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76DB" w:rsidRPr="00C660A9" w:rsidRDefault="00D00F53" w:rsidP="00CD1877">
      <w:pPr>
        <w:pStyle w:val="ab"/>
        <w:numPr>
          <w:ilvl w:val="0"/>
          <w:numId w:val="38"/>
        </w:numPr>
        <w:tabs>
          <w:tab w:val="left" w:pos="14034"/>
        </w:tabs>
        <w:jc w:val="center"/>
        <w:rPr>
          <w:b/>
          <w:sz w:val="28"/>
          <w:szCs w:val="28"/>
        </w:rPr>
      </w:pPr>
      <w:r w:rsidRPr="00C660A9">
        <w:rPr>
          <w:b/>
          <w:sz w:val="28"/>
          <w:szCs w:val="28"/>
        </w:rPr>
        <w:t>Пояснительная записка</w:t>
      </w:r>
    </w:p>
    <w:p w:rsidR="00D00F53" w:rsidRPr="00C660A9" w:rsidRDefault="00D00F53" w:rsidP="00CD1877">
      <w:pPr>
        <w:pStyle w:val="ab"/>
        <w:tabs>
          <w:tab w:val="left" w:pos="14034"/>
        </w:tabs>
        <w:ind w:left="360"/>
        <w:rPr>
          <w:b/>
          <w:sz w:val="28"/>
          <w:szCs w:val="28"/>
        </w:rPr>
      </w:pPr>
    </w:p>
    <w:p w:rsidR="00D00F53" w:rsidRPr="00C660A9" w:rsidRDefault="00025F7C" w:rsidP="00CD1877">
      <w:pPr>
        <w:tabs>
          <w:tab w:val="left" w:pos="14034"/>
        </w:tabs>
        <w:spacing w:after="0" w:line="240" w:lineRule="auto"/>
        <w:ind w:left="142" w:firstLine="709"/>
        <w:rPr>
          <w:rFonts w:ascii="Times New Roman" w:eastAsia="Times New Roman" w:hAnsi="Times New Roman" w:cs="Times New Roman"/>
          <w:color w:val="000000"/>
          <w:sz w:val="28"/>
          <w:szCs w:val="28"/>
          <w:lang w:eastAsia="ru-RU"/>
        </w:rPr>
      </w:pPr>
      <w:r w:rsidRPr="00C660A9">
        <w:rPr>
          <w:rFonts w:ascii="Times New Roman" w:hAnsi="Times New Roman" w:cs="Times New Roman"/>
          <w:color w:val="000000"/>
          <w:sz w:val="28"/>
          <w:szCs w:val="28"/>
        </w:rPr>
        <w:t>Рабо</w:t>
      </w:r>
      <w:r w:rsidR="00DB17A8" w:rsidRPr="00C660A9">
        <w:rPr>
          <w:rFonts w:ascii="Times New Roman" w:hAnsi="Times New Roman" w:cs="Times New Roman"/>
          <w:color w:val="000000"/>
          <w:sz w:val="28"/>
          <w:szCs w:val="28"/>
        </w:rPr>
        <w:t xml:space="preserve">чая программа по литературе в </w:t>
      </w:r>
      <w:r w:rsidR="00D00F53" w:rsidRPr="00C660A9">
        <w:rPr>
          <w:rFonts w:ascii="Times New Roman" w:eastAsia="Times New Roman" w:hAnsi="Times New Roman" w:cs="Times New Roman"/>
          <w:color w:val="000000"/>
          <w:sz w:val="28"/>
          <w:szCs w:val="28"/>
          <w:lang w:eastAsia="ru-RU"/>
        </w:rPr>
        <w:t xml:space="preserve">6-х и 8-х классах </w:t>
      </w:r>
      <w:r w:rsidRPr="00C660A9">
        <w:rPr>
          <w:rFonts w:ascii="Times New Roman" w:hAnsi="Times New Roman" w:cs="Times New Roman"/>
          <w:color w:val="000000"/>
          <w:sz w:val="28"/>
          <w:szCs w:val="28"/>
        </w:rPr>
        <w:t xml:space="preserve">для специального (коррекционного) образовательного учреждения разработана на основе Федерального государственного  стандарта </w:t>
      </w:r>
      <w:r w:rsidRPr="00C660A9">
        <w:rPr>
          <w:rFonts w:ascii="Times New Roman" w:hAnsi="Times New Roman" w:cs="Times New Roman"/>
          <w:sz w:val="28"/>
          <w:szCs w:val="28"/>
          <w:lang w:eastAsia="ar-SA"/>
        </w:rPr>
        <w:t>основного</w:t>
      </w:r>
      <w:r w:rsidRPr="00C660A9">
        <w:rPr>
          <w:rFonts w:ascii="Times New Roman" w:hAnsi="Times New Roman" w:cs="Times New Roman"/>
          <w:color w:val="000000"/>
          <w:sz w:val="28"/>
          <w:szCs w:val="28"/>
        </w:rPr>
        <w:t xml:space="preserve"> общего образования, утвержденного Приказом Министерства  образования и науки Российской Федерации от  «17» декабря 2010 г.№ 1897, адаптирована  с ориентировкой  на содержание АООП ООО д</w:t>
      </w:r>
      <w:r w:rsidR="00504EE7" w:rsidRPr="00C660A9">
        <w:rPr>
          <w:rFonts w:ascii="Times New Roman" w:hAnsi="Times New Roman" w:cs="Times New Roman"/>
          <w:color w:val="000000"/>
          <w:sz w:val="28"/>
          <w:szCs w:val="28"/>
        </w:rPr>
        <w:t>ля детей с ОВЗ (для слепых</w:t>
      </w:r>
      <w:r w:rsidRPr="00C660A9">
        <w:rPr>
          <w:rFonts w:ascii="Times New Roman" w:hAnsi="Times New Roman" w:cs="Times New Roman"/>
          <w:color w:val="000000"/>
          <w:sz w:val="28"/>
          <w:szCs w:val="28"/>
        </w:rPr>
        <w:t>), обучающихся  ГБОУ «С(к)ОШИСС имени В. Ш. Дагаева» в соответствии с примерной программой по</w:t>
      </w:r>
      <w:r w:rsidR="00D00F53" w:rsidRPr="00C660A9">
        <w:rPr>
          <w:rFonts w:ascii="Times New Roman" w:hAnsi="Times New Roman" w:cs="Times New Roman"/>
          <w:color w:val="000000"/>
          <w:sz w:val="28"/>
          <w:szCs w:val="28"/>
        </w:rPr>
        <w:t xml:space="preserve"> учебному предмету  литература</w:t>
      </w:r>
      <w:r w:rsidRPr="00C660A9">
        <w:rPr>
          <w:rFonts w:ascii="Times New Roman" w:hAnsi="Times New Roman" w:cs="Times New Roman"/>
          <w:color w:val="000000"/>
          <w:sz w:val="28"/>
          <w:szCs w:val="28"/>
        </w:rPr>
        <w:t>.</w:t>
      </w:r>
      <w:r w:rsidR="005F2F7B" w:rsidRPr="00C660A9">
        <w:rPr>
          <w:rFonts w:ascii="Times New Roman" w:hAnsi="Times New Roman" w:cs="Times New Roman"/>
          <w:color w:val="000000"/>
          <w:sz w:val="28"/>
          <w:szCs w:val="28"/>
        </w:rPr>
        <w:t xml:space="preserve"> </w:t>
      </w:r>
      <w:r w:rsidRPr="00C660A9">
        <w:rPr>
          <w:rFonts w:ascii="Times New Roman" w:eastAsia="Times New Roman" w:hAnsi="Times New Roman" w:cs="Times New Roman"/>
          <w:sz w:val="28"/>
          <w:szCs w:val="28"/>
          <w:lang w:eastAsia="ru-RU"/>
        </w:rPr>
        <w:t xml:space="preserve">Данная рабочая </w:t>
      </w:r>
      <w:r w:rsidR="00D00F53" w:rsidRPr="00C660A9">
        <w:rPr>
          <w:rFonts w:ascii="Times New Roman" w:eastAsia="Times New Roman" w:hAnsi="Times New Roman" w:cs="Times New Roman"/>
          <w:sz w:val="28"/>
          <w:szCs w:val="28"/>
          <w:lang w:eastAsia="ru-RU"/>
        </w:rPr>
        <w:t xml:space="preserve">программа </w:t>
      </w:r>
      <w:r w:rsidR="00D00F53" w:rsidRPr="00C660A9">
        <w:rPr>
          <w:rFonts w:ascii="Times New Roman" w:eastAsia="Times New Roman" w:hAnsi="Times New Roman" w:cs="Times New Roman"/>
          <w:color w:val="000000"/>
          <w:sz w:val="28"/>
          <w:szCs w:val="28"/>
          <w:lang w:eastAsia="ru-RU"/>
        </w:rPr>
        <w:t>ориентирована</w:t>
      </w:r>
      <w:r w:rsidR="00C660A9" w:rsidRPr="00C660A9">
        <w:rPr>
          <w:rFonts w:ascii="Times New Roman" w:eastAsia="Times New Roman" w:hAnsi="Times New Roman" w:cs="Times New Roman"/>
          <w:color w:val="000000"/>
          <w:sz w:val="28"/>
          <w:szCs w:val="28"/>
          <w:lang w:eastAsia="ru-RU"/>
        </w:rPr>
        <w:t xml:space="preserve"> на учебники: </w:t>
      </w:r>
    </w:p>
    <w:p w:rsidR="00106571" w:rsidRDefault="00106571" w:rsidP="00106571">
      <w:pPr>
        <w:tabs>
          <w:tab w:val="left" w:pos="13325"/>
        </w:tabs>
        <w:spacing w:after="0" w:line="240" w:lineRule="auto"/>
        <w:ind w:right="111" w:firstLine="142"/>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25F7C" w:rsidRPr="00C660A9">
        <w:rPr>
          <w:rFonts w:ascii="Times New Roman" w:eastAsia="Times New Roman" w:hAnsi="Times New Roman" w:cs="Times New Roman"/>
          <w:color w:val="000000"/>
          <w:sz w:val="28"/>
          <w:szCs w:val="28"/>
          <w:lang w:eastAsia="ru-RU"/>
        </w:rPr>
        <w:t>«Литература 6 класс» авторов В.Я.Коровиной</w:t>
      </w:r>
      <w:r>
        <w:rPr>
          <w:rFonts w:ascii="Times New Roman" w:eastAsia="Times New Roman" w:hAnsi="Times New Roman" w:cs="Times New Roman"/>
          <w:color w:val="000000"/>
          <w:sz w:val="28"/>
          <w:szCs w:val="28"/>
          <w:lang w:eastAsia="ru-RU"/>
        </w:rPr>
        <w:t>, В.П.Журавлева, В.И.Коровина,</w:t>
      </w:r>
      <w:r w:rsidR="00025F7C" w:rsidRPr="00C660A9">
        <w:rPr>
          <w:rFonts w:ascii="Times New Roman" w:eastAsia="Times New Roman" w:hAnsi="Times New Roman" w:cs="Times New Roman"/>
          <w:color w:val="000000"/>
          <w:sz w:val="28"/>
          <w:szCs w:val="28"/>
          <w:lang w:eastAsia="ru-RU"/>
        </w:rPr>
        <w:t xml:space="preserve"> М.Просвещение 2016.</w:t>
      </w:r>
      <w:r w:rsidRPr="00106571">
        <w:rPr>
          <w:rFonts w:ascii="Times New Roman" w:eastAsia="Times New Roman" w:hAnsi="Times New Roman" w:cs="Times New Roman"/>
          <w:color w:val="000000"/>
          <w:sz w:val="28"/>
          <w:szCs w:val="28"/>
          <w:lang w:eastAsia="ru-RU"/>
        </w:rPr>
        <w:t>М.:</w:t>
      </w:r>
      <w:r>
        <w:rPr>
          <w:rFonts w:ascii="Times New Roman" w:eastAsia="Times New Roman" w:hAnsi="Times New Roman" w:cs="Times New Roman"/>
          <w:color w:val="000000"/>
          <w:sz w:val="28"/>
          <w:szCs w:val="28"/>
          <w:lang w:eastAsia="ru-RU"/>
        </w:rPr>
        <w:t xml:space="preserve"> </w:t>
      </w:r>
    </w:p>
    <w:p w:rsidR="00D00F53" w:rsidRPr="00C660A9" w:rsidRDefault="00106571" w:rsidP="00106571">
      <w:pPr>
        <w:tabs>
          <w:tab w:val="left" w:pos="13325"/>
        </w:tabs>
        <w:spacing w:after="0" w:line="240" w:lineRule="auto"/>
        <w:ind w:right="111" w:firstLine="142"/>
        <w:rPr>
          <w:rFonts w:ascii="Times New Roman" w:eastAsia="Times New Roman" w:hAnsi="Times New Roman" w:cs="Times New Roman"/>
          <w:color w:val="000000"/>
          <w:sz w:val="28"/>
          <w:szCs w:val="28"/>
          <w:lang w:eastAsia="ru-RU"/>
        </w:rPr>
      </w:pPr>
      <w:r w:rsidRPr="00106571">
        <w:rPr>
          <w:rFonts w:ascii="Times New Roman" w:eastAsia="Times New Roman" w:hAnsi="Times New Roman" w:cs="Times New Roman"/>
          <w:color w:val="000000"/>
          <w:sz w:val="28"/>
          <w:szCs w:val="28"/>
          <w:lang w:eastAsia="ru-RU"/>
        </w:rPr>
        <w:t>МИПО РЕПРО, 2016</w:t>
      </w:r>
    </w:p>
    <w:p w:rsidR="00106571" w:rsidRDefault="00106571" w:rsidP="00106571">
      <w:pPr>
        <w:tabs>
          <w:tab w:val="left" w:pos="13325"/>
        </w:tabs>
        <w:spacing w:after="0" w:line="240" w:lineRule="auto"/>
        <w:ind w:right="111" w:firstLine="142"/>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C660A9">
        <w:rPr>
          <w:rFonts w:ascii="Times New Roman" w:eastAsia="Times New Roman" w:hAnsi="Times New Roman" w:cs="Times New Roman"/>
          <w:color w:val="000000"/>
          <w:sz w:val="28"/>
          <w:szCs w:val="28"/>
          <w:lang w:eastAsia="ru-RU"/>
        </w:rPr>
        <w:t xml:space="preserve">«Литература </w:t>
      </w:r>
      <w:r>
        <w:rPr>
          <w:rFonts w:ascii="Times New Roman" w:eastAsia="Times New Roman" w:hAnsi="Times New Roman" w:cs="Times New Roman"/>
          <w:color w:val="000000"/>
          <w:sz w:val="28"/>
          <w:szCs w:val="28"/>
          <w:lang w:eastAsia="ru-RU"/>
        </w:rPr>
        <w:t>8</w:t>
      </w:r>
      <w:r w:rsidRPr="00C660A9">
        <w:rPr>
          <w:rFonts w:ascii="Times New Roman" w:eastAsia="Times New Roman" w:hAnsi="Times New Roman" w:cs="Times New Roman"/>
          <w:color w:val="000000"/>
          <w:sz w:val="28"/>
          <w:szCs w:val="28"/>
          <w:lang w:eastAsia="ru-RU"/>
        </w:rPr>
        <w:t xml:space="preserve"> класс» авторов В.Я.Коровиной</w:t>
      </w:r>
      <w:r>
        <w:rPr>
          <w:rFonts w:ascii="Times New Roman" w:eastAsia="Times New Roman" w:hAnsi="Times New Roman" w:cs="Times New Roman"/>
          <w:color w:val="000000"/>
          <w:sz w:val="28"/>
          <w:szCs w:val="28"/>
          <w:lang w:eastAsia="ru-RU"/>
        </w:rPr>
        <w:t>, В.П.Журавлева, В.И.</w:t>
      </w:r>
      <w:r>
        <w:rPr>
          <w:rFonts w:ascii="Times New Roman" w:eastAsia="Times New Roman" w:hAnsi="Times New Roman" w:cs="Times New Roman"/>
          <w:color w:val="000000"/>
          <w:sz w:val="28"/>
          <w:szCs w:val="28"/>
          <w:lang w:eastAsia="ru-RU"/>
        </w:rPr>
        <w:t>Коровина,</w:t>
      </w:r>
      <w:r w:rsidRPr="00C660A9">
        <w:rPr>
          <w:rFonts w:ascii="Times New Roman" w:eastAsia="Times New Roman" w:hAnsi="Times New Roman" w:cs="Times New Roman"/>
          <w:color w:val="000000"/>
          <w:sz w:val="28"/>
          <w:szCs w:val="28"/>
          <w:lang w:eastAsia="ru-RU"/>
        </w:rPr>
        <w:t xml:space="preserve"> М.Просвещение 2016.</w:t>
      </w:r>
      <w:r w:rsidRPr="00106571">
        <w:rPr>
          <w:rFonts w:ascii="Times New Roman" w:eastAsia="Times New Roman" w:hAnsi="Times New Roman" w:cs="Times New Roman"/>
          <w:color w:val="000000"/>
          <w:sz w:val="28"/>
          <w:szCs w:val="28"/>
          <w:lang w:eastAsia="ru-RU"/>
        </w:rPr>
        <w:t>М.:</w:t>
      </w:r>
      <w:r>
        <w:rPr>
          <w:rFonts w:ascii="Times New Roman" w:eastAsia="Times New Roman" w:hAnsi="Times New Roman" w:cs="Times New Roman"/>
          <w:color w:val="000000"/>
          <w:sz w:val="28"/>
          <w:szCs w:val="28"/>
          <w:lang w:eastAsia="ru-RU"/>
        </w:rPr>
        <w:t xml:space="preserve"> </w:t>
      </w:r>
    </w:p>
    <w:p w:rsidR="00106571" w:rsidRPr="00C660A9" w:rsidRDefault="00106571" w:rsidP="00106571">
      <w:pPr>
        <w:tabs>
          <w:tab w:val="left" w:pos="13325"/>
        </w:tabs>
        <w:spacing w:after="0" w:line="240" w:lineRule="auto"/>
        <w:ind w:right="111" w:firstLine="142"/>
        <w:rPr>
          <w:rFonts w:ascii="Times New Roman" w:eastAsia="Times New Roman" w:hAnsi="Times New Roman" w:cs="Times New Roman"/>
          <w:color w:val="000000"/>
          <w:sz w:val="28"/>
          <w:szCs w:val="28"/>
          <w:lang w:eastAsia="ru-RU"/>
        </w:rPr>
      </w:pPr>
      <w:r w:rsidRPr="00106571">
        <w:rPr>
          <w:rFonts w:ascii="Times New Roman" w:eastAsia="Times New Roman" w:hAnsi="Times New Roman" w:cs="Times New Roman"/>
          <w:color w:val="000000"/>
          <w:sz w:val="28"/>
          <w:szCs w:val="28"/>
          <w:lang w:eastAsia="ru-RU"/>
        </w:rPr>
        <w:t>МИПО РЕПРО, 2016</w:t>
      </w:r>
    </w:p>
    <w:p w:rsidR="00025F7C" w:rsidRPr="00C660A9" w:rsidRDefault="00025F7C" w:rsidP="00CD1877">
      <w:pPr>
        <w:tabs>
          <w:tab w:val="left" w:pos="14034"/>
        </w:tabs>
        <w:spacing w:after="0" w:line="240" w:lineRule="auto"/>
        <w:ind w:left="142"/>
        <w:rPr>
          <w:rFonts w:ascii="Times New Roman" w:hAnsi="Times New Roman" w:cs="Times New Roman"/>
          <w:color w:val="000000"/>
          <w:sz w:val="28"/>
          <w:szCs w:val="28"/>
        </w:rPr>
      </w:pPr>
      <w:r w:rsidRPr="00C660A9">
        <w:rPr>
          <w:rFonts w:ascii="Times New Roman" w:hAnsi="Times New Roman" w:cs="Times New Roman"/>
          <w:sz w:val="28"/>
          <w:szCs w:val="28"/>
        </w:rPr>
        <w:t>Приказ министерства просвещения Российской Федерации от 20.05.2020 г. № 254 «Об утверждении Федерального перечня учебников».</w:t>
      </w:r>
    </w:p>
    <w:p w:rsidR="00025F7C" w:rsidRPr="00C660A9" w:rsidRDefault="00025F7C" w:rsidP="00CD1877">
      <w:pPr>
        <w:tabs>
          <w:tab w:val="left" w:pos="14034"/>
        </w:tabs>
        <w:spacing w:after="0" w:line="240" w:lineRule="auto"/>
        <w:ind w:left="142" w:firstLine="709"/>
        <w:rPr>
          <w:rFonts w:ascii="Times New Roman" w:eastAsia="Times New Roman" w:hAnsi="Times New Roman" w:cs="Times New Roman"/>
          <w:b/>
          <w:sz w:val="28"/>
          <w:szCs w:val="28"/>
          <w:lang w:eastAsia="ru-RU"/>
        </w:rPr>
      </w:pPr>
      <w:r w:rsidRPr="00C660A9">
        <w:rPr>
          <w:rFonts w:ascii="Times New Roman" w:eastAsia="Times New Roman" w:hAnsi="Times New Roman" w:cs="Times New Roman"/>
          <w:b/>
          <w:sz w:val="28"/>
          <w:szCs w:val="28"/>
          <w:lang w:eastAsia="ru-RU"/>
        </w:rPr>
        <w:t xml:space="preserve">Место учебного предмета «литература» в учебном плане </w:t>
      </w:r>
    </w:p>
    <w:p w:rsidR="00025F7C" w:rsidRPr="00C660A9" w:rsidRDefault="00025F7C" w:rsidP="00CD1877">
      <w:pPr>
        <w:tabs>
          <w:tab w:val="left" w:pos="14034"/>
        </w:tabs>
        <w:spacing w:after="0" w:line="240" w:lineRule="auto"/>
        <w:ind w:left="142"/>
        <w:rPr>
          <w:rFonts w:ascii="Times New Roman" w:hAnsi="Times New Roman" w:cs="Times New Roman"/>
          <w:sz w:val="28"/>
          <w:szCs w:val="28"/>
        </w:rPr>
      </w:pPr>
      <w:r w:rsidRPr="00C660A9">
        <w:rPr>
          <w:rFonts w:ascii="Times New Roman" w:eastAsia="Times New Roman" w:hAnsi="Times New Roman" w:cs="Times New Roman"/>
          <w:sz w:val="28"/>
          <w:szCs w:val="28"/>
          <w:lang w:eastAsia="ru-RU"/>
        </w:rPr>
        <w:t xml:space="preserve">Рабочая программа по литературе предусматривает в </w:t>
      </w:r>
      <w:r w:rsidR="001B07F4" w:rsidRPr="00C660A9">
        <w:rPr>
          <w:rFonts w:ascii="Times New Roman" w:eastAsia="Times New Roman" w:hAnsi="Times New Roman" w:cs="Times New Roman"/>
          <w:b/>
          <w:sz w:val="28"/>
          <w:szCs w:val="28"/>
          <w:lang w:eastAsia="ru-RU"/>
        </w:rPr>
        <w:t>6</w:t>
      </w:r>
      <w:r w:rsidRPr="00C660A9">
        <w:rPr>
          <w:rFonts w:ascii="Times New Roman" w:eastAsia="Times New Roman" w:hAnsi="Times New Roman" w:cs="Times New Roman"/>
          <w:sz w:val="28"/>
          <w:szCs w:val="28"/>
          <w:lang w:eastAsia="ru-RU"/>
        </w:rPr>
        <w:t xml:space="preserve"> классе – </w:t>
      </w:r>
      <w:r w:rsidR="001B07F4" w:rsidRPr="00C660A9">
        <w:rPr>
          <w:rFonts w:ascii="Times New Roman" w:eastAsia="Times New Roman" w:hAnsi="Times New Roman" w:cs="Times New Roman"/>
          <w:sz w:val="28"/>
          <w:szCs w:val="28"/>
          <w:lang w:eastAsia="ru-RU"/>
        </w:rPr>
        <w:t>102</w:t>
      </w:r>
      <w:r w:rsidRPr="00C660A9">
        <w:rPr>
          <w:rFonts w:ascii="Times New Roman" w:eastAsia="Times New Roman" w:hAnsi="Times New Roman" w:cs="Times New Roman"/>
          <w:sz w:val="28"/>
          <w:szCs w:val="28"/>
          <w:lang w:eastAsia="ru-RU"/>
        </w:rPr>
        <w:t xml:space="preserve"> час</w:t>
      </w:r>
      <w:r w:rsidR="001B07F4" w:rsidRPr="00C660A9">
        <w:rPr>
          <w:rFonts w:ascii="Times New Roman" w:eastAsia="Times New Roman" w:hAnsi="Times New Roman" w:cs="Times New Roman"/>
          <w:sz w:val="28"/>
          <w:szCs w:val="28"/>
          <w:lang w:eastAsia="ru-RU"/>
        </w:rPr>
        <w:t>а</w:t>
      </w:r>
      <w:r w:rsidRPr="00C660A9">
        <w:rPr>
          <w:rFonts w:ascii="Times New Roman" w:eastAsia="Times New Roman" w:hAnsi="Times New Roman" w:cs="Times New Roman"/>
          <w:sz w:val="28"/>
          <w:szCs w:val="28"/>
          <w:lang w:eastAsia="ru-RU"/>
        </w:rPr>
        <w:t xml:space="preserve"> </w:t>
      </w:r>
      <w:r w:rsidR="00D00F53" w:rsidRPr="00C660A9">
        <w:rPr>
          <w:rFonts w:ascii="Times New Roman" w:eastAsia="Times New Roman" w:hAnsi="Times New Roman" w:cs="Times New Roman"/>
          <w:sz w:val="28"/>
          <w:szCs w:val="28"/>
          <w:lang w:eastAsia="ru-RU"/>
        </w:rPr>
        <w:t xml:space="preserve">в </w:t>
      </w:r>
      <w:r w:rsidR="00D00F53" w:rsidRPr="00C660A9">
        <w:rPr>
          <w:rFonts w:ascii="Times New Roman" w:eastAsia="Times New Roman" w:hAnsi="Times New Roman" w:cs="Times New Roman"/>
          <w:b/>
          <w:sz w:val="28"/>
          <w:szCs w:val="28"/>
          <w:lang w:eastAsia="ru-RU"/>
        </w:rPr>
        <w:t>8</w:t>
      </w:r>
      <w:r w:rsidR="00D00F53" w:rsidRPr="00C660A9">
        <w:rPr>
          <w:rFonts w:ascii="Times New Roman" w:eastAsia="Times New Roman" w:hAnsi="Times New Roman" w:cs="Times New Roman"/>
          <w:sz w:val="28"/>
          <w:szCs w:val="28"/>
          <w:lang w:eastAsia="ru-RU"/>
        </w:rPr>
        <w:t xml:space="preserve"> – 68 часов </w:t>
      </w:r>
      <w:r w:rsidRPr="00C660A9">
        <w:rPr>
          <w:rFonts w:ascii="Times New Roman" w:eastAsia="Times New Roman" w:hAnsi="Times New Roman" w:cs="Times New Roman"/>
          <w:sz w:val="28"/>
          <w:szCs w:val="28"/>
          <w:lang w:eastAsia="ru-RU"/>
        </w:rPr>
        <w:t xml:space="preserve">в год согласно Учебному плану школы-интерната </w:t>
      </w:r>
      <w:r w:rsidRPr="00C660A9">
        <w:rPr>
          <w:rFonts w:ascii="Times New Roman" w:hAnsi="Times New Roman" w:cs="Times New Roman"/>
          <w:sz w:val="28"/>
          <w:szCs w:val="28"/>
        </w:rPr>
        <w:t>ГБОУ «С(к)ОШИСС имени В.Ш.</w:t>
      </w:r>
      <w:r w:rsidR="00106571">
        <w:rPr>
          <w:rFonts w:ascii="Times New Roman" w:hAnsi="Times New Roman" w:cs="Times New Roman"/>
          <w:sz w:val="28"/>
          <w:szCs w:val="28"/>
        </w:rPr>
        <w:t xml:space="preserve"> </w:t>
      </w:r>
      <w:r w:rsidRPr="00C660A9">
        <w:rPr>
          <w:rFonts w:ascii="Times New Roman" w:hAnsi="Times New Roman" w:cs="Times New Roman"/>
          <w:sz w:val="28"/>
          <w:szCs w:val="28"/>
        </w:rPr>
        <w:t>Дагаева» на 202</w:t>
      </w:r>
      <w:r w:rsidR="001B07F4" w:rsidRPr="00C660A9">
        <w:rPr>
          <w:rFonts w:ascii="Times New Roman" w:hAnsi="Times New Roman" w:cs="Times New Roman"/>
          <w:sz w:val="28"/>
          <w:szCs w:val="28"/>
        </w:rPr>
        <w:t>2</w:t>
      </w:r>
      <w:r w:rsidRPr="00C660A9">
        <w:rPr>
          <w:rFonts w:ascii="Times New Roman" w:hAnsi="Times New Roman" w:cs="Times New Roman"/>
          <w:sz w:val="28"/>
          <w:szCs w:val="28"/>
        </w:rPr>
        <w:t>-202</w:t>
      </w:r>
      <w:r w:rsidR="001B07F4" w:rsidRPr="00C660A9">
        <w:rPr>
          <w:rFonts w:ascii="Times New Roman" w:hAnsi="Times New Roman" w:cs="Times New Roman"/>
          <w:sz w:val="28"/>
          <w:szCs w:val="28"/>
        </w:rPr>
        <w:t xml:space="preserve">3 </w:t>
      </w:r>
      <w:r w:rsidRPr="00C660A9">
        <w:rPr>
          <w:rFonts w:ascii="Times New Roman" w:hAnsi="Times New Roman" w:cs="Times New Roman"/>
          <w:sz w:val="28"/>
          <w:szCs w:val="28"/>
        </w:rPr>
        <w:t xml:space="preserve">учебный год. </w:t>
      </w:r>
    </w:p>
    <w:p w:rsidR="00025F7C" w:rsidRPr="00C660A9" w:rsidRDefault="00025F7C" w:rsidP="00CD1877">
      <w:pPr>
        <w:tabs>
          <w:tab w:val="left" w:pos="14034"/>
        </w:tabs>
        <w:spacing w:after="0" w:line="240" w:lineRule="auto"/>
        <w:ind w:left="142" w:firstLine="709"/>
        <w:rPr>
          <w:rFonts w:ascii="Times New Roman" w:hAnsi="Times New Roman" w:cs="Times New Roman"/>
          <w:sz w:val="28"/>
          <w:szCs w:val="28"/>
        </w:rPr>
      </w:pPr>
      <w:r w:rsidRPr="00C660A9">
        <w:rPr>
          <w:rFonts w:ascii="Times New Roman" w:hAnsi="Times New Roman" w:cs="Times New Roman"/>
          <w:b/>
          <w:sz w:val="28"/>
          <w:szCs w:val="28"/>
        </w:rPr>
        <w:t xml:space="preserve">Цель реализации программы- </w:t>
      </w:r>
      <w:r w:rsidR="00504EE7" w:rsidRPr="00C660A9">
        <w:rPr>
          <w:rFonts w:ascii="Times New Roman" w:hAnsi="Times New Roman" w:cs="Times New Roman"/>
          <w:sz w:val="28"/>
          <w:szCs w:val="28"/>
        </w:rPr>
        <w:t>ознакомление слепых</w:t>
      </w:r>
      <w:r w:rsidRPr="00C660A9">
        <w:rPr>
          <w:rFonts w:ascii="Times New Roman" w:hAnsi="Times New Roman" w:cs="Times New Roman"/>
          <w:sz w:val="28"/>
          <w:szCs w:val="28"/>
        </w:rPr>
        <w:t xml:space="preserve"> учащихся с основными положениями науки о литературе и формирования на этой основе знаково-символического восприятия и логического мышления; формирование коммуникативной компетенции учащихся: развитие устной и письменной речи, монологической и диалогической речи.</w:t>
      </w:r>
    </w:p>
    <w:p w:rsidR="00025F7C" w:rsidRPr="00C660A9" w:rsidRDefault="00DB17A8" w:rsidP="00CD1877">
      <w:pPr>
        <w:tabs>
          <w:tab w:val="left" w:pos="14034"/>
        </w:tabs>
        <w:spacing w:after="0" w:line="240" w:lineRule="auto"/>
        <w:ind w:left="142" w:firstLine="567"/>
        <w:rPr>
          <w:rFonts w:ascii="Times New Roman" w:hAnsi="Times New Roman" w:cs="Times New Roman"/>
          <w:b/>
          <w:sz w:val="28"/>
          <w:szCs w:val="28"/>
        </w:rPr>
      </w:pPr>
      <w:r w:rsidRPr="00C660A9">
        <w:rPr>
          <w:rFonts w:ascii="Times New Roman" w:hAnsi="Times New Roman" w:cs="Times New Roman"/>
          <w:b/>
          <w:sz w:val="28"/>
          <w:szCs w:val="28"/>
        </w:rPr>
        <w:t xml:space="preserve">  </w:t>
      </w:r>
      <w:r w:rsidR="00025F7C" w:rsidRPr="00C660A9">
        <w:rPr>
          <w:rFonts w:ascii="Times New Roman" w:hAnsi="Times New Roman" w:cs="Times New Roman"/>
          <w:b/>
          <w:sz w:val="28"/>
          <w:szCs w:val="28"/>
        </w:rPr>
        <w:t>Задачи данного курса:</w:t>
      </w:r>
    </w:p>
    <w:p w:rsidR="00025F7C" w:rsidRPr="00C660A9" w:rsidRDefault="00025F7C"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b/>
          <w:sz w:val="28"/>
          <w:szCs w:val="28"/>
        </w:rPr>
        <w:t>-</w:t>
      </w:r>
      <w:r w:rsidR="00106571" w:rsidRPr="00C660A9">
        <w:rPr>
          <w:rFonts w:ascii="Times New Roman" w:hAnsi="Times New Roman" w:cs="Times New Roman"/>
          <w:sz w:val="28"/>
          <w:szCs w:val="28"/>
        </w:rPr>
        <w:t>формирование учебно</w:t>
      </w:r>
      <w:r w:rsidRPr="00C660A9">
        <w:rPr>
          <w:rFonts w:ascii="Times New Roman" w:hAnsi="Times New Roman" w:cs="Times New Roman"/>
          <w:sz w:val="28"/>
          <w:szCs w:val="28"/>
        </w:rPr>
        <w:t>-познавательного интереса к новому учебному материалу по литературе;</w:t>
      </w:r>
    </w:p>
    <w:p w:rsidR="00025F7C" w:rsidRPr="00C660A9" w:rsidRDefault="00025F7C"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t>-дать знания текстов художественных произведений в единстве формы и содержания, познакомить с основными историко-</w:t>
      </w:r>
    </w:p>
    <w:p w:rsidR="00025F7C" w:rsidRPr="00C660A9" w:rsidRDefault="00025F7C"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t xml:space="preserve"> литературными сведениями и теоретико-литературными понятиями; </w:t>
      </w:r>
    </w:p>
    <w:p w:rsidR="00025F7C" w:rsidRPr="00C660A9" w:rsidRDefault="00025F7C"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t>-формировать умения читать и анализировать художественные произведения с привлечением базовых литературоведческих</w:t>
      </w:r>
    </w:p>
    <w:p w:rsidR="00025F7C" w:rsidRPr="00C660A9" w:rsidRDefault="00025F7C"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t xml:space="preserve">  понятий и необходимых сведений по истории литературы; </w:t>
      </w:r>
    </w:p>
    <w:p w:rsidR="00025F7C" w:rsidRPr="00C660A9" w:rsidRDefault="00025F7C"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t xml:space="preserve">-выявлять в произведениях конкретно-историческое и общечеловеческое содержание; </w:t>
      </w:r>
    </w:p>
    <w:p w:rsidR="00025F7C" w:rsidRPr="00C660A9" w:rsidRDefault="00025F7C"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t xml:space="preserve">-обучать выделять в предмете главное, обобщать, исключать, рассуждать, анализировать, абстрагированию, критичности </w:t>
      </w:r>
    </w:p>
    <w:p w:rsidR="00025F7C" w:rsidRPr="00C660A9" w:rsidRDefault="00025F7C"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lastRenderedPageBreak/>
        <w:t xml:space="preserve"> мышления; </w:t>
      </w:r>
    </w:p>
    <w:p w:rsidR="00025F7C" w:rsidRPr="00C660A9" w:rsidRDefault="00025F7C"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t>-адекватно оценивать значимость результатов своей учебной и трудовой деятельности, содействовать осмысленному</w:t>
      </w:r>
    </w:p>
    <w:p w:rsidR="00025F7C" w:rsidRPr="00C660A9" w:rsidRDefault="00025F7C"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t xml:space="preserve"> запоминанию, продуктивному запоминанию, добиваться понимания поставленной цели и осмысленности выполнения задания; </w:t>
      </w:r>
    </w:p>
    <w:p w:rsidR="00025F7C" w:rsidRPr="00C660A9" w:rsidRDefault="00025F7C"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t xml:space="preserve">-уточнять имеющиеся и формировать новые представления об окружающем мире; </w:t>
      </w:r>
    </w:p>
    <w:p w:rsidR="00025F7C" w:rsidRPr="00C660A9" w:rsidRDefault="00025F7C"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t>-продолжить формирование личностных качеств учащихся через изучение и прочтение того или иного художественного</w:t>
      </w:r>
    </w:p>
    <w:p w:rsidR="00025F7C" w:rsidRPr="00C660A9" w:rsidRDefault="00DB17A8"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t xml:space="preserve"> </w:t>
      </w:r>
      <w:r w:rsidR="00025F7C" w:rsidRPr="00C660A9">
        <w:rPr>
          <w:rFonts w:ascii="Times New Roman" w:hAnsi="Times New Roman" w:cs="Times New Roman"/>
          <w:sz w:val="28"/>
          <w:szCs w:val="28"/>
        </w:rPr>
        <w:t xml:space="preserve">произведения; </w:t>
      </w:r>
    </w:p>
    <w:p w:rsidR="00025F7C" w:rsidRPr="00C660A9" w:rsidRDefault="00025F7C" w:rsidP="00CD1877">
      <w:pPr>
        <w:tabs>
          <w:tab w:val="left" w:pos="14034"/>
        </w:tabs>
        <w:spacing w:after="0" w:line="240" w:lineRule="auto"/>
        <w:ind w:left="142"/>
        <w:rPr>
          <w:rFonts w:ascii="Times New Roman" w:eastAsia="Times New Roman" w:hAnsi="Times New Roman" w:cs="Times New Roman"/>
          <w:b/>
          <w:sz w:val="28"/>
          <w:szCs w:val="28"/>
          <w:lang w:eastAsia="ru-RU"/>
        </w:rPr>
      </w:pPr>
      <w:r w:rsidRPr="00C660A9">
        <w:rPr>
          <w:rFonts w:ascii="Times New Roman" w:hAnsi="Times New Roman" w:cs="Times New Roman"/>
          <w:sz w:val="28"/>
          <w:szCs w:val="28"/>
        </w:rPr>
        <w:t>-формировать, уточнять и расширять у учащихся основные предметные представления</w:t>
      </w:r>
    </w:p>
    <w:p w:rsidR="00876EBC" w:rsidRPr="00C660A9" w:rsidRDefault="00876EBC"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t>-</w:t>
      </w:r>
      <w:r w:rsidR="00E578C2" w:rsidRPr="00C660A9">
        <w:rPr>
          <w:rFonts w:ascii="Times New Roman" w:hAnsi="Times New Roman" w:cs="Times New Roman"/>
          <w:sz w:val="28"/>
          <w:szCs w:val="28"/>
        </w:rPr>
        <w:t xml:space="preserve">продолжить формирование личностных качеств учащихся через изучение и прочтение того или иного художественного произведения; </w:t>
      </w:r>
    </w:p>
    <w:p w:rsidR="00876EBC" w:rsidRPr="00C660A9" w:rsidRDefault="00876EBC"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t>-</w:t>
      </w:r>
      <w:r w:rsidR="00E578C2" w:rsidRPr="00C660A9">
        <w:rPr>
          <w:rFonts w:ascii="Times New Roman" w:hAnsi="Times New Roman" w:cs="Times New Roman"/>
          <w:sz w:val="28"/>
          <w:szCs w:val="28"/>
        </w:rPr>
        <w:t xml:space="preserve">формировать, уточнять и расширять у учащихся основные предметные представления и понятия, адекватные существующим предметам и процессам; </w:t>
      </w:r>
    </w:p>
    <w:p w:rsidR="00876EBC" w:rsidRPr="00C660A9" w:rsidRDefault="00876EBC"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t>-</w:t>
      </w:r>
      <w:r w:rsidR="00E578C2" w:rsidRPr="00C660A9">
        <w:rPr>
          <w:rFonts w:ascii="Times New Roman" w:hAnsi="Times New Roman" w:cs="Times New Roman"/>
          <w:sz w:val="28"/>
          <w:szCs w:val="28"/>
        </w:rPr>
        <w:t>развивать мыслительную деятельность, память и внимание, связную монологическую устную и письменную речь учащихся, а также, используя оптические средства коррекции, спец</w:t>
      </w:r>
      <w:r w:rsidRPr="00C660A9">
        <w:rPr>
          <w:rFonts w:ascii="Times New Roman" w:hAnsi="Times New Roman" w:cs="Times New Roman"/>
          <w:sz w:val="28"/>
          <w:szCs w:val="28"/>
        </w:rPr>
        <w:t>иальный дидактический материал.</w:t>
      </w:r>
    </w:p>
    <w:p w:rsidR="00B36B1D" w:rsidRPr="00C660A9" w:rsidRDefault="00876EBC"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t>-</w:t>
      </w:r>
      <w:r w:rsidR="006638B0" w:rsidRPr="00C660A9">
        <w:rPr>
          <w:rFonts w:ascii="Times New Roman" w:hAnsi="Times New Roman" w:cs="Times New Roman"/>
          <w:sz w:val="28"/>
          <w:szCs w:val="28"/>
        </w:rPr>
        <w:t>овладение речевой деятельностью в разных её видах (чтение, письмо, говорение, слушание).</w:t>
      </w:r>
    </w:p>
    <w:p w:rsidR="00CC46AB" w:rsidRDefault="00CC46AB" w:rsidP="00CD1877">
      <w:pPr>
        <w:tabs>
          <w:tab w:val="left" w:pos="14034"/>
        </w:tabs>
        <w:spacing w:after="0" w:line="240" w:lineRule="auto"/>
        <w:ind w:left="142"/>
        <w:rPr>
          <w:rFonts w:ascii="Times New Roman" w:hAnsi="Times New Roman" w:cs="Times New Roman"/>
          <w:sz w:val="28"/>
          <w:szCs w:val="28"/>
        </w:rPr>
      </w:pPr>
    </w:p>
    <w:p w:rsidR="00C660A9" w:rsidRDefault="00C660A9" w:rsidP="00CD1877">
      <w:pPr>
        <w:tabs>
          <w:tab w:val="left" w:pos="14034"/>
        </w:tabs>
        <w:spacing w:after="0" w:line="240" w:lineRule="auto"/>
        <w:ind w:left="142"/>
        <w:rPr>
          <w:rFonts w:ascii="Times New Roman" w:hAnsi="Times New Roman" w:cs="Times New Roman"/>
          <w:sz w:val="28"/>
          <w:szCs w:val="28"/>
        </w:rPr>
      </w:pPr>
    </w:p>
    <w:p w:rsidR="00C660A9" w:rsidRDefault="00C660A9" w:rsidP="00CD1877">
      <w:pPr>
        <w:tabs>
          <w:tab w:val="left" w:pos="14034"/>
        </w:tabs>
        <w:spacing w:after="0" w:line="240" w:lineRule="auto"/>
        <w:ind w:left="142"/>
        <w:rPr>
          <w:rFonts w:ascii="Times New Roman" w:hAnsi="Times New Roman" w:cs="Times New Roman"/>
          <w:sz w:val="28"/>
          <w:szCs w:val="28"/>
        </w:rPr>
      </w:pPr>
    </w:p>
    <w:p w:rsidR="00C660A9" w:rsidRDefault="00C660A9" w:rsidP="00CD1877">
      <w:pPr>
        <w:tabs>
          <w:tab w:val="left" w:pos="14034"/>
        </w:tabs>
        <w:spacing w:after="0" w:line="240" w:lineRule="auto"/>
        <w:ind w:left="142"/>
        <w:rPr>
          <w:rFonts w:ascii="Times New Roman" w:hAnsi="Times New Roman" w:cs="Times New Roman"/>
          <w:sz w:val="28"/>
          <w:szCs w:val="28"/>
        </w:rPr>
      </w:pPr>
    </w:p>
    <w:p w:rsidR="00C660A9" w:rsidRDefault="00C660A9" w:rsidP="00CD1877">
      <w:pPr>
        <w:tabs>
          <w:tab w:val="left" w:pos="14034"/>
        </w:tabs>
        <w:spacing w:after="0" w:line="240" w:lineRule="auto"/>
        <w:ind w:left="142"/>
        <w:rPr>
          <w:rFonts w:ascii="Times New Roman" w:hAnsi="Times New Roman" w:cs="Times New Roman"/>
          <w:sz w:val="28"/>
          <w:szCs w:val="28"/>
        </w:rPr>
      </w:pPr>
    </w:p>
    <w:p w:rsidR="00C660A9" w:rsidRDefault="00C660A9" w:rsidP="00CD1877">
      <w:pPr>
        <w:tabs>
          <w:tab w:val="left" w:pos="14034"/>
        </w:tabs>
        <w:spacing w:after="0" w:line="240" w:lineRule="auto"/>
        <w:ind w:left="142"/>
        <w:rPr>
          <w:rFonts w:ascii="Times New Roman" w:hAnsi="Times New Roman" w:cs="Times New Roman"/>
          <w:sz w:val="28"/>
          <w:szCs w:val="28"/>
        </w:rPr>
      </w:pPr>
    </w:p>
    <w:p w:rsidR="00C660A9" w:rsidRDefault="00C660A9" w:rsidP="00CD1877">
      <w:pPr>
        <w:tabs>
          <w:tab w:val="left" w:pos="14034"/>
        </w:tabs>
        <w:spacing w:after="0" w:line="240" w:lineRule="auto"/>
        <w:ind w:left="142"/>
        <w:rPr>
          <w:rFonts w:ascii="Times New Roman" w:hAnsi="Times New Roman" w:cs="Times New Roman"/>
          <w:sz w:val="28"/>
          <w:szCs w:val="28"/>
        </w:rPr>
      </w:pPr>
    </w:p>
    <w:p w:rsidR="00C660A9" w:rsidRDefault="00C660A9" w:rsidP="00CD1877">
      <w:pPr>
        <w:tabs>
          <w:tab w:val="left" w:pos="14034"/>
        </w:tabs>
        <w:spacing w:after="0" w:line="240" w:lineRule="auto"/>
        <w:ind w:left="142"/>
        <w:rPr>
          <w:rFonts w:ascii="Times New Roman" w:hAnsi="Times New Roman" w:cs="Times New Roman"/>
          <w:sz w:val="28"/>
          <w:szCs w:val="28"/>
        </w:rPr>
      </w:pPr>
    </w:p>
    <w:p w:rsidR="00C660A9" w:rsidRDefault="00C660A9" w:rsidP="00CD1877">
      <w:pPr>
        <w:tabs>
          <w:tab w:val="left" w:pos="14034"/>
        </w:tabs>
        <w:spacing w:after="0" w:line="240" w:lineRule="auto"/>
        <w:ind w:left="142"/>
        <w:rPr>
          <w:rFonts w:ascii="Times New Roman" w:hAnsi="Times New Roman" w:cs="Times New Roman"/>
          <w:sz w:val="28"/>
          <w:szCs w:val="28"/>
        </w:rPr>
      </w:pPr>
    </w:p>
    <w:p w:rsidR="00C660A9" w:rsidRDefault="00C660A9" w:rsidP="00CD1877">
      <w:pPr>
        <w:tabs>
          <w:tab w:val="left" w:pos="14034"/>
        </w:tabs>
        <w:spacing w:after="0" w:line="240" w:lineRule="auto"/>
        <w:ind w:left="142"/>
        <w:rPr>
          <w:rFonts w:ascii="Times New Roman" w:hAnsi="Times New Roman" w:cs="Times New Roman"/>
          <w:sz w:val="28"/>
          <w:szCs w:val="28"/>
        </w:rPr>
      </w:pPr>
    </w:p>
    <w:p w:rsidR="00106571" w:rsidRDefault="00106571" w:rsidP="00CD1877">
      <w:pPr>
        <w:tabs>
          <w:tab w:val="left" w:pos="14034"/>
        </w:tabs>
        <w:spacing w:after="0" w:line="240" w:lineRule="auto"/>
        <w:ind w:left="142"/>
        <w:rPr>
          <w:rFonts w:ascii="Times New Roman" w:hAnsi="Times New Roman" w:cs="Times New Roman"/>
          <w:sz w:val="28"/>
          <w:szCs w:val="28"/>
        </w:rPr>
      </w:pPr>
    </w:p>
    <w:p w:rsidR="00C660A9" w:rsidRDefault="00C660A9" w:rsidP="00CD1877">
      <w:pPr>
        <w:tabs>
          <w:tab w:val="left" w:pos="14034"/>
        </w:tabs>
        <w:spacing w:after="0" w:line="240" w:lineRule="auto"/>
        <w:ind w:left="142"/>
        <w:rPr>
          <w:rFonts w:ascii="Times New Roman" w:hAnsi="Times New Roman" w:cs="Times New Roman"/>
          <w:sz w:val="28"/>
          <w:szCs w:val="28"/>
        </w:rPr>
      </w:pPr>
    </w:p>
    <w:p w:rsidR="00F453E8" w:rsidRDefault="00F453E8" w:rsidP="00CD1877">
      <w:pPr>
        <w:tabs>
          <w:tab w:val="left" w:pos="14034"/>
        </w:tabs>
        <w:spacing w:after="0" w:line="240" w:lineRule="auto"/>
        <w:ind w:left="142"/>
        <w:rPr>
          <w:rFonts w:ascii="Times New Roman" w:hAnsi="Times New Roman" w:cs="Times New Roman"/>
          <w:sz w:val="28"/>
          <w:szCs w:val="28"/>
        </w:rPr>
      </w:pPr>
    </w:p>
    <w:p w:rsidR="00C660A9" w:rsidRPr="00C660A9" w:rsidRDefault="00C660A9" w:rsidP="00CD1877">
      <w:pPr>
        <w:tabs>
          <w:tab w:val="left" w:pos="14034"/>
        </w:tabs>
        <w:spacing w:after="0" w:line="240" w:lineRule="auto"/>
        <w:ind w:left="142"/>
        <w:rPr>
          <w:rFonts w:ascii="Times New Roman" w:hAnsi="Times New Roman" w:cs="Times New Roman"/>
          <w:sz w:val="28"/>
          <w:szCs w:val="28"/>
        </w:rPr>
      </w:pPr>
    </w:p>
    <w:p w:rsidR="00FC7350" w:rsidRPr="00C660A9" w:rsidRDefault="00FC7350" w:rsidP="00CD1877">
      <w:pPr>
        <w:pStyle w:val="ab"/>
        <w:numPr>
          <w:ilvl w:val="0"/>
          <w:numId w:val="38"/>
        </w:numPr>
        <w:tabs>
          <w:tab w:val="left" w:pos="14034"/>
        </w:tabs>
        <w:jc w:val="center"/>
        <w:rPr>
          <w:i/>
          <w:sz w:val="28"/>
          <w:szCs w:val="28"/>
        </w:rPr>
      </w:pPr>
      <w:r w:rsidRPr="00C660A9">
        <w:rPr>
          <w:b/>
          <w:sz w:val="28"/>
          <w:szCs w:val="28"/>
        </w:rPr>
        <w:lastRenderedPageBreak/>
        <w:t>Планируемые результаты освоения учебного предмета</w:t>
      </w:r>
    </w:p>
    <w:p w:rsidR="00FC7350" w:rsidRPr="00C660A9" w:rsidRDefault="00FC7350" w:rsidP="00CD1877">
      <w:pPr>
        <w:tabs>
          <w:tab w:val="left" w:pos="14034"/>
        </w:tabs>
        <w:spacing w:after="0" w:line="240" w:lineRule="auto"/>
        <w:ind w:left="142"/>
        <w:rPr>
          <w:rFonts w:ascii="Times New Roman" w:eastAsia="Times New Roman" w:hAnsi="Times New Roman" w:cs="Times New Roman"/>
          <w:b/>
          <w:sz w:val="28"/>
          <w:szCs w:val="28"/>
          <w:lang w:eastAsia="ru-RU"/>
        </w:rPr>
      </w:pPr>
      <w:r w:rsidRPr="00C660A9">
        <w:rPr>
          <w:rFonts w:ascii="Times New Roman" w:eastAsia="Times New Roman" w:hAnsi="Times New Roman" w:cs="Times New Roman"/>
          <w:b/>
          <w:sz w:val="28"/>
          <w:szCs w:val="28"/>
          <w:lang w:eastAsia="ru-RU"/>
        </w:rPr>
        <w:t>Личностные результаты:</w:t>
      </w:r>
    </w:p>
    <w:p w:rsidR="00C80ABD" w:rsidRPr="00C660A9" w:rsidRDefault="00C80ABD"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t xml:space="preserve">  </w:t>
      </w:r>
      <w:r w:rsidR="005B5428" w:rsidRPr="00C660A9">
        <w:rPr>
          <w:rFonts w:ascii="Times New Roman" w:hAnsi="Times New Roman" w:cs="Times New Roman"/>
          <w:sz w:val="28"/>
          <w:szCs w:val="28"/>
        </w:rPr>
        <w:t xml:space="preserve">  </w:t>
      </w:r>
      <w:r w:rsidRPr="00C660A9">
        <w:rPr>
          <w:rFonts w:ascii="Times New Roman" w:hAnsi="Times New Roman" w:cs="Times New Roman"/>
          <w:sz w:val="28"/>
          <w:szCs w:val="28"/>
        </w:rPr>
        <w:t xml:space="preserve">Личностные результаты освоения учебного предмета «Литература»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w:t>
      </w:r>
    </w:p>
    <w:p w:rsidR="00C80ABD" w:rsidRPr="00C660A9" w:rsidRDefault="00C80ABD"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t xml:space="preserve">  </w:t>
      </w:r>
      <w:r w:rsidR="005B5428" w:rsidRPr="00C660A9">
        <w:rPr>
          <w:rFonts w:ascii="Times New Roman" w:hAnsi="Times New Roman" w:cs="Times New Roman"/>
          <w:sz w:val="28"/>
          <w:szCs w:val="28"/>
        </w:rPr>
        <w:t xml:space="preserve">  </w:t>
      </w:r>
      <w:r w:rsidRPr="00C660A9">
        <w:rPr>
          <w:rFonts w:ascii="Times New Roman" w:hAnsi="Times New Roman" w:cs="Times New Roman"/>
          <w:sz w:val="28"/>
          <w:szCs w:val="28"/>
        </w:rPr>
        <w:t xml:space="preserve">Личностные результаты освоения учебного предмета «Литература»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 </w:t>
      </w:r>
    </w:p>
    <w:p w:rsidR="00C80ABD" w:rsidRPr="00C660A9" w:rsidRDefault="00C80ABD"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t xml:space="preserve">  </w:t>
      </w:r>
      <w:r w:rsidR="005B5428" w:rsidRPr="00C660A9">
        <w:rPr>
          <w:rFonts w:ascii="Times New Roman" w:hAnsi="Times New Roman" w:cs="Times New Roman"/>
          <w:sz w:val="28"/>
          <w:szCs w:val="28"/>
        </w:rPr>
        <w:t xml:space="preserve">  </w:t>
      </w:r>
      <w:r w:rsidRPr="00C660A9">
        <w:rPr>
          <w:rFonts w:ascii="Times New Roman" w:hAnsi="Times New Roman" w:cs="Times New Roman"/>
          <w:i/>
          <w:sz w:val="28"/>
          <w:szCs w:val="28"/>
        </w:rPr>
        <w:t>Гражданского воспитания:</w:t>
      </w:r>
      <w:r w:rsidRPr="00C660A9">
        <w:rPr>
          <w:rFonts w:ascii="Times New Roman" w:hAnsi="Times New Roman" w:cs="Times New Roman"/>
          <w:sz w:val="28"/>
          <w:szCs w:val="28"/>
        </w:rPr>
        <w:t xml:space="preserve"> готовность к выполнению обязанностей 14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 представление о способах противодействия коррупции; готовность к разнообразной совместной деятельности, стремление к взаимопониманию и взаимопомощи, в том числе с опорой на примеры из литературы; активное участие в школьном самоуправлении; готовность к участию в гуманитарной деятельности (волонтерство; помощь людям, нуждающимся в ней).</w:t>
      </w:r>
    </w:p>
    <w:p w:rsidR="00C80ABD" w:rsidRPr="00C660A9" w:rsidRDefault="00C80ABD"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t xml:space="preserve">   </w:t>
      </w:r>
      <w:r w:rsidR="005B5428" w:rsidRPr="00C660A9">
        <w:rPr>
          <w:rFonts w:ascii="Times New Roman" w:hAnsi="Times New Roman" w:cs="Times New Roman"/>
          <w:sz w:val="28"/>
          <w:szCs w:val="28"/>
        </w:rPr>
        <w:t xml:space="preserve">  </w:t>
      </w:r>
      <w:r w:rsidRPr="00C660A9">
        <w:rPr>
          <w:rFonts w:ascii="Times New Roman" w:hAnsi="Times New Roman" w:cs="Times New Roman"/>
          <w:i/>
          <w:sz w:val="28"/>
          <w:szCs w:val="28"/>
        </w:rPr>
        <w:t>Патриотического воспитания:</w:t>
      </w:r>
      <w:r w:rsidRPr="00C660A9">
        <w:rPr>
          <w:rFonts w:ascii="Times New Roman" w:hAnsi="Times New Roman" w:cs="Times New Roman"/>
          <w:sz w:val="28"/>
          <w:szCs w:val="28"/>
        </w:rPr>
        <w:t xml:space="preserve"> 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 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 </w:t>
      </w:r>
    </w:p>
    <w:p w:rsidR="00C80ABD" w:rsidRPr="00C660A9" w:rsidRDefault="00C80ABD"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lastRenderedPageBreak/>
        <w:t xml:space="preserve">  </w:t>
      </w:r>
      <w:r w:rsidR="005B5428" w:rsidRPr="00C660A9">
        <w:rPr>
          <w:rFonts w:ascii="Times New Roman" w:hAnsi="Times New Roman" w:cs="Times New Roman"/>
          <w:sz w:val="28"/>
          <w:szCs w:val="28"/>
        </w:rPr>
        <w:t xml:space="preserve">  </w:t>
      </w:r>
      <w:r w:rsidRPr="00C660A9">
        <w:rPr>
          <w:rFonts w:ascii="Times New Roman" w:hAnsi="Times New Roman" w:cs="Times New Roman"/>
          <w:i/>
          <w:sz w:val="28"/>
          <w:szCs w:val="28"/>
        </w:rPr>
        <w:t>Духовно-нравственного воспитания:</w:t>
      </w:r>
      <w:r w:rsidRPr="00C660A9">
        <w:rPr>
          <w:rFonts w:ascii="Times New Roman" w:hAnsi="Times New Roman" w:cs="Times New Roman"/>
          <w:sz w:val="28"/>
          <w:szCs w:val="28"/>
        </w:rPr>
        <w:t xml:space="preserve"> ориентация на моральные ценности и нормы в ситуациях нравственного выбора с оценкой поведения и поступков персонажей литературных произведений;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  </w:t>
      </w:r>
    </w:p>
    <w:p w:rsidR="00C80ABD" w:rsidRPr="00C660A9" w:rsidRDefault="00C80ABD"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t xml:space="preserve">  </w:t>
      </w:r>
      <w:r w:rsidR="005B5428" w:rsidRPr="00C660A9">
        <w:rPr>
          <w:rFonts w:ascii="Times New Roman" w:hAnsi="Times New Roman" w:cs="Times New Roman"/>
          <w:sz w:val="28"/>
          <w:szCs w:val="28"/>
        </w:rPr>
        <w:t xml:space="preserve">  </w:t>
      </w:r>
      <w:r w:rsidRPr="00C660A9">
        <w:rPr>
          <w:rFonts w:ascii="Times New Roman" w:hAnsi="Times New Roman" w:cs="Times New Roman"/>
          <w:i/>
          <w:sz w:val="28"/>
          <w:szCs w:val="28"/>
        </w:rPr>
        <w:t>Эстетического воспитания</w:t>
      </w:r>
      <w:r w:rsidRPr="00C660A9">
        <w:rPr>
          <w:rFonts w:ascii="Times New Roman" w:hAnsi="Times New Roman" w:cs="Times New Roman"/>
          <w:sz w:val="28"/>
          <w:szCs w:val="28"/>
        </w:rPr>
        <w:t xml:space="preserve">: 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 осознание важности художественной литературы и культуры как средства коммуникации и самовыражения; 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 </w:t>
      </w:r>
    </w:p>
    <w:p w:rsidR="00C80ABD" w:rsidRPr="00C660A9" w:rsidRDefault="00C80ABD"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t xml:space="preserve">  </w:t>
      </w:r>
      <w:r w:rsidR="005B5428" w:rsidRPr="00C660A9">
        <w:rPr>
          <w:rFonts w:ascii="Times New Roman" w:hAnsi="Times New Roman" w:cs="Times New Roman"/>
          <w:sz w:val="28"/>
          <w:szCs w:val="28"/>
        </w:rPr>
        <w:t xml:space="preserve">  </w:t>
      </w:r>
      <w:r w:rsidRPr="00C660A9">
        <w:rPr>
          <w:rFonts w:ascii="Times New Roman" w:hAnsi="Times New Roman" w:cs="Times New Roman"/>
          <w:i/>
          <w:sz w:val="28"/>
          <w:szCs w:val="28"/>
        </w:rPr>
        <w:t>Физического воспитания, формирования культуры здоровья и эмоционального благополучия: осознание ценности жизни с опорой на собственный жизненный и читательский опыт;</w:t>
      </w:r>
      <w:r w:rsidRPr="00C660A9">
        <w:rPr>
          <w:rFonts w:ascii="Times New Roman" w:hAnsi="Times New Roman" w:cs="Times New Roman"/>
          <w:sz w:val="28"/>
          <w:szCs w:val="28"/>
        </w:rPr>
        <w:t xml:space="preserve">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15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умение принимать себя и других, не осуждая; умение осознавать эмоциональное состояние себя и других, опираясь на примеры из литературных произведений; уметь управлять собственным эмоциональным состоянием; сформированность навыка рефлексии, признание своего права на ошибку и такого же права другого человека с оценкой поступков литературных героев. </w:t>
      </w:r>
    </w:p>
    <w:p w:rsidR="00C80ABD" w:rsidRPr="00C660A9" w:rsidRDefault="00C80ABD"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t xml:space="preserve">  </w:t>
      </w:r>
      <w:r w:rsidR="005B5428" w:rsidRPr="00C660A9">
        <w:rPr>
          <w:rFonts w:ascii="Times New Roman" w:hAnsi="Times New Roman" w:cs="Times New Roman"/>
          <w:sz w:val="28"/>
          <w:szCs w:val="28"/>
        </w:rPr>
        <w:t xml:space="preserve">  </w:t>
      </w:r>
      <w:r w:rsidRPr="00C660A9">
        <w:rPr>
          <w:rFonts w:ascii="Times New Roman" w:hAnsi="Times New Roman" w:cs="Times New Roman"/>
          <w:i/>
          <w:sz w:val="28"/>
          <w:szCs w:val="28"/>
        </w:rPr>
        <w:t>Трудового воспитания:</w:t>
      </w:r>
      <w:r w:rsidRPr="00C660A9">
        <w:rPr>
          <w:rFonts w:ascii="Times New Roman" w:hAnsi="Times New Roman" w:cs="Times New Roman"/>
          <w:sz w:val="28"/>
          <w:szCs w:val="28"/>
        </w:rPr>
        <w:t xml:space="preserve"> 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 в том числе при изучении произведений русского фольклора и литературы; </w:t>
      </w:r>
      <w:r w:rsidRPr="00C660A9">
        <w:rPr>
          <w:rFonts w:ascii="Times New Roman" w:hAnsi="Times New Roman" w:cs="Times New Roman"/>
          <w:sz w:val="28"/>
          <w:szCs w:val="28"/>
        </w:rPr>
        <w:lastRenderedPageBreak/>
        <w:t xml:space="preserve">осознанный выбор и построение индивидуальной траектории образования и жизненных планов с учетом личных и общественных интересов и потребностей. </w:t>
      </w:r>
    </w:p>
    <w:p w:rsidR="005B5428" w:rsidRPr="00C660A9" w:rsidRDefault="00C80ABD"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t xml:space="preserve">  </w:t>
      </w:r>
      <w:r w:rsidR="005B5428" w:rsidRPr="00C660A9">
        <w:rPr>
          <w:rFonts w:ascii="Times New Roman" w:hAnsi="Times New Roman" w:cs="Times New Roman"/>
          <w:sz w:val="28"/>
          <w:szCs w:val="28"/>
        </w:rPr>
        <w:t xml:space="preserve">  </w:t>
      </w:r>
      <w:r w:rsidRPr="00C660A9">
        <w:rPr>
          <w:rFonts w:ascii="Times New Roman" w:hAnsi="Times New Roman" w:cs="Times New Roman"/>
          <w:i/>
          <w:sz w:val="28"/>
          <w:szCs w:val="28"/>
        </w:rPr>
        <w:t>Экологического воспитания:</w:t>
      </w:r>
      <w:r w:rsidRPr="00C660A9">
        <w:rPr>
          <w:rFonts w:ascii="Times New Roman" w:hAnsi="Times New Roman" w:cs="Times New Roman"/>
          <w:sz w:val="28"/>
          <w:szCs w:val="28"/>
        </w:rPr>
        <w:t xml:space="preserve"> 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 </w:t>
      </w:r>
    </w:p>
    <w:p w:rsidR="005B5428" w:rsidRPr="00C660A9" w:rsidRDefault="005B5428"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t xml:space="preserve">   </w:t>
      </w:r>
      <w:r w:rsidR="00C80ABD" w:rsidRPr="00C660A9">
        <w:rPr>
          <w:rFonts w:ascii="Times New Roman" w:hAnsi="Times New Roman" w:cs="Times New Roman"/>
          <w:i/>
          <w:sz w:val="28"/>
          <w:szCs w:val="28"/>
        </w:rPr>
        <w:t>Ценности научного познания:</w:t>
      </w:r>
      <w:r w:rsidR="00C80ABD" w:rsidRPr="00C660A9">
        <w:rPr>
          <w:rFonts w:ascii="Times New Roman" w:hAnsi="Times New Roman" w:cs="Times New Roman"/>
          <w:sz w:val="28"/>
          <w:szCs w:val="28"/>
        </w:rPr>
        <w:t xml:space="preserve"> 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овладение языковой и читательской культурой как средством познания мира; овладение основными навыками исследовательской 16 деятельности с учётом специфики школьного литературного образования; установка на осмысление опыта, наблюдений, поступков и стремление совершенствовать пути достижения индивидуального и коллективного благополучия. </w:t>
      </w:r>
    </w:p>
    <w:p w:rsidR="005B5428" w:rsidRPr="00C660A9" w:rsidRDefault="005B5428"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t xml:space="preserve"> </w:t>
      </w:r>
      <w:r w:rsidR="00C80ABD" w:rsidRPr="00C660A9">
        <w:rPr>
          <w:rFonts w:ascii="Times New Roman" w:hAnsi="Times New Roman" w:cs="Times New Roman"/>
          <w:sz w:val="28"/>
          <w:szCs w:val="28"/>
        </w:rPr>
        <w:t xml:space="preserve">Личностные результаты, обеспечивающие адаптацию обучающегося к изменяющимся условиям социальной и природной среды: </w:t>
      </w:r>
    </w:p>
    <w:p w:rsidR="005B5428" w:rsidRPr="00C660A9" w:rsidRDefault="00C80ABD"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t xml:space="preserve">● 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изучение и оценка социальных ролей персонажей литературных произведений; </w:t>
      </w:r>
    </w:p>
    <w:p w:rsidR="005B5428" w:rsidRPr="00C660A9" w:rsidRDefault="00C80ABD"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t xml:space="preserve">● потребность во взаимодействии в условиях неопределённости, открытость опыту и знаниям других; 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умение оперировать основными понятиями, терминами и представлениями в области концепции устойчивого развития; анализировать и выявлять взаимосвязи природы, общества и экономики; </w:t>
      </w:r>
      <w:r w:rsidRPr="00C660A9">
        <w:rPr>
          <w:rFonts w:ascii="Times New Roman" w:hAnsi="Times New Roman" w:cs="Times New Roman"/>
          <w:sz w:val="28"/>
          <w:szCs w:val="28"/>
        </w:rPr>
        <w:lastRenderedPageBreak/>
        <w:t xml:space="preserve">оценивать свои действия с учётом влияния на окружающую среду, достижений целей и преодоления вызовов, возможных глобальных последствий; </w:t>
      </w:r>
    </w:p>
    <w:p w:rsidR="00C80ABD" w:rsidRPr="00C660A9" w:rsidRDefault="00C80ABD"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t>● способность осознавать стрессовую ситуацию, оценивать происходящие изменения и их последствия, опираясь на жизненный и читательский опыт;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отсутствии гарантий успеха.</w:t>
      </w:r>
    </w:p>
    <w:p w:rsidR="005B5428" w:rsidRPr="00C660A9" w:rsidRDefault="005B5428" w:rsidP="00CD1877">
      <w:pPr>
        <w:tabs>
          <w:tab w:val="left" w:pos="14034"/>
        </w:tabs>
        <w:spacing w:after="0" w:line="240" w:lineRule="auto"/>
        <w:ind w:left="142"/>
        <w:rPr>
          <w:rFonts w:ascii="Times New Roman" w:hAnsi="Times New Roman" w:cs="Times New Roman"/>
          <w:sz w:val="28"/>
          <w:szCs w:val="28"/>
        </w:rPr>
      </w:pPr>
    </w:p>
    <w:p w:rsidR="00FC7350" w:rsidRPr="00C660A9" w:rsidRDefault="00FC7350" w:rsidP="00CD1877">
      <w:pPr>
        <w:tabs>
          <w:tab w:val="left" w:pos="284"/>
          <w:tab w:val="left" w:pos="14034"/>
        </w:tabs>
        <w:spacing w:after="0" w:line="240" w:lineRule="auto"/>
        <w:ind w:left="142"/>
        <w:rPr>
          <w:rFonts w:ascii="Times New Roman" w:eastAsia="Times New Roman" w:hAnsi="Times New Roman" w:cs="Times New Roman"/>
          <w:b/>
          <w:sz w:val="28"/>
          <w:szCs w:val="28"/>
          <w:lang w:eastAsia="ru-RU"/>
        </w:rPr>
      </w:pPr>
      <w:r w:rsidRPr="00C660A9">
        <w:rPr>
          <w:rFonts w:ascii="Times New Roman" w:eastAsia="Times New Roman" w:hAnsi="Times New Roman" w:cs="Times New Roman"/>
          <w:b/>
          <w:sz w:val="28"/>
          <w:szCs w:val="28"/>
          <w:lang w:eastAsia="ru-RU"/>
        </w:rPr>
        <w:t>Метапредметные результаты:</w:t>
      </w:r>
    </w:p>
    <w:p w:rsidR="00FC7350" w:rsidRPr="00C660A9" w:rsidRDefault="00FC7350" w:rsidP="00CD1877">
      <w:pPr>
        <w:numPr>
          <w:ilvl w:val="0"/>
          <w:numId w:val="1"/>
        </w:numPr>
        <w:tabs>
          <w:tab w:val="left" w:pos="284"/>
          <w:tab w:val="left" w:pos="14034"/>
        </w:tabs>
        <w:spacing w:after="0" w:line="240" w:lineRule="auto"/>
        <w:ind w:left="142" w:firstLine="0"/>
        <w:contextualSpacing/>
        <w:rPr>
          <w:rFonts w:ascii="Times New Roman" w:eastAsia="Times New Roman" w:hAnsi="Times New Roman" w:cs="Times New Roman"/>
          <w:b/>
          <w:sz w:val="28"/>
          <w:szCs w:val="28"/>
          <w:lang w:eastAsia="ru-RU"/>
        </w:rPr>
      </w:pPr>
      <w:r w:rsidRPr="00C660A9">
        <w:rPr>
          <w:rFonts w:ascii="Times New Roman" w:eastAsia="Times New Roman" w:hAnsi="Times New Roman" w:cs="Times New Roman"/>
          <w:sz w:val="28"/>
          <w:szCs w:val="28"/>
          <w:lang w:eastAsia="ru-RU"/>
        </w:rPr>
        <w:t>умение 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rsidR="00FC7350" w:rsidRPr="00C660A9" w:rsidRDefault="00FC7350" w:rsidP="00CD1877">
      <w:pPr>
        <w:numPr>
          <w:ilvl w:val="0"/>
          <w:numId w:val="1"/>
        </w:numPr>
        <w:tabs>
          <w:tab w:val="left" w:pos="284"/>
          <w:tab w:val="left" w:pos="14034"/>
        </w:tabs>
        <w:spacing w:after="0" w:line="240" w:lineRule="auto"/>
        <w:ind w:left="142" w:firstLine="0"/>
        <w:contextualSpacing/>
        <w:rPr>
          <w:rFonts w:ascii="Times New Roman" w:eastAsia="Times New Roman" w:hAnsi="Times New Roman" w:cs="Times New Roman"/>
          <w:b/>
          <w:sz w:val="28"/>
          <w:szCs w:val="28"/>
          <w:lang w:eastAsia="ru-RU"/>
        </w:rPr>
      </w:pPr>
      <w:r w:rsidRPr="00C660A9">
        <w:rPr>
          <w:rFonts w:ascii="Times New Roman" w:eastAsia="Times New Roman" w:hAnsi="Times New Roman" w:cs="Times New Roman"/>
          <w:sz w:val="28"/>
          <w:szCs w:val="28"/>
          <w:lang w:eastAsia="ru-RU"/>
        </w:rPr>
        <w:t>умение самостоятельно планировать пути достижения целей, осознанно выбирать наиболее эффективные способы решения учебных и познавательных задач;</w:t>
      </w:r>
    </w:p>
    <w:p w:rsidR="00FC7350" w:rsidRPr="00C660A9" w:rsidRDefault="00FC7350" w:rsidP="00CD1877">
      <w:pPr>
        <w:numPr>
          <w:ilvl w:val="0"/>
          <w:numId w:val="1"/>
        </w:numPr>
        <w:tabs>
          <w:tab w:val="left" w:pos="284"/>
          <w:tab w:val="left" w:pos="14034"/>
        </w:tabs>
        <w:spacing w:after="0" w:line="240" w:lineRule="auto"/>
        <w:ind w:left="142" w:firstLine="0"/>
        <w:contextualSpacing/>
        <w:rPr>
          <w:rFonts w:ascii="Times New Roman" w:eastAsia="Times New Roman" w:hAnsi="Times New Roman" w:cs="Times New Roman"/>
          <w:b/>
          <w:sz w:val="28"/>
          <w:szCs w:val="28"/>
          <w:lang w:eastAsia="ru-RU"/>
        </w:rPr>
      </w:pPr>
      <w:r w:rsidRPr="00C660A9">
        <w:rPr>
          <w:rFonts w:ascii="Times New Roman" w:eastAsia="Times New Roman" w:hAnsi="Times New Roman" w:cs="Times New Roman"/>
          <w:sz w:val="28"/>
          <w:szCs w:val="28"/>
          <w:lang w:eastAsia="ru-RU"/>
        </w:rPr>
        <w:t>умение соотносить свои действия с планируемыми результатами, осуществлять контроль своей деятельности, корректировать свои действия в соответствии с изменяющейся ситуацией;</w:t>
      </w:r>
    </w:p>
    <w:p w:rsidR="00FC7350" w:rsidRPr="00C660A9" w:rsidRDefault="00FC7350" w:rsidP="00CD1877">
      <w:pPr>
        <w:numPr>
          <w:ilvl w:val="0"/>
          <w:numId w:val="1"/>
        </w:numPr>
        <w:tabs>
          <w:tab w:val="left" w:pos="284"/>
          <w:tab w:val="left" w:pos="14034"/>
        </w:tabs>
        <w:spacing w:after="0" w:line="240" w:lineRule="auto"/>
        <w:ind w:left="142" w:firstLine="0"/>
        <w:contextualSpacing/>
        <w:rPr>
          <w:rFonts w:ascii="Times New Roman" w:eastAsia="Times New Roman" w:hAnsi="Times New Roman" w:cs="Times New Roman"/>
          <w:b/>
          <w:sz w:val="28"/>
          <w:szCs w:val="28"/>
          <w:lang w:eastAsia="ru-RU"/>
        </w:rPr>
      </w:pPr>
      <w:r w:rsidRPr="00C660A9">
        <w:rPr>
          <w:rFonts w:ascii="Times New Roman" w:eastAsia="Times New Roman" w:hAnsi="Times New Roman" w:cs="Times New Roman"/>
          <w:sz w:val="28"/>
          <w:szCs w:val="28"/>
          <w:lang w:eastAsia="ru-RU"/>
        </w:rPr>
        <w:t>умение оценивать правильность выполнения учебной задачи, собственные возможности ее решения;</w:t>
      </w:r>
    </w:p>
    <w:p w:rsidR="00FC7350" w:rsidRPr="00C660A9" w:rsidRDefault="00FC7350" w:rsidP="00CD1877">
      <w:pPr>
        <w:numPr>
          <w:ilvl w:val="0"/>
          <w:numId w:val="1"/>
        </w:numPr>
        <w:tabs>
          <w:tab w:val="left" w:pos="284"/>
          <w:tab w:val="left" w:pos="14034"/>
        </w:tabs>
        <w:spacing w:after="0" w:line="240" w:lineRule="auto"/>
        <w:ind w:left="142" w:firstLine="0"/>
        <w:contextualSpacing/>
        <w:rPr>
          <w:rFonts w:ascii="Times New Roman" w:eastAsia="Times New Roman" w:hAnsi="Times New Roman" w:cs="Times New Roman"/>
          <w:b/>
          <w:sz w:val="28"/>
          <w:szCs w:val="28"/>
          <w:lang w:eastAsia="ru-RU"/>
        </w:rPr>
      </w:pPr>
      <w:r w:rsidRPr="00C660A9">
        <w:rPr>
          <w:rFonts w:ascii="Times New Roman" w:eastAsia="Times New Roman" w:hAnsi="Times New Roman" w:cs="Times New Roman"/>
          <w:sz w:val="28"/>
          <w:szCs w:val="28"/>
          <w:lang w:eastAsia="ru-RU"/>
        </w:rPr>
        <w:t>владение основами самоконтроля, самооценки, принятия решения и осуществления осознанного выбора в учебной и познавательной деятельности;</w:t>
      </w:r>
    </w:p>
    <w:p w:rsidR="00FC7350" w:rsidRPr="00C660A9" w:rsidRDefault="00FC7350" w:rsidP="00CD1877">
      <w:pPr>
        <w:numPr>
          <w:ilvl w:val="0"/>
          <w:numId w:val="1"/>
        </w:numPr>
        <w:tabs>
          <w:tab w:val="left" w:pos="284"/>
          <w:tab w:val="left" w:pos="14034"/>
        </w:tabs>
        <w:spacing w:after="0" w:line="240" w:lineRule="auto"/>
        <w:ind w:left="142" w:firstLine="0"/>
        <w:contextualSpacing/>
        <w:rPr>
          <w:rFonts w:ascii="Times New Roman" w:eastAsia="Times New Roman" w:hAnsi="Times New Roman" w:cs="Times New Roman"/>
          <w:b/>
          <w:sz w:val="28"/>
          <w:szCs w:val="28"/>
          <w:lang w:eastAsia="ru-RU"/>
        </w:rPr>
      </w:pPr>
      <w:r w:rsidRPr="00C660A9">
        <w:rPr>
          <w:rFonts w:ascii="Times New Roman" w:eastAsia="Times New Roman" w:hAnsi="Times New Roman" w:cs="Times New Roman"/>
          <w:sz w:val="28"/>
          <w:szCs w:val="28"/>
          <w:lang w:eastAsia="ru-RU"/>
        </w:rPr>
        <w:t>умение определять понятия, создавать обобщения, устанавливать аналоги, классифицировать, устанавливать причинно-следственные связи, строить логическое рассуждение, умозаключение (индуктивное, дедуктивное и по аналогии) и делать выводы;</w:t>
      </w:r>
    </w:p>
    <w:p w:rsidR="00FC7350" w:rsidRPr="00C660A9" w:rsidRDefault="00FC7350" w:rsidP="00CD1877">
      <w:pPr>
        <w:numPr>
          <w:ilvl w:val="0"/>
          <w:numId w:val="1"/>
        </w:numPr>
        <w:tabs>
          <w:tab w:val="left" w:pos="284"/>
          <w:tab w:val="left" w:pos="14034"/>
        </w:tabs>
        <w:spacing w:after="0" w:line="240" w:lineRule="auto"/>
        <w:ind w:left="142" w:firstLine="0"/>
        <w:contextualSpacing/>
        <w:rPr>
          <w:rFonts w:ascii="Times New Roman" w:eastAsia="Times New Roman" w:hAnsi="Times New Roman" w:cs="Times New Roman"/>
          <w:b/>
          <w:sz w:val="28"/>
          <w:szCs w:val="28"/>
          <w:lang w:eastAsia="ru-RU"/>
        </w:rPr>
      </w:pPr>
      <w:r w:rsidRPr="00C660A9">
        <w:rPr>
          <w:rFonts w:ascii="Times New Roman" w:eastAsia="Times New Roman" w:hAnsi="Times New Roman" w:cs="Times New Roman"/>
          <w:sz w:val="28"/>
          <w:szCs w:val="28"/>
          <w:lang w:eastAsia="ru-RU"/>
        </w:rPr>
        <w:t>умение создавать, применять, преобразовывать знаки и символы, модели и схемы для решения учебных и познавательных задач;</w:t>
      </w:r>
    </w:p>
    <w:p w:rsidR="00FC7350" w:rsidRPr="00C660A9" w:rsidRDefault="00FC7350" w:rsidP="00CD1877">
      <w:pPr>
        <w:numPr>
          <w:ilvl w:val="0"/>
          <w:numId w:val="1"/>
        </w:numPr>
        <w:tabs>
          <w:tab w:val="left" w:pos="284"/>
          <w:tab w:val="left" w:pos="14034"/>
        </w:tabs>
        <w:spacing w:after="0" w:line="240" w:lineRule="auto"/>
        <w:ind w:left="142" w:firstLine="0"/>
        <w:contextualSpacing/>
        <w:rPr>
          <w:rFonts w:ascii="Times New Roman" w:eastAsia="Times New Roman" w:hAnsi="Times New Roman" w:cs="Times New Roman"/>
          <w:b/>
          <w:sz w:val="28"/>
          <w:szCs w:val="28"/>
          <w:lang w:eastAsia="ru-RU"/>
        </w:rPr>
      </w:pPr>
      <w:r w:rsidRPr="00C660A9">
        <w:rPr>
          <w:rFonts w:ascii="Times New Roman" w:eastAsia="Times New Roman" w:hAnsi="Times New Roman" w:cs="Times New Roman"/>
          <w:sz w:val="28"/>
          <w:szCs w:val="28"/>
          <w:lang w:eastAsia="ru-RU"/>
        </w:rPr>
        <w:t>смысловое чтение;</w:t>
      </w:r>
    </w:p>
    <w:p w:rsidR="00FC7350" w:rsidRPr="00C660A9" w:rsidRDefault="00FC7350" w:rsidP="00CD1877">
      <w:pPr>
        <w:numPr>
          <w:ilvl w:val="0"/>
          <w:numId w:val="1"/>
        </w:numPr>
        <w:tabs>
          <w:tab w:val="left" w:pos="284"/>
          <w:tab w:val="left" w:pos="14034"/>
        </w:tabs>
        <w:spacing w:after="0" w:line="240" w:lineRule="auto"/>
        <w:ind w:left="142" w:firstLine="0"/>
        <w:contextualSpacing/>
        <w:rPr>
          <w:rFonts w:ascii="Times New Roman" w:eastAsia="Times New Roman" w:hAnsi="Times New Roman" w:cs="Times New Roman"/>
          <w:b/>
          <w:sz w:val="28"/>
          <w:szCs w:val="28"/>
          <w:lang w:eastAsia="ru-RU"/>
        </w:rPr>
      </w:pPr>
      <w:r w:rsidRPr="00C660A9">
        <w:rPr>
          <w:rFonts w:ascii="Times New Roman" w:eastAsia="Times New Roman" w:hAnsi="Times New Roman" w:cs="Times New Roman"/>
          <w:sz w:val="28"/>
          <w:szCs w:val="28"/>
          <w:lang w:eastAsia="ru-RU"/>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rsidR="00FC7350" w:rsidRPr="00C660A9" w:rsidRDefault="00FC7350" w:rsidP="00CD1877">
      <w:pPr>
        <w:numPr>
          <w:ilvl w:val="0"/>
          <w:numId w:val="1"/>
        </w:numPr>
        <w:tabs>
          <w:tab w:val="left" w:pos="284"/>
          <w:tab w:val="left" w:pos="14034"/>
        </w:tabs>
        <w:spacing w:after="0" w:line="240" w:lineRule="auto"/>
        <w:ind w:left="142" w:firstLine="0"/>
        <w:contextualSpacing/>
        <w:rPr>
          <w:rFonts w:ascii="Times New Roman" w:eastAsia="Times New Roman" w:hAnsi="Times New Roman" w:cs="Times New Roman"/>
          <w:b/>
          <w:sz w:val="28"/>
          <w:szCs w:val="28"/>
          <w:lang w:eastAsia="ru-RU"/>
        </w:rPr>
      </w:pPr>
      <w:r w:rsidRPr="00C660A9">
        <w:rPr>
          <w:rFonts w:ascii="Times New Roman" w:eastAsia="Times New Roman" w:hAnsi="Times New Roman" w:cs="Times New Roman"/>
          <w:sz w:val="28"/>
          <w:szCs w:val="28"/>
          <w:lang w:eastAsia="ru-RU"/>
        </w:rPr>
        <w:t>умение осознанно использовать речевые средства в соответствии с задачей коммуникации, для выражения своих чувств, мыслей и потребностей; владение устной и письменной речью; монологической контекстной речью;</w:t>
      </w:r>
    </w:p>
    <w:p w:rsidR="00FC7350" w:rsidRPr="00C660A9" w:rsidRDefault="00FC7350" w:rsidP="00CD1877">
      <w:pPr>
        <w:numPr>
          <w:ilvl w:val="0"/>
          <w:numId w:val="1"/>
        </w:numPr>
        <w:tabs>
          <w:tab w:val="left" w:pos="284"/>
          <w:tab w:val="left" w:pos="14034"/>
        </w:tabs>
        <w:spacing w:after="0" w:line="240" w:lineRule="auto"/>
        <w:ind w:left="142" w:firstLine="0"/>
        <w:contextualSpacing/>
        <w:rPr>
          <w:rFonts w:ascii="Times New Roman" w:eastAsia="Times New Roman" w:hAnsi="Times New Roman" w:cs="Times New Roman"/>
          <w:b/>
          <w:sz w:val="28"/>
          <w:szCs w:val="28"/>
          <w:lang w:eastAsia="ru-RU"/>
        </w:rPr>
      </w:pPr>
      <w:r w:rsidRPr="00C660A9">
        <w:rPr>
          <w:rFonts w:ascii="Times New Roman" w:eastAsia="Times New Roman" w:hAnsi="Times New Roman" w:cs="Times New Roman"/>
          <w:sz w:val="28"/>
          <w:szCs w:val="28"/>
          <w:lang w:eastAsia="ru-RU"/>
        </w:rPr>
        <w:lastRenderedPageBreak/>
        <w:t>формирование и развитие компетентности в области использования информационно-коммуникационных технологий</w:t>
      </w:r>
    </w:p>
    <w:p w:rsidR="00432E2D" w:rsidRPr="00C660A9" w:rsidRDefault="00432E2D" w:rsidP="00CD1877">
      <w:pPr>
        <w:tabs>
          <w:tab w:val="left" w:pos="14034"/>
        </w:tabs>
        <w:spacing w:after="0" w:line="240" w:lineRule="auto"/>
        <w:ind w:left="142"/>
        <w:rPr>
          <w:rFonts w:ascii="Times New Roman" w:eastAsia="Times New Roman" w:hAnsi="Times New Roman" w:cs="Times New Roman"/>
          <w:b/>
          <w:sz w:val="28"/>
          <w:szCs w:val="28"/>
          <w:lang w:eastAsia="ru-RU"/>
        </w:rPr>
      </w:pPr>
    </w:p>
    <w:p w:rsidR="00FC7350" w:rsidRPr="00C660A9" w:rsidRDefault="00FC7350" w:rsidP="00CD1877">
      <w:pPr>
        <w:tabs>
          <w:tab w:val="left" w:pos="14034"/>
        </w:tabs>
        <w:spacing w:after="0" w:line="240" w:lineRule="auto"/>
        <w:ind w:left="142"/>
        <w:rPr>
          <w:rFonts w:ascii="Times New Roman" w:eastAsia="Times New Roman" w:hAnsi="Times New Roman" w:cs="Times New Roman"/>
          <w:b/>
          <w:sz w:val="28"/>
          <w:szCs w:val="28"/>
          <w:lang w:eastAsia="ru-RU"/>
        </w:rPr>
      </w:pPr>
      <w:r w:rsidRPr="00C660A9">
        <w:rPr>
          <w:rFonts w:ascii="Times New Roman" w:eastAsia="Times New Roman" w:hAnsi="Times New Roman" w:cs="Times New Roman"/>
          <w:b/>
          <w:sz w:val="28"/>
          <w:szCs w:val="28"/>
          <w:lang w:eastAsia="ru-RU"/>
        </w:rPr>
        <w:t>Предметные результаты:</w:t>
      </w:r>
    </w:p>
    <w:p w:rsidR="00FC7350" w:rsidRPr="00C660A9" w:rsidRDefault="00FC7350" w:rsidP="00CD1877">
      <w:pPr>
        <w:numPr>
          <w:ilvl w:val="0"/>
          <w:numId w:val="2"/>
        </w:numPr>
        <w:tabs>
          <w:tab w:val="left" w:pos="284"/>
          <w:tab w:val="left" w:pos="14034"/>
        </w:tabs>
        <w:spacing w:after="0" w:line="240" w:lineRule="auto"/>
        <w:ind w:left="142" w:firstLine="0"/>
        <w:contextualSpacing/>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понимание ключевых проблем изученных произведений;</w:t>
      </w:r>
    </w:p>
    <w:p w:rsidR="00FC7350" w:rsidRPr="00C660A9" w:rsidRDefault="00FC7350" w:rsidP="00CD1877">
      <w:pPr>
        <w:numPr>
          <w:ilvl w:val="0"/>
          <w:numId w:val="2"/>
        </w:numPr>
        <w:tabs>
          <w:tab w:val="left" w:pos="284"/>
          <w:tab w:val="left" w:pos="14034"/>
        </w:tabs>
        <w:spacing w:after="0" w:line="240" w:lineRule="auto"/>
        <w:ind w:left="142" w:firstLine="0"/>
        <w:contextualSpacing/>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понимание связи литературных произведений с эпохой их написания</w:t>
      </w:r>
      <w:r w:rsidR="007B7046" w:rsidRPr="00C660A9">
        <w:rPr>
          <w:rFonts w:ascii="Times New Roman" w:eastAsia="Times New Roman" w:hAnsi="Times New Roman" w:cs="Times New Roman"/>
          <w:sz w:val="28"/>
          <w:szCs w:val="28"/>
          <w:lang w:eastAsia="ru-RU"/>
        </w:rPr>
        <w:t>,</w:t>
      </w:r>
      <w:r w:rsidRPr="00C660A9">
        <w:rPr>
          <w:rFonts w:ascii="Times New Roman" w:eastAsia="Times New Roman" w:hAnsi="Times New Roman" w:cs="Times New Roman"/>
          <w:sz w:val="28"/>
          <w:szCs w:val="28"/>
          <w:lang w:eastAsia="ru-RU"/>
        </w:rPr>
        <w:t xml:space="preserve"> выявление заложенных в них вневременных, непреходящих нравственных ценностей;</w:t>
      </w:r>
    </w:p>
    <w:p w:rsidR="00FC7350" w:rsidRPr="00C660A9" w:rsidRDefault="00FC7350" w:rsidP="00CD1877">
      <w:pPr>
        <w:numPr>
          <w:ilvl w:val="0"/>
          <w:numId w:val="2"/>
        </w:numPr>
        <w:tabs>
          <w:tab w:val="left" w:pos="284"/>
          <w:tab w:val="left" w:pos="14034"/>
        </w:tabs>
        <w:spacing w:after="0" w:line="240" w:lineRule="auto"/>
        <w:ind w:left="142" w:firstLine="0"/>
        <w:contextualSpacing/>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умение анализировать литературное произведение: понимать, формулировать тему, идею произведения; характеризовать его героев;</w:t>
      </w:r>
    </w:p>
    <w:p w:rsidR="00FC7350" w:rsidRPr="00C660A9" w:rsidRDefault="00FC7350" w:rsidP="00CD1877">
      <w:pPr>
        <w:numPr>
          <w:ilvl w:val="0"/>
          <w:numId w:val="2"/>
        </w:numPr>
        <w:tabs>
          <w:tab w:val="left" w:pos="284"/>
          <w:tab w:val="left" w:pos="14034"/>
        </w:tabs>
        <w:spacing w:after="0" w:line="240" w:lineRule="auto"/>
        <w:ind w:left="142" w:firstLine="0"/>
        <w:contextualSpacing/>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определение в произведении элементов сюжета, композиции, изобразительно-выразительных средств языка; владение элементарной литературоведческой терминологией;</w:t>
      </w:r>
    </w:p>
    <w:p w:rsidR="00FC7350" w:rsidRPr="00C660A9" w:rsidRDefault="00FC7350" w:rsidP="00CD1877">
      <w:pPr>
        <w:numPr>
          <w:ilvl w:val="0"/>
          <w:numId w:val="2"/>
        </w:numPr>
        <w:tabs>
          <w:tab w:val="left" w:pos="284"/>
          <w:tab w:val="left" w:pos="14034"/>
        </w:tabs>
        <w:spacing w:after="0" w:line="240" w:lineRule="auto"/>
        <w:ind w:left="142" w:firstLine="0"/>
        <w:contextualSpacing/>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приобщение к духовно-нравственным ценностям русской литературы и культуры, сопоставление их с духовно-нравственными ценностями других народов;</w:t>
      </w:r>
    </w:p>
    <w:p w:rsidR="00FC7350" w:rsidRPr="00C660A9" w:rsidRDefault="00FC7350" w:rsidP="00CD1877">
      <w:pPr>
        <w:numPr>
          <w:ilvl w:val="0"/>
          <w:numId w:val="2"/>
        </w:numPr>
        <w:tabs>
          <w:tab w:val="left" w:pos="284"/>
          <w:tab w:val="left" w:pos="14034"/>
        </w:tabs>
        <w:spacing w:after="0" w:line="240" w:lineRule="auto"/>
        <w:ind w:left="142" w:firstLine="0"/>
        <w:contextualSpacing/>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формулирование собственного отношения к произведениям литературы, их оценка;</w:t>
      </w:r>
    </w:p>
    <w:p w:rsidR="00FC7350" w:rsidRPr="00C660A9" w:rsidRDefault="00FC7350" w:rsidP="00CD1877">
      <w:pPr>
        <w:numPr>
          <w:ilvl w:val="0"/>
          <w:numId w:val="2"/>
        </w:numPr>
        <w:tabs>
          <w:tab w:val="left" w:pos="284"/>
          <w:tab w:val="left" w:pos="14034"/>
        </w:tabs>
        <w:spacing w:after="0" w:line="240" w:lineRule="auto"/>
        <w:ind w:left="142" w:firstLine="0"/>
        <w:contextualSpacing/>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понимание авторской позиции и свое отношение к ней;</w:t>
      </w:r>
    </w:p>
    <w:p w:rsidR="00FC7350" w:rsidRPr="00C660A9" w:rsidRDefault="00FC7350" w:rsidP="00CD1877">
      <w:pPr>
        <w:numPr>
          <w:ilvl w:val="0"/>
          <w:numId w:val="2"/>
        </w:numPr>
        <w:tabs>
          <w:tab w:val="left" w:pos="284"/>
          <w:tab w:val="left" w:pos="14034"/>
        </w:tabs>
        <w:spacing w:after="0" w:line="240" w:lineRule="auto"/>
        <w:ind w:left="142" w:firstLine="0"/>
        <w:contextualSpacing/>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умение пересказывать прозаические произведения или их отрывки с использованием образных средств русского языка и цитат из текста, отвечать на вопросы по прослушанному или прочитанному тексту, создавать устные монологические высказывания разного типа, вести диалог;</w:t>
      </w:r>
    </w:p>
    <w:p w:rsidR="00FC7350" w:rsidRPr="00C660A9" w:rsidRDefault="00FC7350" w:rsidP="00CD1877">
      <w:pPr>
        <w:numPr>
          <w:ilvl w:val="0"/>
          <w:numId w:val="2"/>
        </w:numPr>
        <w:tabs>
          <w:tab w:val="left" w:pos="284"/>
          <w:tab w:val="left" w:pos="14034"/>
        </w:tabs>
        <w:spacing w:after="0" w:line="240" w:lineRule="auto"/>
        <w:ind w:left="142" w:firstLine="0"/>
        <w:contextualSpacing/>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написание сочинений и изложений на темы, связанные с тематикой изученных произведений; классные и домашние творческие работы; рефераты на литературные и общекультурные темы;</w:t>
      </w:r>
    </w:p>
    <w:p w:rsidR="001076DB" w:rsidRPr="00C660A9" w:rsidRDefault="00FC7350" w:rsidP="00CD1877">
      <w:pPr>
        <w:numPr>
          <w:ilvl w:val="0"/>
          <w:numId w:val="2"/>
        </w:numPr>
        <w:tabs>
          <w:tab w:val="left" w:pos="284"/>
          <w:tab w:val="left" w:pos="14034"/>
        </w:tabs>
        <w:spacing w:after="0" w:line="240" w:lineRule="auto"/>
        <w:ind w:left="142" w:firstLine="0"/>
        <w:contextualSpacing/>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формирование эстетического вкуса;</w:t>
      </w:r>
      <w:r w:rsidR="009B3BAD" w:rsidRPr="00C660A9">
        <w:rPr>
          <w:rFonts w:ascii="Times New Roman" w:eastAsia="Times New Roman" w:hAnsi="Times New Roman" w:cs="Times New Roman"/>
          <w:sz w:val="28"/>
          <w:szCs w:val="28"/>
          <w:lang w:eastAsia="ru-RU"/>
        </w:rPr>
        <w:t xml:space="preserve"> </w:t>
      </w:r>
      <w:r w:rsidRPr="00C660A9">
        <w:rPr>
          <w:rFonts w:ascii="Times New Roman" w:eastAsia="Times New Roman" w:hAnsi="Times New Roman" w:cs="Times New Roman"/>
          <w:sz w:val="28"/>
          <w:szCs w:val="28"/>
          <w:lang w:eastAsia="ru-RU"/>
        </w:rPr>
        <w:t>понимание русского слова в его эстетической функции, роли изобразительно-выразительных языковых средств в создании художественных образов литературных произведений</w:t>
      </w:r>
      <w:r w:rsidR="009B3BAD" w:rsidRPr="00C660A9">
        <w:rPr>
          <w:rFonts w:ascii="Times New Roman" w:eastAsia="Times New Roman" w:hAnsi="Times New Roman" w:cs="Times New Roman"/>
          <w:sz w:val="28"/>
          <w:szCs w:val="28"/>
          <w:lang w:eastAsia="ru-RU"/>
        </w:rPr>
        <w:t>.</w:t>
      </w:r>
    </w:p>
    <w:p w:rsidR="00504EE7" w:rsidRPr="00C660A9" w:rsidRDefault="00504EE7" w:rsidP="00CD1877">
      <w:pPr>
        <w:tabs>
          <w:tab w:val="left" w:pos="284"/>
          <w:tab w:val="left" w:pos="14034"/>
        </w:tabs>
        <w:spacing w:after="0" w:line="240" w:lineRule="auto"/>
        <w:contextualSpacing/>
        <w:rPr>
          <w:rFonts w:ascii="Times New Roman" w:eastAsia="Times New Roman" w:hAnsi="Times New Roman" w:cs="Times New Roman"/>
          <w:sz w:val="28"/>
          <w:szCs w:val="28"/>
          <w:lang w:eastAsia="ru-RU"/>
        </w:rPr>
      </w:pPr>
    </w:p>
    <w:p w:rsidR="00504EE7" w:rsidRPr="00C660A9" w:rsidRDefault="00504EE7" w:rsidP="00CD1877">
      <w:pPr>
        <w:tabs>
          <w:tab w:val="left" w:pos="14034"/>
        </w:tabs>
        <w:suppressAutoHyphens/>
        <w:spacing w:after="0" w:line="240" w:lineRule="auto"/>
        <w:ind w:left="142"/>
        <w:jc w:val="center"/>
        <w:rPr>
          <w:rFonts w:ascii="Times New Roman" w:hAnsi="Times New Roman" w:cs="Times New Roman"/>
          <w:b/>
          <w:sz w:val="28"/>
          <w:szCs w:val="28"/>
          <w:lang w:eastAsia="ar-SA"/>
        </w:rPr>
      </w:pPr>
      <w:r w:rsidRPr="00C660A9">
        <w:rPr>
          <w:rFonts w:ascii="Times New Roman" w:hAnsi="Times New Roman" w:cs="Times New Roman"/>
          <w:b/>
          <w:sz w:val="28"/>
          <w:szCs w:val="28"/>
          <w:lang w:eastAsia="ar-SA"/>
        </w:rPr>
        <w:t xml:space="preserve">Особенности реализации общеобразовательной программы при обучении </w:t>
      </w:r>
      <w:r w:rsidR="00D00F53" w:rsidRPr="00C660A9">
        <w:rPr>
          <w:rFonts w:ascii="Times New Roman" w:hAnsi="Times New Roman" w:cs="Times New Roman"/>
          <w:b/>
          <w:sz w:val="28"/>
          <w:szCs w:val="28"/>
          <w:lang w:eastAsia="ar-SA"/>
        </w:rPr>
        <w:t>слепых:</w:t>
      </w:r>
    </w:p>
    <w:p w:rsidR="00504EE7" w:rsidRPr="00C660A9" w:rsidRDefault="00504EE7" w:rsidP="00CD1877">
      <w:pPr>
        <w:tabs>
          <w:tab w:val="left" w:pos="14034"/>
        </w:tabs>
        <w:suppressAutoHyphens/>
        <w:spacing w:after="0" w:line="240" w:lineRule="auto"/>
        <w:ind w:left="142"/>
        <w:rPr>
          <w:rFonts w:ascii="Times New Roman" w:hAnsi="Times New Roman" w:cs="Times New Roman"/>
          <w:b/>
          <w:sz w:val="28"/>
          <w:szCs w:val="28"/>
          <w:lang w:eastAsia="ar-SA"/>
        </w:rPr>
      </w:pPr>
      <w:r w:rsidRPr="00C660A9">
        <w:rPr>
          <w:rFonts w:ascii="Times New Roman" w:hAnsi="Times New Roman" w:cs="Times New Roman"/>
          <w:b/>
          <w:sz w:val="28"/>
          <w:szCs w:val="28"/>
          <w:lang w:eastAsia="ar-SA"/>
        </w:rPr>
        <w:tab/>
      </w:r>
    </w:p>
    <w:p w:rsidR="00504EE7" w:rsidRPr="00C660A9" w:rsidRDefault="00504EE7" w:rsidP="00CD1877">
      <w:pPr>
        <w:tabs>
          <w:tab w:val="left" w:pos="426"/>
          <w:tab w:val="left" w:pos="14034"/>
        </w:tabs>
        <w:suppressAutoHyphens/>
        <w:spacing w:after="0" w:line="240" w:lineRule="auto"/>
        <w:ind w:left="142" w:firstLine="567"/>
        <w:rPr>
          <w:rFonts w:ascii="Times New Roman" w:hAnsi="Times New Roman" w:cs="Times New Roman"/>
          <w:sz w:val="28"/>
          <w:szCs w:val="28"/>
          <w:lang w:eastAsia="ar-SA"/>
        </w:rPr>
      </w:pPr>
      <w:r w:rsidRPr="00C660A9">
        <w:rPr>
          <w:rFonts w:ascii="Times New Roman" w:hAnsi="Times New Roman" w:cs="Times New Roman"/>
          <w:sz w:val="28"/>
          <w:szCs w:val="28"/>
          <w:lang w:eastAsia="ar-SA"/>
        </w:rPr>
        <w:t xml:space="preserve">Рабочая программа полностью сохраняет поставленные в общеобразовательной программе цели и задачи, а также основное содержание, но для обеспечения особых образовательных потребностей </w:t>
      </w:r>
      <w:r w:rsidR="00D00F53" w:rsidRPr="00C660A9">
        <w:rPr>
          <w:rFonts w:ascii="Times New Roman" w:hAnsi="Times New Roman" w:cs="Times New Roman"/>
          <w:sz w:val="28"/>
          <w:szCs w:val="28"/>
          <w:lang w:eastAsia="ar-SA"/>
        </w:rPr>
        <w:t>слепых,</w:t>
      </w:r>
      <w:r w:rsidRPr="00C660A9">
        <w:rPr>
          <w:rFonts w:ascii="Times New Roman" w:hAnsi="Times New Roman" w:cs="Times New Roman"/>
          <w:sz w:val="28"/>
          <w:szCs w:val="28"/>
          <w:lang w:eastAsia="ar-SA"/>
        </w:rPr>
        <w:t xml:space="preserve"> обучающихся имеет следующие особенности реализации. Эти особенности заключаются в: </w:t>
      </w:r>
    </w:p>
    <w:p w:rsidR="00AC1260" w:rsidRPr="00C660A9" w:rsidRDefault="00504EE7" w:rsidP="00CD1877">
      <w:pPr>
        <w:pStyle w:val="ab"/>
        <w:numPr>
          <w:ilvl w:val="0"/>
          <w:numId w:val="11"/>
        </w:numPr>
        <w:tabs>
          <w:tab w:val="left" w:pos="426"/>
          <w:tab w:val="left" w:pos="14034"/>
        </w:tabs>
        <w:suppressAutoHyphens/>
        <w:rPr>
          <w:b/>
          <w:sz w:val="28"/>
          <w:szCs w:val="28"/>
          <w:lang w:eastAsia="ar-SA"/>
        </w:rPr>
      </w:pPr>
      <w:r w:rsidRPr="00C660A9">
        <w:rPr>
          <w:b/>
          <w:sz w:val="28"/>
          <w:szCs w:val="28"/>
          <w:lang w:eastAsia="ar-SA"/>
        </w:rPr>
        <w:t xml:space="preserve">постановке коррекционных задач: </w:t>
      </w:r>
    </w:p>
    <w:p w:rsidR="00504EE7" w:rsidRPr="00C660A9" w:rsidRDefault="00504EE7" w:rsidP="00CD1877">
      <w:pPr>
        <w:pStyle w:val="ab"/>
        <w:numPr>
          <w:ilvl w:val="0"/>
          <w:numId w:val="9"/>
        </w:numPr>
        <w:tabs>
          <w:tab w:val="left" w:pos="284"/>
          <w:tab w:val="left" w:pos="426"/>
          <w:tab w:val="left" w:pos="14034"/>
        </w:tabs>
        <w:ind w:left="142" w:firstLine="0"/>
        <w:rPr>
          <w:sz w:val="28"/>
          <w:szCs w:val="28"/>
        </w:rPr>
      </w:pPr>
      <w:r w:rsidRPr="00C660A9">
        <w:rPr>
          <w:sz w:val="28"/>
          <w:szCs w:val="28"/>
        </w:rPr>
        <w:t xml:space="preserve">развитие речевой и мыслительной деятельности; коммуникативных умений и навыков; </w:t>
      </w:r>
    </w:p>
    <w:p w:rsidR="00504EE7" w:rsidRPr="00C660A9" w:rsidRDefault="00504EE7" w:rsidP="00CD1877">
      <w:pPr>
        <w:pStyle w:val="ab"/>
        <w:numPr>
          <w:ilvl w:val="0"/>
          <w:numId w:val="9"/>
        </w:numPr>
        <w:tabs>
          <w:tab w:val="left" w:pos="284"/>
          <w:tab w:val="left" w:pos="426"/>
          <w:tab w:val="left" w:pos="14034"/>
        </w:tabs>
        <w:ind w:left="142" w:firstLine="0"/>
        <w:rPr>
          <w:sz w:val="28"/>
          <w:szCs w:val="28"/>
        </w:rPr>
      </w:pPr>
      <w:r w:rsidRPr="00C660A9">
        <w:rPr>
          <w:sz w:val="28"/>
          <w:szCs w:val="28"/>
        </w:rPr>
        <w:lastRenderedPageBreak/>
        <w:t>формирование готовности и способности к речевому взаимодействию и взаимопониманию; потребности в речевом самосовершенствовании;</w:t>
      </w:r>
    </w:p>
    <w:p w:rsidR="00504EE7" w:rsidRPr="00C660A9" w:rsidRDefault="00504EE7" w:rsidP="00CD1877">
      <w:pPr>
        <w:pStyle w:val="afa"/>
        <w:numPr>
          <w:ilvl w:val="0"/>
          <w:numId w:val="10"/>
        </w:numPr>
        <w:tabs>
          <w:tab w:val="left" w:pos="284"/>
          <w:tab w:val="left" w:pos="426"/>
          <w:tab w:val="left" w:pos="14034"/>
        </w:tabs>
        <w:ind w:left="142" w:firstLine="0"/>
        <w:rPr>
          <w:sz w:val="28"/>
          <w:szCs w:val="28"/>
        </w:rPr>
      </w:pPr>
      <w:r w:rsidRPr="00C660A9">
        <w:rPr>
          <w:sz w:val="28"/>
          <w:szCs w:val="28"/>
        </w:rPr>
        <w:t xml:space="preserve">осуществление коррекции и компенсации вторичных отклонений в </w:t>
      </w:r>
      <w:r w:rsidR="00D00F53" w:rsidRPr="00C660A9">
        <w:rPr>
          <w:sz w:val="28"/>
          <w:szCs w:val="28"/>
        </w:rPr>
        <w:t>развитии слепого</w:t>
      </w:r>
      <w:r w:rsidRPr="00C660A9">
        <w:rPr>
          <w:sz w:val="28"/>
          <w:szCs w:val="28"/>
        </w:rPr>
        <w:t xml:space="preserve"> ребенка через уточнение имеющихся и формирование новых представлений об окружающем мире, развитие мыслительной </w:t>
      </w:r>
      <w:r w:rsidR="00D00F53" w:rsidRPr="00C660A9">
        <w:rPr>
          <w:sz w:val="28"/>
          <w:szCs w:val="28"/>
        </w:rPr>
        <w:t>деятельности, памяти</w:t>
      </w:r>
      <w:r w:rsidRPr="00C660A9">
        <w:rPr>
          <w:sz w:val="28"/>
          <w:szCs w:val="28"/>
        </w:rPr>
        <w:t xml:space="preserve"> и внимания;</w:t>
      </w:r>
    </w:p>
    <w:p w:rsidR="00504EE7" w:rsidRPr="00C660A9" w:rsidRDefault="00504EE7" w:rsidP="00CD1877">
      <w:pPr>
        <w:pStyle w:val="afa"/>
        <w:numPr>
          <w:ilvl w:val="0"/>
          <w:numId w:val="10"/>
        </w:numPr>
        <w:tabs>
          <w:tab w:val="left" w:pos="284"/>
          <w:tab w:val="left" w:pos="426"/>
          <w:tab w:val="left" w:pos="14034"/>
        </w:tabs>
        <w:ind w:left="142" w:firstLine="0"/>
        <w:rPr>
          <w:sz w:val="28"/>
          <w:szCs w:val="28"/>
        </w:rPr>
      </w:pPr>
      <w:r w:rsidRPr="00C660A9">
        <w:rPr>
          <w:sz w:val="28"/>
          <w:szCs w:val="28"/>
        </w:rPr>
        <w:t xml:space="preserve">осуществление коррекции нарушений и развитие фонематического слуха, орфографической зоркости, связной устной и письменной речи; </w:t>
      </w:r>
    </w:p>
    <w:p w:rsidR="00504EE7" w:rsidRPr="00C660A9" w:rsidRDefault="00504EE7" w:rsidP="00CD1877">
      <w:pPr>
        <w:pStyle w:val="afa"/>
        <w:numPr>
          <w:ilvl w:val="0"/>
          <w:numId w:val="10"/>
        </w:numPr>
        <w:tabs>
          <w:tab w:val="left" w:pos="284"/>
          <w:tab w:val="left" w:pos="426"/>
          <w:tab w:val="left" w:pos="14034"/>
        </w:tabs>
        <w:ind w:left="142" w:firstLine="0"/>
        <w:rPr>
          <w:sz w:val="28"/>
          <w:szCs w:val="28"/>
        </w:rPr>
      </w:pPr>
      <w:r w:rsidRPr="00C660A9">
        <w:rPr>
          <w:sz w:val="28"/>
          <w:szCs w:val="28"/>
        </w:rPr>
        <w:t>обучение оптимальным способам познания окружающего мира и общества;</w:t>
      </w:r>
    </w:p>
    <w:p w:rsidR="00504EE7" w:rsidRPr="00C660A9" w:rsidRDefault="00504EE7" w:rsidP="00CD1877">
      <w:pPr>
        <w:pStyle w:val="afa"/>
        <w:numPr>
          <w:ilvl w:val="0"/>
          <w:numId w:val="10"/>
        </w:numPr>
        <w:tabs>
          <w:tab w:val="left" w:pos="284"/>
          <w:tab w:val="left" w:pos="426"/>
          <w:tab w:val="left" w:pos="14034"/>
        </w:tabs>
        <w:ind w:left="142" w:firstLine="0"/>
        <w:rPr>
          <w:sz w:val="28"/>
          <w:szCs w:val="28"/>
        </w:rPr>
      </w:pPr>
      <w:r w:rsidRPr="00C660A9">
        <w:rPr>
          <w:sz w:val="28"/>
          <w:szCs w:val="28"/>
        </w:rPr>
        <w:t>развитие навыков действия в соответствии с алгоритмами, самостоятельного построения алгоритмов, использования невербальных способов общения;</w:t>
      </w:r>
    </w:p>
    <w:p w:rsidR="00504EE7" w:rsidRPr="00C660A9" w:rsidRDefault="00504EE7" w:rsidP="00CD1877">
      <w:pPr>
        <w:pStyle w:val="afa"/>
        <w:numPr>
          <w:ilvl w:val="0"/>
          <w:numId w:val="10"/>
        </w:numPr>
        <w:tabs>
          <w:tab w:val="left" w:pos="284"/>
          <w:tab w:val="left" w:pos="426"/>
          <w:tab w:val="left" w:pos="14034"/>
        </w:tabs>
        <w:ind w:left="142" w:firstLine="0"/>
        <w:rPr>
          <w:sz w:val="28"/>
          <w:szCs w:val="28"/>
        </w:rPr>
      </w:pPr>
      <w:r w:rsidRPr="00C660A9">
        <w:rPr>
          <w:sz w:val="28"/>
          <w:szCs w:val="28"/>
        </w:rPr>
        <w:t>развитие умения находить причинно-следственные связи, выделять главное, обобщать, делать выводы;</w:t>
      </w:r>
    </w:p>
    <w:p w:rsidR="00504EE7" w:rsidRPr="00C660A9" w:rsidRDefault="00504EE7" w:rsidP="00CD1877">
      <w:pPr>
        <w:pStyle w:val="afa"/>
        <w:numPr>
          <w:ilvl w:val="0"/>
          <w:numId w:val="10"/>
        </w:numPr>
        <w:tabs>
          <w:tab w:val="left" w:pos="284"/>
          <w:tab w:val="left" w:pos="426"/>
          <w:tab w:val="left" w:pos="14034"/>
        </w:tabs>
        <w:ind w:left="142" w:firstLine="0"/>
        <w:rPr>
          <w:sz w:val="28"/>
          <w:szCs w:val="28"/>
        </w:rPr>
      </w:pPr>
      <w:r w:rsidRPr="00C660A9">
        <w:rPr>
          <w:sz w:val="28"/>
          <w:szCs w:val="28"/>
        </w:rPr>
        <w:t>развитие мелкой моторики, пространственных представлений, зрительно-моторной координации, умения ориентироваться в малом пространстве.</w:t>
      </w:r>
    </w:p>
    <w:p w:rsidR="00504EE7" w:rsidRPr="00C660A9" w:rsidRDefault="00504EE7" w:rsidP="00CD1877">
      <w:pPr>
        <w:pStyle w:val="afa"/>
        <w:tabs>
          <w:tab w:val="left" w:pos="142"/>
          <w:tab w:val="left" w:pos="426"/>
          <w:tab w:val="left" w:pos="4440"/>
          <w:tab w:val="left" w:pos="14034"/>
        </w:tabs>
        <w:ind w:left="142"/>
        <w:rPr>
          <w:b/>
          <w:sz w:val="28"/>
          <w:szCs w:val="28"/>
        </w:rPr>
      </w:pPr>
      <w:r w:rsidRPr="00C660A9">
        <w:rPr>
          <w:b/>
          <w:sz w:val="28"/>
          <w:szCs w:val="28"/>
        </w:rPr>
        <w:t>2.</w:t>
      </w:r>
      <w:r w:rsidRPr="00C660A9">
        <w:rPr>
          <w:b/>
          <w:sz w:val="28"/>
          <w:szCs w:val="28"/>
          <w:lang w:eastAsia="ar-SA"/>
        </w:rPr>
        <w:t>методических приёмах, используемых на уроках:</w:t>
      </w:r>
    </w:p>
    <w:p w:rsidR="00504EE7" w:rsidRPr="00C660A9" w:rsidRDefault="00504EE7" w:rsidP="00CD1877">
      <w:pPr>
        <w:pStyle w:val="ab"/>
        <w:numPr>
          <w:ilvl w:val="0"/>
          <w:numId w:val="7"/>
        </w:numPr>
        <w:tabs>
          <w:tab w:val="left" w:pos="284"/>
          <w:tab w:val="left" w:pos="426"/>
          <w:tab w:val="left" w:pos="14034"/>
        </w:tabs>
        <w:suppressAutoHyphens/>
        <w:ind w:left="142" w:firstLine="0"/>
        <w:rPr>
          <w:sz w:val="28"/>
          <w:szCs w:val="28"/>
          <w:lang w:eastAsia="ar-SA"/>
        </w:rPr>
      </w:pPr>
      <w:r w:rsidRPr="00C660A9">
        <w:rPr>
          <w:sz w:val="28"/>
          <w:szCs w:val="28"/>
          <w:lang w:eastAsia="ar-SA"/>
        </w:rPr>
        <w:t xml:space="preserve">из приемов устного изложения теоретического материла для слепых детей предпочтительнее прием постановки проблемных ситуаций и эвристическая беседа; </w:t>
      </w:r>
    </w:p>
    <w:p w:rsidR="00504EE7" w:rsidRPr="00C660A9" w:rsidRDefault="00504EE7" w:rsidP="00CD1877">
      <w:pPr>
        <w:pStyle w:val="ab"/>
        <w:numPr>
          <w:ilvl w:val="0"/>
          <w:numId w:val="7"/>
        </w:numPr>
        <w:tabs>
          <w:tab w:val="left" w:pos="284"/>
          <w:tab w:val="left" w:pos="426"/>
          <w:tab w:val="left" w:pos="14034"/>
        </w:tabs>
        <w:suppressAutoHyphens/>
        <w:ind w:left="142" w:firstLine="0"/>
        <w:rPr>
          <w:sz w:val="28"/>
          <w:szCs w:val="28"/>
          <w:lang w:eastAsia="ar-SA"/>
        </w:rPr>
      </w:pPr>
      <w:r w:rsidRPr="00C660A9">
        <w:rPr>
          <w:sz w:val="28"/>
          <w:szCs w:val="28"/>
          <w:lang w:eastAsia="ar-SA"/>
        </w:rPr>
        <w:t xml:space="preserve">необходимыми приемами организации познавательной деятельности с целью формирования универсальных учебных действий (УУД) являются составление плана к статье учебника или лекции учителя, составление словаря изученной темы, ведение справочника, в который в течение учебного года вносится весь </w:t>
      </w:r>
      <w:r w:rsidR="00D00F53" w:rsidRPr="00C660A9">
        <w:rPr>
          <w:sz w:val="28"/>
          <w:szCs w:val="28"/>
          <w:lang w:eastAsia="ar-SA"/>
        </w:rPr>
        <w:t>теоретический материал</w:t>
      </w:r>
      <w:r w:rsidRPr="00C660A9">
        <w:rPr>
          <w:sz w:val="28"/>
          <w:szCs w:val="28"/>
          <w:lang w:eastAsia="ar-SA"/>
        </w:rPr>
        <w:t xml:space="preserve">  с примерами для удобства повторения; </w:t>
      </w:r>
    </w:p>
    <w:p w:rsidR="00504EE7" w:rsidRPr="00C660A9" w:rsidRDefault="00504EE7" w:rsidP="00CD1877">
      <w:pPr>
        <w:pStyle w:val="ab"/>
        <w:numPr>
          <w:ilvl w:val="0"/>
          <w:numId w:val="7"/>
        </w:numPr>
        <w:tabs>
          <w:tab w:val="left" w:pos="284"/>
          <w:tab w:val="left" w:pos="426"/>
          <w:tab w:val="left" w:pos="14034"/>
        </w:tabs>
        <w:suppressAutoHyphens/>
        <w:ind w:left="142" w:firstLine="0"/>
        <w:rPr>
          <w:sz w:val="28"/>
          <w:szCs w:val="28"/>
          <w:lang w:eastAsia="ar-SA"/>
        </w:rPr>
      </w:pPr>
      <w:r w:rsidRPr="00C660A9">
        <w:rPr>
          <w:sz w:val="28"/>
          <w:szCs w:val="28"/>
          <w:lang w:eastAsia="ar-SA"/>
        </w:rPr>
        <w:t xml:space="preserve">представление содержания анализа произведения в виде схемы или таблицы; из приемов словесной коммуникации наиболее важными для слепых являются разносторонняя оценка и установление или обнаружение указанной тенденции; </w:t>
      </w:r>
    </w:p>
    <w:p w:rsidR="00504EE7" w:rsidRPr="00C660A9" w:rsidRDefault="00504EE7" w:rsidP="00CD1877">
      <w:pPr>
        <w:pStyle w:val="ab"/>
        <w:numPr>
          <w:ilvl w:val="0"/>
          <w:numId w:val="7"/>
        </w:numPr>
        <w:tabs>
          <w:tab w:val="left" w:pos="284"/>
          <w:tab w:val="left" w:pos="426"/>
          <w:tab w:val="left" w:pos="14034"/>
        </w:tabs>
        <w:suppressAutoHyphens/>
        <w:ind w:left="142" w:firstLine="0"/>
        <w:rPr>
          <w:sz w:val="28"/>
          <w:szCs w:val="28"/>
          <w:lang w:eastAsia="ar-SA"/>
        </w:rPr>
      </w:pPr>
      <w:r w:rsidRPr="00C660A9">
        <w:rPr>
          <w:sz w:val="28"/>
          <w:szCs w:val="28"/>
          <w:lang w:eastAsia="ar-SA"/>
        </w:rPr>
        <w:t xml:space="preserve">огромное значение в классе слепых имеет также индивидуальный подход. </w:t>
      </w:r>
    </w:p>
    <w:p w:rsidR="00504EE7" w:rsidRPr="00C660A9" w:rsidRDefault="00504EE7" w:rsidP="00CD1877">
      <w:pPr>
        <w:tabs>
          <w:tab w:val="left" w:pos="0"/>
          <w:tab w:val="left" w:pos="426"/>
          <w:tab w:val="left" w:pos="14034"/>
        </w:tabs>
        <w:suppressAutoHyphens/>
        <w:spacing w:after="0" w:line="240" w:lineRule="auto"/>
        <w:ind w:left="142"/>
        <w:rPr>
          <w:rFonts w:ascii="Times New Roman" w:hAnsi="Times New Roman" w:cs="Times New Roman"/>
          <w:sz w:val="28"/>
          <w:szCs w:val="28"/>
          <w:lang w:eastAsia="ar-SA"/>
        </w:rPr>
      </w:pPr>
      <w:r w:rsidRPr="00C660A9">
        <w:rPr>
          <w:rFonts w:ascii="Times New Roman" w:hAnsi="Times New Roman" w:cs="Times New Roman"/>
          <w:b/>
          <w:sz w:val="28"/>
          <w:szCs w:val="28"/>
          <w:lang w:eastAsia="ar-SA"/>
        </w:rPr>
        <w:t>3. коррекционной направленности каждого урока</w:t>
      </w:r>
      <w:r w:rsidRPr="00C660A9">
        <w:rPr>
          <w:rFonts w:ascii="Times New Roman" w:hAnsi="Times New Roman" w:cs="Times New Roman"/>
          <w:sz w:val="28"/>
          <w:szCs w:val="28"/>
          <w:lang w:eastAsia="ar-SA"/>
        </w:rPr>
        <w:t>:</w:t>
      </w:r>
    </w:p>
    <w:p w:rsidR="00504EE7" w:rsidRPr="00C660A9" w:rsidRDefault="00504EE7" w:rsidP="00CD1877">
      <w:pPr>
        <w:pStyle w:val="ab"/>
        <w:numPr>
          <w:ilvl w:val="0"/>
          <w:numId w:val="8"/>
        </w:numPr>
        <w:tabs>
          <w:tab w:val="left" w:pos="284"/>
          <w:tab w:val="left" w:pos="426"/>
          <w:tab w:val="left" w:pos="14034"/>
        </w:tabs>
        <w:suppressAutoHyphens/>
        <w:ind w:left="142" w:firstLine="0"/>
        <w:rPr>
          <w:sz w:val="28"/>
          <w:szCs w:val="28"/>
          <w:lang w:eastAsia="ar-SA"/>
        </w:rPr>
      </w:pPr>
      <w:r w:rsidRPr="00C660A9">
        <w:rPr>
          <w:sz w:val="28"/>
          <w:szCs w:val="28"/>
          <w:lang w:eastAsia="ar-SA"/>
        </w:rPr>
        <w:t>соблюдение оптимальной зрительной нагрузки на уроках и при выполнении домашних заданий (уменьшенный объём заданий);</w:t>
      </w:r>
    </w:p>
    <w:p w:rsidR="00504EE7" w:rsidRPr="00C660A9" w:rsidRDefault="00504EE7" w:rsidP="00CD1877">
      <w:pPr>
        <w:numPr>
          <w:ilvl w:val="0"/>
          <w:numId w:val="8"/>
        </w:numPr>
        <w:tabs>
          <w:tab w:val="left" w:pos="284"/>
          <w:tab w:val="left" w:pos="426"/>
          <w:tab w:val="left" w:pos="14034"/>
        </w:tabs>
        <w:suppressAutoHyphens/>
        <w:spacing w:before="100" w:after="0" w:line="240" w:lineRule="auto"/>
        <w:ind w:left="142" w:firstLine="0"/>
        <w:rPr>
          <w:rFonts w:ascii="Times New Roman" w:hAnsi="Times New Roman" w:cs="Times New Roman"/>
          <w:sz w:val="28"/>
          <w:szCs w:val="28"/>
          <w:lang w:eastAsia="ar-SA"/>
        </w:rPr>
      </w:pPr>
      <w:r w:rsidRPr="00C660A9">
        <w:rPr>
          <w:rFonts w:ascii="Times New Roman" w:hAnsi="Times New Roman" w:cs="Times New Roman"/>
          <w:sz w:val="28"/>
          <w:szCs w:val="28"/>
          <w:lang w:eastAsia="ar-SA"/>
        </w:rPr>
        <w:t>рассадка учащихся за партами в соответствии с характером нарушения зрения;</w:t>
      </w:r>
    </w:p>
    <w:p w:rsidR="00504EE7" w:rsidRPr="00C660A9" w:rsidRDefault="00504EE7" w:rsidP="00CD1877">
      <w:pPr>
        <w:numPr>
          <w:ilvl w:val="0"/>
          <w:numId w:val="8"/>
        </w:numPr>
        <w:tabs>
          <w:tab w:val="left" w:pos="284"/>
          <w:tab w:val="left" w:pos="426"/>
          <w:tab w:val="left" w:pos="14034"/>
        </w:tabs>
        <w:suppressAutoHyphens/>
        <w:spacing w:before="100" w:after="0" w:line="240" w:lineRule="auto"/>
        <w:ind w:left="142" w:firstLine="0"/>
        <w:rPr>
          <w:rFonts w:ascii="Times New Roman" w:hAnsi="Times New Roman" w:cs="Times New Roman"/>
          <w:sz w:val="28"/>
          <w:szCs w:val="28"/>
          <w:lang w:eastAsia="ar-SA"/>
        </w:rPr>
      </w:pPr>
      <w:r w:rsidRPr="00C660A9">
        <w:rPr>
          <w:rFonts w:ascii="Times New Roman" w:hAnsi="Times New Roman" w:cs="Times New Roman"/>
          <w:sz w:val="28"/>
          <w:szCs w:val="28"/>
          <w:lang w:eastAsia="ar-SA"/>
        </w:rPr>
        <w:t>соблюдение повышенных требований к освещённости классного помещения;</w:t>
      </w:r>
    </w:p>
    <w:p w:rsidR="00504EE7" w:rsidRPr="00C660A9" w:rsidRDefault="00504EE7" w:rsidP="00CD1877">
      <w:pPr>
        <w:numPr>
          <w:ilvl w:val="0"/>
          <w:numId w:val="8"/>
        </w:numPr>
        <w:tabs>
          <w:tab w:val="left" w:pos="284"/>
          <w:tab w:val="left" w:pos="426"/>
          <w:tab w:val="left" w:pos="14034"/>
        </w:tabs>
        <w:suppressAutoHyphens/>
        <w:spacing w:before="100" w:after="0" w:line="240" w:lineRule="auto"/>
        <w:ind w:left="142" w:firstLine="0"/>
        <w:rPr>
          <w:rFonts w:ascii="Times New Roman" w:hAnsi="Times New Roman" w:cs="Times New Roman"/>
          <w:sz w:val="28"/>
          <w:szCs w:val="28"/>
          <w:lang w:eastAsia="ar-SA"/>
        </w:rPr>
      </w:pPr>
      <w:r w:rsidRPr="00C660A9">
        <w:rPr>
          <w:rFonts w:ascii="Times New Roman" w:hAnsi="Times New Roman" w:cs="Times New Roman"/>
          <w:sz w:val="28"/>
          <w:szCs w:val="28"/>
          <w:lang w:eastAsia="ar-SA"/>
        </w:rPr>
        <w:lastRenderedPageBreak/>
        <w:t>соблюдение требований специальной коррекционной школы к изготовлению раздаточных материалов и при использовании технических средств.</w:t>
      </w:r>
    </w:p>
    <w:p w:rsidR="00504EE7" w:rsidRPr="00C660A9" w:rsidRDefault="00504EE7" w:rsidP="00CD1877">
      <w:pPr>
        <w:tabs>
          <w:tab w:val="left" w:pos="426"/>
          <w:tab w:val="left" w:pos="14034"/>
        </w:tabs>
        <w:suppressAutoHyphens/>
        <w:spacing w:after="0" w:line="240" w:lineRule="auto"/>
        <w:ind w:left="142"/>
        <w:rPr>
          <w:rFonts w:ascii="Times New Roman" w:hAnsi="Times New Roman" w:cs="Times New Roman"/>
          <w:b/>
          <w:color w:val="FF0000"/>
          <w:sz w:val="28"/>
          <w:szCs w:val="28"/>
          <w:lang w:eastAsia="ar-SA"/>
        </w:rPr>
      </w:pPr>
      <w:r w:rsidRPr="00C660A9">
        <w:rPr>
          <w:rFonts w:ascii="Times New Roman" w:hAnsi="Times New Roman" w:cs="Times New Roman"/>
          <w:b/>
          <w:bCs/>
          <w:sz w:val="28"/>
          <w:szCs w:val="28"/>
          <w:lang w:eastAsia="ar-SA"/>
        </w:rPr>
        <w:t>4. требованиях к организации пространства:</w:t>
      </w:r>
    </w:p>
    <w:p w:rsidR="00504EE7" w:rsidRPr="00C660A9" w:rsidRDefault="00504EE7" w:rsidP="00CD1877">
      <w:pPr>
        <w:tabs>
          <w:tab w:val="left" w:pos="426"/>
          <w:tab w:val="left" w:pos="14034"/>
        </w:tabs>
        <w:suppressAutoHyphens/>
        <w:spacing w:after="0" w:line="240" w:lineRule="auto"/>
        <w:ind w:left="142"/>
        <w:rPr>
          <w:rFonts w:ascii="Times New Roman" w:hAnsi="Times New Roman" w:cs="Times New Roman"/>
          <w:sz w:val="28"/>
          <w:szCs w:val="28"/>
          <w:lang w:eastAsia="ar-SA"/>
        </w:rPr>
      </w:pPr>
      <w:r w:rsidRPr="00C660A9">
        <w:rPr>
          <w:rFonts w:ascii="Times New Roman" w:hAnsi="Times New Roman" w:cs="Times New Roman"/>
          <w:sz w:val="28"/>
          <w:szCs w:val="28"/>
          <w:lang w:eastAsia="ar-SA"/>
        </w:rPr>
        <w:t>Важным условием организации пространства, в котором обучаются слепые обучающиеся, является безопасность и постоянство предметно-пространственной среды, что предполагает:</w:t>
      </w:r>
    </w:p>
    <w:p w:rsidR="00504EE7" w:rsidRPr="00C660A9" w:rsidRDefault="00504EE7" w:rsidP="00CD1877">
      <w:pPr>
        <w:pStyle w:val="ab"/>
        <w:numPr>
          <w:ilvl w:val="0"/>
          <w:numId w:val="5"/>
        </w:numPr>
        <w:tabs>
          <w:tab w:val="left" w:pos="284"/>
          <w:tab w:val="left" w:pos="426"/>
          <w:tab w:val="left" w:pos="14034"/>
        </w:tabs>
        <w:suppressAutoHyphens/>
        <w:ind w:left="142" w:firstLine="0"/>
        <w:rPr>
          <w:sz w:val="28"/>
          <w:szCs w:val="28"/>
          <w:lang w:eastAsia="ar-SA"/>
        </w:rPr>
      </w:pPr>
      <w:r w:rsidRPr="00C660A9">
        <w:rPr>
          <w:sz w:val="28"/>
          <w:szCs w:val="28"/>
          <w:lang w:eastAsia="ar-SA"/>
        </w:rPr>
        <w:t>определенное предметное наполнение школьных помещений (свободные проходы к партам, входным дверям, отсутствие выступающих  углов и другое);</w:t>
      </w:r>
    </w:p>
    <w:p w:rsidR="00504EE7" w:rsidRPr="00C660A9" w:rsidRDefault="00504EE7" w:rsidP="00CD1877">
      <w:pPr>
        <w:pStyle w:val="ab"/>
        <w:numPr>
          <w:ilvl w:val="0"/>
          <w:numId w:val="5"/>
        </w:numPr>
        <w:tabs>
          <w:tab w:val="left" w:pos="284"/>
          <w:tab w:val="left" w:pos="426"/>
          <w:tab w:val="left" w:pos="14034"/>
        </w:tabs>
        <w:suppressAutoHyphens/>
        <w:ind w:left="142" w:firstLine="0"/>
        <w:rPr>
          <w:sz w:val="28"/>
          <w:szCs w:val="28"/>
          <w:lang w:eastAsia="ar-SA"/>
        </w:rPr>
      </w:pPr>
      <w:r w:rsidRPr="00C660A9">
        <w:rPr>
          <w:sz w:val="28"/>
          <w:szCs w:val="28"/>
        </w:rPr>
        <w:t>соблюдение необходимого для слепого обучающегося со светоощущением или остаточным зрением светового режима (обеспечение беспрепятственного прохождения в школьные помещения естественного света; одновременное использование естественного и искусственного освещения; возможность использования дополнительного индивидуального источника света и другое);</w:t>
      </w:r>
    </w:p>
    <w:p w:rsidR="00504EE7" w:rsidRPr="00C660A9" w:rsidRDefault="00504EE7" w:rsidP="00CD1877">
      <w:pPr>
        <w:pStyle w:val="ab"/>
        <w:numPr>
          <w:ilvl w:val="0"/>
          <w:numId w:val="5"/>
        </w:numPr>
        <w:tabs>
          <w:tab w:val="left" w:pos="284"/>
          <w:tab w:val="left" w:pos="426"/>
          <w:tab w:val="left" w:pos="14034"/>
        </w:tabs>
        <w:suppressAutoHyphens/>
        <w:ind w:left="142" w:firstLine="0"/>
        <w:rPr>
          <w:sz w:val="28"/>
          <w:szCs w:val="28"/>
          <w:lang w:eastAsia="ar-SA"/>
        </w:rPr>
      </w:pPr>
      <w:r w:rsidRPr="00C660A9">
        <w:rPr>
          <w:sz w:val="28"/>
          <w:szCs w:val="28"/>
          <w:lang w:eastAsia="ar-SA"/>
        </w:rPr>
        <w:t>оперативное устранение факторов, негативно влияющих на состояние  зрительных функций слепых с остаточным зрением и светоощущением (недостаточность уровня освещенности рабочей зоны, наличие бликов и другое), осязания, слуха;</w:t>
      </w:r>
    </w:p>
    <w:p w:rsidR="00504EE7" w:rsidRPr="00C660A9" w:rsidRDefault="00504EE7" w:rsidP="00CD1877">
      <w:pPr>
        <w:pStyle w:val="ab"/>
        <w:numPr>
          <w:ilvl w:val="0"/>
          <w:numId w:val="5"/>
        </w:numPr>
        <w:tabs>
          <w:tab w:val="left" w:pos="284"/>
          <w:tab w:val="left" w:pos="426"/>
          <w:tab w:val="left" w:pos="14034"/>
        </w:tabs>
        <w:suppressAutoHyphens/>
        <w:ind w:left="142" w:firstLine="0"/>
        <w:rPr>
          <w:sz w:val="28"/>
          <w:szCs w:val="28"/>
          <w:lang w:eastAsia="ar-SA"/>
        </w:rPr>
      </w:pPr>
      <w:r w:rsidRPr="00C660A9">
        <w:rPr>
          <w:sz w:val="28"/>
          <w:szCs w:val="28"/>
          <w:lang w:eastAsia="ar-SA"/>
        </w:rPr>
        <w:t>определенного уровня освещенности школьных помещений:</w:t>
      </w:r>
    </w:p>
    <w:p w:rsidR="00504EE7" w:rsidRPr="00C660A9" w:rsidRDefault="00504EE7" w:rsidP="00CD1877">
      <w:pPr>
        <w:pStyle w:val="ab"/>
        <w:numPr>
          <w:ilvl w:val="0"/>
          <w:numId w:val="5"/>
        </w:numPr>
        <w:tabs>
          <w:tab w:val="left" w:pos="284"/>
          <w:tab w:val="left" w:pos="426"/>
          <w:tab w:val="left" w:pos="14034"/>
        </w:tabs>
        <w:suppressAutoHyphens/>
        <w:ind w:left="142" w:firstLine="0"/>
        <w:rPr>
          <w:sz w:val="28"/>
          <w:szCs w:val="28"/>
          <w:lang w:eastAsia="ar-SA"/>
        </w:rPr>
      </w:pPr>
      <w:r w:rsidRPr="00C660A9">
        <w:rPr>
          <w:sz w:val="28"/>
          <w:szCs w:val="28"/>
        </w:rPr>
        <w:t>определение местоположения парты в классе для слепого с остаточным зрением и для слепого со светоощущением в соответствии с рекомендациями врача-офтальмолога;</w:t>
      </w:r>
    </w:p>
    <w:p w:rsidR="00504EE7" w:rsidRPr="00C660A9" w:rsidRDefault="00504EE7" w:rsidP="00CD1877">
      <w:pPr>
        <w:pStyle w:val="ab"/>
        <w:numPr>
          <w:ilvl w:val="0"/>
          <w:numId w:val="5"/>
        </w:numPr>
        <w:tabs>
          <w:tab w:val="left" w:pos="284"/>
          <w:tab w:val="left" w:pos="426"/>
          <w:tab w:val="left" w:pos="14034"/>
        </w:tabs>
        <w:suppressAutoHyphens/>
        <w:ind w:left="142" w:firstLine="0"/>
        <w:rPr>
          <w:sz w:val="28"/>
          <w:szCs w:val="28"/>
          <w:lang w:eastAsia="ar-SA"/>
        </w:rPr>
      </w:pPr>
      <w:r w:rsidRPr="00C660A9">
        <w:rPr>
          <w:sz w:val="28"/>
          <w:szCs w:val="28"/>
        </w:rPr>
        <w:t>использование оптических, тифлотехнических, технических средств, в том числе и средств комфортного доступа к образованию (тематические рельефно-графические пособия; текстовые дидактические пособия, выполненные рельефно-точечным шрифтом; иллюстративно-графические пособия, выполненные рельефом на плоскости плоскости и рассчитанные на осязательное восприятие (для тотально слепых); иллюстративно-графические пособия, выполненные рельефом на плоскости, но имеющие цветовое оформление, рассчитанные на осязательное и зрительное восприятие (для слепых обучающихся со светоощущением и с остаточным зрением; индивидуальные дидактические материалы и наглядные пособия, отвечающие индивидуальным особым образовательным потребностям слепых обучающихся.</w:t>
      </w:r>
    </w:p>
    <w:p w:rsidR="00504EE7" w:rsidRPr="00C660A9" w:rsidRDefault="00504EE7" w:rsidP="00CD1877">
      <w:pPr>
        <w:tabs>
          <w:tab w:val="left" w:pos="426"/>
          <w:tab w:val="left" w:pos="14034"/>
        </w:tabs>
        <w:suppressAutoHyphens/>
        <w:spacing w:after="0" w:line="240" w:lineRule="auto"/>
        <w:ind w:left="142"/>
        <w:jc w:val="center"/>
        <w:rPr>
          <w:rFonts w:ascii="Times New Roman" w:hAnsi="Times New Roman" w:cs="Times New Roman"/>
          <w:b/>
          <w:sz w:val="28"/>
          <w:szCs w:val="28"/>
          <w:lang w:eastAsia="ar-SA"/>
        </w:rPr>
      </w:pPr>
      <w:r w:rsidRPr="00C660A9">
        <w:rPr>
          <w:rFonts w:ascii="Times New Roman" w:hAnsi="Times New Roman" w:cs="Times New Roman"/>
          <w:b/>
          <w:sz w:val="28"/>
          <w:szCs w:val="28"/>
          <w:lang w:eastAsia="ar-SA"/>
        </w:rPr>
        <w:t>При работе с иллюстрациями, макетами и натуральными объектами следует:</w:t>
      </w:r>
    </w:p>
    <w:p w:rsidR="00504EE7" w:rsidRPr="00C660A9" w:rsidRDefault="00504EE7" w:rsidP="00CD1877">
      <w:pPr>
        <w:numPr>
          <w:ilvl w:val="0"/>
          <w:numId w:val="6"/>
        </w:numPr>
        <w:tabs>
          <w:tab w:val="clear" w:pos="360"/>
          <w:tab w:val="num" w:pos="284"/>
          <w:tab w:val="left" w:pos="426"/>
          <w:tab w:val="left" w:pos="14034"/>
        </w:tabs>
        <w:suppressAutoHyphens/>
        <w:spacing w:before="100" w:after="0" w:line="240" w:lineRule="auto"/>
        <w:ind w:left="142" w:firstLine="0"/>
        <w:rPr>
          <w:rFonts w:ascii="Times New Roman" w:hAnsi="Times New Roman" w:cs="Times New Roman"/>
          <w:sz w:val="28"/>
          <w:szCs w:val="28"/>
          <w:lang w:eastAsia="ar-SA"/>
        </w:rPr>
      </w:pPr>
      <w:r w:rsidRPr="00C660A9">
        <w:rPr>
          <w:rFonts w:ascii="Times New Roman" w:hAnsi="Times New Roman" w:cs="Times New Roman"/>
          <w:sz w:val="28"/>
          <w:szCs w:val="28"/>
          <w:lang w:eastAsia="ar-SA"/>
        </w:rPr>
        <w:t>осуществить правильный выбор предмета (объекта) наблюдения, демонстрации, иллюстрации: использовать такой предмет (объект), у которого характерные признаки школьники с нарушениями зрения смогут воспринять с помощью сохранных анализаторов;</w:t>
      </w:r>
    </w:p>
    <w:p w:rsidR="00504EE7" w:rsidRPr="00C660A9" w:rsidRDefault="00504EE7" w:rsidP="00CD1877">
      <w:pPr>
        <w:pStyle w:val="ab"/>
        <w:numPr>
          <w:ilvl w:val="0"/>
          <w:numId w:val="6"/>
        </w:numPr>
        <w:tabs>
          <w:tab w:val="clear" w:pos="360"/>
          <w:tab w:val="num" w:pos="284"/>
          <w:tab w:val="left" w:pos="426"/>
          <w:tab w:val="left" w:pos="14034"/>
        </w:tabs>
        <w:ind w:left="142" w:firstLine="0"/>
        <w:rPr>
          <w:sz w:val="28"/>
          <w:szCs w:val="28"/>
          <w:lang w:eastAsia="ar-SA"/>
        </w:rPr>
      </w:pPr>
      <w:r w:rsidRPr="00C660A9">
        <w:rPr>
          <w:sz w:val="28"/>
          <w:szCs w:val="28"/>
          <w:lang w:eastAsia="ar-SA"/>
        </w:rPr>
        <w:t>предъявлять их с соблюдением тифлопедагогических требований (достаточная освещенность, фон, статичное положение, возможность подойти на расстояние, удобное для восприятия и т.п.);</w:t>
      </w:r>
    </w:p>
    <w:p w:rsidR="00504EE7" w:rsidRPr="00C660A9" w:rsidRDefault="00504EE7" w:rsidP="00CD1877">
      <w:pPr>
        <w:numPr>
          <w:ilvl w:val="0"/>
          <w:numId w:val="6"/>
        </w:numPr>
        <w:tabs>
          <w:tab w:val="clear" w:pos="360"/>
          <w:tab w:val="num" w:pos="284"/>
          <w:tab w:val="left" w:pos="426"/>
          <w:tab w:val="left" w:pos="14034"/>
        </w:tabs>
        <w:suppressAutoHyphens/>
        <w:spacing w:before="100" w:after="0" w:line="240" w:lineRule="auto"/>
        <w:ind w:left="142" w:firstLine="0"/>
        <w:rPr>
          <w:rFonts w:ascii="Times New Roman" w:hAnsi="Times New Roman" w:cs="Times New Roman"/>
          <w:sz w:val="28"/>
          <w:szCs w:val="28"/>
          <w:lang w:eastAsia="ar-SA"/>
        </w:rPr>
      </w:pPr>
      <w:r w:rsidRPr="00C660A9">
        <w:rPr>
          <w:rFonts w:ascii="Times New Roman" w:hAnsi="Times New Roman" w:cs="Times New Roman"/>
          <w:sz w:val="28"/>
          <w:szCs w:val="28"/>
          <w:lang w:eastAsia="ar-SA"/>
        </w:rPr>
        <w:lastRenderedPageBreak/>
        <w:t>комментировать восприятие (называть цвет, размер, положение в пространстве, форму, взаиморасположение объектов и т.п.);</w:t>
      </w:r>
    </w:p>
    <w:p w:rsidR="00504EE7" w:rsidRPr="00C660A9" w:rsidRDefault="00504EE7" w:rsidP="00CD1877">
      <w:pPr>
        <w:pStyle w:val="ab"/>
        <w:numPr>
          <w:ilvl w:val="0"/>
          <w:numId w:val="6"/>
        </w:numPr>
        <w:tabs>
          <w:tab w:val="clear" w:pos="360"/>
          <w:tab w:val="num" w:pos="284"/>
          <w:tab w:val="left" w:pos="426"/>
          <w:tab w:val="left" w:pos="14034"/>
        </w:tabs>
        <w:ind w:left="142" w:firstLine="0"/>
        <w:rPr>
          <w:sz w:val="28"/>
          <w:szCs w:val="28"/>
          <w:lang w:eastAsia="ar-SA"/>
        </w:rPr>
      </w:pPr>
      <w:r w:rsidRPr="00C660A9">
        <w:rPr>
          <w:sz w:val="28"/>
          <w:szCs w:val="28"/>
          <w:lang w:eastAsia="ar-SA"/>
        </w:rPr>
        <w:t>в случае нарушения цветоразличения (для частично зрячих) обращается внимание на обязательное контрастное изображение объектов и процессов в раздаточном дидактическом материале, особенно деталировку сигнальных признаков предметов с помощью контрастных цветов;</w:t>
      </w:r>
    </w:p>
    <w:p w:rsidR="00504EE7" w:rsidRPr="00C660A9" w:rsidRDefault="00504EE7" w:rsidP="00CD1877">
      <w:pPr>
        <w:pStyle w:val="ab"/>
        <w:numPr>
          <w:ilvl w:val="0"/>
          <w:numId w:val="6"/>
        </w:numPr>
        <w:tabs>
          <w:tab w:val="clear" w:pos="360"/>
          <w:tab w:val="num" w:pos="284"/>
          <w:tab w:val="left" w:pos="426"/>
          <w:tab w:val="left" w:pos="14034"/>
        </w:tabs>
        <w:ind w:left="142" w:firstLine="0"/>
        <w:rPr>
          <w:sz w:val="28"/>
          <w:szCs w:val="28"/>
          <w:lang w:eastAsia="ar-SA"/>
        </w:rPr>
      </w:pPr>
      <w:r w:rsidRPr="00C660A9">
        <w:rPr>
          <w:sz w:val="28"/>
          <w:szCs w:val="28"/>
          <w:lang w:eastAsia="ar-SA"/>
        </w:rPr>
        <w:t>для учащихся с остаточным зрением включать освещение, создающее комфортную обстановку для восприятия зрительных объектов;</w:t>
      </w:r>
    </w:p>
    <w:p w:rsidR="00504EE7" w:rsidRPr="00C660A9" w:rsidRDefault="00504EE7" w:rsidP="00CD1877">
      <w:pPr>
        <w:pStyle w:val="ab"/>
        <w:numPr>
          <w:ilvl w:val="0"/>
          <w:numId w:val="6"/>
        </w:numPr>
        <w:tabs>
          <w:tab w:val="clear" w:pos="360"/>
          <w:tab w:val="num" w:pos="284"/>
          <w:tab w:val="left" w:pos="426"/>
          <w:tab w:val="left" w:pos="14034"/>
        </w:tabs>
        <w:ind w:left="142" w:firstLine="0"/>
        <w:rPr>
          <w:sz w:val="28"/>
          <w:szCs w:val="28"/>
          <w:lang w:eastAsia="ar-SA"/>
        </w:rPr>
      </w:pPr>
      <w:r w:rsidRPr="00C660A9">
        <w:rPr>
          <w:sz w:val="28"/>
          <w:szCs w:val="28"/>
          <w:lang w:eastAsia="ar-SA"/>
        </w:rPr>
        <w:t>не допускать чтения текстов по Брайлю глазами;</w:t>
      </w:r>
    </w:p>
    <w:p w:rsidR="00504EE7" w:rsidRPr="00C660A9" w:rsidRDefault="00504EE7" w:rsidP="00CD1877">
      <w:pPr>
        <w:numPr>
          <w:ilvl w:val="0"/>
          <w:numId w:val="6"/>
        </w:numPr>
        <w:tabs>
          <w:tab w:val="clear" w:pos="360"/>
          <w:tab w:val="num" w:pos="284"/>
          <w:tab w:val="left" w:pos="426"/>
          <w:tab w:val="left" w:pos="14034"/>
        </w:tabs>
        <w:suppressAutoHyphens/>
        <w:spacing w:after="0" w:line="240" w:lineRule="auto"/>
        <w:ind w:left="142" w:firstLine="0"/>
        <w:rPr>
          <w:rFonts w:ascii="Times New Roman" w:hAnsi="Times New Roman" w:cs="Times New Roman"/>
          <w:sz w:val="28"/>
          <w:szCs w:val="28"/>
          <w:lang w:eastAsia="ar-SA"/>
        </w:rPr>
      </w:pPr>
      <w:r w:rsidRPr="00C660A9">
        <w:rPr>
          <w:rFonts w:ascii="Times New Roman" w:hAnsi="Times New Roman" w:cs="Times New Roman"/>
          <w:sz w:val="28"/>
          <w:szCs w:val="28"/>
          <w:lang w:eastAsia="ar-SA"/>
        </w:rPr>
        <w:t>помнить, что каждое изображение должно иметь чёткий контур, высокий контраст (до 60 – 100%), а хроматические объекты должны иметь насыщенные цвета (для учащихся с остаточным зрением);</w:t>
      </w:r>
    </w:p>
    <w:p w:rsidR="00504EE7" w:rsidRPr="00C660A9" w:rsidRDefault="00504EE7" w:rsidP="00CD1877">
      <w:pPr>
        <w:numPr>
          <w:ilvl w:val="0"/>
          <w:numId w:val="6"/>
        </w:numPr>
        <w:tabs>
          <w:tab w:val="clear" w:pos="360"/>
          <w:tab w:val="num" w:pos="284"/>
          <w:tab w:val="left" w:pos="426"/>
          <w:tab w:val="left" w:pos="14034"/>
        </w:tabs>
        <w:suppressAutoHyphens/>
        <w:spacing w:after="0" w:line="240" w:lineRule="auto"/>
        <w:ind w:left="142" w:firstLine="0"/>
        <w:rPr>
          <w:rFonts w:ascii="Times New Roman" w:hAnsi="Times New Roman" w:cs="Times New Roman"/>
          <w:sz w:val="28"/>
          <w:szCs w:val="28"/>
          <w:lang w:eastAsia="ar-SA"/>
        </w:rPr>
      </w:pPr>
      <w:r w:rsidRPr="00C660A9">
        <w:rPr>
          <w:rFonts w:ascii="Times New Roman" w:hAnsi="Times New Roman" w:cs="Times New Roman"/>
          <w:sz w:val="28"/>
          <w:szCs w:val="28"/>
          <w:lang w:eastAsia="ar-SA"/>
        </w:rPr>
        <w:t>соблюдать пропорции и пропорциональные отношения;</w:t>
      </w:r>
    </w:p>
    <w:p w:rsidR="00504EE7" w:rsidRPr="00C660A9" w:rsidRDefault="00504EE7" w:rsidP="00CD1877">
      <w:pPr>
        <w:numPr>
          <w:ilvl w:val="0"/>
          <w:numId w:val="6"/>
        </w:numPr>
        <w:tabs>
          <w:tab w:val="clear" w:pos="360"/>
          <w:tab w:val="num" w:pos="284"/>
          <w:tab w:val="left" w:pos="426"/>
          <w:tab w:val="left" w:pos="14034"/>
        </w:tabs>
        <w:suppressAutoHyphens/>
        <w:spacing w:after="0" w:line="240" w:lineRule="auto"/>
        <w:ind w:left="142" w:firstLine="0"/>
        <w:rPr>
          <w:rFonts w:ascii="Times New Roman" w:hAnsi="Times New Roman" w:cs="Times New Roman"/>
          <w:sz w:val="28"/>
          <w:szCs w:val="28"/>
          <w:lang w:eastAsia="ar-SA"/>
        </w:rPr>
      </w:pPr>
      <w:r w:rsidRPr="00C660A9">
        <w:rPr>
          <w:rFonts w:ascii="Times New Roman" w:hAnsi="Times New Roman" w:cs="Times New Roman"/>
          <w:sz w:val="28"/>
          <w:szCs w:val="28"/>
          <w:lang w:eastAsia="ar-SA"/>
        </w:rPr>
        <w:t>соблюдать режим зрительных нагрузок в зависимости от глубины, характера нарушенного зрения и клинических форм заболеваний, организовывать своевременное снятие зрительного и тактильного утомления и др.</w:t>
      </w:r>
    </w:p>
    <w:p w:rsidR="00E704F3" w:rsidRPr="00C660A9" w:rsidRDefault="00E704F3" w:rsidP="00CD1877">
      <w:pPr>
        <w:tabs>
          <w:tab w:val="left" w:pos="284"/>
          <w:tab w:val="left" w:pos="14034"/>
        </w:tabs>
        <w:spacing w:after="0" w:line="240" w:lineRule="auto"/>
        <w:ind w:left="142"/>
        <w:contextualSpacing/>
        <w:rPr>
          <w:rFonts w:ascii="Times New Roman" w:eastAsia="Times New Roman" w:hAnsi="Times New Roman" w:cs="Times New Roman"/>
          <w:sz w:val="28"/>
          <w:szCs w:val="28"/>
          <w:lang w:eastAsia="ru-RU"/>
        </w:rPr>
      </w:pPr>
    </w:p>
    <w:p w:rsidR="00504EE7" w:rsidRPr="00C660A9" w:rsidRDefault="00504EE7" w:rsidP="00CD1877">
      <w:pPr>
        <w:tabs>
          <w:tab w:val="left" w:pos="284"/>
          <w:tab w:val="left" w:pos="14034"/>
        </w:tabs>
        <w:spacing w:after="0" w:line="240" w:lineRule="auto"/>
        <w:ind w:left="142"/>
        <w:contextualSpacing/>
        <w:rPr>
          <w:rFonts w:ascii="Times New Roman" w:eastAsia="Times New Roman" w:hAnsi="Times New Roman" w:cs="Times New Roman"/>
          <w:sz w:val="28"/>
          <w:szCs w:val="28"/>
          <w:lang w:eastAsia="ru-RU"/>
        </w:rPr>
      </w:pPr>
    </w:p>
    <w:p w:rsidR="001B07F4" w:rsidRPr="00C660A9" w:rsidRDefault="001B07F4" w:rsidP="00CD1877">
      <w:pPr>
        <w:tabs>
          <w:tab w:val="left" w:pos="14034"/>
        </w:tabs>
        <w:spacing w:after="0" w:line="240" w:lineRule="auto"/>
        <w:ind w:left="142"/>
        <w:rPr>
          <w:rFonts w:ascii="Times New Roman" w:eastAsia="Times New Roman" w:hAnsi="Times New Roman" w:cs="Times New Roman"/>
          <w:b/>
          <w:sz w:val="28"/>
          <w:szCs w:val="28"/>
          <w:lang w:eastAsia="ru-RU"/>
        </w:rPr>
      </w:pPr>
    </w:p>
    <w:p w:rsidR="001B07F4" w:rsidRPr="00C660A9" w:rsidRDefault="001B07F4" w:rsidP="00CD1877">
      <w:pPr>
        <w:tabs>
          <w:tab w:val="left" w:pos="14034"/>
        </w:tabs>
        <w:spacing w:after="0" w:line="240" w:lineRule="auto"/>
        <w:ind w:left="142"/>
        <w:rPr>
          <w:rFonts w:ascii="Times New Roman" w:eastAsia="Times New Roman" w:hAnsi="Times New Roman" w:cs="Times New Roman"/>
          <w:b/>
          <w:sz w:val="28"/>
          <w:szCs w:val="28"/>
          <w:lang w:eastAsia="ru-RU"/>
        </w:rPr>
      </w:pPr>
    </w:p>
    <w:p w:rsidR="001B07F4" w:rsidRPr="00C660A9" w:rsidRDefault="001B07F4" w:rsidP="00CD1877">
      <w:pPr>
        <w:tabs>
          <w:tab w:val="left" w:pos="14034"/>
        </w:tabs>
        <w:spacing w:after="0" w:line="240" w:lineRule="auto"/>
        <w:ind w:left="142"/>
        <w:rPr>
          <w:rFonts w:ascii="Times New Roman" w:eastAsia="Times New Roman" w:hAnsi="Times New Roman" w:cs="Times New Roman"/>
          <w:b/>
          <w:sz w:val="28"/>
          <w:szCs w:val="28"/>
          <w:lang w:eastAsia="ru-RU"/>
        </w:rPr>
      </w:pPr>
    </w:p>
    <w:p w:rsidR="001B07F4" w:rsidRPr="00C660A9" w:rsidRDefault="001B07F4" w:rsidP="00CD1877">
      <w:pPr>
        <w:tabs>
          <w:tab w:val="left" w:pos="14034"/>
        </w:tabs>
        <w:spacing w:after="0" w:line="240" w:lineRule="auto"/>
        <w:ind w:left="142"/>
        <w:rPr>
          <w:rFonts w:ascii="Times New Roman" w:eastAsia="Times New Roman" w:hAnsi="Times New Roman" w:cs="Times New Roman"/>
          <w:b/>
          <w:sz w:val="28"/>
          <w:szCs w:val="28"/>
          <w:lang w:eastAsia="ru-RU"/>
        </w:rPr>
      </w:pPr>
    </w:p>
    <w:p w:rsidR="001B07F4" w:rsidRPr="00C660A9" w:rsidRDefault="001B07F4" w:rsidP="00CD1877">
      <w:pPr>
        <w:tabs>
          <w:tab w:val="left" w:pos="14034"/>
        </w:tabs>
        <w:spacing w:after="0" w:line="240" w:lineRule="auto"/>
        <w:ind w:left="142"/>
        <w:rPr>
          <w:rFonts w:ascii="Times New Roman" w:eastAsia="Times New Roman" w:hAnsi="Times New Roman" w:cs="Times New Roman"/>
          <w:b/>
          <w:sz w:val="28"/>
          <w:szCs w:val="28"/>
          <w:lang w:eastAsia="ru-RU"/>
        </w:rPr>
      </w:pPr>
    </w:p>
    <w:p w:rsidR="001B07F4" w:rsidRDefault="001B07F4" w:rsidP="00CD1877">
      <w:pPr>
        <w:tabs>
          <w:tab w:val="left" w:pos="14034"/>
        </w:tabs>
        <w:spacing w:after="0" w:line="240" w:lineRule="auto"/>
        <w:ind w:left="142"/>
        <w:rPr>
          <w:rFonts w:ascii="Times New Roman" w:eastAsia="Times New Roman" w:hAnsi="Times New Roman" w:cs="Times New Roman"/>
          <w:b/>
          <w:sz w:val="28"/>
          <w:szCs w:val="28"/>
          <w:lang w:eastAsia="ru-RU"/>
        </w:rPr>
      </w:pPr>
    </w:p>
    <w:p w:rsidR="00C660A9" w:rsidRDefault="00C660A9" w:rsidP="00CD1877">
      <w:pPr>
        <w:tabs>
          <w:tab w:val="left" w:pos="14034"/>
        </w:tabs>
        <w:spacing w:after="0" w:line="240" w:lineRule="auto"/>
        <w:ind w:left="142"/>
        <w:rPr>
          <w:rFonts w:ascii="Times New Roman" w:eastAsia="Times New Roman" w:hAnsi="Times New Roman" w:cs="Times New Roman"/>
          <w:b/>
          <w:sz w:val="28"/>
          <w:szCs w:val="28"/>
          <w:lang w:eastAsia="ru-RU"/>
        </w:rPr>
      </w:pPr>
    </w:p>
    <w:p w:rsidR="00F453E8" w:rsidRDefault="00F453E8" w:rsidP="00CD1877">
      <w:pPr>
        <w:tabs>
          <w:tab w:val="left" w:pos="14034"/>
        </w:tabs>
        <w:spacing w:after="0" w:line="240" w:lineRule="auto"/>
        <w:ind w:left="142"/>
        <w:rPr>
          <w:rFonts w:ascii="Times New Roman" w:eastAsia="Times New Roman" w:hAnsi="Times New Roman" w:cs="Times New Roman"/>
          <w:b/>
          <w:sz w:val="28"/>
          <w:szCs w:val="28"/>
          <w:lang w:eastAsia="ru-RU"/>
        </w:rPr>
      </w:pPr>
    </w:p>
    <w:p w:rsidR="00F453E8" w:rsidRDefault="00F453E8" w:rsidP="00CD1877">
      <w:pPr>
        <w:tabs>
          <w:tab w:val="left" w:pos="14034"/>
        </w:tabs>
        <w:spacing w:after="0" w:line="240" w:lineRule="auto"/>
        <w:ind w:left="142"/>
        <w:rPr>
          <w:rFonts w:ascii="Times New Roman" w:eastAsia="Times New Roman" w:hAnsi="Times New Roman" w:cs="Times New Roman"/>
          <w:b/>
          <w:sz w:val="28"/>
          <w:szCs w:val="28"/>
          <w:lang w:eastAsia="ru-RU"/>
        </w:rPr>
      </w:pPr>
    </w:p>
    <w:p w:rsidR="00C660A9" w:rsidRDefault="00C660A9" w:rsidP="00CD1877">
      <w:pPr>
        <w:tabs>
          <w:tab w:val="left" w:pos="14034"/>
        </w:tabs>
        <w:spacing w:after="0" w:line="240" w:lineRule="auto"/>
        <w:ind w:left="142"/>
        <w:rPr>
          <w:rFonts w:ascii="Times New Roman" w:eastAsia="Times New Roman" w:hAnsi="Times New Roman" w:cs="Times New Roman"/>
          <w:b/>
          <w:sz w:val="28"/>
          <w:szCs w:val="28"/>
          <w:lang w:eastAsia="ru-RU"/>
        </w:rPr>
      </w:pPr>
    </w:p>
    <w:p w:rsidR="00C660A9" w:rsidRDefault="00C660A9" w:rsidP="00CD1877">
      <w:pPr>
        <w:tabs>
          <w:tab w:val="left" w:pos="14034"/>
        </w:tabs>
        <w:spacing w:after="0" w:line="240" w:lineRule="auto"/>
        <w:ind w:left="142"/>
        <w:rPr>
          <w:rFonts w:ascii="Times New Roman" w:eastAsia="Times New Roman" w:hAnsi="Times New Roman" w:cs="Times New Roman"/>
          <w:b/>
          <w:sz w:val="28"/>
          <w:szCs w:val="28"/>
          <w:lang w:eastAsia="ru-RU"/>
        </w:rPr>
      </w:pPr>
    </w:p>
    <w:p w:rsidR="00C660A9" w:rsidRDefault="00C660A9" w:rsidP="00CD1877">
      <w:pPr>
        <w:tabs>
          <w:tab w:val="left" w:pos="14034"/>
        </w:tabs>
        <w:spacing w:after="0" w:line="240" w:lineRule="auto"/>
        <w:ind w:left="142"/>
        <w:rPr>
          <w:rFonts w:ascii="Times New Roman" w:eastAsia="Times New Roman" w:hAnsi="Times New Roman" w:cs="Times New Roman"/>
          <w:b/>
          <w:sz w:val="28"/>
          <w:szCs w:val="28"/>
          <w:lang w:eastAsia="ru-RU"/>
        </w:rPr>
      </w:pPr>
    </w:p>
    <w:p w:rsidR="00CD1877" w:rsidRDefault="00CD1877" w:rsidP="00CD1877">
      <w:pPr>
        <w:tabs>
          <w:tab w:val="left" w:pos="14034"/>
        </w:tabs>
        <w:spacing w:after="0" w:line="240" w:lineRule="auto"/>
        <w:ind w:left="142"/>
        <w:rPr>
          <w:rFonts w:ascii="Times New Roman" w:eastAsia="Times New Roman" w:hAnsi="Times New Roman" w:cs="Times New Roman"/>
          <w:b/>
          <w:sz w:val="28"/>
          <w:szCs w:val="28"/>
          <w:lang w:eastAsia="ru-RU"/>
        </w:rPr>
      </w:pPr>
    </w:p>
    <w:p w:rsidR="00106571" w:rsidRPr="00C660A9" w:rsidRDefault="00106571" w:rsidP="00CD1877">
      <w:pPr>
        <w:tabs>
          <w:tab w:val="left" w:pos="14034"/>
        </w:tabs>
        <w:spacing w:after="0" w:line="240" w:lineRule="auto"/>
        <w:ind w:left="142"/>
        <w:rPr>
          <w:rFonts w:ascii="Times New Roman" w:eastAsia="Times New Roman" w:hAnsi="Times New Roman" w:cs="Times New Roman"/>
          <w:b/>
          <w:sz w:val="28"/>
          <w:szCs w:val="28"/>
          <w:lang w:eastAsia="ru-RU"/>
        </w:rPr>
      </w:pPr>
    </w:p>
    <w:p w:rsidR="00050351" w:rsidRPr="00C660A9" w:rsidRDefault="0005162F" w:rsidP="00CD1877">
      <w:pPr>
        <w:pStyle w:val="ab"/>
        <w:numPr>
          <w:ilvl w:val="0"/>
          <w:numId w:val="38"/>
        </w:numPr>
        <w:tabs>
          <w:tab w:val="left" w:pos="14034"/>
        </w:tabs>
        <w:jc w:val="center"/>
        <w:rPr>
          <w:sz w:val="28"/>
          <w:szCs w:val="28"/>
        </w:rPr>
      </w:pPr>
      <w:r w:rsidRPr="00C660A9">
        <w:rPr>
          <w:b/>
          <w:sz w:val="28"/>
          <w:szCs w:val="28"/>
        </w:rPr>
        <w:lastRenderedPageBreak/>
        <w:t>Содержание учебного предмета</w:t>
      </w:r>
    </w:p>
    <w:p w:rsidR="00D00F53" w:rsidRPr="00C660A9" w:rsidRDefault="00D00F53" w:rsidP="00CD1877">
      <w:pPr>
        <w:pStyle w:val="ab"/>
        <w:tabs>
          <w:tab w:val="left" w:pos="14034"/>
        </w:tabs>
        <w:ind w:left="360"/>
        <w:jc w:val="center"/>
        <w:rPr>
          <w:sz w:val="28"/>
          <w:szCs w:val="28"/>
        </w:rPr>
      </w:pPr>
      <w:r w:rsidRPr="00C660A9">
        <w:rPr>
          <w:b/>
          <w:sz w:val="28"/>
          <w:szCs w:val="28"/>
        </w:rPr>
        <w:t>6 класс</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b/>
          <w:bCs/>
          <w:sz w:val="28"/>
          <w:szCs w:val="28"/>
          <w:lang w:eastAsia="ru-RU"/>
        </w:rPr>
      </w:pPr>
      <w:r w:rsidRPr="00C660A9">
        <w:rPr>
          <w:rFonts w:ascii="Times New Roman" w:eastAsia="Times New Roman" w:hAnsi="Times New Roman" w:cs="Times New Roman"/>
          <w:b/>
          <w:bCs/>
          <w:sz w:val="28"/>
          <w:szCs w:val="28"/>
          <w:lang w:eastAsia="ru-RU"/>
        </w:rPr>
        <w:t xml:space="preserve">Введение. </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Художественное произведение. Содержание и форма. Автор и герой. Отношение автора к герою. Способы выражения авторской позиции.</w:t>
      </w:r>
    </w:p>
    <w:p w:rsidR="006755C8" w:rsidRPr="00C660A9" w:rsidRDefault="0005162F"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sz w:val="28"/>
          <w:szCs w:val="28"/>
          <w:lang w:eastAsia="ru-RU"/>
        </w:rPr>
        <w:t>Устное народное творчество</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i/>
          <w:sz w:val="28"/>
          <w:szCs w:val="28"/>
          <w:lang w:eastAsia="ru-RU"/>
        </w:rPr>
        <w:t>Обрядовый фольклор</w:t>
      </w:r>
      <w:r w:rsidRPr="00C660A9">
        <w:rPr>
          <w:rFonts w:ascii="Times New Roman" w:eastAsia="Times New Roman" w:hAnsi="Times New Roman" w:cs="Times New Roman"/>
          <w:b/>
          <w:bCs/>
          <w:sz w:val="28"/>
          <w:szCs w:val="28"/>
          <w:lang w:eastAsia="ru-RU"/>
        </w:rPr>
        <w:t xml:space="preserve">. </w:t>
      </w:r>
      <w:r w:rsidRPr="00C660A9">
        <w:rPr>
          <w:rFonts w:ascii="Times New Roman" w:eastAsia="Times New Roman" w:hAnsi="Times New Roman" w:cs="Times New Roman"/>
          <w:sz w:val="28"/>
          <w:szCs w:val="28"/>
          <w:lang w:eastAsia="ru-RU"/>
        </w:rPr>
        <w:t>Произведения календарно-обрядового фольк</w:t>
      </w:r>
      <w:r w:rsidRPr="00C660A9">
        <w:rPr>
          <w:rFonts w:ascii="Times New Roman" w:eastAsia="Times New Roman" w:hAnsi="Times New Roman" w:cs="Times New Roman"/>
          <w:sz w:val="28"/>
          <w:szCs w:val="28"/>
          <w:lang w:eastAsia="ru-RU"/>
        </w:rPr>
        <w:softHyphen/>
        <w:t>лора: колядки, веснянки, масленичные, летние и осенние обрядовые песни. Эстетическое значение обрядового фольк</w:t>
      </w:r>
      <w:r w:rsidRPr="00C660A9">
        <w:rPr>
          <w:rFonts w:ascii="Times New Roman" w:eastAsia="Times New Roman" w:hAnsi="Times New Roman" w:cs="Times New Roman"/>
          <w:sz w:val="28"/>
          <w:szCs w:val="28"/>
          <w:lang w:eastAsia="ru-RU"/>
        </w:rPr>
        <w:softHyphen/>
        <w:t>лора.</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i/>
          <w:iCs/>
          <w:sz w:val="28"/>
          <w:szCs w:val="28"/>
          <w:lang w:eastAsia="ru-RU"/>
        </w:rPr>
        <w:t xml:space="preserve">Пословицы и поговорки. Загадки </w:t>
      </w:r>
      <w:r w:rsidRPr="00C660A9">
        <w:rPr>
          <w:rFonts w:ascii="Times New Roman" w:eastAsia="Times New Roman" w:hAnsi="Times New Roman" w:cs="Times New Roman"/>
          <w:sz w:val="28"/>
          <w:szCs w:val="28"/>
          <w:lang w:eastAsia="ru-RU"/>
        </w:rPr>
        <w:t>— малые жанры устно</w:t>
      </w:r>
      <w:r w:rsidRPr="00C660A9">
        <w:rPr>
          <w:rFonts w:ascii="Times New Roman" w:eastAsia="Times New Roman" w:hAnsi="Times New Roman" w:cs="Times New Roman"/>
          <w:sz w:val="28"/>
          <w:szCs w:val="28"/>
          <w:lang w:eastAsia="ru-RU"/>
        </w:rPr>
        <w:softHyphen/>
        <w:t>го народного творчества. Народная мудрость. Краткость и простота, меткость и своеобразие тем. Прямой и переносный смысл пословиц и поговорок. Афо</w:t>
      </w:r>
      <w:r w:rsidRPr="00C660A9">
        <w:rPr>
          <w:rFonts w:ascii="Times New Roman" w:eastAsia="Times New Roman" w:hAnsi="Times New Roman" w:cs="Times New Roman"/>
          <w:sz w:val="28"/>
          <w:szCs w:val="28"/>
          <w:lang w:eastAsia="ru-RU"/>
        </w:rPr>
        <w:softHyphen/>
        <w:t>ристичность загадок.</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i/>
          <w:iCs/>
          <w:sz w:val="28"/>
          <w:szCs w:val="28"/>
          <w:lang w:eastAsia="ru-RU"/>
        </w:rPr>
        <w:t>Теория литературы. Обрядовый фольклор (началь</w:t>
      </w:r>
      <w:r w:rsidRPr="00C660A9">
        <w:rPr>
          <w:rFonts w:ascii="Times New Roman" w:eastAsia="Times New Roman" w:hAnsi="Times New Roman" w:cs="Times New Roman"/>
          <w:i/>
          <w:iCs/>
          <w:sz w:val="28"/>
          <w:szCs w:val="28"/>
          <w:lang w:eastAsia="ru-RU"/>
        </w:rPr>
        <w:softHyphen/>
        <w:t>ные представления). Малые жанры фольклора: пословицы и поговорки, загадки.</w:t>
      </w:r>
    </w:p>
    <w:p w:rsidR="006755C8" w:rsidRPr="00C660A9" w:rsidRDefault="0005162F"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sz w:val="28"/>
          <w:szCs w:val="28"/>
          <w:lang w:eastAsia="ru-RU"/>
        </w:rPr>
        <w:t>Из древнерусской литературы</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i/>
          <w:iCs/>
          <w:sz w:val="28"/>
          <w:szCs w:val="28"/>
          <w:lang w:eastAsia="ru-RU"/>
        </w:rPr>
        <w:t>«Повесть временных лет»: «Сказание о белгородском киселе».</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Русская летопись. Отражение исторических событий и вымысел, отражение народных идеалов (патриотизма, ума находчивости).</w:t>
      </w:r>
    </w:p>
    <w:p w:rsidR="00E704F3"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i/>
          <w:iCs/>
          <w:sz w:val="28"/>
          <w:szCs w:val="28"/>
          <w:lang w:eastAsia="ru-RU"/>
        </w:rPr>
        <w:t>Теория литературы. Летопись (развитие представления)</w:t>
      </w:r>
    </w:p>
    <w:p w:rsidR="006755C8" w:rsidRPr="00C660A9" w:rsidRDefault="00E704F3"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hAnsi="Times New Roman" w:cs="Times New Roman"/>
          <w:b/>
          <w:sz w:val="28"/>
          <w:szCs w:val="28"/>
        </w:rPr>
        <w:t xml:space="preserve">Из русской литературы  </w:t>
      </w:r>
      <w:r w:rsidR="00B90245" w:rsidRPr="00C660A9">
        <w:rPr>
          <w:rFonts w:ascii="Times New Roman" w:hAnsi="Times New Roman" w:cs="Times New Roman"/>
          <w:b/>
          <w:sz w:val="28"/>
          <w:szCs w:val="28"/>
        </w:rPr>
        <w:t>Х</w:t>
      </w:r>
      <w:r w:rsidR="00B90245" w:rsidRPr="00C660A9">
        <w:rPr>
          <w:rFonts w:ascii="Times New Roman" w:hAnsi="Times New Roman" w:cs="Times New Roman"/>
          <w:b/>
          <w:sz w:val="28"/>
          <w:szCs w:val="28"/>
          <w:lang w:val="en-US"/>
        </w:rPr>
        <w:t>VIII</w:t>
      </w:r>
      <w:r w:rsidRPr="00C660A9">
        <w:rPr>
          <w:rFonts w:ascii="Times New Roman" w:hAnsi="Times New Roman" w:cs="Times New Roman"/>
          <w:b/>
          <w:sz w:val="28"/>
          <w:szCs w:val="28"/>
        </w:rPr>
        <w:t xml:space="preserve"> века.</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bCs/>
          <w:sz w:val="28"/>
          <w:szCs w:val="28"/>
          <w:lang w:eastAsia="ru-RU"/>
        </w:rPr>
      </w:pPr>
      <w:r w:rsidRPr="00C660A9">
        <w:rPr>
          <w:rFonts w:ascii="Times New Roman" w:eastAsia="Times New Roman" w:hAnsi="Times New Roman" w:cs="Times New Roman"/>
          <w:bCs/>
          <w:sz w:val="28"/>
          <w:szCs w:val="28"/>
          <w:lang w:eastAsia="ru-RU"/>
        </w:rPr>
        <w:t>Русские басни.</w:t>
      </w:r>
    </w:p>
    <w:p w:rsidR="006755C8" w:rsidRPr="00C660A9" w:rsidRDefault="006755C8" w:rsidP="00CD1877">
      <w:pPr>
        <w:shd w:val="clear" w:color="auto" w:fill="FFFFFF"/>
        <w:tabs>
          <w:tab w:val="left" w:pos="0"/>
          <w:tab w:val="left" w:pos="142"/>
          <w:tab w:val="left" w:pos="14034"/>
        </w:tabs>
        <w:spacing w:after="0" w:line="240" w:lineRule="auto"/>
        <w:ind w:left="142"/>
        <w:rPr>
          <w:rFonts w:ascii="Times New Roman" w:eastAsia="Times New Roman" w:hAnsi="Times New Roman" w:cs="Times New Roman"/>
          <w:bCs/>
          <w:sz w:val="28"/>
          <w:szCs w:val="28"/>
          <w:lang w:eastAsia="ru-RU"/>
        </w:rPr>
      </w:pPr>
      <w:r w:rsidRPr="00C660A9">
        <w:rPr>
          <w:rFonts w:ascii="Times New Roman" w:eastAsia="Times New Roman" w:hAnsi="Times New Roman" w:cs="Times New Roman"/>
          <w:bCs/>
          <w:sz w:val="28"/>
          <w:szCs w:val="28"/>
          <w:lang w:eastAsia="ru-RU"/>
        </w:rPr>
        <w:t>Иван Иванович Дмитриев. Рассказ о баснописце.</w:t>
      </w:r>
    </w:p>
    <w:p w:rsidR="006755C8" w:rsidRPr="00C660A9" w:rsidRDefault="006755C8" w:rsidP="00CD1877">
      <w:pPr>
        <w:shd w:val="clear" w:color="auto" w:fill="FFFFFF"/>
        <w:tabs>
          <w:tab w:val="left" w:pos="0"/>
          <w:tab w:val="left" w:pos="142"/>
          <w:tab w:val="left" w:pos="14034"/>
        </w:tabs>
        <w:spacing w:after="0" w:line="240" w:lineRule="auto"/>
        <w:ind w:left="142"/>
        <w:rPr>
          <w:rFonts w:ascii="Times New Roman" w:eastAsia="Times New Roman" w:hAnsi="Times New Roman" w:cs="Times New Roman"/>
          <w:bCs/>
          <w:sz w:val="28"/>
          <w:szCs w:val="28"/>
          <w:lang w:eastAsia="ru-RU"/>
        </w:rPr>
      </w:pPr>
      <w:r w:rsidRPr="00C660A9">
        <w:rPr>
          <w:rFonts w:ascii="Times New Roman" w:eastAsia="Times New Roman" w:hAnsi="Times New Roman" w:cs="Times New Roman"/>
          <w:b/>
          <w:bCs/>
          <w:sz w:val="28"/>
          <w:szCs w:val="28"/>
          <w:lang w:eastAsia="ru-RU"/>
        </w:rPr>
        <w:t>«Муха»</w:t>
      </w:r>
      <w:r w:rsidRPr="00C660A9">
        <w:rPr>
          <w:rFonts w:ascii="Times New Roman" w:eastAsia="Times New Roman" w:hAnsi="Times New Roman" w:cs="Times New Roman"/>
          <w:bCs/>
          <w:sz w:val="28"/>
          <w:szCs w:val="28"/>
          <w:lang w:eastAsia="ru-RU"/>
        </w:rPr>
        <w:t>. Противопоставление труда и безделья. Присвоение чужих заслуг. Смех над ленью и хвастовством.</w:t>
      </w:r>
    </w:p>
    <w:p w:rsidR="006755C8" w:rsidRPr="00C660A9" w:rsidRDefault="006755C8" w:rsidP="00CD1877">
      <w:pPr>
        <w:shd w:val="clear" w:color="auto" w:fill="FFFFFF"/>
        <w:tabs>
          <w:tab w:val="left" w:pos="0"/>
          <w:tab w:val="left" w:pos="142"/>
          <w:tab w:val="left" w:pos="14034"/>
        </w:tabs>
        <w:spacing w:after="0" w:line="240" w:lineRule="auto"/>
        <w:ind w:left="142"/>
        <w:rPr>
          <w:rFonts w:ascii="Times New Roman" w:eastAsia="Times New Roman" w:hAnsi="Times New Roman" w:cs="Times New Roman"/>
          <w:bCs/>
          <w:sz w:val="28"/>
          <w:szCs w:val="28"/>
          <w:lang w:eastAsia="ru-RU"/>
        </w:rPr>
      </w:pPr>
      <w:r w:rsidRPr="00C660A9">
        <w:rPr>
          <w:rFonts w:ascii="Times New Roman" w:eastAsia="Times New Roman" w:hAnsi="Times New Roman" w:cs="Times New Roman"/>
          <w:bCs/>
          <w:sz w:val="28"/>
          <w:szCs w:val="28"/>
          <w:lang w:eastAsia="ru-RU"/>
        </w:rPr>
        <w:t xml:space="preserve">Особенности литературного языка </w:t>
      </w:r>
      <w:r w:rsidRPr="00C660A9">
        <w:rPr>
          <w:rFonts w:ascii="Times New Roman" w:eastAsia="Times New Roman" w:hAnsi="Times New Roman" w:cs="Times New Roman"/>
          <w:bCs/>
          <w:sz w:val="28"/>
          <w:szCs w:val="28"/>
          <w:lang w:val="en-US" w:eastAsia="ru-RU"/>
        </w:rPr>
        <w:t>XVIII</w:t>
      </w:r>
      <w:r w:rsidRPr="00C660A9">
        <w:rPr>
          <w:rFonts w:ascii="Times New Roman" w:eastAsia="Times New Roman" w:hAnsi="Times New Roman" w:cs="Times New Roman"/>
          <w:bCs/>
          <w:sz w:val="28"/>
          <w:szCs w:val="28"/>
          <w:lang w:eastAsia="ru-RU"/>
        </w:rPr>
        <w:t xml:space="preserve"> столетия.</w:t>
      </w:r>
    </w:p>
    <w:p w:rsidR="006755C8" w:rsidRPr="00C660A9" w:rsidRDefault="006755C8" w:rsidP="00CD1877">
      <w:pPr>
        <w:shd w:val="clear" w:color="auto" w:fill="FFFFFF"/>
        <w:tabs>
          <w:tab w:val="left" w:pos="0"/>
          <w:tab w:val="left" w:pos="142"/>
          <w:tab w:val="left" w:pos="14034"/>
        </w:tabs>
        <w:spacing w:after="0" w:line="240" w:lineRule="auto"/>
        <w:ind w:left="142"/>
        <w:rPr>
          <w:rFonts w:ascii="Times New Roman" w:eastAsia="Times New Roman" w:hAnsi="Times New Roman" w:cs="Times New Roman"/>
          <w:bCs/>
          <w:i/>
          <w:sz w:val="28"/>
          <w:szCs w:val="28"/>
          <w:lang w:eastAsia="ru-RU"/>
        </w:rPr>
      </w:pPr>
      <w:r w:rsidRPr="00C660A9">
        <w:rPr>
          <w:rFonts w:ascii="Times New Roman" w:eastAsia="Times New Roman" w:hAnsi="Times New Roman" w:cs="Times New Roman"/>
          <w:bCs/>
          <w:i/>
          <w:sz w:val="28"/>
          <w:szCs w:val="28"/>
          <w:lang w:eastAsia="ru-RU"/>
        </w:rPr>
        <w:t>Теория литературы</w:t>
      </w:r>
      <w:r w:rsidRPr="00C660A9">
        <w:rPr>
          <w:rFonts w:ascii="Times New Roman" w:eastAsia="Times New Roman" w:hAnsi="Times New Roman" w:cs="Times New Roman"/>
          <w:bCs/>
          <w:sz w:val="28"/>
          <w:szCs w:val="28"/>
          <w:lang w:eastAsia="ru-RU"/>
        </w:rPr>
        <w:t xml:space="preserve">. </w:t>
      </w:r>
      <w:r w:rsidRPr="00C660A9">
        <w:rPr>
          <w:rFonts w:ascii="Times New Roman" w:eastAsia="Times New Roman" w:hAnsi="Times New Roman" w:cs="Times New Roman"/>
          <w:bCs/>
          <w:i/>
          <w:sz w:val="28"/>
          <w:szCs w:val="28"/>
          <w:lang w:eastAsia="ru-RU"/>
        </w:rPr>
        <w:t>Мораль в басне, аллегория (развитие понятий)</w:t>
      </w:r>
    </w:p>
    <w:p w:rsidR="006755C8" w:rsidRPr="00C660A9" w:rsidRDefault="00564B03" w:rsidP="00CD1877">
      <w:pPr>
        <w:shd w:val="clear" w:color="auto" w:fill="FFFFFF"/>
        <w:tabs>
          <w:tab w:val="left" w:pos="0"/>
          <w:tab w:val="left" w:pos="142"/>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sz w:val="28"/>
          <w:szCs w:val="28"/>
          <w:lang w:eastAsia="ru-RU"/>
        </w:rPr>
        <w:t xml:space="preserve">Из русской литературы </w:t>
      </w:r>
      <w:r w:rsidRPr="00C660A9">
        <w:rPr>
          <w:rFonts w:ascii="Times New Roman" w:eastAsia="Times New Roman" w:hAnsi="Times New Roman" w:cs="Times New Roman"/>
          <w:b/>
          <w:bCs/>
          <w:sz w:val="28"/>
          <w:szCs w:val="28"/>
          <w:lang w:val="en-US" w:eastAsia="ru-RU"/>
        </w:rPr>
        <w:t>xix</w:t>
      </w:r>
      <w:r w:rsidRPr="00C660A9">
        <w:rPr>
          <w:rFonts w:ascii="Times New Roman" w:eastAsia="Times New Roman" w:hAnsi="Times New Roman" w:cs="Times New Roman"/>
          <w:b/>
          <w:bCs/>
          <w:sz w:val="28"/>
          <w:szCs w:val="28"/>
          <w:lang w:eastAsia="ru-RU"/>
        </w:rPr>
        <w:t xml:space="preserve"> века.</w:t>
      </w:r>
    </w:p>
    <w:p w:rsidR="006755C8" w:rsidRPr="00C660A9" w:rsidRDefault="006755C8" w:rsidP="00CD1877">
      <w:pPr>
        <w:shd w:val="clear" w:color="auto" w:fill="FFFFFF"/>
        <w:tabs>
          <w:tab w:val="left" w:pos="0"/>
          <w:tab w:val="left" w:pos="142"/>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sz w:val="28"/>
          <w:szCs w:val="28"/>
          <w:lang w:eastAsia="ru-RU"/>
        </w:rPr>
        <w:t>Иван Андреевич Крылов.</w:t>
      </w:r>
      <w:r w:rsidRPr="00C660A9">
        <w:rPr>
          <w:rFonts w:ascii="Times New Roman" w:eastAsia="Times New Roman" w:hAnsi="Times New Roman" w:cs="Times New Roman"/>
          <w:sz w:val="28"/>
          <w:szCs w:val="28"/>
          <w:lang w:eastAsia="ru-RU"/>
        </w:rPr>
        <w:t xml:space="preserve"> Краткий рассказ о писателе-баснописце.</w:t>
      </w:r>
    </w:p>
    <w:p w:rsidR="006755C8" w:rsidRPr="00C660A9" w:rsidRDefault="006755C8" w:rsidP="00CD1877">
      <w:pPr>
        <w:shd w:val="clear" w:color="auto" w:fill="FFFFFF"/>
        <w:tabs>
          <w:tab w:val="left" w:pos="0"/>
          <w:tab w:val="left" w:pos="142"/>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 xml:space="preserve">Басни </w:t>
      </w:r>
      <w:r w:rsidRPr="00C660A9">
        <w:rPr>
          <w:rFonts w:ascii="Times New Roman" w:eastAsia="Times New Roman" w:hAnsi="Times New Roman" w:cs="Times New Roman"/>
          <w:b/>
          <w:i/>
          <w:sz w:val="28"/>
          <w:szCs w:val="28"/>
          <w:lang w:eastAsia="ru-RU"/>
        </w:rPr>
        <w:t>«Листы и Корни», «Ларчик», «Осел и Соловей</w:t>
      </w:r>
      <w:r w:rsidRPr="00C660A9">
        <w:rPr>
          <w:rFonts w:ascii="Times New Roman" w:eastAsia="Times New Roman" w:hAnsi="Times New Roman" w:cs="Times New Roman"/>
          <w:b/>
          <w:sz w:val="28"/>
          <w:szCs w:val="28"/>
          <w:lang w:eastAsia="ru-RU"/>
        </w:rPr>
        <w:t>»</w:t>
      </w:r>
      <w:r w:rsidRPr="00C660A9">
        <w:rPr>
          <w:rFonts w:ascii="Times New Roman" w:eastAsia="Times New Roman" w:hAnsi="Times New Roman" w:cs="Times New Roman"/>
          <w:sz w:val="28"/>
          <w:szCs w:val="28"/>
          <w:lang w:eastAsia="ru-RU"/>
        </w:rPr>
        <w:t>. Крылов о равном участии власти и народа в достижении общественного блага. Басня «Ларчик» - пример критики мнимого «механика мудреца» и неумелого хвастуна. Басня «Осел и Соловей» - комическое изображение невежественного судьи, глухого к произведениям истинного искусства.</w:t>
      </w:r>
    </w:p>
    <w:p w:rsidR="006755C8" w:rsidRPr="00C660A9" w:rsidRDefault="006755C8" w:rsidP="00CD1877">
      <w:pPr>
        <w:shd w:val="clear" w:color="auto" w:fill="FFFFFF"/>
        <w:tabs>
          <w:tab w:val="left" w:pos="0"/>
          <w:tab w:val="left" w:pos="142"/>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i/>
          <w:iCs/>
          <w:sz w:val="28"/>
          <w:szCs w:val="28"/>
          <w:lang w:eastAsia="ru-RU"/>
        </w:rPr>
        <w:t>Теория литературы. Басня. Аллегория (развитие представлений).Мораль(развитие представлений)</w:t>
      </w:r>
    </w:p>
    <w:p w:rsidR="006755C8" w:rsidRPr="00C660A9" w:rsidRDefault="006755C8" w:rsidP="00CD1877">
      <w:pPr>
        <w:shd w:val="clear" w:color="auto" w:fill="FFFFFF"/>
        <w:tabs>
          <w:tab w:val="left" w:pos="0"/>
          <w:tab w:val="left" w:pos="142"/>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sz w:val="28"/>
          <w:szCs w:val="28"/>
          <w:lang w:eastAsia="ru-RU"/>
        </w:rPr>
        <w:lastRenderedPageBreak/>
        <w:t>Александр Сергеевич Пушкин</w:t>
      </w:r>
      <w:r w:rsidRPr="00C660A9">
        <w:rPr>
          <w:rFonts w:ascii="Times New Roman" w:eastAsia="Times New Roman" w:hAnsi="Times New Roman" w:cs="Times New Roman"/>
          <w:sz w:val="28"/>
          <w:szCs w:val="28"/>
          <w:lang w:eastAsia="ru-RU"/>
        </w:rPr>
        <w:t xml:space="preserve">. Краткий рассказ о писателе. Лицейские годы. </w:t>
      </w:r>
    </w:p>
    <w:p w:rsidR="006755C8" w:rsidRPr="00C660A9" w:rsidRDefault="007B3085" w:rsidP="00CD1877">
      <w:pPr>
        <w:shd w:val="clear" w:color="auto" w:fill="FFFFFF"/>
        <w:tabs>
          <w:tab w:val="left" w:pos="0"/>
          <w:tab w:val="left" w:pos="142"/>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 xml:space="preserve">  </w:t>
      </w:r>
      <w:r w:rsidR="006755C8" w:rsidRPr="00C660A9">
        <w:rPr>
          <w:rFonts w:ascii="Times New Roman" w:eastAsia="Times New Roman" w:hAnsi="Times New Roman" w:cs="Times New Roman"/>
          <w:sz w:val="28"/>
          <w:szCs w:val="28"/>
          <w:lang w:eastAsia="ru-RU"/>
        </w:rPr>
        <w:t xml:space="preserve">Стихотворение </w:t>
      </w:r>
      <w:r w:rsidR="006755C8" w:rsidRPr="00C660A9">
        <w:rPr>
          <w:rFonts w:ascii="Times New Roman" w:eastAsia="Times New Roman" w:hAnsi="Times New Roman" w:cs="Times New Roman"/>
          <w:b/>
          <w:bCs/>
          <w:i/>
          <w:iCs/>
          <w:sz w:val="28"/>
          <w:szCs w:val="28"/>
          <w:lang w:eastAsia="ru-RU"/>
        </w:rPr>
        <w:t>«Узник».</w:t>
      </w:r>
      <w:r w:rsidR="006755C8" w:rsidRPr="00C660A9">
        <w:rPr>
          <w:rFonts w:ascii="Times New Roman" w:eastAsia="Times New Roman" w:hAnsi="Times New Roman" w:cs="Times New Roman"/>
          <w:sz w:val="28"/>
          <w:szCs w:val="28"/>
          <w:lang w:eastAsia="ru-RU"/>
        </w:rPr>
        <w:t xml:space="preserve"> Вольнолюбивые устремления поэта. Народно-поэтический колорит стихотворения. </w:t>
      </w:r>
    </w:p>
    <w:p w:rsidR="006755C8" w:rsidRPr="00C660A9" w:rsidRDefault="006755C8" w:rsidP="00CD1877">
      <w:pPr>
        <w:shd w:val="clear" w:color="auto" w:fill="FFFFFF"/>
        <w:tabs>
          <w:tab w:val="left" w:pos="0"/>
          <w:tab w:val="left" w:pos="142"/>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 xml:space="preserve">Стихотворение </w:t>
      </w:r>
      <w:r w:rsidRPr="00C660A9">
        <w:rPr>
          <w:rFonts w:ascii="Times New Roman" w:eastAsia="Times New Roman" w:hAnsi="Times New Roman" w:cs="Times New Roman"/>
          <w:b/>
          <w:i/>
          <w:sz w:val="28"/>
          <w:szCs w:val="28"/>
          <w:lang w:eastAsia="ru-RU"/>
        </w:rPr>
        <w:t>«Зимнее утро»</w:t>
      </w:r>
      <w:r w:rsidRPr="00C660A9">
        <w:rPr>
          <w:rFonts w:ascii="Times New Roman" w:eastAsia="Times New Roman" w:hAnsi="Times New Roman" w:cs="Times New Roman"/>
          <w:sz w:val="28"/>
          <w:szCs w:val="28"/>
          <w:lang w:eastAsia="ru-RU"/>
        </w:rPr>
        <w:t>. Мотивы единства красоты человека и красоты природы, красоты жизни. Радостное восприятие окружающей природы. Роль антитезы в композиции произведения. Интонация как средство выражения поэтической идеи.</w:t>
      </w:r>
    </w:p>
    <w:p w:rsidR="006755C8" w:rsidRPr="00C660A9" w:rsidRDefault="006755C8" w:rsidP="00CD1877">
      <w:pPr>
        <w:shd w:val="clear" w:color="auto" w:fill="FFFFFF"/>
        <w:tabs>
          <w:tab w:val="left" w:pos="0"/>
          <w:tab w:val="left" w:pos="142"/>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 xml:space="preserve">Стихотворение </w:t>
      </w:r>
      <w:r w:rsidRPr="00C660A9">
        <w:rPr>
          <w:rFonts w:ascii="Times New Roman" w:eastAsia="Times New Roman" w:hAnsi="Times New Roman" w:cs="Times New Roman"/>
          <w:b/>
          <w:bCs/>
          <w:i/>
          <w:iCs/>
          <w:sz w:val="28"/>
          <w:szCs w:val="28"/>
          <w:lang w:eastAsia="ru-RU"/>
        </w:rPr>
        <w:t xml:space="preserve">«И. И. Пущину». </w:t>
      </w:r>
      <w:r w:rsidRPr="00C660A9">
        <w:rPr>
          <w:rFonts w:ascii="Times New Roman" w:eastAsia="Times New Roman" w:hAnsi="Times New Roman" w:cs="Times New Roman"/>
          <w:sz w:val="28"/>
          <w:szCs w:val="28"/>
          <w:lang w:eastAsia="ru-RU"/>
        </w:rPr>
        <w:t xml:space="preserve">Светлое чувство дружбы — помощь в суровых испытаниях. Художественные особенности стихотворного послания. </w:t>
      </w:r>
    </w:p>
    <w:p w:rsidR="006755C8" w:rsidRPr="00C660A9" w:rsidRDefault="006755C8" w:rsidP="00CD1877">
      <w:pPr>
        <w:shd w:val="clear" w:color="auto" w:fill="FFFFFF"/>
        <w:tabs>
          <w:tab w:val="left" w:pos="0"/>
          <w:tab w:val="left" w:pos="142"/>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 xml:space="preserve">Стихотворение </w:t>
      </w:r>
      <w:r w:rsidRPr="00C660A9">
        <w:rPr>
          <w:rFonts w:ascii="Times New Roman" w:eastAsia="Times New Roman" w:hAnsi="Times New Roman" w:cs="Times New Roman"/>
          <w:b/>
          <w:i/>
          <w:sz w:val="28"/>
          <w:szCs w:val="28"/>
          <w:lang w:eastAsia="ru-RU"/>
        </w:rPr>
        <w:t>«Зимняя дорога».</w:t>
      </w:r>
      <w:r w:rsidRPr="00C660A9">
        <w:rPr>
          <w:rFonts w:ascii="Times New Roman" w:eastAsia="Times New Roman" w:hAnsi="Times New Roman" w:cs="Times New Roman"/>
          <w:sz w:val="28"/>
          <w:szCs w:val="28"/>
          <w:lang w:eastAsia="ru-RU"/>
        </w:rPr>
        <w:t xml:space="preserve"> Приметы зимнего пейзажа (волнистые туманы, луна, зимняя дорога, тройка, колокольчик однозвучный, песня ямщика), навевающие грусть. Ожидание домашнего уюта, тепла, нежности любимой подруги. Тема жизненного пути.</w:t>
      </w:r>
    </w:p>
    <w:p w:rsidR="006755C8" w:rsidRPr="00C660A9" w:rsidRDefault="006755C8" w:rsidP="00CD1877">
      <w:pPr>
        <w:shd w:val="clear" w:color="auto" w:fill="FFFFFF"/>
        <w:tabs>
          <w:tab w:val="left" w:pos="0"/>
          <w:tab w:val="left" w:pos="142"/>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Книга (цикл) повестей</w:t>
      </w:r>
      <w:r w:rsidRPr="00C660A9">
        <w:rPr>
          <w:rFonts w:ascii="Times New Roman" w:eastAsia="Times New Roman" w:hAnsi="Times New Roman" w:cs="Times New Roman"/>
          <w:b/>
          <w:bCs/>
          <w:i/>
          <w:iCs/>
          <w:sz w:val="28"/>
          <w:szCs w:val="28"/>
          <w:lang w:eastAsia="ru-RU"/>
        </w:rPr>
        <w:t xml:space="preserve"> «Повести покойного Ивана Петровича Белкина».</w:t>
      </w:r>
      <w:r w:rsidRPr="00C660A9">
        <w:rPr>
          <w:rFonts w:ascii="Times New Roman" w:eastAsia="Times New Roman" w:hAnsi="Times New Roman" w:cs="Times New Roman"/>
          <w:sz w:val="28"/>
          <w:szCs w:val="28"/>
          <w:lang w:eastAsia="ru-RU"/>
        </w:rPr>
        <w:t xml:space="preserve"> Повествование от лица вымышленного автора как художественный прием. </w:t>
      </w:r>
      <w:r w:rsidRPr="00C660A9">
        <w:rPr>
          <w:rFonts w:ascii="Times New Roman" w:eastAsia="Times New Roman" w:hAnsi="Times New Roman" w:cs="Times New Roman"/>
          <w:b/>
          <w:bCs/>
          <w:i/>
          <w:iCs/>
          <w:sz w:val="28"/>
          <w:szCs w:val="28"/>
          <w:lang w:eastAsia="ru-RU"/>
        </w:rPr>
        <w:t xml:space="preserve">«Барышня-крестьянка». </w:t>
      </w:r>
      <w:r w:rsidRPr="00C660A9">
        <w:rPr>
          <w:rFonts w:ascii="Times New Roman" w:eastAsia="Times New Roman" w:hAnsi="Times New Roman" w:cs="Times New Roman"/>
          <w:sz w:val="28"/>
          <w:szCs w:val="28"/>
          <w:lang w:eastAsia="ru-RU"/>
        </w:rPr>
        <w:t>Сюжет и герои повести. Прием антитезы в сюжетной организации повести. Пародирование романтических тем и мотивов. Лицо и маска. Роль случая в композиции повести.</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Cs/>
          <w:iCs/>
          <w:sz w:val="28"/>
          <w:szCs w:val="28"/>
          <w:lang w:eastAsia="ru-RU"/>
        </w:rPr>
        <w:t>Повесть (роман)</w:t>
      </w:r>
      <w:r w:rsidRPr="00C660A9">
        <w:rPr>
          <w:rFonts w:ascii="Times New Roman" w:eastAsia="Times New Roman" w:hAnsi="Times New Roman" w:cs="Times New Roman"/>
          <w:b/>
          <w:bCs/>
          <w:i/>
          <w:iCs/>
          <w:sz w:val="28"/>
          <w:szCs w:val="28"/>
          <w:lang w:eastAsia="ru-RU"/>
        </w:rPr>
        <w:t xml:space="preserve"> «Дубровский». </w:t>
      </w:r>
      <w:r w:rsidRPr="00C660A9">
        <w:rPr>
          <w:rFonts w:ascii="Times New Roman" w:eastAsia="Times New Roman" w:hAnsi="Times New Roman" w:cs="Times New Roman"/>
          <w:sz w:val="28"/>
          <w:szCs w:val="28"/>
          <w:lang w:eastAsia="ru-RU"/>
        </w:rPr>
        <w:t>Изображение русского барства. Дубров</w:t>
      </w:r>
      <w:r w:rsidRPr="00C660A9">
        <w:rPr>
          <w:rFonts w:ascii="Times New Roman" w:eastAsia="Times New Roman" w:hAnsi="Times New Roman" w:cs="Times New Roman"/>
          <w:sz w:val="28"/>
          <w:szCs w:val="28"/>
          <w:lang w:eastAsia="ru-RU"/>
        </w:rPr>
        <w:softHyphen/>
        <w:t>ский-старший и Троекуров. Протест Владимира Дубровско</w:t>
      </w:r>
      <w:r w:rsidRPr="00C660A9">
        <w:rPr>
          <w:rFonts w:ascii="Times New Roman" w:eastAsia="Times New Roman" w:hAnsi="Times New Roman" w:cs="Times New Roman"/>
          <w:sz w:val="28"/>
          <w:szCs w:val="28"/>
          <w:lang w:eastAsia="ru-RU"/>
        </w:rPr>
        <w:softHyphen/>
        <w:t>го против беззакония и несправедливости. Бунт крестьян. Осуждение произвола и деспотизма, защита чести, незави</w:t>
      </w:r>
      <w:r w:rsidRPr="00C660A9">
        <w:rPr>
          <w:rFonts w:ascii="Times New Roman" w:eastAsia="Times New Roman" w:hAnsi="Times New Roman" w:cs="Times New Roman"/>
          <w:sz w:val="28"/>
          <w:szCs w:val="28"/>
          <w:lang w:eastAsia="ru-RU"/>
        </w:rPr>
        <w:softHyphen/>
        <w:t>симости личности. Романтическая история любви Владими</w:t>
      </w:r>
      <w:r w:rsidRPr="00C660A9">
        <w:rPr>
          <w:rFonts w:ascii="Times New Roman" w:eastAsia="Times New Roman" w:hAnsi="Times New Roman" w:cs="Times New Roman"/>
          <w:sz w:val="28"/>
          <w:szCs w:val="28"/>
          <w:lang w:eastAsia="ru-RU"/>
        </w:rPr>
        <w:softHyphen/>
        <w:t>ра и Маши. Авторское отношение к героям.</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i/>
          <w:iCs/>
          <w:sz w:val="28"/>
          <w:szCs w:val="28"/>
          <w:lang w:eastAsia="ru-RU"/>
        </w:rPr>
        <w:t>Теория литературы. Эпитет,антитеза, метафора, композиция (развитие понятий). Стихотворное послание, пародия (начальные представления).</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sz w:val="28"/>
          <w:szCs w:val="28"/>
          <w:lang w:eastAsia="ru-RU"/>
        </w:rPr>
        <w:t xml:space="preserve">Михаил Юрьевич Лермонтов. </w:t>
      </w:r>
      <w:r w:rsidRPr="00C660A9">
        <w:rPr>
          <w:rFonts w:ascii="Times New Roman" w:eastAsia="Times New Roman" w:hAnsi="Times New Roman" w:cs="Times New Roman"/>
          <w:sz w:val="28"/>
          <w:szCs w:val="28"/>
          <w:lang w:eastAsia="ru-RU"/>
        </w:rPr>
        <w:t>Краткий рассказ о поэте.</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 xml:space="preserve">Стихотворение </w:t>
      </w:r>
      <w:r w:rsidRPr="00C660A9">
        <w:rPr>
          <w:rFonts w:ascii="Times New Roman" w:eastAsia="Times New Roman" w:hAnsi="Times New Roman" w:cs="Times New Roman"/>
          <w:b/>
          <w:bCs/>
          <w:i/>
          <w:iCs/>
          <w:sz w:val="28"/>
          <w:szCs w:val="28"/>
          <w:lang w:eastAsia="ru-RU"/>
        </w:rPr>
        <w:t xml:space="preserve">«Тучи». </w:t>
      </w:r>
      <w:r w:rsidRPr="00C660A9">
        <w:rPr>
          <w:rFonts w:ascii="Times New Roman" w:eastAsia="Times New Roman" w:hAnsi="Times New Roman" w:cs="Times New Roman"/>
          <w:sz w:val="28"/>
          <w:szCs w:val="28"/>
          <w:lang w:eastAsia="ru-RU"/>
        </w:rPr>
        <w:t>Чувство одиночества и тоски, любовь поэта-изгнанника к оставляемой им Родине. Прием сравнения как основа построения стихотворения. Особенности инто</w:t>
      </w:r>
      <w:r w:rsidRPr="00C660A9">
        <w:rPr>
          <w:rFonts w:ascii="Times New Roman" w:eastAsia="Times New Roman" w:hAnsi="Times New Roman" w:cs="Times New Roman"/>
          <w:sz w:val="28"/>
          <w:szCs w:val="28"/>
          <w:lang w:eastAsia="ru-RU"/>
        </w:rPr>
        <w:softHyphen/>
        <w:t>нации.</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 xml:space="preserve">Стихотворения </w:t>
      </w:r>
      <w:r w:rsidRPr="00C660A9">
        <w:rPr>
          <w:rFonts w:ascii="Times New Roman" w:eastAsia="Times New Roman" w:hAnsi="Times New Roman" w:cs="Times New Roman"/>
          <w:b/>
          <w:bCs/>
          <w:i/>
          <w:iCs/>
          <w:sz w:val="28"/>
          <w:szCs w:val="28"/>
          <w:lang w:eastAsia="ru-RU"/>
        </w:rPr>
        <w:t>«Листок», «Утес», «Три пальмы».</w:t>
      </w:r>
      <w:r w:rsidRPr="00C660A9">
        <w:rPr>
          <w:rFonts w:ascii="Times New Roman" w:eastAsia="Times New Roman" w:hAnsi="Times New Roman" w:cs="Times New Roman"/>
          <w:sz w:val="28"/>
          <w:szCs w:val="28"/>
          <w:lang w:eastAsia="ru-RU"/>
        </w:rPr>
        <w:t xml:space="preserve"> Тема красоты, гармонии человека с миром. Особенности сражения темы одиночества в лирике Лермонтова.</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i/>
          <w:iCs/>
          <w:sz w:val="28"/>
          <w:szCs w:val="28"/>
          <w:lang w:eastAsia="ru-RU"/>
        </w:rPr>
        <w:t>Теория литературы. Антитеза,сравнение. Двусложные (ямб, хорей) и трехсложные (дактиль, амфибрахий, анапест) раз</w:t>
      </w:r>
      <w:r w:rsidRPr="00C660A9">
        <w:rPr>
          <w:rFonts w:ascii="Times New Roman" w:eastAsia="Times New Roman" w:hAnsi="Times New Roman" w:cs="Times New Roman"/>
          <w:i/>
          <w:iCs/>
          <w:sz w:val="28"/>
          <w:szCs w:val="28"/>
          <w:lang w:eastAsia="ru-RU"/>
        </w:rPr>
        <w:softHyphen/>
        <w:t>меры стиха (начальные понятия). Поэтическая интонация (начальные представления).</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sz w:val="28"/>
          <w:szCs w:val="28"/>
          <w:lang w:eastAsia="ru-RU"/>
        </w:rPr>
        <w:t xml:space="preserve">Иван Сергеевич Тургенев. </w:t>
      </w:r>
      <w:r w:rsidRPr="00C660A9">
        <w:rPr>
          <w:rFonts w:ascii="Times New Roman" w:eastAsia="Times New Roman" w:hAnsi="Times New Roman" w:cs="Times New Roman"/>
          <w:sz w:val="28"/>
          <w:szCs w:val="28"/>
          <w:lang w:eastAsia="ru-RU"/>
        </w:rPr>
        <w:t>Краткий рассказ о писателе.</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Cs/>
          <w:iCs/>
          <w:sz w:val="28"/>
          <w:szCs w:val="28"/>
          <w:lang w:eastAsia="ru-RU"/>
        </w:rPr>
        <w:t xml:space="preserve">Рассказ </w:t>
      </w:r>
      <w:r w:rsidRPr="00C660A9">
        <w:rPr>
          <w:rFonts w:ascii="Times New Roman" w:eastAsia="Times New Roman" w:hAnsi="Times New Roman" w:cs="Times New Roman"/>
          <w:b/>
          <w:bCs/>
          <w:i/>
          <w:iCs/>
          <w:sz w:val="28"/>
          <w:szCs w:val="28"/>
          <w:lang w:eastAsia="ru-RU"/>
        </w:rPr>
        <w:t xml:space="preserve">«Бежин луг». </w:t>
      </w:r>
      <w:r w:rsidRPr="00C660A9">
        <w:rPr>
          <w:rFonts w:ascii="Times New Roman" w:eastAsia="Times New Roman" w:hAnsi="Times New Roman" w:cs="Times New Roman"/>
          <w:sz w:val="28"/>
          <w:szCs w:val="28"/>
          <w:lang w:eastAsia="ru-RU"/>
        </w:rPr>
        <w:t>Сочувственное отношение к крестьянским детям. Портреты и рассказы мальчиков, их духовный мир. Пытливость, любознательность, впечатлительность. Роль картин природы в рассказе.</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i/>
          <w:iCs/>
          <w:sz w:val="28"/>
          <w:szCs w:val="28"/>
          <w:lang w:eastAsia="ru-RU"/>
        </w:rPr>
        <w:t>Теория литературы. Пейзаж. Портретная характеристика персонажей(развитие представлений).</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sz w:val="28"/>
          <w:szCs w:val="28"/>
          <w:lang w:eastAsia="ru-RU"/>
        </w:rPr>
        <w:lastRenderedPageBreak/>
        <w:t xml:space="preserve">Федор Иванович Тютчев. </w:t>
      </w:r>
      <w:r w:rsidRPr="00C660A9">
        <w:rPr>
          <w:rFonts w:ascii="Times New Roman" w:eastAsia="Times New Roman" w:hAnsi="Times New Roman" w:cs="Times New Roman"/>
          <w:sz w:val="28"/>
          <w:szCs w:val="28"/>
          <w:lang w:eastAsia="ru-RU"/>
        </w:rPr>
        <w:t>Рассказ о поэте.</w:t>
      </w:r>
    </w:p>
    <w:p w:rsidR="006755C8" w:rsidRPr="00C660A9" w:rsidRDefault="006755C8" w:rsidP="00CD1877">
      <w:pPr>
        <w:pStyle w:val="ad"/>
        <w:tabs>
          <w:tab w:val="left" w:pos="14034"/>
        </w:tabs>
        <w:spacing w:before="0" w:beforeAutospacing="0" w:after="0" w:afterAutospacing="0"/>
        <w:ind w:left="142"/>
        <w:contextualSpacing/>
        <w:rPr>
          <w:rStyle w:val="a9"/>
          <w:rFonts w:eastAsiaTheme="majorEastAsia"/>
          <w:i/>
          <w:sz w:val="28"/>
          <w:szCs w:val="28"/>
        </w:rPr>
      </w:pPr>
      <w:r w:rsidRPr="00C660A9">
        <w:rPr>
          <w:rStyle w:val="a9"/>
          <w:rFonts w:eastAsiaTheme="majorEastAsia"/>
          <w:b w:val="0"/>
          <w:color w:val="000000"/>
          <w:sz w:val="28"/>
          <w:szCs w:val="28"/>
        </w:rPr>
        <w:t xml:space="preserve">Стихотворения </w:t>
      </w:r>
      <w:r w:rsidRPr="00C660A9">
        <w:rPr>
          <w:rStyle w:val="a9"/>
          <w:rFonts w:eastAsiaTheme="majorEastAsia"/>
          <w:i/>
          <w:color w:val="000000"/>
          <w:sz w:val="28"/>
          <w:szCs w:val="28"/>
        </w:rPr>
        <w:t>«Листья»</w:t>
      </w:r>
      <w:r w:rsidRPr="00C660A9">
        <w:rPr>
          <w:rStyle w:val="a9"/>
          <w:rFonts w:eastAsiaTheme="majorEastAsia"/>
          <w:b w:val="0"/>
          <w:color w:val="000000"/>
          <w:sz w:val="28"/>
          <w:szCs w:val="28"/>
        </w:rPr>
        <w:t>,</w:t>
      </w:r>
      <w:r w:rsidRPr="00C660A9">
        <w:rPr>
          <w:rStyle w:val="a9"/>
          <w:rFonts w:eastAsiaTheme="majorEastAsia"/>
          <w:i/>
          <w:sz w:val="28"/>
          <w:szCs w:val="28"/>
        </w:rPr>
        <w:t>«Неохотно и несмело….».</w:t>
      </w:r>
    </w:p>
    <w:p w:rsidR="006755C8" w:rsidRPr="00C660A9" w:rsidRDefault="006755C8" w:rsidP="00CD1877">
      <w:pPr>
        <w:pStyle w:val="ad"/>
        <w:tabs>
          <w:tab w:val="left" w:pos="14034"/>
        </w:tabs>
        <w:spacing w:before="0" w:beforeAutospacing="0" w:after="0" w:afterAutospacing="0"/>
        <w:ind w:left="142"/>
        <w:contextualSpacing/>
        <w:rPr>
          <w:sz w:val="28"/>
          <w:szCs w:val="28"/>
        </w:rPr>
      </w:pPr>
      <w:r w:rsidRPr="00C660A9">
        <w:rPr>
          <w:sz w:val="28"/>
          <w:szCs w:val="28"/>
        </w:rPr>
        <w:t>Передача сложных, переходных состояний природы, запечат</w:t>
      </w:r>
      <w:r w:rsidRPr="00C660A9">
        <w:rPr>
          <w:sz w:val="28"/>
          <w:szCs w:val="28"/>
        </w:rPr>
        <w:softHyphen/>
        <w:t>левающих противоречивые чувства в душе поэта. Сочетание космического масштаба и конкретных деталей в изображе</w:t>
      </w:r>
      <w:r w:rsidRPr="00C660A9">
        <w:rPr>
          <w:sz w:val="28"/>
          <w:szCs w:val="28"/>
        </w:rPr>
        <w:softHyphen/>
        <w:t xml:space="preserve">нии природы. </w:t>
      </w:r>
      <w:r w:rsidRPr="00C660A9">
        <w:rPr>
          <w:b/>
          <w:i/>
          <w:sz w:val="28"/>
          <w:szCs w:val="28"/>
        </w:rPr>
        <w:t>«Листья»</w:t>
      </w:r>
      <w:r w:rsidRPr="00C660A9">
        <w:rPr>
          <w:sz w:val="28"/>
          <w:szCs w:val="28"/>
        </w:rPr>
        <w:t xml:space="preserve"> — символ краткой, но яркой жизни.</w:t>
      </w:r>
    </w:p>
    <w:p w:rsidR="006755C8" w:rsidRPr="00C660A9" w:rsidRDefault="006755C8" w:rsidP="00CD1877">
      <w:pPr>
        <w:pStyle w:val="ad"/>
        <w:tabs>
          <w:tab w:val="left" w:pos="14034"/>
        </w:tabs>
        <w:spacing w:before="0" w:beforeAutospacing="0" w:after="0" w:afterAutospacing="0"/>
        <w:ind w:left="142"/>
        <w:contextualSpacing/>
        <w:rPr>
          <w:sz w:val="28"/>
          <w:szCs w:val="28"/>
        </w:rPr>
      </w:pPr>
      <w:r w:rsidRPr="00C660A9">
        <w:rPr>
          <w:b/>
          <w:i/>
          <w:sz w:val="28"/>
          <w:szCs w:val="28"/>
        </w:rPr>
        <w:t xml:space="preserve">«С поляны коршун поднялся...» - </w:t>
      </w:r>
      <w:r w:rsidRPr="00C660A9">
        <w:rPr>
          <w:sz w:val="28"/>
          <w:szCs w:val="28"/>
        </w:rPr>
        <w:t>противопоставление су</w:t>
      </w:r>
      <w:r w:rsidRPr="00C660A9">
        <w:rPr>
          <w:sz w:val="28"/>
          <w:szCs w:val="28"/>
        </w:rPr>
        <w:softHyphen/>
        <w:t>деб человека и коршуна: свободный полет коршуна и земная обреченность человека.</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sz w:val="28"/>
          <w:szCs w:val="28"/>
          <w:lang w:eastAsia="ru-RU"/>
        </w:rPr>
        <w:t xml:space="preserve">Афанасий Афанасьевич Фет. </w:t>
      </w:r>
      <w:r w:rsidRPr="00C660A9">
        <w:rPr>
          <w:rFonts w:ascii="Times New Roman" w:eastAsia="Times New Roman" w:hAnsi="Times New Roman" w:cs="Times New Roman"/>
          <w:sz w:val="28"/>
          <w:szCs w:val="28"/>
          <w:lang w:eastAsia="ru-RU"/>
        </w:rPr>
        <w:t>Рассказ о поэте.</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hAnsi="Times New Roman" w:cs="Times New Roman"/>
          <w:sz w:val="28"/>
          <w:szCs w:val="28"/>
        </w:rPr>
        <w:t xml:space="preserve">Стихотворения </w:t>
      </w:r>
      <w:r w:rsidRPr="00C660A9">
        <w:rPr>
          <w:rFonts w:ascii="Times New Roman" w:hAnsi="Times New Roman" w:cs="Times New Roman"/>
          <w:b/>
          <w:i/>
          <w:color w:val="000000"/>
          <w:sz w:val="28"/>
          <w:szCs w:val="28"/>
        </w:rPr>
        <w:t>«Ель рукавом мне тропинку завесила…», «Ещё майская ночь», «Учись у них – у дуба, у березы…»,</w:t>
      </w:r>
      <w:r w:rsidRPr="00C660A9">
        <w:rPr>
          <w:rFonts w:ascii="Times New Roman" w:hAnsi="Times New Roman" w:cs="Times New Roman"/>
          <w:b/>
          <w:color w:val="000000"/>
          <w:sz w:val="28"/>
          <w:szCs w:val="28"/>
        </w:rPr>
        <w:t xml:space="preserve"> «Еще весны душистой нега…», «На заре ты ее не буди…»</w:t>
      </w:r>
      <w:r w:rsidRPr="00C660A9">
        <w:rPr>
          <w:rStyle w:val="af0"/>
          <w:rFonts w:ascii="Times New Roman" w:hAnsi="Times New Roman" w:cs="Times New Roman"/>
          <w:b/>
          <w:color w:val="000000"/>
          <w:sz w:val="28"/>
          <w:szCs w:val="28"/>
        </w:rPr>
        <w:footnoteReference w:id="1"/>
      </w:r>
      <w:r w:rsidRPr="00C660A9">
        <w:rPr>
          <w:rFonts w:ascii="Times New Roman" w:hAnsi="Times New Roman" w:cs="Times New Roman"/>
          <w:b/>
          <w:color w:val="000000"/>
          <w:sz w:val="28"/>
          <w:szCs w:val="28"/>
        </w:rPr>
        <w:t>.</w:t>
      </w:r>
      <w:r w:rsidRPr="00C660A9">
        <w:rPr>
          <w:rFonts w:ascii="Times New Roman" w:eastAsia="Times New Roman" w:hAnsi="Times New Roman" w:cs="Times New Roman"/>
          <w:sz w:val="28"/>
          <w:szCs w:val="28"/>
          <w:lang w:eastAsia="ru-RU"/>
        </w:rPr>
        <w:t>Жизнеутверждающее начало в лирике Фета. Природа как воплощение прекрас</w:t>
      </w:r>
      <w:r w:rsidRPr="00C660A9">
        <w:rPr>
          <w:rFonts w:ascii="Times New Roman" w:eastAsia="Times New Roman" w:hAnsi="Times New Roman" w:cs="Times New Roman"/>
          <w:sz w:val="28"/>
          <w:szCs w:val="28"/>
          <w:lang w:eastAsia="ru-RU"/>
        </w:rPr>
        <w:softHyphen/>
        <w:t>ного. Эстетизация конкретной детали. Чувственный харак</w:t>
      </w:r>
      <w:r w:rsidRPr="00C660A9">
        <w:rPr>
          <w:rFonts w:ascii="Times New Roman" w:eastAsia="Times New Roman" w:hAnsi="Times New Roman" w:cs="Times New Roman"/>
          <w:sz w:val="28"/>
          <w:szCs w:val="28"/>
          <w:lang w:eastAsia="ru-RU"/>
        </w:rPr>
        <w:softHyphen/>
        <w:t>тер лирики и ее утонченный психологизм. Мимолетное и неуловимое как черты изображения природы. Переплетение и взаимодействие тем природы и любви. Природа как естественный мир истинной красоты, служащий прообра</w:t>
      </w:r>
      <w:r w:rsidRPr="00C660A9">
        <w:rPr>
          <w:rFonts w:ascii="Times New Roman" w:eastAsia="Times New Roman" w:hAnsi="Times New Roman" w:cs="Times New Roman"/>
          <w:sz w:val="28"/>
          <w:szCs w:val="28"/>
          <w:lang w:eastAsia="ru-RU"/>
        </w:rPr>
        <w:softHyphen/>
        <w:t>зом для искусства. Гармоничность и музыкальность поэти</w:t>
      </w:r>
      <w:r w:rsidRPr="00C660A9">
        <w:rPr>
          <w:rFonts w:ascii="Times New Roman" w:eastAsia="Times New Roman" w:hAnsi="Times New Roman" w:cs="Times New Roman"/>
          <w:sz w:val="28"/>
          <w:szCs w:val="28"/>
          <w:lang w:eastAsia="ru-RU"/>
        </w:rPr>
        <w:softHyphen/>
        <w:t>ческой речи Фета. Краски и звуки в пейзажной лирике.</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i/>
          <w:iCs/>
          <w:sz w:val="28"/>
          <w:szCs w:val="28"/>
          <w:lang w:eastAsia="ru-RU"/>
        </w:rPr>
      </w:pPr>
      <w:r w:rsidRPr="00C660A9">
        <w:rPr>
          <w:rFonts w:ascii="Times New Roman" w:eastAsia="Times New Roman" w:hAnsi="Times New Roman" w:cs="Times New Roman"/>
          <w:i/>
          <w:iCs/>
          <w:sz w:val="28"/>
          <w:szCs w:val="28"/>
          <w:lang w:eastAsia="ru-RU"/>
        </w:rPr>
        <w:t>Теория литературы. Пейзажная лирика (развитие понятия).Звукопись в поэзии (развитие представлений).</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sz w:val="28"/>
          <w:szCs w:val="28"/>
          <w:lang w:eastAsia="ru-RU"/>
        </w:rPr>
        <w:t xml:space="preserve">Николай Алексеевич Некрасов. </w:t>
      </w:r>
      <w:r w:rsidRPr="00C660A9">
        <w:rPr>
          <w:rFonts w:ascii="Times New Roman" w:eastAsia="Times New Roman" w:hAnsi="Times New Roman" w:cs="Times New Roman"/>
          <w:sz w:val="28"/>
          <w:szCs w:val="28"/>
          <w:lang w:eastAsia="ru-RU"/>
        </w:rPr>
        <w:t>Краткий рассказ о жиз</w:t>
      </w:r>
      <w:r w:rsidRPr="00C660A9">
        <w:rPr>
          <w:rFonts w:ascii="Times New Roman" w:eastAsia="Times New Roman" w:hAnsi="Times New Roman" w:cs="Times New Roman"/>
          <w:sz w:val="28"/>
          <w:szCs w:val="28"/>
          <w:lang w:eastAsia="ru-RU"/>
        </w:rPr>
        <w:softHyphen/>
        <w:t>ни поэта.</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 xml:space="preserve">Стихотворение </w:t>
      </w:r>
      <w:r w:rsidRPr="00C660A9">
        <w:rPr>
          <w:rFonts w:ascii="Times New Roman" w:eastAsia="Times New Roman" w:hAnsi="Times New Roman" w:cs="Times New Roman"/>
          <w:b/>
          <w:bCs/>
          <w:i/>
          <w:iCs/>
          <w:sz w:val="28"/>
          <w:szCs w:val="28"/>
          <w:lang w:eastAsia="ru-RU"/>
        </w:rPr>
        <w:t xml:space="preserve">«Железная дорога». </w:t>
      </w:r>
      <w:r w:rsidRPr="00C660A9">
        <w:rPr>
          <w:rFonts w:ascii="Times New Roman" w:eastAsia="Times New Roman" w:hAnsi="Times New Roman" w:cs="Times New Roman"/>
          <w:sz w:val="28"/>
          <w:szCs w:val="28"/>
          <w:lang w:eastAsia="ru-RU"/>
        </w:rPr>
        <w:t>Картины подневольного труда. На</w:t>
      </w:r>
      <w:r w:rsidRPr="00C660A9">
        <w:rPr>
          <w:rFonts w:ascii="Times New Roman" w:eastAsia="Times New Roman" w:hAnsi="Times New Roman" w:cs="Times New Roman"/>
          <w:sz w:val="28"/>
          <w:szCs w:val="28"/>
          <w:lang w:eastAsia="ru-RU"/>
        </w:rPr>
        <w:softHyphen/>
        <w:t>род — созидатель духовных и материальных ценностей. Мечта поэта о «прекрасной поре» в жизни народа. Свое</w:t>
      </w:r>
      <w:r w:rsidRPr="00C660A9">
        <w:rPr>
          <w:rFonts w:ascii="Times New Roman" w:eastAsia="Times New Roman" w:hAnsi="Times New Roman" w:cs="Times New Roman"/>
          <w:sz w:val="28"/>
          <w:szCs w:val="28"/>
          <w:lang w:eastAsia="ru-RU"/>
        </w:rPr>
        <w:softHyphen/>
        <w:t>образие композиции стихотворения. Роль пейзажа. Значение эпиграфа. Сочетание реальных и фантастических картин. Диалог-спор. Значение риторических вопросов в стихотво</w:t>
      </w:r>
      <w:r w:rsidRPr="00C660A9">
        <w:rPr>
          <w:rFonts w:ascii="Times New Roman" w:eastAsia="Times New Roman" w:hAnsi="Times New Roman" w:cs="Times New Roman"/>
          <w:sz w:val="28"/>
          <w:szCs w:val="28"/>
          <w:lang w:eastAsia="ru-RU"/>
        </w:rPr>
        <w:softHyphen/>
        <w:t>рении.</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i/>
          <w:iCs/>
          <w:sz w:val="28"/>
          <w:szCs w:val="28"/>
          <w:lang w:eastAsia="ru-RU"/>
        </w:rPr>
        <w:t>Теория литературы. Эпиграф. Стихотворные размеры (трехсложные). Диалог. Строфа. Риторические вопросы. (начальные представле</w:t>
      </w:r>
      <w:r w:rsidRPr="00C660A9">
        <w:rPr>
          <w:rFonts w:ascii="Times New Roman" w:eastAsia="Times New Roman" w:hAnsi="Times New Roman" w:cs="Times New Roman"/>
          <w:i/>
          <w:iCs/>
          <w:sz w:val="28"/>
          <w:szCs w:val="28"/>
          <w:lang w:eastAsia="ru-RU"/>
        </w:rPr>
        <w:softHyphen/>
        <w:t>ния).</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sz w:val="28"/>
          <w:szCs w:val="28"/>
          <w:lang w:eastAsia="ru-RU"/>
        </w:rPr>
        <w:t xml:space="preserve">Николай Семенович Лесков. </w:t>
      </w:r>
      <w:r w:rsidRPr="00C660A9">
        <w:rPr>
          <w:rFonts w:ascii="Times New Roman" w:eastAsia="Times New Roman" w:hAnsi="Times New Roman" w:cs="Times New Roman"/>
          <w:sz w:val="28"/>
          <w:szCs w:val="28"/>
          <w:lang w:eastAsia="ru-RU"/>
        </w:rPr>
        <w:t>Краткий рассказ о писа</w:t>
      </w:r>
      <w:r w:rsidRPr="00C660A9">
        <w:rPr>
          <w:rFonts w:ascii="Times New Roman" w:eastAsia="Times New Roman" w:hAnsi="Times New Roman" w:cs="Times New Roman"/>
          <w:sz w:val="28"/>
          <w:szCs w:val="28"/>
          <w:lang w:eastAsia="ru-RU"/>
        </w:rPr>
        <w:softHyphen/>
        <w:t>теле.</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Cs/>
          <w:iCs/>
          <w:sz w:val="28"/>
          <w:szCs w:val="28"/>
          <w:lang w:eastAsia="ru-RU"/>
        </w:rPr>
        <w:t xml:space="preserve">Сказ </w:t>
      </w:r>
      <w:r w:rsidRPr="00C660A9">
        <w:rPr>
          <w:rFonts w:ascii="Times New Roman" w:eastAsia="Times New Roman" w:hAnsi="Times New Roman" w:cs="Times New Roman"/>
          <w:b/>
          <w:bCs/>
          <w:i/>
          <w:iCs/>
          <w:sz w:val="28"/>
          <w:szCs w:val="28"/>
          <w:lang w:eastAsia="ru-RU"/>
        </w:rPr>
        <w:t xml:space="preserve">«Левша». </w:t>
      </w:r>
      <w:r w:rsidRPr="00C660A9">
        <w:rPr>
          <w:rFonts w:ascii="Times New Roman" w:eastAsia="Times New Roman" w:hAnsi="Times New Roman" w:cs="Times New Roman"/>
          <w:sz w:val="28"/>
          <w:szCs w:val="28"/>
          <w:lang w:eastAsia="ru-RU"/>
        </w:rPr>
        <w:t>Гордость писателя за народ, его трудолюбие, талантливость, патриотизм. Горькое чувство от его унижен</w:t>
      </w:r>
      <w:r w:rsidRPr="00C660A9">
        <w:rPr>
          <w:rFonts w:ascii="Times New Roman" w:eastAsia="Times New Roman" w:hAnsi="Times New Roman" w:cs="Times New Roman"/>
          <w:sz w:val="28"/>
          <w:szCs w:val="28"/>
          <w:lang w:eastAsia="ru-RU"/>
        </w:rPr>
        <w:softHyphen/>
        <w:t>ности и бесправия. Едкая насмешка над царскими чинов</w:t>
      </w:r>
      <w:r w:rsidRPr="00C660A9">
        <w:rPr>
          <w:rFonts w:ascii="Times New Roman" w:eastAsia="Times New Roman" w:hAnsi="Times New Roman" w:cs="Times New Roman"/>
          <w:sz w:val="28"/>
          <w:szCs w:val="28"/>
          <w:lang w:eastAsia="ru-RU"/>
        </w:rPr>
        <w:softHyphen/>
        <w:t>никами. Особенности языка произведения. Комический эффект, создаваемый игрой слов, народной этимологией. Сказовая форма повествования.</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i/>
          <w:iCs/>
          <w:sz w:val="28"/>
          <w:szCs w:val="28"/>
          <w:lang w:eastAsia="ru-RU"/>
        </w:rPr>
        <w:t>Теория литературы. Сказ как форма повествования (начальные представления). Ирония (начальные представле</w:t>
      </w:r>
      <w:r w:rsidRPr="00C660A9">
        <w:rPr>
          <w:rFonts w:ascii="Times New Roman" w:eastAsia="Times New Roman" w:hAnsi="Times New Roman" w:cs="Times New Roman"/>
          <w:i/>
          <w:iCs/>
          <w:sz w:val="28"/>
          <w:szCs w:val="28"/>
          <w:lang w:eastAsia="ru-RU"/>
        </w:rPr>
        <w:softHyphen/>
        <w:t>ния).</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sz w:val="28"/>
          <w:szCs w:val="28"/>
          <w:lang w:eastAsia="ru-RU"/>
        </w:rPr>
        <w:t xml:space="preserve">Антон Павлович Чехов. </w:t>
      </w:r>
      <w:r w:rsidRPr="00C660A9">
        <w:rPr>
          <w:rFonts w:ascii="Times New Roman" w:eastAsia="Times New Roman" w:hAnsi="Times New Roman" w:cs="Times New Roman"/>
          <w:sz w:val="28"/>
          <w:szCs w:val="28"/>
          <w:lang w:eastAsia="ru-RU"/>
        </w:rPr>
        <w:t>Краткий рассказ о писателе.</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Cs/>
          <w:iCs/>
          <w:sz w:val="28"/>
          <w:szCs w:val="28"/>
          <w:lang w:eastAsia="ru-RU"/>
        </w:rPr>
        <w:lastRenderedPageBreak/>
        <w:t xml:space="preserve">Рассказ </w:t>
      </w:r>
      <w:r w:rsidRPr="00C660A9">
        <w:rPr>
          <w:rFonts w:ascii="Times New Roman" w:eastAsia="Times New Roman" w:hAnsi="Times New Roman" w:cs="Times New Roman"/>
          <w:b/>
          <w:bCs/>
          <w:i/>
          <w:iCs/>
          <w:sz w:val="28"/>
          <w:szCs w:val="28"/>
          <w:lang w:eastAsia="ru-RU"/>
        </w:rPr>
        <w:t xml:space="preserve">«Толстый и тонкий». </w:t>
      </w:r>
      <w:r w:rsidRPr="00C660A9">
        <w:rPr>
          <w:rFonts w:ascii="Times New Roman" w:eastAsia="Times New Roman" w:hAnsi="Times New Roman" w:cs="Times New Roman"/>
          <w:sz w:val="28"/>
          <w:szCs w:val="28"/>
          <w:lang w:eastAsia="ru-RU"/>
        </w:rPr>
        <w:t>Речь героев как источник юмора. Юмористическая ситуация. Разоблачение лицемерия. Роль художественной детали.</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i/>
          <w:iCs/>
          <w:sz w:val="28"/>
          <w:szCs w:val="28"/>
          <w:lang w:eastAsia="ru-RU"/>
        </w:rPr>
        <w:t>Теория литературы. Юмор. Комическое. (развитие понятия).</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sz w:val="28"/>
          <w:szCs w:val="28"/>
          <w:lang w:eastAsia="ru-RU"/>
        </w:rPr>
        <w:t xml:space="preserve">Родная природа в стихотворениях русских поэтов </w:t>
      </w:r>
      <w:r w:rsidRPr="00C660A9">
        <w:rPr>
          <w:rFonts w:ascii="Times New Roman" w:eastAsia="Times New Roman" w:hAnsi="Times New Roman" w:cs="Times New Roman"/>
          <w:b/>
          <w:bCs/>
          <w:sz w:val="28"/>
          <w:szCs w:val="28"/>
          <w:lang w:val="en-US" w:eastAsia="ru-RU"/>
        </w:rPr>
        <w:t>XIX</w:t>
      </w:r>
      <w:r w:rsidRPr="00C660A9">
        <w:rPr>
          <w:rFonts w:ascii="Times New Roman" w:eastAsia="Times New Roman" w:hAnsi="Times New Roman" w:cs="Times New Roman"/>
          <w:b/>
          <w:bCs/>
          <w:sz w:val="28"/>
          <w:szCs w:val="28"/>
          <w:lang w:eastAsia="ru-RU"/>
        </w:rPr>
        <w:t xml:space="preserve"> века</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b/>
          <w:i/>
          <w:iCs/>
          <w:sz w:val="28"/>
          <w:szCs w:val="28"/>
          <w:lang w:eastAsia="ru-RU"/>
        </w:rPr>
      </w:pPr>
      <w:r w:rsidRPr="00C660A9">
        <w:rPr>
          <w:rFonts w:ascii="Times New Roman" w:eastAsia="Times New Roman" w:hAnsi="Times New Roman" w:cs="Times New Roman"/>
          <w:b/>
          <w:bCs/>
          <w:sz w:val="28"/>
          <w:szCs w:val="28"/>
          <w:lang w:eastAsia="ru-RU"/>
        </w:rPr>
        <w:t xml:space="preserve">Я. Полонский. </w:t>
      </w:r>
      <w:r w:rsidRPr="00C660A9">
        <w:rPr>
          <w:rFonts w:ascii="Times New Roman" w:eastAsia="Times New Roman" w:hAnsi="Times New Roman" w:cs="Times New Roman"/>
          <w:bCs/>
          <w:sz w:val="28"/>
          <w:szCs w:val="28"/>
          <w:lang w:eastAsia="ru-RU"/>
        </w:rPr>
        <w:t xml:space="preserve">Стихотворения </w:t>
      </w:r>
      <w:r w:rsidRPr="00C660A9">
        <w:rPr>
          <w:rFonts w:ascii="Times New Roman" w:eastAsia="Times New Roman" w:hAnsi="Times New Roman" w:cs="Times New Roman"/>
          <w:b/>
          <w:i/>
          <w:iCs/>
          <w:sz w:val="28"/>
          <w:szCs w:val="28"/>
          <w:lang w:eastAsia="ru-RU"/>
        </w:rPr>
        <w:t>«По горам две хмурых тучи...», «Посмот</w:t>
      </w:r>
      <w:r w:rsidRPr="00C660A9">
        <w:rPr>
          <w:rFonts w:ascii="Times New Roman" w:eastAsia="Times New Roman" w:hAnsi="Times New Roman" w:cs="Times New Roman"/>
          <w:b/>
          <w:i/>
          <w:iCs/>
          <w:sz w:val="28"/>
          <w:szCs w:val="28"/>
          <w:lang w:eastAsia="ru-RU"/>
        </w:rPr>
        <w:softHyphen/>
        <w:t xml:space="preserve">ри, какая мгла...»; </w:t>
      </w:r>
      <w:r w:rsidRPr="00C660A9">
        <w:rPr>
          <w:rFonts w:ascii="Times New Roman" w:eastAsia="Times New Roman" w:hAnsi="Times New Roman" w:cs="Times New Roman"/>
          <w:b/>
          <w:bCs/>
          <w:sz w:val="28"/>
          <w:szCs w:val="28"/>
          <w:lang w:eastAsia="ru-RU"/>
        </w:rPr>
        <w:t xml:space="preserve">Е. Баратынский. </w:t>
      </w:r>
      <w:r w:rsidRPr="00C660A9">
        <w:rPr>
          <w:rFonts w:ascii="Times New Roman" w:eastAsia="Times New Roman" w:hAnsi="Times New Roman" w:cs="Times New Roman"/>
          <w:bCs/>
          <w:sz w:val="28"/>
          <w:szCs w:val="28"/>
          <w:lang w:eastAsia="ru-RU"/>
        </w:rPr>
        <w:t xml:space="preserve">Стихотворения </w:t>
      </w:r>
      <w:r w:rsidRPr="00C660A9">
        <w:rPr>
          <w:rFonts w:ascii="Times New Roman" w:eastAsia="Times New Roman" w:hAnsi="Times New Roman" w:cs="Times New Roman"/>
          <w:b/>
          <w:i/>
          <w:iCs/>
          <w:sz w:val="28"/>
          <w:szCs w:val="28"/>
          <w:lang w:eastAsia="ru-RU"/>
        </w:rPr>
        <w:t xml:space="preserve">«Весна, весна! Как воздух чист...», «Чудный град...»; </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b/>
          <w:i/>
          <w:sz w:val="28"/>
          <w:szCs w:val="28"/>
          <w:lang w:eastAsia="ru-RU"/>
        </w:rPr>
      </w:pPr>
      <w:r w:rsidRPr="00C660A9">
        <w:rPr>
          <w:rFonts w:ascii="Times New Roman" w:eastAsia="Times New Roman" w:hAnsi="Times New Roman" w:cs="Times New Roman"/>
          <w:b/>
          <w:bCs/>
          <w:sz w:val="28"/>
          <w:szCs w:val="28"/>
          <w:lang w:eastAsia="ru-RU"/>
        </w:rPr>
        <w:t xml:space="preserve">А. Толстой. </w:t>
      </w:r>
      <w:r w:rsidRPr="00C660A9">
        <w:rPr>
          <w:rFonts w:ascii="Times New Roman" w:eastAsia="Times New Roman" w:hAnsi="Times New Roman" w:cs="Times New Roman"/>
          <w:bCs/>
          <w:sz w:val="28"/>
          <w:szCs w:val="28"/>
          <w:lang w:eastAsia="ru-RU"/>
        </w:rPr>
        <w:t xml:space="preserve">Стихотворения </w:t>
      </w:r>
      <w:r w:rsidRPr="00C660A9">
        <w:rPr>
          <w:rFonts w:ascii="Times New Roman" w:eastAsia="Times New Roman" w:hAnsi="Times New Roman" w:cs="Times New Roman"/>
          <w:b/>
          <w:i/>
          <w:iCs/>
          <w:sz w:val="28"/>
          <w:szCs w:val="28"/>
          <w:lang w:eastAsia="ru-RU"/>
        </w:rPr>
        <w:t>«Где гнутся над нутом лозы...».</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Выражение переживаний и мироощущения в стихотворениях о родной природе. Художественные средства, передающие различные состояния в пейзажной лирике.</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i/>
          <w:iCs/>
          <w:sz w:val="28"/>
          <w:szCs w:val="28"/>
          <w:lang w:eastAsia="ru-RU"/>
        </w:rPr>
        <w:t>Теория литературы. Лирика как род литературы (развитие представления).</w:t>
      </w:r>
    </w:p>
    <w:p w:rsidR="006755C8" w:rsidRPr="00C660A9" w:rsidRDefault="0005162F" w:rsidP="00CD1877">
      <w:pPr>
        <w:shd w:val="clear" w:color="auto" w:fill="FFFFFF"/>
        <w:tabs>
          <w:tab w:val="left" w:pos="14034"/>
        </w:tabs>
        <w:spacing w:after="0" w:line="240" w:lineRule="auto"/>
        <w:ind w:left="142"/>
        <w:rPr>
          <w:rFonts w:ascii="Times New Roman" w:eastAsia="Times New Roman" w:hAnsi="Times New Roman" w:cs="Times New Roman"/>
          <w:b/>
          <w:bCs/>
          <w:sz w:val="28"/>
          <w:szCs w:val="28"/>
          <w:lang w:eastAsia="ru-RU"/>
        </w:rPr>
      </w:pPr>
      <w:r w:rsidRPr="00C660A9">
        <w:rPr>
          <w:rFonts w:ascii="Times New Roman" w:eastAsia="Times New Roman" w:hAnsi="Times New Roman" w:cs="Times New Roman"/>
          <w:b/>
          <w:bCs/>
          <w:sz w:val="28"/>
          <w:szCs w:val="28"/>
          <w:lang w:eastAsia="ru-RU"/>
        </w:rPr>
        <w:t xml:space="preserve">Из русской литературы </w:t>
      </w:r>
      <w:r w:rsidRPr="00C660A9">
        <w:rPr>
          <w:rFonts w:ascii="Times New Roman" w:eastAsia="Times New Roman" w:hAnsi="Times New Roman" w:cs="Times New Roman"/>
          <w:b/>
          <w:bCs/>
          <w:sz w:val="28"/>
          <w:szCs w:val="28"/>
          <w:lang w:val="en-US" w:eastAsia="ru-RU"/>
        </w:rPr>
        <w:t>xx</w:t>
      </w:r>
      <w:r w:rsidRPr="00C660A9">
        <w:rPr>
          <w:rFonts w:ascii="Times New Roman" w:eastAsia="Times New Roman" w:hAnsi="Times New Roman" w:cs="Times New Roman"/>
          <w:b/>
          <w:bCs/>
          <w:sz w:val="28"/>
          <w:szCs w:val="28"/>
          <w:lang w:eastAsia="ru-RU"/>
        </w:rPr>
        <w:t xml:space="preserve"> века</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bCs/>
          <w:sz w:val="28"/>
          <w:szCs w:val="28"/>
          <w:lang w:eastAsia="ru-RU"/>
        </w:rPr>
      </w:pPr>
      <w:r w:rsidRPr="00C660A9">
        <w:rPr>
          <w:rFonts w:ascii="Times New Roman" w:eastAsia="Times New Roman" w:hAnsi="Times New Roman" w:cs="Times New Roman"/>
          <w:b/>
          <w:bCs/>
          <w:sz w:val="28"/>
          <w:szCs w:val="28"/>
          <w:lang w:eastAsia="ru-RU"/>
        </w:rPr>
        <w:t xml:space="preserve">Александр Иванович Куприн. </w:t>
      </w:r>
      <w:r w:rsidRPr="00C660A9">
        <w:rPr>
          <w:rFonts w:ascii="Times New Roman" w:eastAsia="Times New Roman" w:hAnsi="Times New Roman" w:cs="Times New Roman"/>
          <w:bCs/>
          <w:sz w:val="28"/>
          <w:szCs w:val="28"/>
          <w:lang w:eastAsia="ru-RU"/>
        </w:rPr>
        <w:t>Рассказ «Чудесный доктор».</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bCs/>
          <w:sz w:val="28"/>
          <w:szCs w:val="28"/>
          <w:lang w:eastAsia="ru-RU"/>
        </w:rPr>
      </w:pPr>
      <w:r w:rsidRPr="00C660A9">
        <w:rPr>
          <w:rFonts w:ascii="Times New Roman" w:eastAsia="Times New Roman" w:hAnsi="Times New Roman" w:cs="Times New Roman"/>
          <w:bCs/>
          <w:sz w:val="28"/>
          <w:szCs w:val="28"/>
          <w:lang w:eastAsia="ru-RU"/>
        </w:rPr>
        <w:t>Реальная основа содержания рассказа. Образ главного героя. Тема служения людям.</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Cs/>
          <w:i/>
          <w:sz w:val="28"/>
          <w:szCs w:val="28"/>
          <w:lang w:eastAsia="ru-RU"/>
        </w:rPr>
        <w:t>Теория литературы. Рождественский рассказ (начальные</w:t>
      </w:r>
      <w:r w:rsidRPr="00C660A9">
        <w:rPr>
          <w:rFonts w:ascii="Times New Roman" w:eastAsia="Times New Roman" w:hAnsi="Times New Roman" w:cs="Times New Roman"/>
          <w:bCs/>
          <w:sz w:val="28"/>
          <w:szCs w:val="28"/>
          <w:lang w:eastAsia="ru-RU"/>
        </w:rPr>
        <w:t xml:space="preserve"> представления).</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sz w:val="28"/>
          <w:szCs w:val="28"/>
          <w:lang w:eastAsia="ru-RU"/>
        </w:rPr>
        <w:t xml:space="preserve">Андрей Платонович Платонов. </w:t>
      </w:r>
      <w:r w:rsidRPr="00C660A9">
        <w:rPr>
          <w:rFonts w:ascii="Times New Roman" w:eastAsia="Times New Roman" w:hAnsi="Times New Roman" w:cs="Times New Roman"/>
          <w:sz w:val="28"/>
          <w:szCs w:val="28"/>
          <w:lang w:eastAsia="ru-RU"/>
        </w:rPr>
        <w:t>Краткий рассказ о писателе.</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Cs/>
          <w:iCs/>
          <w:sz w:val="28"/>
          <w:szCs w:val="28"/>
          <w:lang w:eastAsia="ru-RU"/>
        </w:rPr>
        <w:t xml:space="preserve">Рассказ </w:t>
      </w:r>
      <w:r w:rsidRPr="00C660A9">
        <w:rPr>
          <w:rFonts w:ascii="Times New Roman" w:eastAsia="Times New Roman" w:hAnsi="Times New Roman" w:cs="Times New Roman"/>
          <w:b/>
          <w:bCs/>
          <w:i/>
          <w:iCs/>
          <w:sz w:val="28"/>
          <w:szCs w:val="28"/>
          <w:lang w:eastAsia="ru-RU"/>
        </w:rPr>
        <w:t xml:space="preserve">«Неизвестный цветок». </w:t>
      </w:r>
      <w:r w:rsidRPr="00C660A9">
        <w:rPr>
          <w:rFonts w:ascii="Times New Roman" w:eastAsia="Times New Roman" w:hAnsi="Times New Roman" w:cs="Times New Roman"/>
          <w:sz w:val="28"/>
          <w:szCs w:val="28"/>
          <w:lang w:eastAsia="ru-RU"/>
        </w:rPr>
        <w:t>Прекрасное вокруг нас. «Ни на кого не похожие» герои А. Платонова.</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sz w:val="28"/>
          <w:szCs w:val="28"/>
          <w:lang w:eastAsia="ru-RU"/>
        </w:rPr>
        <w:t xml:space="preserve">Александр Степанович Грин. </w:t>
      </w:r>
      <w:r w:rsidRPr="00C660A9">
        <w:rPr>
          <w:rFonts w:ascii="Times New Roman" w:eastAsia="Times New Roman" w:hAnsi="Times New Roman" w:cs="Times New Roman"/>
          <w:sz w:val="28"/>
          <w:szCs w:val="28"/>
          <w:lang w:eastAsia="ru-RU"/>
        </w:rPr>
        <w:t>Краткий рассказ о писателе.</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Cs/>
          <w:iCs/>
          <w:sz w:val="28"/>
          <w:szCs w:val="28"/>
          <w:lang w:eastAsia="ru-RU"/>
        </w:rPr>
        <w:t xml:space="preserve">Феерия </w:t>
      </w:r>
      <w:r w:rsidRPr="00C660A9">
        <w:rPr>
          <w:rFonts w:ascii="Times New Roman" w:eastAsia="Times New Roman" w:hAnsi="Times New Roman" w:cs="Times New Roman"/>
          <w:b/>
          <w:bCs/>
          <w:i/>
          <w:iCs/>
          <w:sz w:val="28"/>
          <w:szCs w:val="28"/>
          <w:lang w:eastAsia="ru-RU"/>
        </w:rPr>
        <w:t xml:space="preserve">«Алые паруса». </w:t>
      </w:r>
      <w:r w:rsidRPr="00C660A9">
        <w:rPr>
          <w:rFonts w:ascii="Times New Roman" w:eastAsia="Times New Roman" w:hAnsi="Times New Roman" w:cs="Times New Roman"/>
          <w:sz w:val="28"/>
          <w:szCs w:val="28"/>
          <w:lang w:eastAsia="ru-RU"/>
        </w:rPr>
        <w:t>Жестокая реальность и романтическая мечта в повести. Душевная чистота главных героев. Отно</w:t>
      </w:r>
      <w:r w:rsidRPr="00C660A9">
        <w:rPr>
          <w:rFonts w:ascii="Times New Roman" w:eastAsia="Times New Roman" w:hAnsi="Times New Roman" w:cs="Times New Roman"/>
          <w:sz w:val="28"/>
          <w:szCs w:val="28"/>
          <w:lang w:eastAsia="ru-RU"/>
        </w:rPr>
        <w:softHyphen/>
        <w:t>шение автора к героям.</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sz w:val="28"/>
          <w:szCs w:val="28"/>
          <w:lang w:eastAsia="ru-RU"/>
        </w:rPr>
        <w:t>Произведения о Великой Отечественной войне</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sz w:val="28"/>
          <w:szCs w:val="28"/>
          <w:lang w:eastAsia="ru-RU"/>
        </w:rPr>
        <w:t xml:space="preserve">К. М. Симонов. </w:t>
      </w:r>
      <w:r w:rsidRPr="00C660A9">
        <w:rPr>
          <w:rFonts w:ascii="Times New Roman" w:eastAsia="Times New Roman" w:hAnsi="Times New Roman" w:cs="Times New Roman"/>
          <w:b/>
          <w:bCs/>
          <w:i/>
          <w:iCs/>
          <w:sz w:val="28"/>
          <w:szCs w:val="28"/>
          <w:lang w:eastAsia="ru-RU"/>
        </w:rPr>
        <w:t>«Ты помнишь, Алеша, дороги Смолен</w:t>
      </w:r>
      <w:r w:rsidRPr="00C660A9">
        <w:rPr>
          <w:rFonts w:ascii="Times New Roman" w:eastAsia="Times New Roman" w:hAnsi="Times New Roman" w:cs="Times New Roman"/>
          <w:b/>
          <w:bCs/>
          <w:i/>
          <w:iCs/>
          <w:sz w:val="28"/>
          <w:szCs w:val="28"/>
          <w:lang w:eastAsia="ru-RU"/>
        </w:rPr>
        <w:softHyphen/>
        <w:t xml:space="preserve">щины...»; </w:t>
      </w:r>
      <w:r w:rsidRPr="00C660A9">
        <w:rPr>
          <w:rFonts w:ascii="Times New Roman" w:eastAsia="Times New Roman" w:hAnsi="Times New Roman" w:cs="Times New Roman"/>
          <w:b/>
          <w:bCs/>
          <w:sz w:val="28"/>
          <w:szCs w:val="28"/>
          <w:lang w:eastAsia="ru-RU"/>
        </w:rPr>
        <w:t>Д. С. Са</w:t>
      </w:r>
      <w:r w:rsidRPr="00C660A9">
        <w:rPr>
          <w:rFonts w:ascii="Times New Roman" w:eastAsia="Times New Roman" w:hAnsi="Times New Roman" w:cs="Times New Roman"/>
          <w:b/>
          <w:bCs/>
          <w:sz w:val="28"/>
          <w:szCs w:val="28"/>
          <w:lang w:eastAsia="ru-RU"/>
        </w:rPr>
        <w:softHyphen/>
        <w:t xml:space="preserve">мойлов. </w:t>
      </w:r>
      <w:r w:rsidRPr="00C660A9">
        <w:rPr>
          <w:rFonts w:ascii="Times New Roman" w:eastAsia="Times New Roman" w:hAnsi="Times New Roman" w:cs="Times New Roman"/>
          <w:b/>
          <w:bCs/>
          <w:i/>
          <w:iCs/>
          <w:sz w:val="28"/>
          <w:szCs w:val="28"/>
          <w:lang w:eastAsia="ru-RU"/>
        </w:rPr>
        <w:t xml:space="preserve">«Сороковые». </w:t>
      </w:r>
      <w:r w:rsidRPr="00C660A9">
        <w:rPr>
          <w:rFonts w:ascii="Times New Roman" w:eastAsia="Times New Roman" w:hAnsi="Times New Roman" w:cs="Times New Roman"/>
          <w:sz w:val="28"/>
          <w:szCs w:val="28"/>
          <w:lang w:eastAsia="ru-RU"/>
        </w:rPr>
        <w:t>Стихотворения, рассказывающие о солдатских буднях, пробуждающие чувство скорбной памяти о павших на полях сражений и обостряющие чувство любви к Родине, ответственности за нее в годы жестоких испытаний.</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sz w:val="28"/>
          <w:szCs w:val="28"/>
          <w:lang w:eastAsia="ru-RU"/>
        </w:rPr>
        <w:t xml:space="preserve">Виктор Петрович Астафьев. </w:t>
      </w:r>
      <w:r w:rsidRPr="00C660A9">
        <w:rPr>
          <w:rFonts w:ascii="Times New Roman" w:eastAsia="Times New Roman" w:hAnsi="Times New Roman" w:cs="Times New Roman"/>
          <w:sz w:val="28"/>
          <w:szCs w:val="28"/>
          <w:lang w:eastAsia="ru-RU"/>
        </w:rPr>
        <w:t>Краткий рассказ о писателе.</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Cs/>
          <w:iCs/>
          <w:sz w:val="28"/>
          <w:szCs w:val="28"/>
          <w:lang w:eastAsia="ru-RU"/>
        </w:rPr>
        <w:t xml:space="preserve">Рассказ </w:t>
      </w:r>
      <w:r w:rsidRPr="00C660A9">
        <w:rPr>
          <w:rFonts w:ascii="Times New Roman" w:eastAsia="Times New Roman" w:hAnsi="Times New Roman" w:cs="Times New Roman"/>
          <w:b/>
          <w:bCs/>
          <w:i/>
          <w:iCs/>
          <w:sz w:val="28"/>
          <w:szCs w:val="28"/>
          <w:lang w:eastAsia="ru-RU"/>
        </w:rPr>
        <w:t xml:space="preserve">«Конь с розовой гривой». </w:t>
      </w:r>
      <w:r w:rsidRPr="00C660A9">
        <w:rPr>
          <w:rFonts w:ascii="Times New Roman" w:eastAsia="Times New Roman" w:hAnsi="Times New Roman" w:cs="Times New Roman"/>
          <w:sz w:val="28"/>
          <w:szCs w:val="28"/>
          <w:lang w:eastAsia="ru-RU"/>
        </w:rPr>
        <w:t>Изображение быта и жизни сибирской деревни в предвоенные годы. Нравственные проблемы рассказа — честность, доброта, понятие долга. Юмор в рассказе. Яркость и самобытность героев (Санька Левонтьев, бабушка Катерина Петровна), особенности ис</w:t>
      </w:r>
      <w:r w:rsidRPr="00C660A9">
        <w:rPr>
          <w:rFonts w:ascii="Times New Roman" w:eastAsia="Times New Roman" w:hAnsi="Times New Roman" w:cs="Times New Roman"/>
          <w:sz w:val="28"/>
          <w:szCs w:val="28"/>
          <w:lang w:eastAsia="ru-RU"/>
        </w:rPr>
        <w:softHyphen/>
        <w:t>пользования народной речи.</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i/>
          <w:iCs/>
          <w:sz w:val="28"/>
          <w:szCs w:val="28"/>
          <w:lang w:eastAsia="ru-RU"/>
        </w:rPr>
        <w:t>Теория литературы. Речевая характеристика героя. Герой-повествователь (развитие представлений)</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sz w:val="28"/>
          <w:szCs w:val="28"/>
          <w:lang w:eastAsia="ru-RU"/>
        </w:rPr>
        <w:t xml:space="preserve">Валентин Григорьевич Распутин. </w:t>
      </w:r>
      <w:r w:rsidRPr="00C660A9">
        <w:rPr>
          <w:rFonts w:ascii="Times New Roman" w:eastAsia="Times New Roman" w:hAnsi="Times New Roman" w:cs="Times New Roman"/>
          <w:sz w:val="28"/>
          <w:szCs w:val="28"/>
          <w:lang w:eastAsia="ru-RU"/>
        </w:rPr>
        <w:t>Краткий рассказ о писателе.</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Cs/>
          <w:iCs/>
          <w:sz w:val="28"/>
          <w:szCs w:val="28"/>
          <w:lang w:eastAsia="ru-RU"/>
        </w:rPr>
        <w:lastRenderedPageBreak/>
        <w:t xml:space="preserve">Рассказ </w:t>
      </w:r>
      <w:r w:rsidRPr="00C660A9">
        <w:rPr>
          <w:rFonts w:ascii="Times New Roman" w:eastAsia="Times New Roman" w:hAnsi="Times New Roman" w:cs="Times New Roman"/>
          <w:b/>
          <w:bCs/>
          <w:i/>
          <w:iCs/>
          <w:sz w:val="28"/>
          <w:szCs w:val="28"/>
          <w:lang w:eastAsia="ru-RU"/>
        </w:rPr>
        <w:t xml:space="preserve">«Уроки французского». </w:t>
      </w:r>
      <w:r w:rsidRPr="00C660A9">
        <w:rPr>
          <w:rFonts w:ascii="Times New Roman" w:eastAsia="Times New Roman" w:hAnsi="Times New Roman" w:cs="Times New Roman"/>
          <w:sz w:val="28"/>
          <w:szCs w:val="28"/>
          <w:lang w:eastAsia="ru-RU"/>
        </w:rPr>
        <w:t>Отражение в повести трудностей военного времени. Жажда знаний, нравственная стойкость, чувство собственного достоинства, свойственные юному герою. Душевная щедрость учительницы, ее роль в жизни мальчика. Нравственная проблематика произведения.</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i/>
          <w:iCs/>
          <w:sz w:val="28"/>
          <w:szCs w:val="28"/>
          <w:lang w:eastAsia="ru-RU"/>
        </w:rPr>
        <w:t>Теория литературы. Рассказ, сюжет (развитие поня</w:t>
      </w:r>
      <w:r w:rsidRPr="00C660A9">
        <w:rPr>
          <w:rFonts w:ascii="Times New Roman" w:eastAsia="Times New Roman" w:hAnsi="Times New Roman" w:cs="Times New Roman"/>
          <w:i/>
          <w:iCs/>
          <w:sz w:val="28"/>
          <w:szCs w:val="28"/>
          <w:lang w:eastAsia="ru-RU"/>
        </w:rPr>
        <w:softHyphen/>
        <w:t>тий). Герой-повествователь (развитие понятия).</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sz w:val="28"/>
          <w:szCs w:val="28"/>
          <w:lang w:eastAsia="ru-RU"/>
        </w:rPr>
        <w:t xml:space="preserve">Николай Михайлович Рубцов. </w:t>
      </w:r>
      <w:r w:rsidRPr="00C660A9">
        <w:rPr>
          <w:rFonts w:ascii="Times New Roman" w:eastAsia="Times New Roman" w:hAnsi="Times New Roman" w:cs="Times New Roman"/>
          <w:sz w:val="28"/>
          <w:szCs w:val="28"/>
          <w:lang w:eastAsia="ru-RU"/>
        </w:rPr>
        <w:t>Краткий рассказ о поэте.</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Cs/>
          <w:iCs/>
          <w:sz w:val="28"/>
          <w:szCs w:val="28"/>
          <w:lang w:eastAsia="ru-RU"/>
        </w:rPr>
        <w:t xml:space="preserve">Стихотворения </w:t>
      </w:r>
      <w:r w:rsidRPr="00C660A9">
        <w:rPr>
          <w:rFonts w:ascii="Times New Roman" w:eastAsia="Times New Roman" w:hAnsi="Times New Roman" w:cs="Times New Roman"/>
          <w:b/>
          <w:bCs/>
          <w:i/>
          <w:iCs/>
          <w:sz w:val="28"/>
          <w:szCs w:val="28"/>
          <w:lang w:eastAsia="ru-RU"/>
        </w:rPr>
        <w:t xml:space="preserve">«Звезда полей», «Листья осенние», «В горнице». </w:t>
      </w:r>
      <w:r w:rsidRPr="00C660A9">
        <w:rPr>
          <w:rFonts w:ascii="Times New Roman" w:eastAsia="Times New Roman" w:hAnsi="Times New Roman" w:cs="Times New Roman"/>
          <w:sz w:val="28"/>
          <w:szCs w:val="28"/>
          <w:lang w:eastAsia="ru-RU"/>
        </w:rPr>
        <w:t>Тема Родины в поэзии Рубцова. Человек и природа в «тихой» лирике Рубцова. Отличительные черты характера лирического героя.</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sz w:val="28"/>
          <w:szCs w:val="28"/>
          <w:lang w:eastAsia="ru-RU"/>
        </w:rPr>
        <w:t xml:space="preserve">Фазиль Искандер. </w:t>
      </w:r>
      <w:r w:rsidRPr="00C660A9">
        <w:rPr>
          <w:rFonts w:ascii="Times New Roman" w:eastAsia="Times New Roman" w:hAnsi="Times New Roman" w:cs="Times New Roman"/>
          <w:sz w:val="28"/>
          <w:szCs w:val="28"/>
          <w:lang w:eastAsia="ru-RU"/>
        </w:rPr>
        <w:t>Краткий рассказ о писателе.</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i/>
          <w:iCs/>
          <w:sz w:val="28"/>
          <w:szCs w:val="28"/>
          <w:lang w:eastAsia="ru-RU"/>
        </w:rPr>
        <w:t xml:space="preserve">«Тринадцатый подвиг Геракла». </w:t>
      </w:r>
      <w:r w:rsidRPr="00C660A9">
        <w:rPr>
          <w:rFonts w:ascii="Times New Roman" w:eastAsia="Times New Roman" w:hAnsi="Times New Roman" w:cs="Times New Roman"/>
          <w:sz w:val="28"/>
          <w:szCs w:val="28"/>
          <w:lang w:eastAsia="ru-RU"/>
        </w:rPr>
        <w:t>Влияние учителя на формирование детского характера. Чувство юмора как одно из ценных качеств человека.</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b/>
          <w:bCs/>
          <w:sz w:val="28"/>
          <w:szCs w:val="28"/>
          <w:lang w:eastAsia="ru-RU"/>
        </w:rPr>
      </w:pPr>
      <w:r w:rsidRPr="00C660A9">
        <w:rPr>
          <w:rFonts w:ascii="Times New Roman" w:eastAsia="Times New Roman" w:hAnsi="Times New Roman" w:cs="Times New Roman"/>
          <w:b/>
          <w:bCs/>
          <w:sz w:val="28"/>
          <w:szCs w:val="28"/>
          <w:lang w:eastAsia="ru-RU"/>
        </w:rPr>
        <w:t xml:space="preserve">Родная природа в русской поэзии </w:t>
      </w:r>
      <w:r w:rsidRPr="00C660A9">
        <w:rPr>
          <w:rFonts w:ascii="Times New Roman" w:eastAsia="Times New Roman" w:hAnsi="Times New Roman" w:cs="Times New Roman"/>
          <w:b/>
          <w:bCs/>
          <w:sz w:val="28"/>
          <w:szCs w:val="28"/>
          <w:lang w:val="en-US" w:eastAsia="ru-RU"/>
        </w:rPr>
        <w:t>XX</w:t>
      </w:r>
      <w:r w:rsidRPr="00C660A9">
        <w:rPr>
          <w:rFonts w:ascii="Times New Roman" w:eastAsia="Times New Roman" w:hAnsi="Times New Roman" w:cs="Times New Roman"/>
          <w:b/>
          <w:bCs/>
          <w:sz w:val="28"/>
          <w:szCs w:val="28"/>
          <w:lang w:eastAsia="ru-RU"/>
        </w:rPr>
        <w:t xml:space="preserve"> века</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sz w:val="28"/>
          <w:szCs w:val="28"/>
          <w:lang w:eastAsia="ru-RU"/>
        </w:rPr>
        <w:t xml:space="preserve">А. Блок. </w:t>
      </w:r>
      <w:r w:rsidRPr="00C660A9">
        <w:rPr>
          <w:rFonts w:ascii="Times New Roman" w:eastAsia="Times New Roman" w:hAnsi="Times New Roman" w:cs="Times New Roman"/>
          <w:i/>
          <w:iCs/>
          <w:sz w:val="28"/>
          <w:szCs w:val="28"/>
          <w:lang w:eastAsia="ru-RU"/>
        </w:rPr>
        <w:t xml:space="preserve">«Летний вечер», «О, как безумно за окном...» </w:t>
      </w:r>
      <w:r w:rsidRPr="00C660A9">
        <w:rPr>
          <w:rFonts w:ascii="Times New Roman" w:eastAsia="Times New Roman" w:hAnsi="Times New Roman" w:cs="Times New Roman"/>
          <w:b/>
          <w:bCs/>
          <w:sz w:val="28"/>
          <w:szCs w:val="28"/>
          <w:lang w:eastAsia="ru-RU"/>
        </w:rPr>
        <w:t xml:space="preserve">С. Есенин. </w:t>
      </w:r>
      <w:r w:rsidRPr="00C660A9">
        <w:rPr>
          <w:rFonts w:ascii="Times New Roman" w:eastAsia="Times New Roman" w:hAnsi="Times New Roman" w:cs="Times New Roman"/>
          <w:i/>
          <w:iCs/>
          <w:sz w:val="28"/>
          <w:szCs w:val="28"/>
          <w:lang w:eastAsia="ru-RU"/>
        </w:rPr>
        <w:t xml:space="preserve">«Мелколесье. Степь и дали...», «Пороша»; </w:t>
      </w:r>
      <w:r w:rsidRPr="00C660A9">
        <w:rPr>
          <w:rFonts w:ascii="Times New Roman" w:eastAsia="Times New Roman" w:hAnsi="Times New Roman" w:cs="Times New Roman"/>
          <w:b/>
          <w:bCs/>
          <w:i/>
          <w:iCs/>
          <w:sz w:val="28"/>
          <w:szCs w:val="28"/>
          <w:lang w:eastAsia="ru-RU"/>
        </w:rPr>
        <w:t xml:space="preserve">А.. </w:t>
      </w:r>
      <w:r w:rsidRPr="00C660A9">
        <w:rPr>
          <w:rFonts w:ascii="Times New Roman" w:eastAsia="Times New Roman" w:hAnsi="Times New Roman" w:cs="Times New Roman"/>
          <w:b/>
          <w:bCs/>
          <w:sz w:val="28"/>
          <w:szCs w:val="28"/>
          <w:lang w:eastAsia="ru-RU"/>
        </w:rPr>
        <w:t xml:space="preserve">Ахматова. </w:t>
      </w:r>
      <w:r w:rsidRPr="00C660A9">
        <w:rPr>
          <w:rFonts w:ascii="Times New Roman" w:eastAsia="Times New Roman" w:hAnsi="Times New Roman" w:cs="Times New Roman"/>
          <w:i/>
          <w:iCs/>
          <w:sz w:val="28"/>
          <w:szCs w:val="28"/>
          <w:lang w:eastAsia="ru-RU"/>
        </w:rPr>
        <w:t>«Перед весной бывают дни такие...».</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 xml:space="preserve">Чувство радости и печали, любви к родной природе  и родине в стихотворных произведениях поэтов </w:t>
      </w:r>
      <w:r w:rsidRPr="00C660A9">
        <w:rPr>
          <w:rFonts w:ascii="Times New Roman" w:eastAsia="Times New Roman" w:hAnsi="Times New Roman" w:cs="Times New Roman"/>
          <w:sz w:val="28"/>
          <w:szCs w:val="28"/>
          <w:lang w:val="en-US" w:eastAsia="ru-RU"/>
        </w:rPr>
        <w:t>XX</w:t>
      </w:r>
      <w:r w:rsidRPr="00C660A9">
        <w:rPr>
          <w:rFonts w:ascii="Times New Roman" w:eastAsia="Times New Roman" w:hAnsi="Times New Roman" w:cs="Times New Roman"/>
          <w:sz w:val="28"/>
          <w:szCs w:val="28"/>
          <w:lang w:eastAsia="ru-RU"/>
        </w:rPr>
        <w:t xml:space="preserve"> века. Связь ритмики и мелодики стиха с эмоциональным состоянием, выраженным в стихотворении. Поэтизация родне природы.</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i/>
          <w:sz w:val="28"/>
          <w:szCs w:val="28"/>
          <w:lang w:eastAsia="ru-RU"/>
        </w:rPr>
      </w:pPr>
      <w:r w:rsidRPr="00C660A9">
        <w:rPr>
          <w:rFonts w:ascii="Times New Roman" w:eastAsia="Times New Roman" w:hAnsi="Times New Roman" w:cs="Times New Roman"/>
          <w:i/>
          <w:sz w:val="28"/>
          <w:szCs w:val="28"/>
          <w:lang w:eastAsia="ru-RU"/>
        </w:rPr>
        <w:t xml:space="preserve">Теория литературы. Лирический </w:t>
      </w:r>
      <w:r w:rsidR="00EF5C5A" w:rsidRPr="00C660A9">
        <w:rPr>
          <w:rFonts w:ascii="Times New Roman" w:eastAsia="Times New Roman" w:hAnsi="Times New Roman" w:cs="Times New Roman"/>
          <w:i/>
          <w:sz w:val="28"/>
          <w:szCs w:val="28"/>
          <w:lang w:eastAsia="ru-RU"/>
        </w:rPr>
        <w:t>герой (развитие представлений).</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b/>
          <w:bCs/>
          <w:sz w:val="28"/>
          <w:szCs w:val="28"/>
          <w:lang w:eastAsia="ru-RU"/>
        </w:rPr>
      </w:pPr>
      <w:r w:rsidRPr="00C660A9">
        <w:rPr>
          <w:rFonts w:ascii="Times New Roman" w:eastAsia="Times New Roman" w:hAnsi="Times New Roman" w:cs="Times New Roman"/>
          <w:b/>
          <w:bCs/>
          <w:sz w:val="28"/>
          <w:szCs w:val="28"/>
          <w:lang w:eastAsia="ru-RU"/>
        </w:rPr>
        <w:t>Писатели улыбаются.</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bCs/>
          <w:sz w:val="28"/>
          <w:szCs w:val="28"/>
          <w:lang w:eastAsia="ru-RU"/>
        </w:rPr>
      </w:pPr>
      <w:r w:rsidRPr="00C660A9">
        <w:rPr>
          <w:rFonts w:ascii="Times New Roman" w:eastAsia="Times New Roman" w:hAnsi="Times New Roman" w:cs="Times New Roman"/>
          <w:b/>
          <w:bCs/>
          <w:sz w:val="28"/>
          <w:szCs w:val="28"/>
          <w:lang w:eastAsia="ru-RU"/>
        </w:rPr>
        <w:t xml:space="preserve">Василий Макарович Шукшин. </w:t>
      </w:r>
      <w:r w:rsidRPr="00C660A9">
        <w:rPr>
          <w:rFonts w:ascii="Times New Roman" w:eastAsia="Times New Roman" w:hAnsi="Times New Roman" w:cs="Times New Roman"/>
          <w:bCs/>
          <w:sz w:val="28"/>
          <w:szCs w:val="28"/>
          <w:lang w:eastAsia="ru-RU"/>
        </w:rPr>
        <w:t>Краткий рассказ о писателе.</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b/>
          <w:bCs/>
          <w:sz w:val="28"/>
          <w:szCs w:val="28"/>
          <w:lang w:eastAsia="ru-RU"/>
        </w:rPr>
      </w:pPr>
      <w:r w:rsidRPr="00C660A9">
        <w:rPr>
          <w:rFonts w:ascii="Times New Roman" w:eastAsia="Times New Roman" w:hAnsi="Times New Roman" w:cs="Times New Roman"/>
          <w:bCs/>
          <w:iCs/>
          <w:sz w:val="28"/>
          <w:szCs w:val="28"/>
          <w:lang w:eastAsia="ru-RU"/>
        </w:rPr>
        <w:t xml:space="preserve">Рассказы </w:t>
      </w:r>
      <w:r w:rsidRPr="00C660A9">
        <w:rPr>
          <w:rFonts w:ascii="Times New Roman" w:eastAsia="Times New Roman" w:hAnsi="Times New Roman" w:cs="Times New Roman"/>
          <w:b/>
          <w:bCs/>
          <w:i/>
          <w:iCs/>
          <w:sz w:val="28"/>
          <w:szCs w:val="28"/>
          <w:lang w:eastAsia="ru-RU"/>
        </w:rPr>
        <w:t>«Чудик»</w:t>
      </w:r>
      <w:r w:rsidRPr="00C660A9">
        <w:rPr>
          <w:rFonts w:ascii="Times New Roman" w:eastAsia="Times New Roman" w:hAnsi="Times New Roman" w:cs="Times New Roman"/>
          <w:bCs/>
          <w:iCs/>
          <w:sz w:val="28"/>
          <w:szCs w:val="28"/>
          <w:lang w:eastAsia="ru-RU"/>
        </w:rPr>
        <w:t xml:space="preserve"> и </w:t>
      </w:r>
      <w:r w:rsidRPr="00C660A9">
        <w:rPr>
          <w:rFonts w:ascii="Times New Roman" w:eastAsia="Times New Roman" w:hAnsi="Times New Roman" w:cs="Times New Roman"/>
          <w:b/>
          <w:bCs/>
          <w:i/>
          <w:iCs/>
          <w:sz w:val="28"/>
          <w:szCs w:val="28"/>
          <w:lang w:eastAsia="ru-RU"/>
        </w:rPr>
        <w:t>«Критики».</w:t>
      </w:r>
      <w:r w:rsidRPr="00C660A9">
        <w:rPr>
          <w:rFonts w:ascii="Times New Roman" w:eastAsia="Times New Roman" w:hAnsi="Times New Roman" w:cs="Times New Roman"/>
          <w:bCs/>
          <w:iCs/>
          <w:sz w:val="28"/>
          <w:szCs w:val="28"/>
          <w:lang w:eastAsia="ru-RU"/>
        </w:rPr>
        <w:t xml:space="preserve"> Особенности шукшинских героев –«чудиков», правдоискателей,  человеческая открытость миру как синоним незащищенности. Образ «странного» героя в литературе. </w:t>
      </w:r>
    </w:p>
    <w:p w:rsidR="006755C8" w:rsidRPr="00C660A9" w:rsidRDefault="00EF5C5A" w:rsidP="00CD1877">
      <w:pPr>
        <w:shd w:val="clear" w:color="auto" w:fill="FFFFFF"/>
        <w:tabs>
          <w:tab w:val="left" w:pos="14034"/>
        </w:tabs>
        <w:spacing w:after="0" w:line="240" w:lineRule="auto"/>
        <w:ind w:left="142"/>
        <w:rPr>
          <w:rFonts w:ascii="Times New Roman" w:hAnsi="Times New Roman" w:cs="Times New Roman"/>
          <w:b/>
          <w:sz w:val="28"/>
          <w:szCs w:val="28"/>
        </w:rPr>
      </w:pPr>
      <w:r w:rsidRPr="00C660A9">
        <w:rPr>
          <w:rFonts w:ascii="Times New Roman" w:hAnsi="Times New Roman" w:cs="Times New Roman"/>
          <w:b/>
          <w:sz w:val="28"/>
          <w:szCs w:val="28"/>
        </w:rPr>
        <w:t>Из литературы народов России</w:t>
      </w:r>
    </w:p>
    <w:p w:rsidR="006755C8" w:rsidRPr="00C660A9" w:rsidRDefault="006755C8" w:rsidP="00CD1877">
      <w:pPr>
        <w:shd w:val="clear" w:color="auto" w:fill="FFFFFF"/>
        <w:tabs>
          <w:tab w:val="left" w:pos="14034"/>
        </w:tabs>
        <w:spacing w:after="0" w:line="240" w:lineRule="auto"/>
        <w:ind w:left="142"/>
        <w:rPr>
          <w:rFonts w:ascii="Times New Roman" w:hAnsi="Times New Roman" w:cs="Times New Roman"/>
          <w:b/>
          <w:sz w:val="28"/>
          <w:szCs w:val="28"/>
        </w:rPr>
      </w:pPr>
      <w:r w:rsidRPr="00C660A9">
        <w:rPr>
          <w:rFonts w:ascii="Times New Roman" w:hAnsi="Times New Roman" w:cs="Times New Roman"/>
          <w:b/>
          <w:sz w:val="28"/>
          <w:szCs w:val="28"/>
        </w:rPr>
        <w:t xml:space="preserve">Габдулла Тукай. </w:t>
      </w:r>
      <w:r w:rsidRPr="00C660A9">
        <w:rPr>
          <w:rFonts w:ascii="Times New Roman" w:hAnsi="Times New Roman" w:cs="Times New Roman"/>
          <w:sz w:val="28"/>
          <w:szCs w:val="28"/>
        </w:rPr>
        <w:t>Слово о  татарском поэте.</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bCs/>
          <w:iCs/>
          <w:sz w:val="28"/>
          <w:szCs w:val="28"/>
          <w:lang w:eastAsia="ru-RU"/>
        </w:rPr>
      </w:pPr>
      <w:r w:rsidRPr="00C660A9">
        <w:rPr>
          <w:rFonts w:ascii="Times New Roman" w:hAnsi="Times New Roman" w:cs="Times New Roman"/>
          <w:sz w:val="28"/>
          <w:szCs w:val="28"/>
        </w:rPr>
        <w:t xml:space="preserve">Стихотворения </w:t>
      </w:r>
      <w:r w:rsidRPr="00C660A9">
        <w:rPr>
          <w:rFonts w:ascii="Times New Roman" w:hAnsi="Times New Roman" w:cs="Times New Roman"/>
          <w:b/>
          <w:sz w:val="28"/>
          <w:szCs w:val="28"/>
        </w:rPr>
        <w:t>«</w:t>
      </w:r>
      <w:r w:rsidRPr="00C660A9">
        <w:rPr>
          <w:rFonts w:ascii="Times New Roman" w:hAnsi="Times New Roman" w:cs="Times New Roman"/>
          <w:b/>
          <w:i/>
          <w:sz w:val="28"/>
          <w:szCs w:val="28"/>
        </w:rPr>
        <w:t>Родная деревня», «Книга».</w:t>
      </w:r>
      <w:r w:rsidRPr="00C660A9">
        <w:rPr>
          <w:rFonts w:ascii="Times New Roman" w:eastAsia="Times New Roman" w:hAnsi="Times New Roman" w:cs="Times New Roman"/>
          <w:bCs/>
          <w:iCs/>
          <w:sz w:val="28"/>
          <w:szCs w:val="28"/>
          <w:lang w:eastAsia="ru-RU"/>
        </w:rPr>
        <w:t xml:space="preserve"> Любовь к своей малой родине и к своему родному краю, верность обычаям, своей семье, традициям своего народа. Книга в жизни человека. Книга – «отрада из отрад», «путеводная звезда», «бесстра</w:t>
      </w:r>
      <w:r w:rsidR="00EF5C5A" w:rsidRPr="00C660A9">
        <w:rPr>
          <w:rFonts w:ascii="Times New Roman" w:eastAsia="Times New Roman" w:hAnsi="Times New Roman" w:cs="Times New Roman"/>
          <w:bCs/>
          <w:iCs/>
          <w:sz w:val="28"/>
          <w:szCs w:val="28"/>
          <w:lang w:eastAsia="ru-RU"/>
        </w:rPr>
        <w:t>шное сердце», «радостная душа».</w:t>
      </w:r>
    </w:p>
    <w:p w:rsidR="006755C8" w:rsidRPr="00C660A9" w:rsidRDefault="006755C8" w:rsidP="00CD1877">
      <w:pPr>
        <w:shd w:val="clear" w:color="auto" w:fill="FFFFFF"/>
        <w:tabs>
          <w:tab w:val="left" w:pos="14034"/>
        </w:tabs>
        <w:spacing w:after="0" w:line="240" w:lineRule="auto"/>
        <w:ind w:left="142"/>
        <w:rPr>
          <w:rFonts w:ascii="Times New Roman" w:hAnsi="Times New Roman" w:cs="Times New Roman"/>
          <w:b/>
          <w:sz w:val="28"/>
          <w:szCs w:val="28"/>
        </w:rPr>
      </w:pPr>
      <w:r w:rsidRPr="00C660A9">
        <w:rPr>
          <w:rFonts w:ascii="Times New Roman" w:hAnsi="Times New Roman" w:cs="Times New Roman"/>
          <w:b/>
          <w:sz w:val="28"/>
          <w:szCs w:val="28"/>
        </w:rPr>
        <w:t xml:space="preserve">Кайсын Кулиев. </w:t>
      </w:r>
      <w:r w:rsidRPr="00C660A9">
        <w:rPr>
          <w:rFonts w:ascii="Times New Roman" w:hAnsi="Times New Roman" w:cs="Times New Roman"/>
          <w:sz w:val="28"/>
          <w:szCs w:val="28"/>
        </w:rPr>
        <w:t>Слово о  балкарском поэте.</w:t>
      </w:r>
    </w:p>
    <w:p w:rsidR="006755C8" w:rsidRPr="00C660A9" w:rsidRDefault="006755C8" w:rsidP="00CD1877">
      <w:pPr>
        <w:shd w:val="clear" w:color="auto" w:fill="FFFFFF"/>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t>Стихотворения</w:t>
      </w:r>
      <w:r w:rsidRPr="00C660A9">
        <w:rPr>
          <w:rFonts w:ascii="Times New Roman" w:hAnsi="Times New Roman" w:cs="Times New Roman"/>
          <w:b/>
          <w:i/>
          <w:sz w:val="28"/>
          <w:szCs w:val="28"/>
        </w:rPr>
        <w:t xml:space="preserve"> «Когда на меня навалилась беда…», «Каким бы малым ни был мой народ…». </w:t>
      </w:r>
      <w:r w:rsidRPr="00C660A9">
        <w:rPr>
          <w:rFonts w:ascii="Times New Roman" w:hAnsi="Times New Roman" w:cs="Times New Roman"/>
          <w:sz w:val="28"/>
          <w:szCs w:val="28"/>
        </w:rPr>
        <w:t xml:space="preserve">Родина как источник сил для преодоления любых испытаний и ударов судьбы. Основные поэтические образы, символизирующие родину в </w:t>
      </w:r>
      <w:r w:rsidRPr="00C660A9">
        <w:rPr>
          <w:rFonts w:ascii="Times New Roman" w:hAnsi="Times New Roman" w:cs="Times New Roman"/>
          <w:sz w:val="28"/>
          <w:szCs w:val="28"/>
        </w:rPr>
        <w:lastRenderedPageBreak/>
        <w:t>стихотворении поэта. Тема бессмертия народа, нации до тех пор, пока живы его язык, поэзия, обычаи. Поэт – вечный должник своего народа.</w:t>
      </w:r>
    </w:p>
    <w:p w:rsidR="006755C8" w:rsidRPr="00C660A9" w:rsidRDefault="0005162F"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sz w:val="28"/>
          <w:szCs w:val="28"/>
          <w:lang w:eastAsia="ru-RU"/>
        </w:rPr>
        <w:t>Зарубежная литература</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sz w:val="28"/>
          <w:szCs w:val="28"/>
          <w:lang w:eastAsia="ru-RU"/>
        </w:rPr>
        <w:t xml:space="preserve">Мифы Древней Греции. </w:t>
      </w:r>
      <w:r w:rsidRPr="00C660A9">
        <w:rPr>
          <w:rFonts w:ascii="Times New Roman" w:eastAsia="Times New Roman" w:hAnsi="Times New Roman" w:cs="Times New Roman"/>
          <w:b/>
          <w:bCs/>
          <w:i/>
          <w:iCs/>
          <w:sz w:val="28"/>
          <w:szCs w:val="28"/>
          <w:lang w:eastAsia="ru-RU"/>
        </w:rPr>
        <w:t xml:space="preserve">Подвиги Геракла </w:t>
      </w:r>
      <w:r w:rsidRPr="00C660A9">
        <w:rPr>
          <w:rFonts w:ascii="Times New Roman" w:eastAsia="Times New Roman" w:hAnsi="Times New Roman" w:cs="Times New Roman"/>
          <w:sz w:val="28"/>
          <w:szCs w:val="28"/>
          <w:lang w:eastAsia="ru-RU"/>
        </w:rPr>
        <w:t>(в переложе</w:t>
      </w:r>
      <w:r w:rsidRPr="00C660A9">
        <w:rPr>
          <w:rFonts w:ascii="Times New Roman" w:eastAsia="Times New Roman" w:hAnsi="Times New Roman" w:cs="Times New Roman"/>
          <w:sz w:val="28"/>
          <w:szCs w:val="28"/>
          <w:lang w:eastAsia="ru-RU"/>
        </w:rPr>
        <w:softHyphen/>
        <w:t xml:space="preserve">нии Н.Куна): </w:t>
      </w:r>
      <w:r w:rsidRPr="00C660A9">
        <w:rPr>
          <w:rFonts w:ascii="Times New Roman" w:eastAsia="Times New Roman" w:hAnsi="Times New Roman" w:cs="Times New Roman"/>
          <w:b/>
          <w:bCs/>
          <w:i/>
          <w:iCs/>
          <w:sz w:val="28"/>
          <w:szCs w:val="28"/>
          <w:lang w:eastAsia="ru-RU"/>
        </w:rPr>
        <w:t xml:space="preserve">«Скотный двор царя Авгия», «Яблоки Гесперид». </w:t>
      </w:r>
      <w:r w:rsidRPr="00C660A9">
        <w:rPr>
          <w:rFonts w:ascii="Times New Roman" w:eastAsia="Times New Roman" w:hAnsi="Times New Roman" w:cs="Times New Roman"/>
          <w:b/>
          <w:bCs/>
          <w:sz w:val="28"/>
          <w:szCs w:val="28"/>
          <w:lang w:eastAsia="ru-RU"/>
        </w:rPr>
        <w:t xml:space="preserve">Геродот </w:t>
      </w:r>
      <w:r w:rsidRPr="00C660A9">
        <w:rPr>
          <w:rFonts w:ascii="Times New Roman" w:eastAsia="Times New Roman" w:hAnsi="Times New Roman" w:cs="Times New Roman"/>
          <w:b/>
          <w:bCs/>
          <w:i/>
          <w:iCs/>
          <w:sz w:val="28"/>
          <w:szCs w:val="28"/>
          <w:lang w:eastAsia="ru-RU"/>
        </w:rPr>
        <w:t>«Легенда об Арионе».</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i/>
          <w:iCs/>
          <w:sz w:val="28"/>
          <w:szCs w:val="28"/>
          <w:lang w:eastAsia="ru-RU"/>
        </w:rPr>
        <w:t>Теория литературы. Миф. Отличие мифа от сказки.</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sz w:val="28"/>
          <w:szCs w:val="28"/>
          <w:lang w:eastAsia="ru-RU"/>
        </w:rPr>
        <w:t xml:space="preserve">Гомер. </w:t>
      </w:r>
      <w:r w:rsidRPr="00C660A9">
        <w:rPr>
          <w:rFonts w:ascii="Times New Roman" w:eastAsia="Times New Roman" w:hAnsi="Times New Roman" w:cs="Times New Roman"/>
          <w:sz w:val="28"/>
          <w:szCs w:val="28"/>
          <w:lang w:eastAsia="ru-RU"/>
        </w:rPr>
        <w:t xml:space="preserve">Краткий рассказ о Гомере. </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 xml:space="preserve">Поэмы </w:t>
      </w:r>
      <w:r w:rsidRPr="00C660A9">
        <w:rPr>
          <w:rFonts w:ascii="Times New Roman" w:eastAsia="Times New Roman" w:hAnsi="Times New Roman" w:cs="Times New Roman"/>
          <w:b/>
          <w:bCs/>
          <w:i/>
          <w:iCs/>
          <w:sz w:val="28"/>
          <w:szCs w:val="28"/>
          <w:lang w:eastAsia="ru-RU"/>
        </w:rPr>
        <w:t xml:space="preserve">«Одиссея», «Илиада» (фрагменты). </w:t>
      </w:r>
      <w:r w:rsidRPr="00C660A9">
        <w:rPr>
          <w:rFonts w:ascii="Times New Roman" w:eastAsia="Times New Roman" w:hAnsi="Times New Roman" w:cs="Times New Roman"/>
          <w:sz w:val="28"/>
          <w:szCs w:val="28"/>
          <w:lang w:eastAsia="ru-RU"/>
        </w:rPr>
        <w:t>Изображение героев и героические подвиги в «Илиаде». Стихия Одиссея — борьба, преодоле</w:t>
      </w:r>
      <w:r w:rsidRPr="00C660A9">
        <w:rPr>
          <w:rFonts w:ascii="Times New Roman" w:eastAsia="Times New Roman" w:hAnsi="Times New Roman" w:cs="Times New Roman"/>
          <w:sz w:val="28"/>
          <w:szCs w:val="28"/>
          <w:lang w:eastAsia="ru-RU"/>
        </w:rPr>
        <w:softHyphen/>
        <w:t>ние препятствий, познание неизвестного. Храбрость, смет</w:t>
      </w:r>
      <w:r w:rsidRPr="00C660A9">
        <w:rPr>
          <w:rFonts w:ascii="Times New Roman" w:eastAsia="Times New Roman" w:hAnsi="Times New Roman" w:cs="Times New Roman"/>
          <w:sz w:val="28"/>
          <w:szCs w:val="28"/>
          <w:lang w:eastAsia="ru-RU"/>
        </w:rPr>
        <w:softHyphen/>
        <w:t>ливость (хитроумие) Одиссея. Одиссей — мудрый прави</w:t>
      </w:r>
      <w:r w:rsidRPr="00C660A9">
        <w:rPr>
          <w:rFonts w:ascii="Times New Roman" w:eastAsia="Times New Roman" w:hAnsi="Times New Roman" w:cs="Times New Roman"/>
          <w:sz w:val="28"/>
          <w:szCs w:val="28"/>
          <w:lang w:eastAsia="ru-RU"/>
        </w:rPr>
        <w:softHyphen/>
        <w:t>тель, любящий муж и отец. На острове циклопов. Полифем. «Одиссея» — песня о героических подвигах, мужественных героях.</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i/>
          <w:iCs/>
          <w:sz w:val="28"/>
          <w:szCs w:val="28"/>
          <w:lang w:eastAsia="ru-RU"/>
        </w:rPr>
        <w:t>Теория литературы. Понятие о героическом эпосе (начальные представления).</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b/>
          <w:bCs/>
          <w:sz w:val="28"/>
          <w:szCs w:val="28"/>
          <w:lang w:eastAsia="ru-RU"/>
        </w:rPr>
      </w:pPr>
      <w:r w:rsidRPr="00C660A9">
        <w:rPr>
          <w:rFonts w:ascii="Times New Roman" w:eastAsia="Times New Roman" w:hAnsi="Times New Roman" w:cs="Times New Roman"/>
          <w:b/>
          <w:bCs/>
          <w:sz w:val="28"/>
          <w:szCs w:val="28"/>
          <w:lang w:eastAsia="ru-RU"/>
        </w:rPr>
        <w:t xml:space="preserve">Мигель де Сервантес Сааведра. </w:t>
      </w:r>
      <w:r w:rsidRPr="00C660A9">
        <w:rPr>
          <w:rFonts w:ascii="Times New Roman" w:eastAsia="Times New Roman" w:hAnsi="Times New Roman" w:cs="Times New Roman"/>
          <w:bCs/>
          <w:sz w:val="28"/>
          <w:szCs w:val="28"/>
          <w:lang w:eastAsia="ru-RU"/>
        </w:rPr>
        <w:t>Слово о писателе.</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bCs/>
          <w:sz w:val="28"/>
          <w:szCs w:val="28"/>
          <w:lang w:eastAsia="ru-RU"/>
        </w:rPr>
      </w:pPr>
      <w:r w:rsidRPr="00C660A9">
        <w:rPr>
          <w:rFonts w:ascii="Times New Roman" w:eastAsia="Times New Roman" w:hAnsi="Times New Roman" w:cs="Times New Roman"/>
          <w:bCs/>
          <w:sz w:val="28"/>
          <w:szCs w:val="28"/>
          <w:lang w:eastAsia="ru-RU"/>
        </w:rPr>
        <w:t xml:space="preserve">Роман </w:t>
      </w:r>
      <w:r w:rsidRPr="00C660A9">
        <w:rPr>
          <w:rFonts w:ascii="Times New Roman" w:eastAsia="Times New Roman" w:hAnsi="Times New Roman" w:cs="Times New Roman"/>
          <w:b/>
          <w:bCs/>
          <w:sz w:val="28"/>
          <w:szCs w:val="28"/>
          <w:lang w:eastAsia="ru-RU"/>
        </w:rPr>
        <w:t xml:space="preserve">«Дон Кихот». </w:t>
      </w:r>
      <w:r w:rsidRPr="00C660A9">
        <w:rPr>
          <w:rFonts w:ascii="Times New Roman" w:eastAsia="Times New Roman" w:hAnsi="Times New Roman" w:cs="Times New Roman"/>
          <w:bCs/>
          <w:sz w:val="28"/>
          <w:szCs w:val="28"/>
          <w:lang w:eastAsia="ru-RU"/>
        </w:rPr>
        <w:t>«Дон «Кихот» - пародия на рыцарский роман. Герой, живущий в воображенном мире. Образ СанчоПансы.</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sz w:val="28"/>
          <w:szCs w:val="28"/>
          <w:lang w:eastAsia="ru-RU"/>
        </w:rPr>
        <w:t xml:space="preserve">Фридрих Шиллер. </w:t>
      </w:r>
      <w:r w:rsidRPr="00C660A9">
        <w:rPr>
          <w:rFonts w:ascii="Times New Roman" w:eastAsia="Times New Roman" w:hAnsi="Times New Roman" w:cs="Times New Roman"/>
          <w:sz w:val="28"/>
          <w:szCs w:val="28"/>
          <w:lang w:eastAsia="ru-RU"/>
        </w:rPr>
        <w:t>Рассказ о писателе.</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 xml:space="preserve">Баллада </w:t>
      </w:r>
      <w:r w:rsidRPr="00C660A9">
        <w:rPr>
          <w:rFonts w:ascii="Times New Roman" w:eastAsia="Times New Roman" w:hAnsi="Times New Roman" w:cs="Times New Roman"/>
          <w:b/>
          <w:bCs/>
          <w:i/>
          <w:iCs/>
          <w:sz w:val="28"/>
          <w:szCs w:val="28"/>
          <w:lang w:eastAsia="ru-RU"/>
        </w:rPr>
        <w:t xml:space="preserve">«Перчатка». </w:t>
      </w:r>
      <w:r w:rsidRPr="00C660A9">
        <w:rPr>
          <w:rFonts w:ascii="Times New Roman" w:eastAsia="Times New Roman" w:hAnsi="Times New Roman" w:cs="Times New Roman"/>
          <w:sz w:val="28"/>
          <w:szCs w:val="28"/>
          <w:lang w:eastAsia="ru-RU"/>
        </w:rPr>
        <w:t>Повествование о феодальных нра</w:t>
      </w:r>
      <w:r w:rsidRPr="00C660A9">
        <w:rPr>
          <w:rFonts w:ascii="Times New Roman" w:eastAsia="Times New Roman" w:hAnsi="Times New Roman" w:cs="Times New Roman"/>
          <w:sz w:val="28"/>
          <w:szCs w:val="28"/>
          <w:lang w:eastAsia="ru-RU"/>
        </w:rPr>
        <w:softHyphen/>
        <w:t>вах. Любовь как благородство и своевольный, бесчеловеч</w:t>
      </w:r>
      <w:r w:rsidRPr="00C660A9">
        <w:rPr>
          <w:rFonts w:ascii="Times New Roman" w:eastAsia="Times New Roman" w:hAnsi="Times New Roman" w:cs="Times New Roman"/>
          <w:sz w:val="28"/>
          <w:szCs w:val="28"/>
          <w:lang w:eastAsia="ru-RU"/>
        </w:rPr>
        <w:softHyphen/>
        <w:t>ный каприз. Рыцарь — герой, отвергающий награду и защищающий личное достоинство и честь.</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i/>
          <w:iCs/>
          <w:sz w:val="28"/>
          <w:szCs w:val="28"/>
          <w:lang w:eastAsia="ru-RU"/>
        </w:rPr>
      </w:pPr>
      <w:r w:rsidRPr="00C660A9">
        <w:rPr>
          <w:rFonts w:ascii="Times New Roman" w:eastAsia="Times New Roman" w:hAnsi="Times New Roman" w:cs="Times New Roman"/>
          <w:i/>
          <w:iCs/>
          <w:sz w:val="28"/>
          <w:szCs w:val="28"/>
          <w:lang w:eastAsia="ru-RU"/>
        </w:rPr>
        <w:t>Теория литературы. Рыцарская баллада (начальное представление).</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sz w:val="28"/>
          <w:szCs w:val="28"/>
          <w:lang w:eastAsia="ru-RU"/>
        </w:rPr>
        <w:t xml:space="preserve">Проспер Мериме. </w:t>
      </w:r>
      <w:r w:rsidRPr="00C660A9">
        <w:rPr>
          <w:rFonts w:ascii="Times New Roman" w:eastAsia="Times New Roman" w:hAnsi="Times New Roman" w:cs="Times New Roman"/>
          <w:sz w:val="28"/>
          <w:szCs w:val="28"/>
          <w:lang w:eastAsia="ru-RU"/>
        </w:rPr>
        <w:t>Рассказ о писателе.</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 xml:space="preserve">Новелла </w:t>
      </w:r>
      <w:r w:rsidRPr="00C660A9">
        <w:rPr>
          <w:rFonts w:ascii="Times New Roman" w:eastAsia="Times New Roman" w:hAnsi="Times New Roman" w:cs="Times New Roman"/>
          <w:b/>
          <w:bCs/>
          <w:i/>
          <w:iCs/>
          <w:sz w:val="28"/>
          <w:szCs w:val="28"/>
          <w:lang w:eastAsia="ru-RU"/>
        </w:rPr>
        <w:t xml:space="preserve">«Маттео Фальконе». </w:t>
      </w:r>
      <w:r w:rsidRPr="00C660A9">
        <w:rPr>
          <w:rFonts w:ascii="Times New Roman" w:eastAsia="Times New Roman" w:hAnsi="Times New Roman" w:cs="Times New Roman"/>
          <w:sz w:val="28"/>
          <w:szCs w:val="28"/>
          <w:lang w:eastAsia="ru-RU"/>
        </w:rPr>
        <w:t>Изображение дикой при</w:t>
      </w:r>
      <w:r w:rsidRPr="00C660A9">
        <w:rPr>
          <w:rFonts w:ascii="Times New Roman" w:eastAsia="Times New Roman" w:hAnsi="Times New Roman" w:cs="Times New Roman"/>
          <w:sz w:val="28"/>
          <w:szCs w:val="28"/>
          <w:lang w:eastAsia="ru-RU"/>
        </w:rPr>
        <w:softHyphen/>
        <w:t>роды. Превосходство естественной, «простой» жизни и исторически сложившихся устоев над цивилизованной с ее порочными нравами. Романтический сюжет и его реалисти</w:t>
      </w:r>
      <w:r w:rsidRPr="00C660A9">
        <w:rPr>
          <w:rFonts w:ascii="Times New Roman" w:eastAsia="Times New Roman" w:hAnsi="Times New Roman" w:cs="Times New Roman"/>
          <w:sz w:val="28"/>
          <w:szCs w:val="28"/>
          <w:lang w:eastAsia="ru-RU"/>
        </w:rPr>
        <w:softHyphen/>
        <w:t>ческое воплощение.</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i/>
          <w:iCs/>
          <w:sz w:val="28"/>
          <w:szCs w:val="28"/>
          <w:lang w:eastAsia="ru-RU"/>
        </w:rPr>
      </w:pPr>
      <w:r w:rsidRPr="00C660A9">
        <w:rPr>
          <w:rFonts w:ascii="Times New Roman" w:eastAsia="Times New Roman" w:hAnsi="Times New Roman" w:cs="Times New Roman"/>
          <w:i/>
          <w:iCs/>
          <w:sz w:val="28"/>
          <w:szCs w:val="28"/>
          <w:lang w:eastAsia="ru-RU"/>
        </w:rPr>
        <w:t>Теория литературы. Новелла (начальное представление).</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bCs/>
          <w:sz w:val="28"/>
          <w:szCs w:val="28"/>
          <w:lang w:eastAsia="ru-RU"/>
        </w:rPr>
        <w:t xml:space="preserve">Антуан де Сент-Экзюпери. </w:t>
      </w:r>
      <w:r w:rsidRPr="00C660A9">
        <w:rPr>
          <w:rFonts w:ascii="Times New Roman" w:eastAsia="Times New Roman" w:hAnsi="Times New Roman" w:cs="Times New Roman"/>
          <w:sz w:val="28"/>
          <w:szCs w:val="28"/>
          <w:lang w:eastAsia="ru-RU"/>
        </w:rPr>
        <w:t>Рассказ о писателе.</w:t>
      </w:r>
    </w:p>
    <w:p w:rsidR="006755C8" w:rsidRPr="00C660A9" w:rsidRDefault="006755C8" w:rsidP="00CD1877">
      <w:pPr>
        <w:shd w:val="clear" w:color="auto" w:fill="FFFFFF"/>
        <w:tabs>
          <w:tab w:val="left" w:pos="14034"/>
        </w:tabs>
        <w:spacing w:after="0" w:line="240" w:lineRule="auto"/>
        <w:ind w:left="142"/>
        <w:rPr>
          <w:rFonts w:ascii="Times New Roman" w:eastAsia="Times New Roman" w:hAnsi="Times New Roman" w:cs="Times New Roman"/>
          <w:sz w:val="28"/>
          <w:szCs w:val="28"/>
          <w:lang w:eastAsia="ru-RU"/>
        </w:rPr>
      </w:pPr>
      <w:r w:rsidRPr="00C660A9">
        <w:rPr>
          <w:rFonts w:ascii="Times New Roman" w:eastAsia="Times New Roman" w:hAnsi="Times New Roman" w:cs="Times New Roman"/>
          <w:bCs/>
          <w:iCs/>
          <w:sz w:val="28"/>
          <w:szCs w:val="28"/>
          <w:lang w:eastAsia="ru-RU"/>
        </w:rPr>
        <w:t xml:space="preserve">Сказка </w:t>
      </w:r>
      <w:r w:rsidRPr="00C660A9">
        <w:rPr>
          <w:rFonts w:ascii="Times New Roman" w:eastAsia="Times New Roman" w:hAnsi="Times New Roman" w:cs="Times New Roman"/>
          <w:b/>
          <w:bCs/>
          <w:i/>
          <w:iCs/>
          <w:sz w:val="28"/>
          <w:szCs w:val="28"/>
          <w:lang w:eastAsia="ru-RU"/>
        </w:rPr>
        <w:t xml:space="preserve">«Маленький принц» </w:t>
      </w:r>
      <w:r w:rsidRPr="00C660A9">
        <w:rPr>
          <w:rFonts w:ascii="Times New Roman" w:eastAsia="Times New Roman" w:hAnsi="Times New Roman" w:cs="Times New Roman"/>
          <w:sz w:val="28"/>
          <w:szCs w:val="28"/>
          <w:lang w:eastAsia="ru-RU"/>
        </w:rPr>
        <w:t>как философская сказка и мудрая притча. Мечта о естественном отношении к вещам и людям. Чистота восприятий мира как величайшая ценность. Утвер</w:t>
      </w:r>
      <w:r w:rsidRPr="00C660A9">
        <w:rPr>
          <w:rFonts w:ascii="Times New Roman" w:eastAsia="Times New Roman" w:hAnsi="Times New Roman" w:cs="Times New Roman"/>
          <w:sz w:val="28"/>
          <w:szCs w:val="28"/>
          <w:lang w:eastAsia="ru-RU"/>
        </w:rPr>
        <w:softHyphen/>
        <w:t>ждение всечеловеческих истин. (Для внеклассного чтения).</w:t>
      </w:r>
    </w:p>
    <w:p w:rsidR="00D00F53" w:rsidRDefault="006755C8" w:rsidP="00CD1877">
      <w:pPr>
        <w:shd w:val="clear" w:color="auto" w:fill="FFFFFF"/>
        <w:tabs>
          <w:tab w:val="left" w:pos="14034"/>
        </w:tabs>
        <w:spacing w:after="0" w:line="240" w:lineRule="auto"/>
        <w:ind w:left="142"/>
        <w:rPr>
          <w:rFonts w:ascii="Times New Roman" w:eastAsia="Times New Roman" w:hAnsi="Times New Roman" w:cs="Times New Roman"/>
          <w:i/>
          <w:iCs/>
          <w:sz w:val="28"/>
          <w:szCs w:val="28"/>
          <w:lang w:eastAsia="ru-RU"/>
        </w:rPr>
      </w:pPr>
      <w:r w:rsidRPr="00C660A9">
        <w:rPr>
          <w:rFonts w:ascii="Times New Roman" w:eastAsia="Times New Roman" w:hAnsi="Times New Roman" w:cs="Times New Roman"/>
          <w:i/>
          <w:iCs/>
          <w:sz w:val="28"/>
          <w:szCs w:val="28"/>
          <w:lang w:eastAsia="ru-RU"/>
        </w:rPr>
        <w:t>Теория литературы. Притча (начальные представ</w:t>
      </w:r>
      <w:r w:rsidRPr="00C660A9">
        <w:rPr>
          <w:rFonts w:ascii="Times New Roman" w:eastAsia="Times New Roman" w:hAnsi="Times New Roman" w:cs="Times New Roman"/>
          <w:i/>
          <w:iCs/>
          <w:sz w:val="28"/>
          <w:szCs w:val="28"/>
          <w:lang w:eastAsia="ru-RU"/>
        </w:rPr>
        <w:softHyphen/>
        <w:t>ления).</w:t>
      </w:r>
    </w:p>
    <w:p w:rsidR="00CD1877" w:rsidRPr="00C660A9" w:rsidRDefault="00CD1877" w:rsidP="00CD1877">
      <w:pPr>
        <w:shd w:val="clear" w:color="auto" w:fill="FFFFFF"/>
        <w:tabs>
          <w:tab w:val="left" w:pos="14034"/>
        </w:tabs>
        <w:spacing w:after="0" w:line="240" w:lineRule="auto"/>
        <w:ind w:left="142"/>
        <w:rPr>
          <w:rFonts w:ascii="Times New Roman" w:eastAsia="Times New Roman" w:hAnsi="Times New Roman" w:cs="Times New Roman"/>
          <w:i/>
          <w:iCs/>
          <w:sz w:val="28"/>
          <w:szCs w:val="28"/>
          <w:lang w:eastAsia="ru-RU"/>
        </w:rPr>
      </w:pPr>
    </w:p>
    <w:p w:rsidR="00D00F53" w:rsidRPr="00C660A9" w:rsidRDefault="00D00F53" w:rsidP="00CD1877">
      <w:pPr>
        <w:tabs>
          <w:tab w:val="left" w:pos="14034"/>
        </w:tabs>
        <w:spacing w:after="0"/>
        <w:jc w:val="center"/>
        <w:rPr>
          <w:rFonts w:ascii="Times New Roman" w:eastAsia="Times New Roman" w:hAnsi="Times New Roman" w:cs="Times New Roman"/>
          <w:b/>
          <w:sz w:val="28"/>
          <w:szCs w:val="28"/>
          <w:lang w:eastAsia="ru-RU"/>
        </w:rPr>
      </w:pPr>
      <w:r w:rsidRPr="00C660A9">
        <w:rPr>
          <w:rFonts w:ascii="Times New Roman" w:eastAsia="Times New Roman" w:hAnsi="Times New Roman" w:cs="Times New Roman"/>
          <w:b/>
          <w:sz w:val="28"/>
          <w:szCs w:val="28"/>
          <w:lang w:eastAsia="ru-RU"/>
        </w:rPr>
        <w:lastRenderedPageBreak/>
        <w:t>8 класс</w:t>
      </w:r>
    </w:p>
    <w:p w:rsidR="00D00F53" w:rsidRPr="00C660A9" w:rsidRDefault="00D00F53" w:rsidP="00CD1877">
      <w:pPr>
        <w:tabs>
          <w:tab w:val="left" w:pos="14034"/>
        </w:tabs>
        <w:spacing w:after="0"/>
        <w:jc w:val="center"/>
        <w:rPr>
          <w:rFonts w:ascii="Times New Roman" w:hAnsi="Times New Roman" w:cs="Times New Roman"/>
          <w:b/>
          <w:sz w:val="28"/>
          <w:szCs w:val="28"/>
        </w:rPr>
      </w:pPr>
      <w:r w:rsidRPr="00C660A9">
        <w:rPr>
          <w:rFonts w:ascii="Times New Roman" w:eastAsia="Times New Roman" w:hAnsi="Times New Roman" w:cs="Times New Roman"/>
          <w:b/>
          <w:sz w:val="28"/>
          <w:szCs w:val="28"/>
          <w:lang w:eastAsia="ru-RU"/>
        </w:rPr>
        <w:t>Введение.</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Русская литература и история. Интерес русских писателей к историческому прошлому своего народа. Историзм творчества классиков русской литературы.</w:t>
      </w:r>
    </w:p>
    <w:p w:rsidR="00D00F53" w:rsidRPr="00C660A9" w:rsidRDefault="00D00F53" w:rsidP="00CD1877">
      <w:pPr>
        <w:tabs>
          <w:tab w:val="left" w:pos="14034"/>
        </w:tabs>
        <w:spacing w:after="0" w:line="240" w:lineRule="auto"/>
        <w:ind w:left="284"/>
        <w:jc w:val="center"/>
        <w:rPr>
          <w:rFonts w:ascii="Times New Roman" w:eastAsia="Times New Roman" w:hAnsi="Times New Roman" w:cs="Times New Roman"/>
          <w:b/>
          <w:sz w:val="28"/>
          <w:szCs w:val="28"/>
          <w:lang w:eastAsia="ru-RU"/>
        </w:rPr>
      </w:pPr>
      <w:r w:rsidRPr="00C660A9">
        <w:rPr>
          <w:rFonts w:ascii="Times New Roman" w:eastAsia="Times New Roman" w:hAnsi="Times New Roman" w:cs="Times New Roman"/>
          <w:b/>
          <w:sz w:val="28"/>
          <w:szCs w:val="28"/>
          <w:lang w:eastAsia="ru-RU"/>
        </w:rPr>
        <w:t>Устное народное творчество</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 xml:space="preserve">В мире русской народной песни  (лирические, исторические песни). Отражение жизни народа  в народной песне: </w:t>
      </w:r>
      <w:r w:rsidRPr="00C660A9">
        <w:rPr>
          <w:rFonts w:ascii="Times New Roman" w:eastAsia="Times New Roman" w:hAnsi="Times New Roman" w:cs="Times New Roman"/>
          <w:b/>
          <w:i/>
          <w:sz w:val="28"/>
          <w:szCs w:val="28"/>
          <w:lang w:eastAsia="ru-RU"/>
        </w:rPr>
        <w:t>«В темном лесе», «Уж ты ночка, ноченька темная…», «Вдоль по улице метелица метет…», «Пугачев в темнице», «Пугачев казнен».</w:t>
      </w:r>
    </w:p>
    <w:p w:rsidR="00D00F53" w:rsidRPr="00C660A9" w:rsidRDefault="00D00F53" w:rsidP="00CD1877">
      <w:pPr>
        <w:tabs>
          <w:tab w:val="left" w:pos="14034"/>
        </w:tabs>
        <w:spacing w:after="0" w:line="240" w:lineRule="auto"/>
        <w:ind w:left="284" w:hanging="142"/>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ab/>
      </w:r>
      <w:r w:rsidRPr="00C660A9">
        <w:rPr>
          <w:rFonts w:ascii="Times New Roman" w:eastAsia="Times New Roman" w:hAnsi="Times New Roman" w:cs="Times New Roman"/>
          <w:b/>
          <w:sz w:val="28"/>
          <w:szCs w:val="28"/>
          <w:lang w:eastAsia="ru-RU"/>
        </w:rPr>
        <w:t>Частушки</w:t>
      </w:r>
      <w:r w:rsidRPr="00C660A9">
        <w:rPr>
          <w:rFonts w:ascii="Times New Roman" w:eastAsia="Times New Roman" w:hAnsi="Times New Roman" w:cs="Times New Roman"/>
          <w:sz w:val="28"/>
          <w:szCs w:val="28"/>
          <w:lang w:eastAsia="ru-RU"/>
        </w:rPr>
        <w:t xml:space="preserve"> как малый песенный жанр. Отражение различных сторон жизни народа в частушках. Разнообразие тематики частушек. Поэтика частушек.</w:t>
      </w:r>
    </w:p>
    <w:p w:rsidR="00D00F53" w:rsidRPr="00C660A9" w:rsidRDefault="00D00F53" w:rsidP="00CD1877">
      <w:pPr>
        <w:tabs>
          <w:tab w:val="left" w:pos="14034"/>
        </w:tabs>
        <w:spacing w:after="0" w:line="240" w:lineRule="auto"/>
        <w:ind w:left="284" w:hanging="142"/>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ab/>
      </w:r>
      <w:r w:rsidRPr="00C660A9">
        <w:rPr>
          <w:rFonts w:ascii="Times New Roman" w:eastAsia="Times New Roman" w:hAnsi="Times New Roman" w:cs="Times New Roman"/>
          <w:b/>
          <w:sz w:val="28"/>
          <w:szCs w:val="28"/>
          <w:lang w:eastAsia="ru-RU"/>
        </w:rPr>
        <w:t>Предания</w:t>
      </w:r>
      <w:r w:rsidRPr="00C660A9">
        <w:rPr>
          <w:rFonts w:ascii="Times New Roman" w:eastAsia="Times New Roman" w:hAnsi="Times New Roman" w:cs="Times New Roman"/>
          <w:sz w:val="28"/>
          <w:szCs w:val="28"/>
          <w:lang w:eastAsia="ru-RU"/>
        </w:rPr>
        <w:t xml:space="preserve"> как исторический жанр русской народной прозы. </w:t>
      </w:r>
      <w:r w:rsidRPr="00C660A9">
        <w:rPr>
          <w:rFonts w:ascii="Times New Roman" w:eastAsia="Times New Roman" w:hAnsi="Times New Roman" w:cs="Times New Roman"/>
          <w:b/>
          <w:i/>
          <w:sz w:val="28"/>
          <w:szCs w:val="28"/>
          <w:lang w:eastAsia="ru-RU"/>
        </w:rPr>
        <w:t>«О Пугачеве», «О покорении Сибири Ермаком…».</w:t>
      </w:r>
      <w:r w:rsidRPr="00C660A9">
        <w:rPr>
          <w:rFonts w:ascii="Times New Roman" w:eastAsia="Times New Roman" w:hAnsi="Times New Roman" w:cs="Times New Roman"/>
          <w:sz w:val="28"/>
          <w:szCs w:val="28"/>
          <w:lang w:eastAsia="ru-RU"/>
        </w:rPr>
        <w:t xml:space="preserve"> Особенности содержания и формы народных преданий. </w:t>
      </w:r>
    </w:p>
    <w:p w:rsidR="00D00F53" w:rsidRPr="00C660A9" w:rsidRDefault="00D00F53" w:rsidP="00CD1877">
      <w:pPr>
        <w:tabs>
          <w:tab w:val="left" w:pos="14034"/>
        </w:tabs>
        <w:spacing w:after="0" w:line="240" w:lineRule="auto"/>
        <w:ind w:left="284" w:hanging="142"/>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ab/>
      </w:r>
      <w:r w:rsidRPr="00C660A9">
        <w:rPr>
          <w:rFonts w:ascii="Times New Roman" w:eastAsia="Times New Roman" w:hAnsi="Times New Roman" w:cs="Times New Roman"/>
          <w:i/>
          <w:sz w:val="28"/>
          <w:szCs w:val="28"/>
          <w:lang w:eastAsia="ru-RU"/>
        </w:rPr>
        <w:t>Теория литературы</w:t>
      </w:r>
      <w:r w:rsidRPr="00C660A9">
        <w:rPr>
          <w:rFonts w:ascii="Times New Roman" w:eastAsia="Times New Roman" w:hAnsi="Times New Roman" w:cs="Times New Roman"/>
          <w:sz w:val="28"/>
          <w:szCs w:val="28"/>
          <w:lang w:eastAsia="ru-RU"/>
        </w:rPr>
        <w:t>. Народная песня, частушка (развитие представлений).</w:t>
      </w:r>
    </w:p>
    <w:p w:rsidR="00D00F53" w:rsidRPr="00C660A9" w:rsidRDefault="00D00F53" w:rsidP="00CD1877">
      <w:pPr>
        <w:tabs>
          <w:tab w:val="left" w:pos="14034"/>
        </w:tabs>
        <w:spacing w:after="0" w:line="240" w:lineRule="auto"/>
        <w:ind w:left="284" w:hanging="142"/>
        <w:jc w:val="both"/>
        <w:rPr>
          <w:rFonts w:ascii="Times New Roman" w:eastAsia="Times New Roman" w:hAnsi="Times New Roman" w:cs="Times New Roman"/>
          <w:sz w:val="28"/>
          <w:szCs w:val="28"/>
          <w:lang w:eastAsia="ru-RU"/>
        </w:rPr>
      </w:pPr>
    </w:p>
    <w:p w:rsidR="00D00F53" w:rsidRPr="00C660A9" w:rsidRDefault="00D00F53" w:rsidP="00CD1877">
      <w:pPr>
        <w:tabs>
          <w:tab w:val="left" w:pos="14034"/>
        </w:tabs>
        <w:spacing w:after="0" w:line="240" w:lineRule="auto"/>
        <w:ind w:left="567" w:firstLine="142"/>
        <w:jc w:val="center"/>
        <w:rPr>
          <w:rFonts w:ascii="Times New Roman" w:eastAsia="Times New Roman" w:hAnsi="Times New Roman" w:cs="Times New Roman"/>
          <w:b/>
          <w:sz w:val="28"/>
          <w:szCs w:val="28"/>
          <w:lang w:eastAsia="ru-RU"/>
        </w:rPr>
      </w:pPr>
      <w:r w:rsidRPr="00C660A9">
        <w:rPr>
          <w:rFonts w:ascii="Times New Roman" w:eastAsia="Times New Roman" w:hAnsi="Times New Roman" w:cs="Times New Roman"/>
          <w:b/>
          <w:sz w:val="28"/>
          <w:szCs w:val="28"/>
          <w:lang w:eastAsia="ru-RU"/>
        </w:rPr>
        <w:t>Из древнерусской литературы</w:t>
      </w:r>
    </w:p>
    <w:p w:rsidR="00D00F53" w:rsidRPr="00C660A9" w:rsidRDefault="00D00F53" w:rsidP="00CD1877">
      <w:pPr>
        <w:tabs>
          <w:tab w:val="left" w:pos="14034"/>
        </w:tabs>
        <w:spacing w:after="0" w:line="240" w:lineRule="auto"/>
        <w:ind w:left="284" w:hanging="142"/>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ab/>
        <w:t xml:space="preserve">Из </w:t>
      </w:r>
      <w:r w:rsidRPr="00C660A9">
        <w:rPr>
          <w:rFonts w:ascii="Times New Roman" w:eastAsia="Times New Roman" w:hAnsi="Times New Roman" w:cs="Times New Roman"/>
          <w:b/>
          <w:i/>
          <w:sz w:val="28"/>
          <w:szCs w:val="28"/>
          <w:lang w:eastAsia="ru-RU"/>
        </w:rPr>
        <w:t>«Жития Александра Невского».</w:t>
      </w:r>
      <w:r w:rsidRPr="00C660A9">
        <w:rPr>
          <w:rFonts w:ascii="Times New Roman" w:eastAsia="Times New Roman" w:hAnsi="Times New Roman" w:cs="Times New Roman"/>
          <w:sz w:val="28"/>
          <w:szCs w:val="28"/>
          <w:lang w:eastAsia="ru-RU"/>
        </w:rPr>
        <w:t xml:space="preserve"> Защита русский земель от нашествий и набегов врагов. Бранные подвиги Александра Невского и его духовный подвиг самопожертвования. </w:t>
      </w:r>
    </w:p>
    <w:p w:rsidR="00D00F53" w:rsidRPr="00C660A9" w:rsidRDefault="00D00F53" w:rsidP="00CD1877">
      <w:pPr>
        <w:tabs>
          <w:tab w:val="left" w:pos="14034"/>
        </w:tabs>
        <w:spacing w:after="0" w:line="240" w:lineRule="auto"/>
        <w:ind w:left="284" w:hanging="142"/>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ab/>
      </w:r>
      <w:r w:rsidRPr="00C660A9">
        <w:rPr>
          <w:rFonts w:ascii="Times New Roman" w:eastAsia="Times New Roman" w:hAnsi="Times New Roman" w:cs="Times New Roman"/>
          <w:b/>
          <w:i/>
          <w:sz w:val="28"/>
          <w:szCs w:val="28"/>
          <w:lang w:eastAsia="ru-RU"/>
        </w:rPr>
        <w:t>«Шемякин суд».</w:t>
      </w:r>
      <w:r w:rsidRPr="00C660A9">
        <w:rPr>
          <w:rFonts w:ascii="Times New Roman" w:eastAsia="Times New Roman" w:hAnsi="Times New Roman" w:cs="Times New Roman"/>
          <w:sz w:val="28"/>
          <w:szCs w:val="28"/>
          <w:lang w:eastAsia="ru-RU"/>
        </w:rPr>
        <w:t xml:space="preserve"> Изображение действительных и вымышленных событий – главное новшество литературы XVII века. Новые литературные герои – крестьянские и купеческие сыновья. Сатира на судебные порядки, комические ситуации с двумя плутами.</w:t>
      </w:r>
    </w:p>
    <w:p w:rsidR="00D00F53" w:rsidRPr="00C660A9" w:rsidRDefault="00D00F53" w:rsidP="00CD1877">
      <w:pPr>
        <w:tabs>
          <w:tab w:val="left" w:pos="14034"/>
        </w:tabs>
        <w:spacing w:after="0" w:line="240" w:lineRule="auto"/>
        <w:ind w:left="284" w:hanging="142"/>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ab/>
        <w:t>«Шемякин суд» - «кривосуд» (Шемяка «посулы любил, потому так он и судил»). Особенности поэтики бытовой сатирической повести.</w:t>
      </w:r>
    </w:p>
    <w:p w:rsidR="00D00F53" w:rsidRPr="00C660A9" w:rsidRDefault="00D00F53" w:rsidP="00CD1877">
      <w:pPr>
        <w:tabs>
          <w:tab w:val="left" w:pos="14034"/>
        </w:tabs>
        <w:spacing w:after="0" w:line="240" w:lineRule="auto"/>
        <w:ind w:left="284" w:hanging="142"/>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ab/>
      </w:r>
      <w:r w:rsidRPr="00C660A9">
        <w:rPr>
          <w:rFonts w:ascii="Times New Roman" w:eastAsia="Times New Roman" w:hAnsi="Times New Roman" w:cs="Times New Roman"/>
          <w:i/>
          <w:sz w:val="28"/>
          <w:szCs w:val="28"/>
          <w:lang w:eastAsia="ru-RU"/>
        </w:rPr>
        <w:t>Теория литературы</w:t>
      </w:r>
      <w:r w:rsidRPr="00C660A9">
        <w:rPr>
          <w:rFonts w:ascii="Times New Roman" w:eastAsia="Times New Roman" w:hAnsi="Times New Roman" w:cs="Times New Roman"/>
          <w:sz w:val="28"/>
          <w:szCs w:val="28"/>
          <w:lang w:eastAsia="ru-RU"/>
        </w:rPr>
        <w:t>. Летопись. Древнерусская повесть (развитие представлений). Житие как жанр литературы (начальные представления). Сатирическая повесть как жанр древнерусской литературы (начальные представления).</w:t>
      </w:r>
    </w:p>
    <w:p w:rsidR="00D00F53" w:rsidRPr="00C660A9" w:rsidRDefault="00D00F53" w:rsidP="00CD1877">
      <w:pPr>
        <w:tabs>
          <w:tab w:val="left" w:pos="14034"/>
        </w:tabs>
        <w:spacing w:after="0" w:line="240" w:lineRule="auto"/>
        <w:ind w:left="284" w:hanging="142"/>
        <w:jc w:val="both"/>
        <w:rPr>
          <w:rFonts w:ascii="Times New Roman" w:eastAsia="Times New Roman" w:hAnsi="Times New Roman" w:cs="Times New Roman"/>
          <w:sz w:val="28"/>
          <w:szCs w:val="28"/>
          <w:lang w:eastAsia="ru-RU"/>
        </w:rPr>
      </w:pPr>
    </w:p>
    <w:p w:rsidR="00D00F53" w:rsidRPr="00C660A9" w:rsidRDefault="00D00F53" w:rsidP="00CD1877">
      <w:pPr>
        <w:tabs>
          <w:tab w:val="left" w:pos="14034"/>
        </w:tabs>
        <w:spacing w:after="0" w:line="240" w:lineRule="auto"/>
        <w:jc w:val="center"/>
        <w:rPr>
          <w:rFonts w:ascii="Times New Roman" w:eastAsia="Times New Roman" w:hAnsi="Times New Roman" w:cs="Times New Roman"/>
          <w:b/>
          <w:sz w:val="28"/>
          <w:szCs w:val="28"/>
          <w:lang w:eastAsia="ru-RU"/>
        </w:rPr>
      </w:pPr>
      <w:r w:rsidRPr="00C660A9">
        <w:rPr>
          <w:rFonts w:ascii="Times New Roman" w:eastAsia="Times New Roman" w:hAnsi="Times New Roman" w:cs="Times New Roman"/>
          <w:b/>
          <w:sz w:val="28"/>
          <w:szCs w:val="28"/>
          <w:lang w:eastAsia="ru-RU"/>
        </w:rPr>
        <w:t xml:space="preserve">Из литературы </w:t>
      </w:r>
      <w:r w:rsidRPr="00C660A9">
        <w:rPr>
          <w:rFonts w:ascii="Times New Roman" w:eastAsia="Times New Roman" w:hAnsi="Times New Roman" w:cs="Times New Roman"/>
          <w:b/>
          <w:sz w:val="28"/>
          <w:szCs w:val="28"/>
          <w:lang w:val="en-US" w:eastAsia="ru-RU"/>
        </w:rPr>
        <w:t>XVIII</w:t>
      </w:r>
      <w:r w:rsidRPr="00C660A9">
        <w:rPr>
          <w:rFonts w:ascii="Times New Roman" w:eastAsia="Times New Roman" w:hAnsi="Times New Roman" w:cs="Times New Roman"/>
          <w:b/>
          <w:sz w:val="28"/>
          <w:szCs w:val="28"/>
          <w:lang w:eastAsia="ru-RU"/>
        </w:rPr>
        <w:t xml:space="preserve"> века</w:t>
      </w:r>
    </w:p>
    <w:p w:rsidR="00D00F53" w:rsidRPr="00C660A9" w:rsidRDefault="00D00F53" w:rsidP="00CD1877">
      <w:pPr>
        <w:tabs>
          <w:tab w:val="left" w:pos="14034"/>
        </w:tabs>
        <w:spacing w:after="0" w:line="240" w:lineRule="auto"/>
        <w:ind w:left="284"/>
        <w:jc w:val="both"/>
        <w:rPr>
          <w:rFonts w:ascii="Times New Roman" w:hAnsi="Times New Roman" w:cs="Times New Roman"/>
          <w:b/>
          <w:sz w:val="28"/>
          <w:szCs w:val="28"/>
        </w:rPr>
      </w:pPr>
      <w:r w:rsidRPr="00C660A9">
        <w:rPr>
          <w:rFonts w:ascii="Times New Roman" w:hAnsi="Times New Roman" w:cs="Times New Roman"/>
          <w:b/>
          <w:sz w:val="28"/>
          <w:szCs w:val="28"/>
        </w:rPr>
        <w:t xml:space="preserve">Денис Иванович Фонвизин. </w:t>
      </w:r>
      <w:r w:rsidRPr="00C660A9">
        <w:rPr>
          <w:rFonts w:ascii="Times New Roman" w:hAnsi="Times New Roman" w:cs="Times New Roman"/>
          <w:sz w:val="28"/>
          <w:szCs w:val="28"/>
        </w:rPr>
        <w:t xml:space="preserve">Краткий рассказ о жизни и творчестве писателя. </w:t>
      </w:r>
    </w:p>
    <w:p w:rsidR="00D00F53" w:rsidRPr="00C660A9" w:rsidRDefault="00D00F53" w:rsidP="00CD1877">
      <w:pPr>
        <w:tabs>
          <w:tab w:val="left" w:pos="14034"/>
        </w:tabs>
        <w:spacing w:after="0" w:line="240" w:lineRule="auto"/>
        <w:ind w:left="284"/>
        <w:jc w:val="both"/>
        <w:rPr>
          <w:rFonts w:ascii="Times New Roman" w:hAnsi="Times New Roman" w:cs="Times New Roman"/>
          <w:sz w:val="28"/>
          <w:szCs w:val="28"/>
        </w:rPr>
      </w:pPr>
      <w:r w:rsidRPr="00C660A9">
        <w:rPr>
          <w:rFonts w:ascii="Times New Roman" w:hAnsi="Times New Roman" w:cs="Times New Roman"/>
          <w:b/>
          <w:i/>
          <w:iCs/>
          <w:sz w:val="28"/>
          <w:szCs w:val="28"/>
        </w:rPr>
        <w:lastRenderedPageBreak/>
        <w:t>«Недоросль»</w:t>
      </w:r>
      <w:r w:rsidRPr="00C660A9">
        <w:rPr>
          <w:rFonts w:ascii="Times New Roman" w:hAnsi="Times New Roman" w:cs="Times New Roman"/>
          <w:i/>
          <w:iCs/>
          <w:sz w:val="28"/>
          <w:szCs w:val="28"/>
        </w:rPr>
        <w:t xml:space="preserve"> </w:t>
      </w:r>
      <w:r w:rsidRPr="00C660A9">
        <w:rPr>
          <w:rFonts w:ascii="Times New Roman" w:hAnsi="Times New Roman" w:cs="Times New Roman"/>
          <w:sz w:val="28"/>
          <w:szCs w:val="28"/>
        </w:rPr>
        <w:t>(сцены). Сатирическая направлен</w:t>
      </w:r>
      <w:r w:rsidRPr="00C660A9">
        <w:rPr>
          <w:rFonts w:ascii="Times New Roman" w:hAnsi="Times New Roman" w:cs="Times New Roman"/>
          <w:sz w:val="28"/>
          <w:szCs w:val="28"/>
        </w:rPr>
        <w:softHyphen/>
        <w:t>ность комедии. Проблема воспитания истинного гражданина. Социальная и нравственная проблема</w:t>
      </w:r>
      <w:r w:rsidRPr="00C660A9">
        <w:rPr>
          <w:rFonts w:ascii="Times New Roman" w:hAnsi="Times New Roman" w:cs="Times New Roman"/>
          <w:sz w:val="28"/>
          <w:szCs w:val="28"/>
        </w:rPr>
        <w:softHyphen/>
        <w:t xml:space="preserve">тика комедии. Проблемы воспитания, образования гражданина. Говорящие фамилии и имена. Речевые характеристики персонажей как средство создания комической ситуации. Проект. </w:t>
      </w:r>
    </w:p>
    <w:p w:rsidR="00D00F53" w:rsidRPr="00C660A9" w:rsidRDefault="00D00F53" w:rsidP="00CD1877">
      <w:pPr>
        <w:tabs>
          <w:tab w:val="left" w:pos="14034"/>
        </w:tabs>
        <w:spacing w:after="0" w:line="240" w:lineRule="auto"/>
        <w:ind w:left="284"/>
        <w:jc w:val="both"/>
        <w:rPr>
          <w:rFonts w:ascii="Times New Roman" w:hAnsi="Times New Roman" w:cs="Times New Roman"/>
          <w:i/>
          <w:iCs/>
          <w:sz w:val="28"/>
          <w:szCs w:val="28"/>
        </w:rPr>
      </w:pPr>
      <w:r w:rsidRPr="00C660A9">
        <w:rPr>
          <w:rFonts w:ascii="Times New Roman" w:hAnsi="Times New Roman" w:cs="Times New Roman"/>
          <w:i/>
          <w:iCs/>
          <w:sz w:val="28"/>
          <w:szCs w:val="28"/>
        </w:rPr>
        <w:t>Теория литературы. Понятие о классицизме. Ос</w:t>
      </w:r>
      <w:r w:rsidRPr="00C660A9">
        <w:rPr>
          <w:rFonts w:ascii="Times New Roman" w:hAnsi="Times New Roman" w:cs="Times New Roman"/>
          <w:i/>
          <w:iCs/>
          <w:sz w:val="28"/>
          <w:szCs w:val="28"/>
        </w:rPr>
        <w:softHyphen/>
        <w:t>новные правила классицизма в драматическом произ</w:t>
      </w:r>
      <w:r w:rsidRPr="00C660A9">
        <w:rPr>
          <w:rFonts w:ascii="Times New Roman" w:hAnsi="Times New Roman" w:cs="Times New Roman"/>
          <w:i/>
          <w:iCs/>
          <w:sz w:val="28"/>
          <w:szCs w:val="28"/>
        </w:rPr>
        <w:softHyphen/>
        <w:t xml:space="preserve">ведении. </w:t>
      </w:r>
    </w:p>
    <w:p w:rsidR="00D00F53" w:rsidRPr="00C660A9" w:rsidRDefault="00D00F53" w:rsidP="00CD1877">
      <w:pPr>
        <w:tabs>
          <w:tab w:val="left" w:pos="5954"/>
          <w:tab w:val="left" w:pos="14034"/>
        </w:tabs>
        <w:spacing w:after="0" w:line="240" w:lineRule="auto"/>
        <w:ind w:left="567" w:firstLine="142"/>
        <w:rPr>
          <w:rFonts w:ascii="Times New Roman" w:eastAsia="Times New Roman" w:hAnsi="Times New Roman" w:cs="Times New Roman"/>
          <w:b/>
          <w:sz w:val="28"/>
          <w:szCs w:val="28"/>
          <w:lang w:eastAsia="ru-RU"/>
        </w:rPr>
      </w:pPr>
      <w:r w:rsidRPr="00C660A9">
        <w:rPr>
          <w:rFonts w:ascii="Times New Roman" w:eastAsia="Times New Roman" w:hAnsi="Times New Roman" w:cs="Times New Roman"/>
          <w:b/>
          <w:sz w:val="28"/>
          <w:szCs w:val="28"/>
          <w:lang w:eastAsia="ru-RU"/>
        </w:rPr>
        <w:t xml:space="preserve">                                                                           Из литературы </w:t>
      </w:r>
      <w:r w:rsidRPr="00C660A9">
        <w:rPr>
          <w:rFonts w:ascii="Times New Roman" w:eastAsia="Times New Roman" w:hAnsi="Times New Roman" w:cs="Times New Roman"/>
          <w:b/>
          <w:sz w:val="28"/>
          <w:szCs w:val="28"/>
          <w:lang w:val="en-US" w:eastAsia="ru-RU"/>
        </w:rPr>
        <w:t>XIX</w:t>
      </w:r>
      <w:r w:rsidRPr="00C660A9">
        <w:rPr>
          <w:rFonts w:ascii="Times New Roman" w:eastAsia="Times New Roman" w:hAnsi="Times New Roman" w:cs="Times New Roman"/>
          <w:b/>
          <w:sz w:val="28"/>
          <w:szCs w:val="28"/>
          <w:lang w:eastAsia="ru-RU"/>
        </w:rPr>
        <w:t xml:space="preserve"> века</w:t>
      </w:r>
    </w:p>
    <w:p w:rsidR="00D00F53" w:rsidRPr="00C660A9" w:rsidRDefault="00D00F53" w:rsidP="00CD1877">
      <w:pPr>
        <w:tabs>
          <w:tab w:val="left" w:pos="284"/>
          <w:tab w:val="left" w:pos="14034"/>
        </w:tabs>
        <w:spacing w:after="0" w:line="240" w:lineRule="auto"/>
        <w:ind w:left="284"/>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sz w:val="28"/>
          <w:szCs w:val="28"/>
          <w:lang w:eastAsia="ru-RU"/>
        </w:rPr>
        <w:t xml:space="preserve"> Иван Андреевич Крылов. </w:t>
      </w:r>
      <w:r w:rsidRPr="00C660A9">
        <w:rPr>
          <w:rFonts w:ascii="Times New Roman" w:eastAsia="Times New Roman" w:hAnsi="Times New Roman" w:cs="Times New Roman"/>
          <w:sz w:val="28"/>
          <w:szCs w:val="28"/>
          <w:lang w:eastAsia="ru-RU"/>
        </w:rPr>
        <w:t xml:space="preserve">Великий русский баснописец. </w:t>
      </w:r>
      <w:r w:rsidRPr="00C660A9">
        <w:rPr>
          <w:rFonts w:ascii="Times New Roman" w:eastAsia="Times New Roman" w:hAnsi="Times New Roman" w:cs="Times New Roman"/>
          <w:i/>
          <w:sz w:val="28"/>
          <w:szCs w:val="28"/>
          <w:lang w:eastAsia="ru-RU"/>
        </w:rPr>
        <w:t>Теория литературы</w:t>
      </w:r>
      <w:r w:rsidRPr="00C660A9">
        <w:rPr>
          <w:rFonts w:ascii="Times New Roman" w:eastAsia="Times New Roman" w:hAnsi="Times New Roman" w:cs="Times New Roman"/>
          <w:sz w:val="28"/>
          <w:szCs w:val="28"/>
          <w:lang w:eastAsia="ru-RU"/>
        </w:rPr>
        <w:t xml:space="preserve">. Басня (расширение представлений) Басни </w:t>
      </w:r>
    </w:p>
    <w:p w:rsidR="00D00F53" w:rsidRPr="00C660A9" w:rsidRDefault="00D00F53" w:rsidP="00CD1877">
      <w:pPr>
        <w:tabs>
          <w:tab w:val="left" w:pos="284"/>
          <w:tab w:val="left" w:pos="14034"/>
        </w:tabs>
        <w:spacing w:after="0" w:line="240" w:lineRule="auto"/>
        <w:ind w:left="284"/>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sz w:val="28"/>
          <w:szCs w:val="28"/>
          <w:lang w:eastAsia="ru-RU"/>
        </w:rPr>
        <w:t xml:space="preserve"> </w:t>
      </w:r>
      <w:r w:rsidRPr="00C660A9">
        <w:rPr>
          <w:rFonts w:ascii="Times New Roman" w:eastAsia="Times New Roman" w:hAnsi="Times New Roman" w:cs="Times New Roman"/>
          <w:b/>
          <w:i/>
          <w:sz w:val="28"/>
          <w:szCs w:val="28"/>
          <w:lang w:eastAsia="ru-RU"/>
        </w:rPr>
        <w:t xml:space="preserve">«Лягушки, просящие царя» и «Обоз». </w:t>
      </w:r>
      <w:r w:rsidRPr="00C660A9">
        <w:rPr>
          <w:rFonts w:ascii="Times New Roman" w:eastAsia="Times New Roman" w:hAnsi="Times New Roman" w:cs="Times New Roman"/>
          <w:sz w:val="28"/>
          <w:szCs w:val="28"/>
          <w:lang w:eastAsia="ru-RU"/>
        </w:rPr>
        <w:t>О басне «Обоз».</w:t>
      </w:r>
    </w:p>
    <w:p w:rsidR="00D00F53" w:rsidRPr="00C660A9" w:rsidRDefault="00D00F53" w:rsidP="00CD1877">
      <w:pPr>
        <w:tabs>
          <w:tab w:val="left" w:pos="284"/>
          <w:tab w:val="left" w:pos="426"/>
          <w:tab w:val="left" w:pos="14034"/>
        </w:tabs>
        <w:spacing w:after="0" w:line="240" w:lineRule="auto"/>
        <w:ind w:left="284"/>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sz w:val="28"/>
          <w:szCs w:val="28"/>
          <w:lang w:eastAsia="ru-RU"/>
        </w:rPr>
        <w:t xml:space="preserve"> Кондратий Федорович Рылеев</w:t>
      </w:r>
      <w:r w:rsidRPr="00C660A9">
        <w:rPr>
          <w:rFonts w:ascii="Times New Roman" w:eastAsia="Times New Roman" w:hAnsi="Times New Roman" w:cs="Times New Roman"/>
          <w:sz w:val="28"/>
          <w:szCs w:val="28"/>
          <w:lang w:eastAsia="ru-RU"/>
        </w:rPr>
        <w:t>. Автор дум и сатир. Краткий рассказ о писателе. Оценка дум современниками.</w:t>
      </w:r>
    </w:p>
    <w:p w:rsidR="00D00F53" w:rsidRPr="00C660A9" w:rsidRDefault="00D00F53" w:rsidP="00CD1877">
      <w:pPr>
        <w:tabs>
          <w:tab w:val="left" w:pos="284"/>
          <w:tab w:val="left" w:pos="14034"/>
        </w:tabs>
        <w:spacing w:after="0" w:line="240" w:lineRule="auto"/>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 xml:space="preserve">    «</w:t>
      </w:r>
      <w:r w:rsidRPr="00C660A9">
        <w:rPr>
          <w:rFonts w:ascii="Times New Roman" w:eastAsia="Times New Roman" w:hAnsi="Times New Roman" w:cs="Times New Roman"/>
          <w:b/>
          <w:i/>
          <w:sz w:val="28"/>
          <w:szCs w:val="28"/>
          <w:lang w:eastAsia="ru-RU"/>
        </w:rPr>
        <w:t>Смерть Ермака</w:t>
      </w:r>
      <w:r w:rsidRPr="00C660A9">
        <w:rPr>
          <w:rFonts w:ascii="Times New Roman" w:eastAsia="Times New Roman" w:hAnsi="Times New Roman" w:cs="Times New Roman"/>
          <w:sz w:val="28"/>
          <w:szCs w:val="28"/>
          <w:lang w:eastAsia="ru-RU"/>
        </w:rPr>
        <w:t xml:space="preserve">». Историческая тема думы. Ермак Тимофеевич – главный герой думы, один из предводителей казаков. </w:t>
      </w:r>
    </w:p>
    <w:p w:rsidR="00D00F53" w:rsidRPr="00C660A9" w:rsidRDefault="00D00F53" w:rsidP="00CD1877">
      <w:pPr>
        <w:tabs>
          <w:tab w:val="left" w:pos="284"/>
          <w:tab w:val="left" w:pos="14034"/>
        </w:tabs>
        <w:spacing w:after="0" w:line="240" w:lineRule="auto"/>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 xml:space="preserve">    Тема расширения русских земель. Текст думы К.Ф.Рылеева – основа песни о Ермаке.</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sz w:val="28"/>
          <w:szCs w:val="28"/>
          <w:lang w:eastAsia="ru-RU"/>
        </w:rPr>
        <w:t>Александр Сергеевич Пушкин</w:t>
      </w:r>
      <w:r w:rsidRPr="00C660A9">
        <w:rPr>
          <w:rFonts w:ascii="Times New Roman" w:eastAsia="Times New Roman" w:hAnsi="Times New Roman" w:cs="Times New Roman"/>
          <w:sz w:val="28"/>
          <w:szCs w:val="28"/>
          <w:lang w:eastAsia="ru-RU"/>
        </w:rPr>
        <w:t>. Краткий рассказ об отношении поэта к истории и исторической теме в литературе.</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i/>
          <w:sz w:val="28"/>
          <w:szCs w:val="28"/>
          <w:lang w:eastAsia="ru-RU"/>
        </w:rPr>
        <w:t>«История Пугачева</w:t>
      </w:r>
      <w:r w:rsidRPr="00C660A9">
        <w:rPr>
          <w:rFonts w:ascii="Times New Roman" w:eastAsia="Times New Roman" w:hAnsi="Times New Roman" w:cs="Times New Roman"/>
          <w:sz w:val="28"/>
          <w:szCs w:val="28"/>
          <w:lang w:eastAsia="ru-RU"/>
        </w:rPr>
        <w:t xml:space="preserve">» (отрывки). Заглавие Пушкина («История Пугачева») и поправка Николая </w:t>
      </w:r>
      <w:r w:rsidRPr="00C660A9">
        <w:rPr>
          <w:rFonts w:ascii="Times New Roman" w:eastAsia="Times New Roman" w:hAnsi="Times New Roman" w:cs="Times New Roman"/>
          <w:sz w:val="28"/>
          <w:szCs w:val="28"/>
          <w:lang w:val="en-US" w:eastAsia="ru-RU"/>
        </w:rPr>
        <w:t>I</w:t>
      </w:r>
      <w:r w:rsidRPr="00C660A9">
        <w:rPr>
          <w:rFonts w:ascii="Times New Roman" w:eastAsia="Times New Roman" w:hAnsi="Times New Roman" w:cs="Times New Roman"/>
          <w:sz w:val="28"/>
          <w:szCs w:val="28"/>
          <w:lang w:eastAsia="ru-RU"/>
        </w:rPr>
        <w:t xml:space="preserve"> («История пугачевского бунта»), принятая Пушкиным как более точная. Смысловое различие. История пугачевского восстания в художественном произведении и историческом труде писателя и историка. Пугачев и народное восстание. Отношение народа, дворян и автора к предводителю восстания. Бунт «бессмысленный и беспощадный» (А.Пушкин).</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Роман «</w:t>
      </w:r>
      <w:r w:rsidRPr="00C660A9">
        <w:rPr>
          <w:rFonts w:ascii="Times New Roman" w:eastAsia="Times New Roman" w:hAnsi="Times New Roman" w:cs="Times New Roman"/>
          <w:b/>
          <w:i/>
          <w:sz w:val="28"/>
          <w:szCs w:val="28"/>
          <w:lang w:eastAsia="ru-RU"/>
        </w:rPr>
        <w:t>Капитанская дочка</w:t>
      </w:r>
      <w:r w:rsidRPr="00C660A9">
        <w:rPr>
          <w:rFonts w:ascii="Times New Roman" w:eastAsia="Times New Roman" w:hAnsi="Times New Roman" w:cs="Times New Roman"/>
          <w:sz w:val="28"/>
          <w:szCs w:val="28"/>
          <w:lang w:eastAsia="ru-RU"/>
        </w:rPr>
        <w:t>». Гринев – жизненный путь героя, формирование характера («Береги честь смолоду»). Маша Миронова – нравственная красота героини. Швабрин – антигерой. Значение образа Савельича в романе. Особенности композиции. Гуманизм и историзм Пушкина. Историческая правда и художественный вымысел в романе. Фольклорные мотивы в романе. Различие авторской позиции в «Капитанской дочке» и «Истории Пугачева».</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i/>
          <w:sz w:val="28"/>
          <w:szCs w:val="28"/>
          <w:lang w:eastAsia="ru-RU"/>
        </w:rPr>
        <w:t>Теория литературы</w:t>
      </w:r>
      <w:r w:rsidRPr="00C660A9">
        <w:rPr>
          <w:rFonts w:ascii="Times New Roman" w:eastAsia="Times New Roman" w:hAnsi="Times New Roman" w:cs="Times New Roman"/>
          <w:sz w:val="28"/>
          <w:szCs w:val="28"/>
          <w:lang w:eastAsia="ru-RU"/>
        </w:rPr>
        <w:t>. Историзм художественной литературы (начальные представления). Роман (начальные представления). Реализм (начальные представления).</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w:t>
      </w:r>
      <w:r w:rsidRPr="00C660A9">
        <w:rPr>
          <w:rFonts w:ascii="Times New Roman" w:eastAsia="Times New Roman" w:hAnsi="Times New Roman" w:cs="Times New Roman"/>
          <w:b/>
          <w:i/>
          <w:sz w:val="28"/>
          <w:szCs w:val="28"/>
          <w:lang w:eastAsia="ru-RU"/>
        </w:rPr>
        <w:t>19 октября</w:t>
      </w:r>
      <w:r w:rsidRPr="00C660A9">
        <w:rPr>
          <w:rFonts w:ascii="Times New Roman" w:eastAsia="Times New Roman" w:hAnsi="Times New Roman" w:cs="Times New Roman"/>
          <w:sz w:val="28"/>
          <w:szCs w:val="28"/>
          <w:lang w:eastAsia="ru-RU"/>
        </w:rPr>
        <w:t xml:space="preserve">». Мотивы дружбы, прочного союза и единения друзей. Дружба как нравственный жизненный стержень сообщества избранных. </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i/>
          <w:sz w:val="28"/>
          <w:szCs w:val="28"/>
          <w:lang w:eastAsia="ru-RU"/>
        </w:rPr>
        <w:t>«Туча»</w:t>
      </w:r>
      <w:r w:rsidRPr="00C660A9">
        <w:rPr>
          <w:rFonts w:ascii="Times New Roman" w:eastAsia="Times New Roman" w:hAnsi="Times New Roman" w:cs="Times New Roman"/>
          <w:sz w:val="28"/>
          <w:szCs w:val="28"/>
          <w:lang w:eastAsia="ru-RU"/>
        </w:rPr>
        <w:t>. Разноплановость содержания стихотворения – зарисовка природы, отклик на десятилетие восстания декабристов.</w:t>
      </w:r>
    </w:p>
    <w:p w:rsidR="00D00F53" w:rsidRPr="00C660A9" w:rsidRDefault="00D00F53" w:rsidP="00CD1877">
      <w:pPr>
        <w:tabs>
          <w:tab w:val="left" w:pos="14034"/>
        </w:tabs>
        <w:spacing w:after="0" w:line="240" w:lineRule="auto"/>
        <w:ind w:left="284"/>
        <w:jc w:val="both"/>
        <w:rPr>
          <w:rFonts w:ascii="Times New Roman" w:hAnsi="Times New Roman" w:cs="Times New Roman"/>
          <w:sz w:val="28"/>
          <w:szCs w:val="28"/>
        </w:rPr>
      </w:pPr>
      <w:r w:rsidRPr="00C660A9">
        <w:rPr>
          <w:rFonts w:ascii="Times New Roman" w:hAnsi="Times New Roman" w:cs="Times New Roman"/>
          <w:b/>
          <w:i/>
          <w:iCs/>
          <w:sz w:val="28"/>
          <w:szCs w:val="28"/>
        </w:rPr>
        <w:t>«K***».</w:t>
      </w:r>
      <w:r w:rsidRPr="00C660A9">
        <w:rPr>
          <w:rFonts w:ascii="Times New Roman" w:hAnsi="Times New Roman" w:cs="Times New Roman"/>
          <w:i/>
          <w:iCs/>
          <w:sz w:val="28"/>
          <w:szCs w:val="28"/>
        </w:rPr>
        <w:t xml:space="preserve"> </w:t>
      </w:r>
      <w:r w:rsidRPr="00C660A9">
        <w:rPr>
          <w:rFonts w:ascii="Times New Roman" w:hAnsi="Times New Roman" w:cs="Times New Roman"/>
          <w:sz w:val="28"/>
          <w:szCs w:val="28"/>
        </w:rPr>
        <w:t>(«Я помню чудное мгновенье …»).</w:t>
      </w:r>
      <w:r w:rsidRPr="00C660A9">
        <w:rPr>
          <w:rFonts w:ascii="Times New Roman" w:hAnsi="Times New Roman" w:cs="Times New Roman"/>
          <w:w w:val="115"/>
          <w:sz w:val="28"/>
          <w:szCs w:val="28"/>
        </w:rPr>
        <w:t xml:space="preserve"> </w:t>
      </w:r>
      <w:r w:rsidRPr="00C660A9">
        <w:rPr>
          <w:rFonts w:ascii="Times New Roman" w:hAnsi="Times New Roman" w:cs="Times New Roman"/>
          <w:sz w:val="28"/>
          <w:szCs w:val="28"/>
        </w:rPr>
        <w:t>Обо</w:t>
      </w:r>
      <w:r w:rsidRPr="00C660A9">
        <w:rPr>
          <w:rFonts w:ascii="Times New Roman" w:hAnsi="Times New Roman" w:cs="Times New Roman"/>
          <w:sz w:val="28"/>
          <w:szCs w:val="28"/>
        </w:rPr>
        <w:softHyphen/>
        <w:t xml:space="preserve">гащение любовной лирики мотивами пробуждения души к творчеству. </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sz w:val="28"/>
          <w:szCs w:val="28"/>
          <w:lang w:eastAsia="ru-RU"/>
        </w:rPr>
        <w:t xml:space="preserve"> «</w:t>
      </w:r>
      <w:r w:rsidRPr="00C660A9">
        <w:rPr>
          <w:rFonts w:ascii="Times New Roman" w:eastAsia="Times New Roman" w:hAnsi="Times New Roman" w:cs="Times New Roman"/>
          <w:b/>
          <w:i/>
          <w:sz w:val="28"/>
          <w:szCs w:val="28"/>
          <w:lang w:eastAsia="ru-RU"/>
        </w:rPr>
        <w:t>Пиковая дама</w:t>
      </w:r>
      <w:r w:rsidRPr="00C660A9">
        <w:rPr>
          <w:rFonts w:ascii="Times New Roman" w:eastAsia="Times New Roman" w:hAnsi="Times New Roman" w:cs="Times New Roman"/>
          <w:sz w:val="28"/>
          <w:szCs w:val="28"/>
          <w:lang w:eastAsia="ru-RU"/>
        </w:rPr>
        <w:t xml:space="preserve">». Место повести в контексте творчества Пушкина. Проблема «человек и судьба» в идейном содержании произведения. Соотношение случайного и закономерного. Смысл названия повести и эпиграфа к ней. Композиция повести: система предсказаний, намеков и символических соответствий. Функции эпиграфов. Система образов-персонажей, </w:t>
      </w:r>
      <w:r w:rsidRPr="00C660A9">
        <w:rPr>
          <w:rFonts w:ascii="Times New Roman" w:eastAsia="Times New Roman" w:hAnsi="Times New Roman" w:cs="Times New Roman"/>
          <w:sz w:val="28"/>
          <w:szCs w:val="28"/>
          <w:lang w:eastAsia="ru-RU"/>
        </w:rPr>
        <w:lastRenderedPageBreak/>
        <w:t>сочетание в них реального и символического планов, значение образа Петербурга. Идейно-композиционная функция фантастики. Мотив карт и карточной игры, символика чисел. Эпилог, его место в философской концепции повести.</w:t>
      </w:r>
    </w:p>
    <w:p w:rsidR="00D00F53" w:rsidRPr="00C660A9" w:rsidRDefault="00D00F53" w:rsidP="00CD1877">
      <w:pPr>
        <w:tabs>
          <w:tab w:val="left" w:pos="14034"/>
        </w:tabs>
        <w:spacing w:after="0" w:line="240" w:lineRule="auto"/>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 xml:space="preserve">    </w:t>
      </w:r>
      <w:r w:rsidRPr="00C660A9">
        <w:rPr>
          <w:rFonts w:ascii="Times New Roman" w:eastAsia="Times New Roman" w:hAnsi="Times New Roman" w:cs="Times New Roman"/>
          <w:b/>
          <w:sz w:val="28"/>
          <w:szCs w:val="28"/>
          <w:lang w:eastAsia="ru-RU"/>
        </w:rPr>
        <w:t>Михаил Юрьевич Лермонтов</w:t>
      </w:r>
      <w:r w:rsidRPr="00C660A9">
        <w:rPr>
          <w:rFonts w:ascii="Times New Roman" w:eastAsia="Times New Roman" w:hAnsi="Times New Roman" w:cs="Times New Roman"/>
          <w:sz w:val="28"/>
          <w:szCs w:val="28"/>
          <w:lang w:eastAsia="ru-RU"/>
        </w:rPr>
        <w:t>. Краткий рассказ о писателе, отношение к историческим темам и воплощение этих тем в его</w:t>
      </w:r>
    </w:p>
    <w:p w:rsidR="00D00F53" w:rsidRPr="00C660A9" w:rsidRDefault="00D00F53" w:rsidP="00CD1877">
      <w:pPr>
        <w:tabs>
          <w:tab w:val="left" w:pos="14034"/>
        </w:tabs>
        <w:spacing w:after="0" w:line="240" w:lineRule="auto"/>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 xml:space="preserve">    творчестве.</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sz w:val="28"/>
          <w:szCs w:val="28"/>
          <w:lang w:eastAsia="ru-RU"/>
        </w:rPr>
        <w:t>«</w:t>
      </w:r>
      <w:r w:rsidRPr="00C660A9">
        <w:rPr>
          <w:rFonts w:ascii="Times New Roman" w:eastAsia="Times New Roman" w:hAnsi="Times New Roman" w:cs="Times New Roman"/>
          <w:b/>
          <w:i/>
          <w:sz w:val="28"/>
          <w:szCs w:val="28"/>
          <w:lang w:eastAsia="ru-RU"/>
        </w:rPr>
        <w:t>Мцыри»</w:t>
      </w:r>
      <w:r w:rsidRPr="00C660A9">
        <w:rPr>
          <w:rFonts w:ascii="Times New Roman" w:eastAsia="Times New Roman" w:hAnsi="Times New Roman" w:cs="Times New Roman"/>
          <w:b/>
          <w:sz w:val="28"/>
          <w:szCs w:val="28"/>
          <w:lang w:eastAsia="ru-RU"/>
        </w:rPr>
        <w:t>.</w:t>
      </w:r>
      <w:r w:rsidRPr="00C660A9">
        <w:rPr>
          <w:rFonts w:ascii="Times New Roman" w:eastAsia="Times New Roman" w:hAnsi="Times New Roman" w:cs="Times New Roman"/>
          <w:sz w:val="28"/>
          <w:szCs w:val="28"/>
          <w:lang w:eastAsia="ru-RU"/>
        </w:rPr>
        <w:t xml:space="preserve"> Поэма о вольнолюбивом юноше, вырванном из родной среды и воспитанном в чуждом ему обществе. Свободный, мятежный, сильный дух героя. Мцыри как романтический герой. Образ монастыря и образы природы, их роль в произведении. Романтически-условный историзм поэмы.</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i/>
          <w:sz w:val="28"/>
          <w:szCs w:val="28"/>
          <w:lang w:eastAsia="ru-RU"/>
        </w:rPr>
        <w:t>Теория литературы</w:t>
      </w:r>
      <w:r w:rsidRPr="00C660A9">
        <w:rPr>
          <w:rFonts w:ascii="Times New Roman" w:eastAsia="Times New Roman" w:hAnsi="Times New Roman" w:cs="Times New Roman"/>
          <w:sz w:val="28"/>
          <w:szCs w:val="28"/>
          <w:lang w:eastAsia="ru-RU"/>
        </w:rPr>
        <w:t>. Поэма (развитие представлений). Романтический герой (начальные представления), романтическая поэма (начальные представления).</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sz w:val="28"/>
          <w:szCs w:val="28"/>
          <w:lang w:eastAsia="ru-RU"/>
        </w:rPr>
        <w:t>Николай Васильевич Гоголь</w:t>
      </w:r>
      <w:r w:rsidRPr="00C660A9">
        <w:rPr>
          <w:rFonts w:ascii="Times New Roman" w:eastAsia="Times New Roman" w:hAnsi="Times New Roman" w:cs="Times New Roman"/>
          <w:sz w:val="28"/>
          <w:szCs w:val="28"/>
          <w:lang w:eastAsia="ru-RU"/>
        </w:rPr>
        <w:t>. Краткий рассказ о писателе, его отношении к истории, исторической теме в художественном произведении.</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vanish/>
          <w:sz w:val="28"/>
          <w:szCs w:val="28"/>
          <w:lang w:eastAsia="ru-RU"/>
        </w:rPr>
      </w:pPr>
      <w:r w:rsidRPr="00C660A9">
        <w:rPr>
          <w:rFonts w:ascii="Times New Roman" w:eastAsia="Times New Roman" w:hAnsi="Times New Roman" w:cs="Times New Roman"/>
          <w:b/>
          <w:i/>
          <w:sz w:val="28"/>
          <w:szCs w:val="28"/>
          <w:lang w:eastAsia="ru-RU"/>
        </w:rPr>
        <w:t>«Ревизор</w:t>
      </w:r>
      <w:r w:rsidRPr="00C660A9">
        <w:rPr>
          <w:rFonts w:ascii="Times New Roman" w:eastAsia="Times New Roman" w:hAnsi="Times New Roman" w:cs="Times New Roman"/>
          <w:sz w:val="28"/>
          <w:szCs w:val="28"/>
          <w:lang w:eastAsia="ru-RU"/>
        </w:rPr>
        <w:t>». Комедия «со злостью и солью». История создания и история постановки комедии. Поворот русской драматургии к социальной теме. Отношение современной писателю критики, общественности к комедии «Ревизор». Разоблачение пороков чиновничества. Цель автора – высмеять «все дурное в России» (Н.</w:t>
      </w:r>
      <w:r w:rsidRPr="00C660A9">
        <w:rPr>
          <w:rFonts w:ascii="Times New Roman" w:eastAsia="Times New Roman" w:hAnsi="Times New Roman" w:cs="Times New Roman"/>
          <w:vanish/>
          <w:sz w:val="28"/>
          <w:szCs w:val="28"/>
          <w:lang w:eastAsia="ru-RU"/>
        </w:rPr>
        <w:t>меять «все дурное в России» (Н, ,ория литературы. вщина как общественное явление.</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vanish/>
          <w:sz w:val="28"/>
          <w:szCs w:val="28"/>
          <w:lang w:eastAsia="ru-RU"/>
        </w:rPr>
        <w:t>ценыи к к/медии " к истории, исторической теме в художественном произведении.</w:t>
      </w:r>
      <w:r w:rsidRPr="00C660A9">
        <w:rPr>
          <w:rFonts w:ascii="Times New Roman" w:eastAsia="Times New Roman" w:hAnsi="Times New Roman" w:cs="Times New Roman"/>
          <w:sz w:val="28"/>
          <w:szCs w:val="28"/>
          <w:lang w:eastAsia="ru-RU"/>
        </w:rPr>
        <w:t>В.Гоголь). Новизна финала, немой сцены, своеобразие действия пьесы «от начала до конца вытекает из характеров» (В.И.Немирович-Данченко). Хлестаков и «миражная интрига» (Ю.Манн). Хлестаковщина как общественное явление.</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i/>
          <w:sz w:val="28"/>
          <w:szCs w:val="28"/>
          <w:lang w:eastAsia="ru-RU"/>
        </w:rPr>
        <w:t>Теория литературы</w:t>
      </w:r>
      <w:r w:rsidRPr="00C660A9">
        <w:rPr>
          <w:rFonts w:ascii="Times New Roman" w:eastAsia="Times New Roman" w:hAnsi="Times New Roman" w:cs="Times New Roman"/>
          <w:sz w:val="28"/>
          <w:szCs w:val="28"/>
          <w:lang w:eastAsia="ru-RU"/>
        </w:rPr>
        <w:t>. Комедия (развитие представлений). Сатира и юмор (развитие представлений).</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w:t>
      </w:r>
      <w:r w:rsidRPr="00C660A9">
        <w:rPr>
          <w:rFonts w:ascii="Times New Roman" w:eastAsia="Times New Roman" w:hAnsi="Times New Roman" w:cs="Times New Roman"/>
          <w:b/>
          <w:i/>
          <w:sz w:val="28"/>
          <w:szCs w:val="28"/>
          <w:lang w:eastAsia="ru-RU"/>
        </w:rPr>
        <w:t>Шинель</w:t>
      </w:r>
      <w:r w:rsidRPr="00C660A9">
        <w:rPr>
          <w:rFonts w:ascii="Times New Roman" w:eastAsia="Times New Roman" w:hAnsi="Times New Roman" w:cs="Times New Roman"/>
          <w:sz w:val="28"/>
          <w:szCs w:val="28"/>
          <w:lang w:eastAsia="ru-RU"/>
        </w:rPr>
        <w:t>». Образ «маленького человека» в литературе. Потеря Акакием Акакиевичем Башмачкиным лица (одиночество, косноязычие). Шинель как последняя надежда согреться в холодном мире. Тщетность этой мечты. Петербург как символ вечного адского холода. Незлобивость мелкого чиновника, обладающего духовной силой и противостоящего бездушию общества. Роль фантастики в художественном произведении.</w:t>
      </w:r>
    </w:p>
    <w:p w:rsidR="00D00F53" w:rsidRPr="00C660A9" w:rsidRDefault="00D00F53" w:rsidP="00CD1877">
      <w:pPr>
        <w:tabs>
          <w:tab w:val="left" w:pos="14034"/>
        </w:tabs>
        <w:spacing w:after="0" w:line="240" w:lineRule="auto"/>
        <w:ind w:left="284"/>
        <w:jc w:val="both"/>
        <w:rPr>
          <w:rFonts w:ascii="Times New Roman" w:hAnsi="Times New Roman" w:cs="Times New Roman"/>
          <w:b/>
          <w:sz w:val="28"/>
          <w:szCs w:val="28"/>
        </w:rPr>
      </w:pPr>
      <w:r w:rsidRPr="00C660A9">
        <w:rPr>
          <w:rFonts w:ascii="Times New Roman" w:hAnsi="Times New Roman" w:cs="Times New Roman"/>
          <w:b/>
          <w:sz w:val="28"/>
          <w:szCs w:val="28"/>
        </w:rPr>
        <w:t xml:space="preserve">Михаил Евграфович Салтыков-Щедрин (2 ч) </w:t>
      </w:r>
    </w:p>
    <w:p w:rsidR="00D00F53" w:rsidRPr="00C660A9" w:rsidRDefault="00D00F53" w:rsidP="00CD1877">
      <w:pPr>
        <w:tabs>
          <w:tab w:val="left" w:pos="14034"/>
        </w:tabs>
        <w:spacing w:after="0" w:line="240" w:lineRule="auto"/>
        <w:ind w:left="284"/>
        <w:jc w:val="both"/>
        <w:rPr>
          <w:rFonts w:ascii="Times New Roman" w:hAnsi="Times New Roman" w:cs="Times New Roman"/>
          <w:sz w:val="28"/>
          <w:szCs w:val="28"/>
        </w:rPr>
      </w:pPr>
      <w:r w:rsidRPr="00C660A9">
        <w:rPr>
          <w:rFonts w:ascii="Times New Roman" w:hAnsi="Times New Roman" w:cs="Times New Roman"/>
          <w:sz w:val="28"/>
          <w:szCs w:val="28"/>
        </w:rPr>
        <w:t>Краткий рассказ о жизни и творчестве писате</w:t>
      </w:r>
      <w:r w:rsidRPr="00C660A9">
        <w:rPr>
          <w:rFonts w:ascii="Times New Roman" w:hAnsi="Times New Roman" w:cs="Times New Roman"/>
          <w:sz w:val="28"/>
          <w:szCs w:val="28"/>
        </w:rPr>
        <w:softHyphen/>
        <w:t xml:space="preserve">ля. М.Е. Салтыков-Щедрин - писатель, редактор, издатель. </w:t>
      </w:r>
    </w:p>
    <w:p w:rsidR="00D00F53" w:rsidRPr="00C660A9" w:rsidRDefault="00D00F53" w:rsidP="00CD1877">
      <w:pPr>
        <w:tabs>
          <w:tab w:val="left" w:pos="14034"/>
        </w:tabs>
        <w:spacing w:after="0" w:line="240" w:lineRule="auto"/>
        <w:ind w:left="284"/>
        <w:jc w:val="both"/>
        <w:rPr>
          <w:rFonts w:ascii="Times New Roman" w:hAnsi="Times New Roman" w:cs="Times New Roman"/>
          <w:sz w:val="28"/>
          <w:szCs w:val="28"/>
        </w:rPr>
      </w:pPr>
      <w:r w:rsidRPr="00C660A9">
        <w:rPr>
          <w:rFonts w:ascii="Times New Roman" w:hAnsi="Times New Roman" w:cs="Times New Roman"/>
          <w:b/>
          <w:i/>
          <w:iCs/>
          <w:sz w:val="28"/>
          <w:szCs w:val="28"/>
        </w:rPr>
        <w:t>«История одного города»</w:t>
      </w:r>
      <w:r w:rsidRPr="00C660A9">
        <w:rPr>
          <w:rFonts w:ascii="Times New Roman" w:hAnsi="Times New Roman" w:cs="Times New Roman"/>
          <w:i/>
          <w:iCs/>
          <w:sz w:val="28"/>
          <w:szCs w:val="28"/>
        </w:rPr>
        <w:t xml:space="preserve"> </w:t>
      </w:r>
      <w:r w:rsidRPr="00C660A9">
        <w:rPr>
          <w:rFonts w:ascii="Times New Roman" w:hAnsi="Times New Roman" w:cs="Times New Roman"/>
          <w:sz w:val="28"/>
          <w:szCs w:val="28"/>
        </w:rPr>
        <w:t>(отрывок). Художественно-политическая сатира на современные писа</w:t>
      </w:r>
      <w:r w:rsidRPr="00C660A9">
        <w:rPr>
          <w:rFonts w:ascii="Times New Roman" w:hAnsi="Times New Roman" w:cs="Times New Roman"/>
          <w:sz w:val="28"/>
          <w:szCs w:val="28"/>
        </w:rPr>
        <w:softHyphen/>
        <w:t xml:space="preserve">телю порядки. Ирония писателя-гражданина, бичующего основанный на бесправии народа строй. Гротескные образы градоначальников. Пародия на официальные исторические сочинения. </w:t>
      </w:r>
    </w:p>
    <w:p w:rsidR="00D00F53" w:rsidRPr="00C660A9" w:rsidRDefault="00D00F53" w:rsidP="00CD1877">
      <w:pPr>
        <w:tabs>
          <w:tab w:val="left" w:pos="14034"/>
        </w:tabs>
        <w:spacing w:after="0" w:line="240" w:lineRule="auto"/>
        <w:ind w:left="284"/>
        <w:jc w:val="both"/>
        <w:rPr>
          <w:rFonts w:ascii="Times New Roman" w:hAnsi="Times New Roman" w:cs="Times New Roman"/>
          <w:i/>
          <w:iCs/>
          <w:sz w:val="28"/>
          <w:szCs w:val="28"/>
        </w:rPr>
      </w:pPr>
      <w:r w:rsidRPr="00C660A9">
        <w:rPr>
          <w:rFonts w:ascii="Times New Roman" w:hAnsi="Times New Roman" w:cs="Times New Roman"/>
          <w:i/>
          <w:iCs/>
          <w:sz w:val="28"/>
          <w:szCs w:val="28"/>
        </w:rPr>
        <w:t xml:space="preserve">Теория литературы. Гипербола, гротеск (развитие представлений). Литературная пародия (начальные представления). Эзопов язык (развитие понятия). </w:t>
      </w:r>
    </w:p>
    <w:p w:rsidR="00D00F53" w:rsidRPr="00C660A9" w:rsidRDefault="00D00F53" w:rsidP="00CD1877">
      <w:pPr>
        <w:tabs>
          <w:tab w:val="left" w:pos="14034"/>
        </w:tabs>
        <w:spacing w:after="0" w:line="240" w:lineRule="auto"/>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sz w:val="28"/>
          <w:szCs w:val="28"/>
          <w:lang w:eastAsia="ru-RU"/>
        </w:rPr>
        <w:lastRenderedPageBreak/>
        <w:t xml:space="preserve">    Николай Семенович Лесков</w:t>
      </w:r>
      <w:r w:rsidRPr="00C660A9">
        <w:rPr>
          <w:rFonts w:ascii="Times New Roman" w:eastAsia="Times New Roman" w:hAnsi="Times New Roman" w:cs="Times New Roman"/>
          <w:sz w:val="28"/>
          <w:szCs w:val="28"/>
          <w:lang w:eastAsia="ru-RU"/>
        </w:rPr>
        <w:t>. Краткий рассказ о писателе.</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w:t>
      </w:r>
      <w:r w:rsidRPr="00C660A9">
        <w:rPr>
          <w:rFonts w:ascii="Times New Roman" w:eastAsia="Times New Roman" w:hAnsi="Times New Roman" w:cs="Times New Roman"/>
          <w:b/>
          <w:i/>
          <w:sz w:val="28"/>
          <w:szCs w:val="28"/>
          <w:lang w:eastAsia="ru-RU"/>
        </w:rPr>
        <w:t>Старый гений</w:t>
      </w:r>
      <w:r w:rsidRPr="00C660A9">
        <w:rPr>
          <w:rFonts w:ascii="Times New Roman" w:eastAsia="Times New Roman" w:hAnsi="Times New Roman" w:cs="Times New Roman"/>
          <w:sz w:val="28"/>
          <w:szCs w:val="28"/>
          <w:lang w:eastAsia="ru-RU"/>
        </w:rPr>
        <w:t>». Сатира на чиновничество. Защита беззащитных. Нравственные проблемы рассказа. Деталь как средство создания образа в рассказе.</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i/>
          <w:sz w:val="28"/>
          <w:szCs w:val="28"/>
          <w:lang w:eastAsia="ru-RU"/>
        </w:rPr>
        <w:t>Теория литературы</w:t>
      </w:r>
      <w:r w:rsidRPr="00C660A9">
        <w:rPr>
          <w:rFonts w:ascii="Times New Roman" w:eastAsia="Times New Roman" w:hAnsi="Times New Roman" w:cs="Times New Roman"/>
          <w:sz w:val="28"/>
          <w:szCs w:val="28"/>
          <w:lang w:eastAsia="ru-RU"/>
        </w:rPr>
        <w:t>. Рассказ (развитие представлений). Художественная деталь (развитие представлений).</w:t>
      </w:r>
    </w:p>
    <w:p w:rsidR="00D00F53" w:rsidRPr="00C660A9" w:rsidRDefault="00D00F53" w:rsidP="00CD1877">
      <w:pPr>
        <w:tabs>
          <w:tab w:val="left" w:pos="14034"/>
        </w:tabs>
        <w:spacing w:after="0" w:line="240" w:lineRule="auto"/>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 xml:space="preserve">    </w:t>
      </w:r>
      <w:r w:rsidRPr="00C660A9">
        <w:rPr>
          <w:rFonts w:ascii="Times New Roman" w:eastAsia="Times New Roman" w:hAnsi="Times New Roman" w:cs="Times New Roman"/>
          <w:b/>
          <w:sz w:val="28"/>
          <w:szCs w:val="28"/>
          <w:lang w:eastAsia="ru-RU"/>
        </w:rPr>
        <w:t>Лев Николаевич Толстой</w:t>
      </w:r>
      <w:r w:rsidRPr="00C660A9">
        <w:rPr>
          <w:rFonts w:ascii="Times New Roman" w:eastAsia="Times New Roman" w:hAnsi="Times New Roman" w:cs="Times New Roman"/>
          <w:sz w:val="28"/>
          <w:szCs w:val="28"/>
          <w:lang w:eastAsia="ru-RU"/>
        </w:rPr>
        <w:t>. Краткий рассказ о писателе. Идеал взаимной любви и согласия в обществе.</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w:t>
      </w:r>
      <w:r w:rsidRPr="00C660A9">
        <w:rPr>
          <w:rFonts w:ascii="Times New Roman" w:eastAsia="Times New Roman" w:hAnsi="Times New Roman" w:cs="Times New Roman"/>
          <w:b/>
          <w:i/>
          <w:sz w:val="28"/>
          <w:szCs w:val="28"/>
          <w:lang w:eastAsia="ru-RU"/>
        </w:rPr>
        <w:t>После бала</w:t>
      </w:r>
      <w:r w:rsidRPr="00C660A9">
        <w:rPr>
          <w:rFonts w:ascii="Times New Roman" w:eastAsia="Times New Roman" w:hAnsi="Times New Roman" w:cs="Times New Roman"/>
          <w:sz w:val="28"/>
          <w:szCs w:val="28"/>
          <w:lang w:eastAsia="ru-RU"/>
        </w:rPr>
        <w:t>». Идея разделенности двух Россий. Противоречие между сословиями и внутри сословий. Контраст как средство раскрытия конфликта. Психологизм рассказа. Нравственность в основе поступков героя. Мечта о воссоединении дворянства и народа.</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i/>
          <w:sz w:val="28"/>
          <w:szCs w:val="28"/>
          <w:lang w:eastAsia="ru-RU"/>
        </w:rPr>
        <w:t>Теория литературы</w:t>
      </w:r>
      <w:r w:rsidRPr="00C660A9">
        <w:rPr>
          <w:rFonts w:ascii="Times New Roman" w:eastAsia="Times New Roman" w:hAnsi="Times New Roman" w:cs="Times New Roman"/>
          <w:sz w:val="28"/>
          <w:szCs w:val="28"/>
          <w:lang w:eastAsia="ru-RU"/>
        </w:rPr>
        <w:t>. Художественная деталь. Антитеза (развитие представлений). Композиция (развитие представлений). Роль антитезы в композиции произведений.</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sz w:val="28"/>
          <w:szCs w:val="28"/>
          <w:lang w:eastAsia="ru-RU"/>
        </w:rPr>
        <w:t>Русские поэты о Родине, родной природе</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А.С.Пушкин «Цветы последние милей…», М.Ю.Лермонтов «Осень», Ф.И.Тютчев «Осенний вечер», А.А.Фет «Первый ландыш», А.Н.Майков «Поле зыблется цветами…».</w:t>
      </w:r>
    </w:p>
    <w:p w:rsidR="00D00F53" w:rsidRPr="00C660A9" w:rsidRDefault="00D00F53" w:rsidP="00CD1877">
      <w:pPr>
        <w:tabs>
          <w:tab w:val="left" w:pos="14034"/>
        </w:tabs>
        <w:spacing w:after="0" w:line="240" w:lineRule="auto"/>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 xml:space="preserve">    </w:t>
      </w:r>
      <w:r w:rsidRPr="00C660A9">
        <w:rPr>
          <w:rFonts w:ascii="Times New Roman" w:eastAsia="Times New Roman" w:hAnsi="Times New Roman" w:cs="Times New Roman"/>
          <w:b/>
          <w:sz w:val="28"/>
          <w:szCs w:val="28"/>
          <w:lang w:eastAsia="ru-RU"/>
        </w:rPr>
        <w:t>Антон Павлович Чехов</w:t>
      </w:r>
      <w:r w:rsidRPr="00C660A9">
        <w:rPr>
          <w:rFonts w:ascii="Times New Roman" w:eastAsia="Times New Roman" w:hAnsi="Times New Roman" w:cs="Times New Roman"/>
          <w:sz w:val="28"/>
          <w:szCs w:val="28"/>
          <w:lang w:eastAsia="ru-RU"/>
        </w:rPr>
        <w:t>. Краткий рассказ о писателе.</w:t>
      </w:r>
    </w:p>
    <w:p w:rsidR="00D00F53" w:rsidRPr="00C660A9" w:rsidRDefault="00D00F53" w:rsidP="00CD1877">
      <w:pPr>
        <w:tabs>
          <w:tab w:val="left" w:pos="14034"/>
        </w:tabs>
        <w:spacing w:after="0" w:line="240" w:lineRule="auto"/>
        <w:ind w:left="284"/>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 xml:space="preserve"> «</w:t>
      </w:r>
      <w:r w:rsidRPr="00C660A9">
        <w:rPr>
          <w:rFonts w:ascii="Times New Roman" w:eastAsia="Times New Roman" w:hAnsi="Times New Roman" w:cs="Times New Roman"/>
          <w:b/>
          <w:i/>
          <w:sz w:val="28"/>
          <w:szCs w:val="28"/>
          <w:lang w:eastAsia="ru-RU"/>
        </w:rPr>
        <w:t>О любви</w:t>
      </w:r>
      <w:r w:rsidRPr="00C660A9">
        <w:rPr>
          <w:rFonts w:ascii="Times New Roman" w:eastAsia="Times New Roman" w:hAnsi="Times New Roman" w:cs="Times New Roman"/>
          <w:sz w:val="28"/>
          <w:szCs w:val="28"/>
          <w:lang w:eastAsia="ru-RU"/>
        </w:rPr>
        <w:t>» (из трилогии). История о любви и упущенном счастье.</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i/>
          <w:sz w:val="28"/>
          <w:szCs w:val="28"/>
          <w:lang w:eastAsia="ru-RU"/>
        </w:rPr>
        <w:t>Теория литературы</w:t>
      </w:r>
      <w:r w:rsidRPr="00C660A9">
        <w:rPr>
          <w:rFonts w:ascii="Times New Roman" w:eastAsia="Times New Roman" w:hAnsi="Times New Roman" w:cs="Times New Roman"/>
          <w:sz w:val="28"/>
          <w:szCs w:val="28"/>
          <w:lang w:eastAsia="ru-RU"/>
        </w:rPr>
        <w:t>. Психологизм художественной литературы (развитие представлений).</w:t>
      </w:r>
    </w:p>
    <w:p w:rsidR="00D00F53" w:rsidRPr="00C660A9" w:rsidRDefault="00D00F53" w:rsidP="00CD1877">
      <w:pPr>
        <w:tabs>
          <w:tab w:val="left" w:pos="14034"/>
        </w:tabs>
        <w:spacing w:after="0" w:line="240" w:lineRule="auto"/>
        <w:ind w:left="567" w:firstLine="142"/>
        <w:rPr>
          <w:rFonts w:ascii="Times New Roman" w:eastAsia="Times New Roman" w:hAnsi="Times New Roman" w:cs="Times New Roman"/>
          <w:b/>
          <w:sz w:val="28"/>
          <w:szCs w:val="28"/>
          <w:lang w:eastAsia="ru-RU"/>
        </w:rPr>
      </w:pPr>
    </w:p>
    <w:p w:rsidR="00D00F53" w:rsidRPr="00C660A9" w:rsidRDefault="00D00F53" w:rsidP="00CD1877">
      <w:pPr>
        <w:tabs>
          <w:tab w:val="left" w:pos="14034"/>
        </w:tabs>
        <w:spacing w:after="0" w:line="240" w:lineRule="auto"/>
        <w:ind w:left="567" w:firstLine="142"/>
        <w:jc w:val="center"/>
        <w:rPr>
          <w:rFonts w:ascii="Times New Roman" w:eastAsia="Times New Roman" w:hAnsi="Times New Roman" w:cs="Times New Roman"/>
          <w:b/>
          <w:sz w:val="28"/>
          <w:szCs w:val="28"/>
          <w:lang w:eastAsia="ru-RU"/>
        </w:rPr>
      </w:pPr>
      <w:r w:rsidRPr="00C660A9">
        <w:rPr>
          <w:rFonts w:ascii="Times New Roman" w:eastAsia="Times New Roman" w:hAnsi="Times New Roman" w:cs="Times New Roman"/>
          <w:b/>
          <w:sz w:val="28"/>
          <w:szCs w:val="28"/>
          <w:lang w:eastAsia="ru-RU"/>
        </w:rPr>
        <w:t xml:space="preserve">Из русской литературы  </w:t>
      </w:r>
      <w:r w:rsidRPr="00C660A9">
        <w:rPr>
          <w:rFonts w:ascii="Times New Roman" w:eastAsia="Times New Roman" w:hAnsi="Times New Roman" w:cs="Times New Roman"/>
          <w:b/>
          <w:sz w:val="28"/>
          <w:szCs w:val="28"/>
          <w:lang w:val="en-US" w:eastAsia="ru-RU"/>
        </w:rPr>
        <w:t>XX</w:t>
      </w:r>
      <w:r w:rsidRPr="00C660A9">
        <w:rPr>
          <w:rFonts w:ascii="Times New Roman" w:eastAsia="Times New Roman" w:hAnsi="Times New Roman" w:cs="Times New Roman"/>
          <w:b/>
          <w:sz w:val="28"/>
          <w:szCs w:val="28"/>
          <w:lang w:eastAsia="ru-RU"/>
        </w:rPr>
        <w:t xml:space="preserve"> века</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sz w:val="28"/>
          <w:szCs w:val="28"/>
          <w:lang w:eastAsia="ru-RU"/>
        </w:rPr>
        <w:t>Иван Алексеевич Бунин</w:t>
      </w:r>
      <w:r w:rsidRPr="00C660A9">
        <w:rPr>
          <w:rFonts w:ascii="Times New Roman" w:eastAsia="Times New Roman" w:hAnsi="Times New Roman" w:cs="Times New Roman"/>
          <w:sz w:val="28"/>
          <w:szCs w:val="28"/>
          <w:lang w:eastAsia="ru-RU"/>
        </w:rPr>
        <w:t>. Краткий рассказ о писателе.</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w:t>
      </w:r>
      <w:r w:rsidRPr="00C660A9">
        <w:rPr>
          <w:rFonts w:ascii="Times New Roman" w:eastAsia="Times New Roman" w:hAnsi="Times New Roman" w:cs="Times New Roman"/>
          <w:b/>
          <w:i/>
          <w:sz w:val="28"/>
          <w:szCs w:val="28"/>
          <w:lang w:eastAsia="ru-RU"/>
        </w:rPr>
        <w:t>Кавказ</w:t>
      </w:r>
      <w:r w:rsidRPr="00C660A9">
        <w:rPr>
          <w:rFonts w:ascii="Times New Roman" w:eastAsia="Times New Roman" w:hAnsi="Times New Roman" w:cs="Times New Roman"/>
          <w:sz w:val="28"/>
          <w:szCs w:val="28"/>
          <w:lang w:eastAsia="ru-RU"/>
        </w:rPr>
        <w:t>». Повествование о любви в различных ее состояниях и в различных жизненных ситуациях. Мастерство Бунина-рассказчика. Психологизм прозы писателя.</w:t>
      </w:r>
    </w:p>
    <w:p w:rsidR="00D00F53" w:rsidRPr="00C660A9" w:rsidRDefault="00D00F53" w:rsidP="00CD1877">
      <w:pPr>
        <w:tabs>
          <w:tab w:val="left" w:pos="14034"/>
        </w:tabs>
        <w:spacing w:after="0" w:line="240" w:lineRule="auto"/>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 xml:space="preserve">    </w:t>
      </w:r>
      <w:r w:rsidRPr="00C660A9">
        <w:rPr>
          <w:rFonts w:ascii="Times New Roman" w:eastAsia="Times New Roman" w:hAnsi="Times New Roman" w:cs="Times New Roman"/>
          <w:b/>
          <w:sz w:val="28"/>
          <w:szCs w:val="28"/>
          <w:lang w:eastAsia="ru-RU"/>
        </w:rPr>
        <w:t>Александр Иванович Куприн</w:t>
      </w:r>
      <w:r w:rsidRPr="00C660A9">
        <w:rPr>
          <w:rFonts w:ascii="Times New Roman" w:eastAsia="Times New Roman" w:hAnsi="Times New Roman" w:cs="Times New Roman"/>
          <w:sz w:val="28"/>
          <w:szCs w:val="28"/>
          <w:lang w:eastAsia="ru-RU"/>
        </w:rPr>
        <w:t>. Краткий рассказ о писателе.</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w:t>
      </w:r>
      <w:r w:rsidRPr="00C660A9">
        <w:rPr>
          <w:rFonts w:ascii="Times New Roman" w:eastAsia="Times New Roman" w:hAnsi="Times New Roman" w:cs="Times New Roman"/>
          <w:b/>
          <w:i/>
          <w:sz w:val="28"/>
          <w:szCs w:val="28"/>
          <w:lang w:eastAsia="ru-RU"/>
        </w:rPr>
        <w:t>Куст сирени</w:t>
      </w:r>
      <w:r w:rsidRPr="00C660A9">
        <w:rPr>
          <w:rFonts w:ascii="Times New Roman" w:eastAsia="Times New Roman" w:hAnsi="Times New Roman" w:cs="Times New Roman"/>
          <w:sz w:val="28"/>
          <w:szCs w:val="28"/>
          <w:lang w:eastAsia="ru-RU"/>
        </w:rPr>
        <w:t>». Утверждение согласия и взаимопонимания, любви и счастья в семье. Самоотверженность и находчивость главной героини.</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i/>
          <w:sz w:val="28"/>
          <w:szCs w:val="28"/>
          <w:lang w:eastAsia="ru-RU"/>
        </w:rPr>
        <w:t>Теория литературы</w:t>
      </w:r>
      <w:r w:rsidRPr="00C660A9">
        <w:rPr>
          <w:rFonts w:ascii="Times New Roman" w:eastAsia="Times New Roman" w:hAnsi="Times New Roman" w:cs="Times New Roman"/>
          <w:sz w:val="28"/>
          <w:szCs w:val="28"/>
          <w:lang w:eastAsia="ru-RU"/>
        </w:rPr>
        <w:t>. Сюжет и фабула.</w:t>
      </w:r>
    </w:p>
    <w:p w:rsidR="00D00F53" w:rsidRPr="00C660A9" w:rsidRDefault="00D00F53" w:rsidP="00CD1877">
      <w:pPr>
        <w:tabs>
          <w:tab w:val="left" w:pos="14034"/>
        </w:tabs>
        <w:spacing w:after="0" w:line="240" w:lineRule="auto"/>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 xml:space="preserve">    </w:t>
      </w:r>
      <w:r w:rsidRPr="00C660A9">
        <w:rPr>
          <w:rFonts w:ascii="Times New Roman" w:eastAsia="Times New Roman" w:hAnsi="Times New Roman" w:cs="Times New Roman"/>
          <w:b/>
          <w:sz w:val="28"/>
          <w:szCs w:val="28"/>
          <w:lang w:eastAsia="ru-RU"/>
        </w:rPr>
        <w:t>Александр Александрович Блок</w:t>
      </w:r>
      <w:r w:rsidRPr="00C660A9">
        <w:rPr>
          <w:rFonts w:ascii="Times New Roman" w:eastAsia="Times New Roman" w:hAnsi="Times New Roman" w:cs="Times New Roman"/>
          <w:sz w:val="28"/>
          <w:szCs w:val="28"/>
          <w:lang w:eastAsia="ru-RU"/>
        </w:rPr>
        <w:t xml:space="preserve">. Краткий рассказ о поэте. </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i/>
          <w:sz w:val="28"/>
          <w:szCs w:val="28"/>
          <w:lang w:eastAsia="ru-RU"/>
        </w:rPr>
        <w:t>«На поле Куликовом»«Россия</w:t>
      </w:r>
      <w:r w:rsidRPr="00C660A9">
        <w:rPr>
          <w:rFonts w:ascii="Times New Roman" w:eastAsia="Times New Roman" w:hAnsi="Times New Roman" w:cs="Times New Roman"/>
          <w:sz w:val="28"/>
          <w:szCs w:val="28"/>
          <w:lang w:eastAsia="ru-RU"/>
        </w:rPr>
        <w:t>». Историческая тема в стихотворениях, его современное звучание и смысл.</w:t>
      </w:r>
    </w:p>
    <w:p w:rsidR="00D00F53" w:rsidRPr="00C660A9" w:rsidRDefault="00D00F53" w:rsidP="00CD1877">
      <w:pPr>
        <w:tabs>
          <w:tab w:val="left" w:pos="14034"/>
        </w:tabs>
        <w:spacing w:after="0" w:line="240" w:lineRule="auto"/>
        <w:jc w:val="both"/>
        <w:rPr>
          <w:rFonts w:ascii="Times New Roman" w:hAnsi="Times New Roman" w:cs="Times New Roman"/>
          <w:b/>
          <w:sz w:val="28"/>
          <w:szCs w:val="28"/>
        </w:rPr>
      </w:pPr>
      <w:r w:rsidRPr="00C660A9">
        <w:rPr>
          <w:rFonts w:ascii="Times New Roman" w:hAnsi="Times New Roman" w:cs="Times New Roman"/>
          <w:b/>
          <w:sz w:val="28"/>
          <w:szCs w:val="28"/>
        </w:rPr>
        <w:t xml:space="preserve">    Сергей Александрович Есенин </w:t>
      </w:r>
      <w:r w:rsidRPr="00C660A9">
        <w:rPr>
          <w:rFonts w:ascii="Times New Roman" w:hAnsi="Times New Roman" w:cs="Times New Roman"/>
          <w:sz w:val="28"/>
          <w:szCs w:val="28"/>
        </w:rPr>
        <w:t xml:space="preserve">Краткий рассказ о жизни и творчестве поэта. </w:t>
      </w:r>
    </w:p>
    <w:p w:rsidR="00D00F53" w:rsidRPr="00C660A9" w:rsidRDefault="00D00F53" w:rsidP="00CD1877">
      <w:pPr>
        <w:tabs>
          <w:tab w:val="left" w:pos="14034"/>
        </w:tabs>
        <w:spacing w:after="0" w:line="240" w:lineRule="auto"/>
        <w:ind w:left="284"/>
        <w:jc w:val="both"/>
        <w:rPr>
          <w:rFonts w:ascii="Times New Roman" w:hAnsi="Times New Roman" w:cs="Times New Roman"/>
          <w:sz w:val="28"/>
          <w:szCs w:val="28"/>
        </w:rPr>
      </w:pPr>
      <w:r w:rsidRPr="00C660A9">
        <w:rPr>
          <w:rFonts w:ascii="Times New Roman" w:hAnsi="Times New Roman" w:cs="Times New Roman"/>
          <w:b/>
          <w:i/>
          <w:iCs/>
          <w:sz w:val="28"/>
          <w:szCs w:val="28"/>
        </w:rPr>
        <w:lastRenderedPageBreak/>
        <w:t>«Пугачев».</w:t>
      </w:r>
      <w:r w:rsidRPr="00C660A9">
        <w:rPr>
          <w:rFonts w:ascii="Times New Roman" w:hAnsi="Times New Roman" w:cs="Times New Roman"/>
          <w:i/>
          <w:iCs/>
          <w:sz w:val="28"/>
          <w:szCs w:val="28"/>
        </w:rPr>
        <w:t xml:space="preserve"> </w:t>
      </w:r>
      <w:r w:rsidRPr="00C660A9">
        <w:rPr>
          <w:rFonts w:ascii="Times New Roman" w:hAnsi="Times New Roman" w:cs="Times New Roman"/>
          <w:sz w:val="28"/>
          <w:szCs w:val="28"/>
        </w:rPr>
        <w:t>Поэма на историческую тему. Характер Пугачева. Сопоставление образа предводителя восстания в разных произведениях: в фольклоре, в произведениях А.С. Пушкина, С.А. Есенина. Со</w:t>
      </w:r>
      <w:r w:rsidRPr="00C660A9">
        <w:rPr>
          <w:rFonts w:ascii="Times New Roman" w:hAnsi="Times New Roman" w:cs="Times New Roman"/>
          <w:sz w:val="28"/>
          <w:szCs w:val="28"/>
        </w:rPr>
        <w:softHyphen/>
        <w:t>временность и историческое прошлое в драматиче</w:t>
      </w:r>
      <w:r w:rsidRPr="00C660A9">
        <w:rPr>
          <w:rFonts w:ascii="Times New Roman" w:hAnsi="Times New Roman" w:cs="Times New Roman"/>
          <w:sz w:val="28"/>
          <w:szCs w:val="28"/>
        </w:rPr>
        <w:softHyphen/>
        <w:t xml:space="preserve">ской поэме С.А. Есенина. </w:t>
      </w:r>
    </w:p>
    <w:p w:rsidR="00D00F53" w:rsidRPr="00C660A9" w:rsidRDefault="00D00F53" w:rsidP="00CD1877">
      <w:pPr>
        <w:tabs>
          <w:tab w:val="left" w:pos="14034"/>
        </w:tabs>
        <w:spacing w:after="0" w:line="240" w:lineRule="auto"/>
        <w:ind w:left="284"/>
        <w:jc w:val="both"/>
        <w:rPr>
          <w:rFonts w:ascii="Times New Roman" w:hAnsi="Times New Roman" w:cs="Times New Roman"/>
          <w:i/>
          <w:iCs/>
          <w:sz w:val="28"/>
          <w:szCs w:val="28"/>
        </w:rPr>
      </w:pPr>
      <w:r w:rsidRPr="00C660A9">
        <w:rPr>
          <w:rFonts w:ascii="Times New Roman" w:hAnsi="Times New Roman" w:cs="Times New Roman"/>
          <w:i/>
          <w:iCs/>
          <w:sz w:val="28"/>
          <w:szCs w:val="28"/>
        </w:rPr>
        <w:t xml:space="preserve">Теория литературы. Драматическая поэма (начальные представления). </w:t>
      </w:r>
    </w:p>
    <w:p w:rsidR="00D00F53" w:rsidRPr="00C660A9" w:rsidRDefault="00D00F53" w:rsidP="00CD1877">
      <w:pPr>
        <w:tabs>
          <w:tab w:val="left" w:pos="14034"/>
        </w:tabs>
        <w:spacing w:after="0" w:line="240" w:lineRule="auto"/>
        <w:jc w:val="both"/>
        <w:rPr>
          <w:rFonts w:ascii="Times New Roman" w:eastAsia="Times New Roman" w:hAnsi="Times New Roman" w:cs="Times New Roman"/>
          <w:sz w:val="28"/>
          <w:szCs w:val="28"/>
          <w:lang w:eastAsia="ru-RU"/>
        </w:rPr>
      </w:pPr>
      <w:r w:rsidRPr="00C660A9">
        <w:rPr>
          <w:rStyle w:val="c0"/>
          <w:rFonts w:ascii="Times New Roman" w:hAnsi="Times New Roman" w:cs="Times New Roman"/>
          <w:b/>
          <w:bCs/>
          <w:color w:val="000000"/>
          <w:sz w:val="28"/>
          <w:szCs w:val="28"/>
          <w:shd w:val="clear" w:color="auto" w:fill="FFFFFF"/>
        </w:rPr>
        <w:t xml:space="preserve">   </w:t>
      </w:r>
      <w:r w:rsidRPr="00C660A9">
        <w:rPr>
          <w:rFonts w:ascii="Times New Roman" w:eastAsia="Times New Roman" w:hAnsi="Times New Roman" w:cs="Times New Roman"/>
          <w:b/>
          <w:sz w:val="28"/>
          <w:szCs w:val="28"/>
          <w:lang w:eastAsia="ru-RU"/>
        </w:rPr>
        <w:t>Иван Сергеевич Шмелев</w:t>
      </w:r>
      <w:r w:rsidRPr="00C660A9">
        <w:rPr>
          <w:rFonts w:ascii="Times New Roman" w:eastAsia="Times New Roman" w:hAnsi="Times New Roman" w:cs="Times New Roman"/>
          <w:sz w:val="28"/>
          <w:szCs w:val="28"/>
          <w:lang w:eastAsia="ru-RU"/>
        </w:rPr>
        <w:t xml:space="preserve">. Краткий рассказ о писателе. </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i/>
          <w:sz w:val="28"/>
          <w:szCs w:val="28"/>
          <w:lang w:eastAsia="ru-RU"/>
        </w:rPr>
        <w:t>«Как я стал писателем</w:t>
      </w:r>
      <w:r w:rsidRPr="00C660A9">
        <w:rPr>
          <w:rFonts w:ascii="Times New Roman" w:eastAsia="Times New Roman" w:hAnsi="Times New Roman" w:cs="Times New Roman"/>
          <w:sz w:val="28"/>
          <w:szCs w:val="28"/>
          <w:lang w:eastAsia="ru-RU"/>
        </w:rPr>
        <w:t>». Рассказ о пути к творчеству. Сопоставление художественного произведения с документально-биографическими (мемуары, воспоминания, дневники).</w:t>
      </w:r>
    </w:p>
    <w:p w:rsidR="00D00F53" w:rsidRPr="00C660A9" w:rsidRDefault="00D00F53" w:rsidP="00CD1877">
      <w:pPr>
        <w:tabs>
          <w:tab w:val="left" w:pos="14034"/>
        </w:tabs>
        <w:spacing w:after="0" w:line="240" w:lineRule="auto"/>
        <w:jc w:val="both"/>
        <w:rPr>
          <w:rStyle w:val="c0"/>
          <w:rFonts w:ascii="Times New Roman" w:hAnsi="Times New Roman" w:cs="Times New Roman"/>
          <w:bCs/>
          <w:color w:val="000000"/>
          <w:sz w:val="28"/>
          <w:szCs w:val="28"/>
          <w:shd w:val="clear" w:color="auto" w:fill="FFFFFF"/>
        </w:rPr>
      </w:pPr>
      <w:r w:rsidRPr="00C660A9">
        <w:rPr>
          <w:rFonts w:ascii="Times New Roman" w:eastAsia="Times New Roman" w:hAnsi="Times New Roman" w:cs="Times New Roman"/>
          <w:sz w:val="28"/>
          <w:szCs w:val="28"/>
          <w:lang w:eastAsia="ru-RU"/>
        </w:rPr>
        <w:t xml:space="preserve">    </w:t>
      </w:r>
      <w:r w:rsidRPr="00C660A9">
        <w:rPr>
          <w:rStyle w:val="c0"/>
          <w:rFonts w:ascii="Times New Roman" w:hAnsi="Times New Roman" w:cs="Times New Roman"/>
          <w:b/>
          <w:bCs/>
          <w:color w:val="000000"/>
          <w:sz w:val="28"/>
          <w:szCs w:val="28"/>
          <w:shd w:val="clear" w:color="auto" w:fill="FFFFFF"/>
        </w:rPr>
        <w:t>Михаил Андреевич Осоргин</w:t>
      </w:r>
      <w:r w:rsidRPr="00C660A9">
        <w:rPr>
          <w:rStyle w:val="c0"/>
          <w:rFonts w:ascii="Times New Roman" w:hAnsi="Times New Roman" w:cs="Times New Roman"/>
          <w:bCs/>
          <w:color w:val="000000"/>
          <w:sz w:val="28"/>
          <w:szCs w:val="28"/>
          <w:shd w:val="clear" w:color="auto" w:fill="FFFFFF"/>
        </w:rPr>
        <w:t>. Краткий рассказ о писателе.</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Style w:val="c1"/>
          <w:rFonts w:ascii="Times New Roman" w:hAnsi="Times New Roman" w:cs="Times New Roman"/>
          <w:color w:val="000000"/>
          <w:sz w:val="28"/>
          <w:szCs w:val="28"/>
          <w:shd w:val="clear" w:color="auto" w:fill="FFFFFF"/>
        </w:rPr>
        <w:t>Сочетание фантастики и реальности в рассказе </w:t>
      </w:r>
      <w:r w:rsidRPr="00C660A9">
        <w:rPr>
          <w:rStyle w:val="c0"/>
          <w:rFonts w:ascii="Times New Roman" w:hAnsi="Times New Roman" w:cs="Times New Roman"/>
          <w:b/>
          <w:bCs/>
          <w:color w:val="000000"/>
          <w:sz w:val="28"/>
          <w:szCs w:val="28"/>
          <w:shd w:val="clear" w:color="auto" w:fill="FFFFFF"/>
        </w:rPr>
        <w:t>«Пенсне». </w:t>
      </w:r>
      <w:r w:rsidRPr="00C660A9">
        <w:rPr>
          <w:rStyle w:val="c1"/>
          <w:rFonts w:ascii="Times New Roman" w:hAnsi="Times New Roman" w:cs="Times New Roman"/>
          <w:color w:val="000000"/>
          <w:sz w:val="28"/>
          <w:szCs w:val="28"/>
          <w:shd w:val="clear" w:color="auto" w:fill="FFFFFF"/>
        </w:rPr>
        <w:t>Мелочи быта и их психологическое содержание.</w:t>
      </w:r>
    </w:p>
    <w:p w:rsidR="00D00F53" w:rsidRPr="00C660A9" w:rsidRDefault="00D00F53" w:rsidP="00CD1877">
      <w:pPr>
        <w:tabs>
          <w:tab w:val="left" w:pos="14034"/>
        </w:tabs>
        <w:spacing w:after="0" w:line="240" w:lineRule="auto"/>
        <w:ind w:left="284" w:hanging="284"/>
        <w:rPr>
          <w:rFonts w:ascii="Times New Roman" w:eastAsia="Times New Roman" w:hAnsi="Times New Roman" w:cs="Times New Roman"/>
          <w:b/>
          <w:sz w:val="28"/>
          <w:szCs w:val="28"/>
          <w:lang w:eastAsia="ru-RU"/>
        </w:rPr>
      </w:pPr>
      <w:r w:rsidRPr="00C660A9">
        <w:rPr>
          <w:rFonts w:ascii="Times New Roman" w:eastAsia="Times New Roman" w:hAnsi="Times New Roman" w:cs="Times New Roman"/>
          <w:sz w:val="28"/>
          <w:szCs w:val="28"/>
          <w:lang w:eastAsia="ru-RU"/>
        </w:rPr>
        <w:t xml:space="preserve">    </w:t>
      </w:r>
      <w:r w:rsidRPr="00C660A9">
        <w:rPr>
          <w:rFonts w:ascii="Times New Roman" w:eastAsia="Times New Roman" w:hAnsi="Times New Roman" w:cs="Times New Roman"/>
          <w:b/>
          <w:sz w:val="28"/>
          <w:szCs w:val="28"/>
          <w:lang w:eastAsia="ru-RU"/>
        </w:rPr>
        <w:t xml:space="preserve">Писатели улыбаются </w:t>
      </w:r>
      <w:r w:rsidRPr="00C660A9">
        <w:rPr>
          <w:rFonts w:ascii="Times New Roman" w:eastAsia="Times New Roman" w:hAnsi="Times New Roman" w:cs="Times New Roman"/>
          <w:sz w:val="28"/>
          <w:szCs w:val="28"/>
          <w:lang w:eastAsia="ru-RU"/>
        </w:rPr>
        <w:t>Журнал «</w:t>
      </w:r>
      <w:r w:rsidRPr="00C660A9">
        <w:rPr>
          <w:rFonts w:ascii="Times New Roman" w:eastAsia="Times New Roman" w:hAnsi="Times New Roman" w:cs="Times New Roman"/>
          <w:b/>
          <w:sz w:val="28"/>
          <w:szCs w:val="28"/>
          <w:lang w:eastAsia="ru-RU"/>
        </w:rPr>
        <w:t>Сатирикон</w:t>
      </w:r>
      <w:r w:rsidRPr="00C660A9">
        <w:rPr>
          <w:rFonts w:ascii="Times New Roman" w:eastAsia="Times New Roman" w:hAnsi="Times New Roman" w:cs="Times New Roman"/>
          <w:sz w:val="28"/>
          <w:szCs w:val="28"/>
          <w:lang w:eastAsia="ru-RU"/>
        </w:rPr>
        <w:t xml:space="preserve">». </w:t>
      </w:r>
      <w:r w:rsidRPr="00C660A9">
        <w:rPr>
          <w:rFonts w:ascii="Times New Roman" w:eastAsia="Times New Roman" w:hAnsi="Times New Roman" w:cs="Times New Roman"/>
          <w:b/>
          <w:sz w:val="28"/>
          <w:szCs w:val="28"/>
          <w:lang w:eastAsia="ru-RU"/>
        </w:rPr>
        <w:t>Тэффи, О.Дымов, А.Аверченко</w:t>
      </w:r>
      <w:r w:rsidRPr="00C660A9">
        <w:rPr>
          <w:rFonts w:ascii="Times New Roman" w:eastAsia="Times New Roman" w:hAnsi="Times New Roman" w:cs="Times New Roman"/>
          <w:sz w:val="28"/>
          <w:szCs w:val="28"/>
          <w:lang w:eastAsia="ru-RU"/>
        </w:rPr>
        <w:t>. «</w:t>
      </w:r>
      <w:r w:rsidRPr="00C660A9">
        <w:rPr>
          <w:rFonts w:ascii="Times New Roman" w:eastAsia="Times New Roman" w:hAnsi="Times New Roman" w:cs="Times New Roman"/>
          <w:b/>
          <w:i/>
          <w:sz w:val="28"/>
          <w:szCs w:val="28"/>
          <w:lang w:eastAsia="ru-RU"/>
        </w:rPr>
        <w:t xml:space="preserve">Всеобщая история, обработанная «Сатириконом» </w:t>
      </w:r>
      <w:r w:rsidRPr="00C660A9">
        <w:rPr>
          <w:rFonts w:ascii="Times New Roman" w:eastAsia="Times New Roman" w:hAnsi="Times New Roman" w:cs="Times New Roman"/>
          <w:sz w:val="28"/>
          <w:szCs w:val="28"/>
          <w:lang w:eastAsia="ru-RU"/>
        </w:rPr>
        <w:t>(отрывки). Сатирическое изображение исторических событий. Приемы и способы создания сатирического повествования. Ироническое повествование о прошлом, характеризующее отношение к современности.</w:t>
      </w:r>
    </w:p>
    <w:p w:rsidR="00D00F53" w:rsidRPr="00C660A9" w:rsidRDefault="00D00F53" w:rsidP="00CD1877">
      <w:pPr>
        <w:tabs>
          <w:tab w:val="left" w:pos="14034"/>
        </w:tabs>
        <w:spacing w:after="0" w:line="240" w:lineRule="auto"/>
        <w:ind w:left="284"/>
        <w:jc w:val="both"/>
        <w:rPr>
          <w:rFonts w:ascii="Times New Roman" w:hAnsi="Times New Roman" w:cs="Times New Roman"/>
          <w:sz w:val="28"/>
          <w:szCs w:val="28"/>
        </w:rPr>
      </w:pPr>
      <w:r w:rsidRPr="00C660A9">
        <w:rPr>
          <w:rFonts w:ascii="Times New Roman" w:hAnsi="Times New Roman" w:cs="Times New Roman"/>
          <w:b/>
          <w:sz w:val="28"/>
          <w:szCs w:val="28"/>
        </w:rPr>
        <w:t>Тэффи</w:t>
      </w:r>
      <w:r w:rsidRPr="00C660A9">
        <w:rPr>
          <w:rFonts w:ascii="Times New Roman" w:hAnsi="Times New Roman" w:cs="Times New Roman"/>
          <w:sz w:val="28"/>
          <w:szCs w:val="28"/>
        </w:rPr>
        <w:t xml:space="preserve">.  Рассказ </w:t>
      </w:r>
      <w:r w:rsidRPr="00C660A9">
        <w:rPr>
          <w:rFonts w:ascii="Times New Roman" w:hAnsi="Times New Roman" w:cs="Times New Roman"/>
          <w:b/>
          <w:i/>
          <w:iCs/>
          <w:sz w:val="28"/>
          <w:szCs w:val="28"/>
        </w:rPr>
        <w:t>«Жизнь и воротник».</w:t>
      </w:r>
      <w:r w:rsidRPr="00C660A9">
        <w:rPr>
          <w:rFonts w:ascii="Times New Roman" w:hAnsi="Times New Roman" w:cs="Times New Roman"/>
          <w:i/>
          <w:iCs/>
          <w:sz w:val="28"/>
          <w:szCs w:val="28"/>
        </w:rPr>
        <w:t xml:space="preserve"> </w:t>
      </w:r>
      <w:r w:rsidRPr="00C660A9">
        <w:rPr>
          <w:rFonts w:ascii="Times New Roman" w:hAnsi="Times New Roman" w:cs="Times New Roman"/>
          <w:sz w:val="28"/>
          <w:szCs w:val="28"/>
        </w:rPr>
        <w:t>Другие рассказы писательницы (для внеклассного чтения). Са</w:t>
      </w:r>
      <w:r w:rsidRPr="00C660A9">
        <w:rPr>
          <w:rFonts w:ascii="Times New Roman" w:hAnsi="Times New Roman" w:cs="Times New Roman"/>
          <w:sz w:val="28"/>
          <w:szCs w:val="28"/>
        </w:rPr>
        <w:softHyphen/>
        <w:t xml:space="preserve">тира и юмор в рассказе. </w:t>
      </w:r>
    </w:p>
    <w:p w:rsidR="00D00F53" w:rsidRPr="00C660A9" w:rsidRDefault="00D00F53" w:rsidP="00CD1877">
      <w:pPr>
        <w:tabs>
          <w:tab w:val="left" w:pos="14034"/>
        </w:tabs>
        <w:spacing w:after="0" w:line="240" w:lineRule="auto"/>
        <w:ind w:left="284"/>
        <w:jc w:val="both"/>
        <w:rPr>
          <w:rFonts w:ascii="Times New Roman" w:hAnsi="Times New Roman" w:cs="Times New Roman"/>
          <w:i/>
          <w:iCs/>
          <w:sz w:val="28"/>
          <w:szCs w:val="28"/>
        </w:rPr>
      </w:pPr>
      <w:r w:rsidRPr="00C660A9">
        <w:rPr>
          <w:rFonts w:ascii="Times New Roman" w:hAnsi="Times New Roman" w:cs="Times New Roman"/>
          <w:i/>
          <w:iCs/>
          <w:sz w:val="28"/>
          <w:szCs w:val="28"/>
        </w:rPr>
        <w:t xml:space="preserve">Теория литературы. Историко-литературный комментарий (развитие представлений). </w:t>
      </w:r>
    </w:p>
    <w:p w:rsidR="00D00F53" w:rsidRPr="00C660A9" w:rsidRDefault="00D00F53" w:rsidP="00CD1877">
      <w:pPr>
        <w:tabs>
          <w:tab w:val="left" w:pos="14034"/>
        </w:tabs>
        <w:spacing w:after="0" w:line="240" w:lineRule="auto"/>
        <w:jc w:val="both"/>
        <w:rPr>
          <w:rStyle w:val="c0"/>
          <w:rFonts w:ascii="Times New Roman" w:hAnsi="Times New Roman" w:cs="Times New Roman"/>
          <w:bCs/>
          <w:color w:val="000000"/>
          <w:sz w:val="28"/>
          <w:szCs w:val="28"/>
          <w:shd w:val="clear" w:color="auto" w:fill="FFFFFF"/>
        </w:rPr>
      </w:pPr>
      <w:r w:rsidRPr="00C660A9">
        <w:rPr>
          <w:rFonts w:ascii="Times New Roman" w:eastAsia="Times New Roman" w:hAnsi="Times New Roman" w:cs="Times New Roman"/>
          <w:sz w:val="28"/>
          <w:szCs w:val="28"/>
          <w:lang w:eastAsia="ru-RU"/>
        </w:rPr>
        <w:t xml:space="preserve">    </w:t>
      </w:r>
      <w:r w:rsidRPr="00C660A9">
        <w:rPr>
          <w:rFonts w:ascii="Times New Roman" w:eastAsia="Times New Roman" w:hAnsi="Times New Roman" w:cs="Times New Roman"/>
          <w:b/>
          <w:sz w:val="28"/>
          <w:szCs w:val="28"/>
          <w:lang w:eastAsia="ru-RU"/>
        </w:rPr>
        <w:t>Михаил Михайлович Зощенко</w:t>
      </w:r>
      <w:r w:rsidRPr="00C660A9">
        <w:rPr>
          <w:rFonts w:ascii="Times New Roman" w:eastAsia="Times New Roman" w:hAnsi="Times New Roman" w:cs="Times New Roman"/>
          <w:sz w:val="28"/>
          <w:szCs w:val="28"/>
          <w:lang w:eastAsia="ru-RU"/>
        </w:rPr>
        <w:t xml:space="preserve">.  </w:t>
      </w:r>
      <w:r w:rsidRPr="00C660A9">
        <w:rPr>
          <w:rStyle w:val="c0"/>
          <w:rFonts w:ascii="Times New Roman" w:hAnsi="Times New Roman" w:cs="Times New Roman"/>
          <w:bCs/>
          <w:color w:val="000000"/>
          <w:sz w:val="28"/>
          <w:szCs w:val="28"/>
          <w:shd w:val="clear" w:color="auto" w:fill="FFFFFF"/>
        </w:rPr>
        <w:t>Краткий рассказ о писателе.</w:t>
      </w:r>
    </w:p>
    <w:p w:rsidR="00D00F53" w:rsidRPr="00C660A9" w:rsidRDefault="00D00F53" w:rsidP="00CD1877">
      <w:pPr>
        <w:tabs>
          <w:tab w:val="left" w:pos="14034"/>
        </w:tabs>
        <w:spacing w:after="0" w:line="240" w:lineRule="auto"/>
        <w:ind w:left="284"/>
        <w:jc w:val="both"/>
        <w:rPr>
          <w:rFonts w:ascii="Times New Roman" w:hAnsi="Times New Roman" w:cs="Times New Roman"/>
          <w:i/>
          <w:iCs/>
          <w:sz w:val="28"/>
          <w:szCs w:val="28"/>
        </w:rPr>
      </w:pPr>
      <w:r w:rsidRPr="00C660A9">
        <w:rPr>
          <w:rFonts w:ascii="Times New Roman" w:eastAsia="Times New Roman" w:hAnsi="Times New Roman" w:cs="Times New Roman"/>
          <w:sz w:val="28"/>
          <w:szCs w:val="28"/>
          <w:lang w:eastAsia="ru-RU"/>
        </w:rPr>
        <w:t>«</w:t>
      </w:r>
      <w:r w:rsidRPr="00C660A9">
        <w:rPr>
          <w:rFonts w:ascii="Times New Roman" w:eastAsia="Times New Roman" w:hAnsi="Times New Roman" w:cs="Times New Roman"/>
          <w:b/>
          <w:i/>
          <w:sz w:val="28"/>
          <w:szCs w:val="28"/>
          <w:lang w:eastAsia="ru-RU"/>
        </w:rPr>
        <w:t>История болезни</w:t>
      </w:r>
      <w:r w:rsidRPr="00C660A9">
        <w:rPr>
          <w:rFonts w:ascii="Times New Roman" w:eastAsia="Times New Roman" w:hAnsi="Times New Roman" w:cs="Times New Roman"/>
          <w:sz w:val="28"/>
          <w:szCs w:val="28"/>
          <w:lang w:eastAsia="ru-RU"/>
        </w:rPr>
        <w:t xml:space="preserve">»; </w:t>
      </w:r>
      <w:r w:rsidRPr="00C660A9">
        <w:rPr>
          <w:rFonts w:ascii="Times New Roman" w:hAnsi="Times New Roman" w:cs="Times New Roman"/>
          <w:sz w:val="28"/>
          <w:szCs w:val="28"/>
        </w:rPr>
        <w:t>Другие рассказы писателя (для внеклассно</w:t>
      </w:r>
      <w:r w:rsidRPr="00C660A9">
        <w:rPr>
          <w:rFonts w:ascii="Times New Roman" w:hAnsi="Times New Roman" w:cs="Times New Roman"/>
          <w:sz w:val="28"/>
          <w:szCs w:val="28"/>
        </w:rPr>
        <w:softHyphen/>
        <w:t>го чтения). Сатира и юмор в рассказе. Способы создания комического. Сатира и юмор в рассказах.</w:t>
      </w:r>
    </w:p>
    <w:p w:rsidR="00D00F53" w:rsidRPr="00C660A9" w:rsidRDefault="00D00F53" w:rsidP="00CD1877">
      <w:pPr>
        <w:tabs>
          <w:tab w:val="left" w:pos="14034"/>
        </w:tabs>
        <w:spacing w:after="0" w:line="240" w:lineRule="auto"/>
        <w:ind w:left="284"/>
        <w:jc w:val="both"/>
        <w:rPr>
          <w:rFonts w:ascii="Times New Roman" w:hAnsi="Times New Roman" w:cs="Times New Roman"/>
          <w:i/>
          <w:iCs/>
          <w:sz w:val="28"/>
          <w:szCs w:val="28"/>
        </w:rPr>
      </w:pPr>
      <w:r w:rsidRPr="00C660A9">
        <w:rPr>
          <w:rFonts w:ascii="Times New Roman" w:hAnsi="Times New Roman" w:cs="Times New Roman"/>
          <w:i/>
          <w:iCs/>
          <w:sz w:val="28"/>
          <w:szCs w:val="28"/>
        </w:rPr>
        <w:t xml:space="preserve">Теория литературы. Литературные традиции. Сатира. Юмор (развитие представлений). </w:t>
      </w:r>
    </w:p>
    <w:p w:rsidR="00D00F53" w:rsidRPr="00C660A9" w:rsidRDefault="00D00F53" w:rsidP="00CD1877">
      <w:pPr>
        <w:tabs>
          <w:tab w:val="left" w:pos="14034"/>
        </w:tabs>
        <w:spacing w:after="0" w:line="240" w:lineRule="auto"/>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 xml:space="preserve">   </w:t>
      </w:r>
      <w:r w:rsidRPr="00C660A9">
        <w:rPr>
          <w:rFonts w:ascii="Times New Roman" w:eastAsia="Times New Roman" w:hAnsi="Times New Roman" w:cs="Times New Roman"/>
          <w:b/>
          <w:sz w:val="28"/>
          <w:szCs w:val="28"/>
          <w:lang w:eastAsia="ru-RU"/>
        </w:rPr>
        <w:t>Александр Трифонович Твардовский</w:t>
      </w:r>
      <w:r w:rsidRPr="00C660A9">
        <w:rPr>
          <w:rFonts w:ascii="Times New Roman" w:eastAsia="Times New Roman" w:hAnsi="Times New Roman" w:cs="Times New Roman"/>
          <w:sz w:val="28"/>
          <w:szCs w:val="28"/>
          <w:lang w:eastAsia="ru-RU"/>
        </w:rPr>
        <w:t>. Краткий рассказ о писателе.</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i/>
          <w:sz w:val="28"/>
          <w:szCs w:val="28"/>
          <w:lang w:eastAsia="ru-RU"/>
        </w:rPr>
        <w:t>«Василий Теркин</w:t>
      </w:r>
      <w:r w:rsidRPr="00C660A9">
        <w:rPr>
          <w:rFonts w:ascii="Times New Roman" w:eastAsia="Times New Roman" w:hAnsi="Times New Roman" w:cs="Times New Roman"/>
          <w:sz w:val="28"/>
          <w:szCs w:val="28"/>
          <w:lang w:eastAsia="ru-RU"/>
        </w:rPr>
        <w:t>». Жизнь народа на крутых переломах и поворотах истории в произведениях поэта. Поэтическая энциклопедия Великой Отечественной войны. Тема служения Родине.</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Новаторский характер Василия Теркина – сочетание черт крестьянина и убеждений гражданина, защитника родной страны. Картины жизни воюющего народа. Реалистическая правда о войне в поэме. Юмор. Язык поэмы. Связь фольклора и литературы. Композиция поэмы. Восприятие поэмы читателями-фронтовиками. Оценка поэмы в литературной критике.</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i/>
          <w:sz w:val="28"/>
          <w:szCs w:val="28"/>
          <w:lang w:eastAsia="ru-RU"/>
        </w:rPr>
        <w:t>Теория литературы</w:t>
      </w:r>
      <w:r w:rsidRPr="00C660A9">
        <w:rPr>
          <w:rFonts w:ascii="Times New Roman" w:eastAsia="Times New Roman" w:hAnsi="Times New Roman" w:cs="Times New Roman"/>
          <w:sz w:val="28"/>
          <w:szCs w:val="28"/>
          <w:lang w:eastAsia="ru-RU"/>
        </w:rPr>
        <w:t>. Фольклор и литература (развитие понятия). Авторские отступления как элемент композиции (начальные представления).</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sz w:val="28"/>
          <w:szCs w:val="28"/>
          <w:lang w:eastAsia="ru-RU"/>
        </w:rPr>
        <w:t>Андрей Платонович Платонов</w:t>
      </w:r>
      <w:r w:rsidRPr="00C660A9">
        <w:rPr>
          <w:rFonts w:ascii="Times New Roman" w:eastAsia="Times New Roman" w:hAnsi="Times New Roman" w:cs="Times New Roman"/>
          <w:sz w:val="28"/>
          <w:szCs w:val="28"/>
          <w:lang w:eastAsia="ru-RU"/>
        </w:rPr>
        <w:t>. Краткий рассказ о жизни писателя.</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lastRenderedPageBreak/>
        <w:t>«</w:t>
      </w:r>
      <w:r w:rsidRPr="00C660A9">
        <w:rPr>
          <w:rFonts w:ascii="Times New Roman" w:eastAsia="Times New Roman" w:hAnsi="Times New Roman" w:cs="Times New Roman"/>
          <w:b/>
          <w:i/>
          <w:sz w:val="28"/>
          <w:szCs w:val="28"/>
          <w:lang w:eastAsia="ru-RU"/>
        </w:rPr>
        <w:t>Возвращение».</w:t>
      </w:r>
      <w:r w:rsidRPr="00C660A9">
        <w:rPr>
          <w:rFonts w:ascii="Times New Roman" w:eastAsia="Times New Roman" w:hAnsi="Times New Roman" w:cs="Times New Roman"/>
          <w:sz w:val="28"/>
          <w:szCs w:val="28"/>
          <w:lang w:eastAsia="ru-RU"/>
        </w:rPr>
        <w:t xml:space="preserve"> Утверждение доброты, сострадания, гуманизма в душах солдат, вернувшихся с войны. Изображение негромкого героизма тружеников тыла. Нравственная проблематика рассказа.</w:t>
      </w:r>
    </w:p>
    <w:p w:rsidR="00D00F53" w:rsidRPr="00C660A9" w:rsidRDefault="00D00F53" w:rsidP="00CD1877">
      <w:pPr>
        <w:tabs>
          <w:tab w:val="left" w:pos="14034"/>
        </w:tabs>
        <w:spacing w:after="0" w:line="240" w:lineRule="auto"/>
        <w:ind w:left="284"/>
        <w:rPr>
          <w:rFonts w:ascii="Times New Roman" w:eastAsia="Times New Roman" w:hAnsi="Times New Roman" w:cs="Times New Roman"/>
          <w:b/>
          <w:sz w:val="28"/>
          <w:szCs w:val="28"/>
          <w:lang w:eastAsia="ru-RU"/>
        </w:rPr>
      </w:pPr>
      <w:r w:rsidRPr="00C660A9">
        <w:rPr>
          <w:rFonts w:ascii="Times New Roman" w:eastAsia="Times New Roman" w:hAnsi="Times New Roman" w:cs="Times New Roman"/>
          <w:b/>
          <w:sz w:val="28"/>
          <w:szCs w:val="28"/>
          <w:lang w:eastAsia="ru-RU"/>
        </w:rPr>
        <w:t>Стихи и песни о Великой Отечественной войне 1941-1945 годов</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Традиции в изображении боевых подвигов народа и военных будней. Героизм воинов, защищающих свою родину (Е.Винокуров. «Москвичи»; М.Исаковский. «Катюша», «Враги сожгли родную хату»; Б.Окуджава. «Песенка о пехоте», «Здесь птицы не поют…»; А.Фатьянов. «Соловьи»; Л.Ошанин. «Дороги»; В.Высоцкий. «Песня о Земле» и др.). Лирические и героические песни в годы Великой Отечественной войны. Их призывно-воодушевляющий характер. Выражение в лирической песне сокровенных чувств и переживаний каждого солдата.</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sz w:val="28"/>
          <w:szCs w:val="28"/>
          <w:lang w:eastAsia="ru-RU"/>
        </w:rPr>
        <w:t>Виктор Петрович Астафьев</w:t>
      </w:r>
      <w:r w:rsidRPr="00C660A9">
        <w:rPr>
          <w:rFonts w:ascii="Times New Roman" w:eastAsia="Times New Roman" w:hAnsi="Times New Roman" w:cs="Times New Roman"/>
          <w:sz w:val="28"/>
          <w:szCs w:val="28"/>
          <w:lang w:eastAsia="ru-RU"/>
        </w:rPr>
        <w:t>. Краткий рассказ о писателе.</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sz w:val="28"/>
          <w:szCs w:val="28"/>
          <w:lang w:eastAsia="ru-RU"/>
        </w:rPr>
        <w:t>«Фотография, на которой меня нет».</w:t>
      </w:r>
      <w:r w:rsidRPr="00C660A9">
        <w:rPr>
          <w:rFonts w:ascii="Times New Roman" w:eastAsia="Times New Roman" w:hAnsi="Times New Roman" w:cs="Times New Roman"/>
          <w:sz w:val="28"/>
          <w:szCs w:val="28"/>
          <w:lang w:eastAsia="ru-RU"/>
        </w:rPr>
        <w:t xml:space="preserve"> Автобиографический характер рассказа. Отражение военного времени. Мечты и реальность военного детства. Дружеская атмосфера, объединяющая жителей деревни.</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i/>
          <w:sz w:val="28"/>
          <w:szCs w:val="28"/>
          <w:lang w:eastAsia="ru-RU"/>
        </w:rPr>
        <w:t>Теория литературы</w:t>
      </w:r>
      <w:r w:rsidRPr="00C660A9">
        <w:rPr>
          <w:rFonts w:ascii="Times New Roman" w:eastAsia="Times New Roman" w:hAnsi="Times New Roman" w:cs="Times New Roman"/>
          <w:sz w:val="28"/>
          <w:szCs w:val="28"/>
          <w:lang w:eastAsia="ru-RU"/>
        </w:rPr>
        <w:t>. Герой-повествователь (развитие представлений).</w:t>
      </w:r>
    </w:p>
    <w:p w:rsidR="00D00F53" w:rsidRPr="00C660A9" w:rsidRDefault="00D00F53" w:rsidP="00CD1877">
      <w:pPr>
        <w:tabs>
          <w:tab w:val="left" w:pos="14034"/>
        </w:tabs>
        <w:spacing w:after="0" w:line="240" w:lineRule="auto"/>
        <w:jc w:val="center"/>
        <w:rPr>
          <w:rFonts w:ascii="Times New Roman" w:eastAsia="Times New Roman" w:hAnsi="Times New Roman" w:cs="Times New Roman"/>
          <w:b/>
          <w:sz w:val="28"/>
          <w:szCs w:val="28"/>
          <w:lang w:eastAsia="ru-RU"/>
        </w:rPr>
      </w:pPr>
      <w:r w:rsidRPr="00C660A9">
        <w:rPr>
          <w:rFonts w:ascii="Times New Roman" w:eastAsia="Times New Roman" w:hAnsi="Times New Roman" w:cs="Times New Roman"/>
          <w:b/>
          <w:sz w:val="28"/>
          <w:szCs w:val="28"/>
          <w:lang w:eastAsia="ru-RU"/>
        </w:rPr>
        <w:t>Русские поэты о Родине, родной природе</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И.Анненский. «Снег»; Д.Мережковский. «Родное», «Не надо звуков»; Н.Заболоцкий. «Вечер на Оке», «Уступи мне, скворец, уголок…»; Н.Рубцов. «По вечерам», «Встреча», «Привет, Россия…».</w:t>
      </w:r>
    </w:p>
    <w:p w:rsidR="00D00F53" w:rsidRPr="00C660A9" w:rsidRDefault="00D00F53" w:rsidP="00CD1877">
      <w:pPr>
        <w:tabs>
          <w:tab w:val="left" w:pos="284"/>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sz w:val="28"/>
          <w:szCs w:val="28"/>
          <w:lang w:eastAsia="ru-RU"/>
        </w:rPr>
        <w:t>Поэты Русского зарубежья об оставленной ими Родине</w:t>
      </w:r>
      <w:r w:rsidRPr="00C660A9">
        <w:rPr>
          <w:rFonts w:ascii="Times New Roman" w:eastAsia="Times New Roman" w:hAnsi="Times New Roman" w:cs="Times New Roman"/>
          <w:sz w:val="28"/>
          <w:szCs w:val="28"/>
          <w:lang w:eastAsia="ru-RU"/>
        </w:rPr>
        <w:t>.  Н.Оцуп. «Мне трудно без России…» (отрывок); З.Гиппиус. «Знайте!», «так и есть»; Дон Аминадо. «Бабье лето»; И.Бунин. «У птицы есть гнездо…». Общее и индивидуальное в произведениях русских поэтов.</w:t>
      </w:r>
    </w:p>
    <w:p w:rsidR="00D00F53" w:rsidRPr="00C660A9" w:rsidRDefault="00D00F53" w:rsidP="00CD1877">
      <w:pPr>
        <w:tabs>
          <w:tab w:val="left" w:pos="14034"/>
        </w:tabs>
        <w:spacing w:after="0" w:line="240" w:lineRule="auto"/>
        <w:ind w:left="567" w:firstLine="142"/>
        <w:jc w:val="center"/>
        <w:rPr>
          <w:rFonts w:ascii="Times New Roman" w:eastAsia="Times New Roman" w:hAnsi="Times New Roman" w:cs="Times New Roman"/>
          <w:b/>
          <w:sz w:val="28"/>
          <w:szCs w:val="28"/>
          <w:lang w:eastAsia="ru-RU"/>
        </w:rPr>
      </w:pPr>
      <w:r w:rsidRPr="00C660A9">
        <w:rPr>
          <w:rFonts w:ascii="Times New Roman" w:eastAsia="Times New Roman" w:hAnsi="Times New Roman" w:cs="Times New Roman"/>
          <w:b/>
          <w:sz w:val="28"/>
          <w:szCs w:val="28"/>
          <w:lang w:eastAsia="ru-RU"/>
        </w:rPr>
        <w:t>Из зарубежной литературы</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sz w:val="28"/>
          <w:szCs w:val="28"/>
          <w:lang w:eastAsia="ru-RU"/>
        </w:rPr>
        <w:t>Уильям Шекспир</w:t>
      </w:r>
      <w:r w:rsidRPr="00C660A9">
        <w:rPr>
          <w:rFonts w:ascii="Times New Roman" w:eastAsia="Times New Roman" w:hAnsi="Times New Roman" w:cs="Times New Roman"/>
          <w:sz w:val="28"/>
          <w:szCs w:val="28"/>
          <w:lang w:eastAsia="ru-RU"/>
        </w:rPr>
        <w:t>. Краткий рассказ о писателе.</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i/>
          <w:sz w:val="28"/>
          <w:szCs w:val="28"/>
          <w:lang w:eastAsia="ru-RU"/>
        </w:rPr>
        <w:t>«Ромео и Джульетта</w:t>
      </w:r>
      <w:r w:rsidRPr="00C660A9">
        <w:rPr>
          <w:rFonts w:ascii="Times New Roman" w:eastAsia="Times New Roman" w:hAnsi="Times New Roman" w:cs="Times New Roman"/>
          <w:sz w:val="28"/>
          <w:szCs w:val="28"/>
          <w:lang w:eastAsia="ru-RU"/>
        </w:rPr>
        <w:t>». Семейная вражда и любовь героев. Ромео и Джульетта – символ любви и жертвенности. «Вечные проблемы» в творчестве Шекспира.</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i/>
          <w:sz w:val="28"/>
          <w:szCs w:val="28"/>
          <w:lang w:eastAsia="ru-RU"/>
        </w:rPr>
        <w:t>Теория литературы</w:t>
      </w:r>
      <w:r w:rsidRPr="00C660A9">
        <w:rPr>
          <w:rFonts w:ascii="Times New Roman" w:eastAsia="Times New Roman" w:hAnsi="Times New Roman" w:cs="Times New Roman"/>
          <w:sz w:val="28"/>
          <w:szCs w:val="28"/>
          <w:lang w:eastAsia="ru-RU"/>
        </w:rPr>
        <w:t>. Конфликт как основа сюжета драматического произведения.</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Сонеты – «Кто хвалится родством своим со знатью…», «Увы, мой стих не блещет новизной…».</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В строгой форме сонетов – живая мысль, подлинные горячие чувства. Воспевание поэтом любви и дружбы. Сюжеты Шекспира – «богатейшая сокровищница лирической поэзии» (В.Г.Белинский).</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i/>
          <w:sz w:val="28"/>
          <w:szCs w:val="28"/>
          <w:lang w:eastAsia="ru-RU"/>
        </w:rPr>
        <w:t>Теория литературы</w:t>
      </w:r>
      <w:r w:rsidRPr="00C660A9">
        <w:rPr>
          <w:rFonts w:ascii="Times New Roman" w:eastAsia="Times New Roman" w:hAnsi="Times New Roman" w:cs="Times New Roman"/>
          <w:sz w:val="28"/>
          <w:szCs w:val="28"/>
          <w:lang w:eastAsia="ru-RU"/>
        </w:rPr>
        <w:t>. Сонет как форма лирической поэзии.</w:t>
      </w:r>
    </w:p>
    <w:p w:rsidR="00D00F53" w:rsidRPr="00C660A9" w:rsidRDefault="00D00F53" w:rsidP="00CD1877">
      <w:pPr>
        <w:tabs>
          <w:tab w:val="left" w:pos="14034"/>
        </w:tabs>
        <w:spacing w:after="0" w:line="240" w:lineRule="auto"/>
        <w:jc w:val="both"/>
        <w:rPr>
          <w:rFonts w:ascii="Times New Roman" w:hAnsi="Times New Roman" w:cs="Times New Roman"/>
          <w:sz w:val="28"/>
          <w:szCs w:val="28"/>
        </w:rPr>
      </w:pPr>
      <w:r w:rsidRPr="00C660A9">
        <w:rPr>
          <w:rFonts w:ascii="Times New Roman" w:hAnsi="Times New Roman" w:cs="Times New Roman"/>
          <w:b/>
          <w:sz w:val="28"/>
          <w:szCs w:val="28"/>
        </w:rPr>
        <w:t xml:space="preserve">    Жан Батист Мольер.</w:t>
      </w:r>
      <w:r w:rsidRPr="00C660A9">
        <w:rPr>
          <w:rFonts w:ascii="Times New Roman" w:hAnsi="Times New Roman" w:cs="Times New Roman"/>
          <w:sz w:val="28"/>
          <w:szCs w:val="28"/>
        </w:rPr>
        <w:t xml:space="preserve">Краткий рассказ о жизни и творчестве писателя. </w:t>
      </w:r>
    </w:p>
    <w:p w:rsidR="00D00F53" w:rsidRPr="00C660A9" w:rsidRDefault="00D00F53" w:rsidP="00CD1877">
      <w:pPr>
        <w:tabs>
          <w:tab w:val="left" w:pos="14034"/>
        </w:tabs>
        <w:spacing w:after="0" w:line="240" w:lineRule="auto"/>
        <w:ind w:left="284"/>
        <w:jc w:val="both"/>
        <w:rPr>
          <w:rFonts w:ascii="Times New Roman" w:hAnsi="Times New Roman" w:cs="Times New Roman"/>
          <w:sz w:val="28"/>
          <w:szCs w:val="28"/>
        </w:rPr>
      </w:pPr>
      <w:r w:rsidRPr="00C660A9">
        <w:rPr>
          <w:rFonts w:ascii="Times New Roman" w:hAnsi="Times New Roman" w:cs="Times New Roman"/>
          <w:b/>
          <w:i/>
          <w:iCs/>
          <w:sz w:val="28"/>
          <w:szCs w:val="28"/>
        </w:rPr>
        <w:lastRenderedPageBreak/>
        <w:t>«Мещанин во дворянстве»</w:t>
      </w:r>
      <w:r w:rsidRPr="00C660A9">
        <w:rPr>
          <w:rFonts w:ascii="Times New Roman" w:hAnsi="Times New Roman" w:cs="Times New Roman"/>
          <w:sz w:val="28"/>
          <w:szCs w:val="28"/>
        </w:rPr>
        <w:t>. (обзор с чтением отдельных сцен). Х</w:t>
      </w:r>
      <w:r w:rsidRPr="00C660A9">
        <w:rPr>
          <w:rFonts w:ascii="Times New Roman" w:hAnsi="Times New Roman" w:cs="Times New Roman"/>
          <w:sz w:val="28"/>
          <w:szCs w:val="28"/>
          <w:lang w:val="en-US"/>
        </w:rPr>
        <w:t>VII</w:t>
      </w:r>
      <w:r w:rsidRPr="00C660A9">
        <w:rPr>
          <w:rFonts w:ascii="Times New Roman" w:hAnsi="Times New Roman" w:cs="Times New Roman"/>
          <w:sz w:val="28"/>
          <w:szCs w:val="28"/>
        </w:rPr>
        <w:t xml:space="preserve"> в. - эпоха расцвета классицизма в искусстве Франции. Ж.-Б. Мольер - великий ко</w:t>
      </w:r>
      <w:r w:rsidRPr="00C660A9">
        <w:rPr>
          <w:rFonts w:ascii="Times New Roman" w:hAnsi="Times New Roman" w:cs="Times New Roman"/>
          <w:sz w:val="28"/>
          <w:szCs w:val="28"/>
        </w:rPr>
        <w:softHyphen/>
        <w:t>медиограф эпохи классицизма. «Мещанин во дво</w:t>
      </w:r>
      <w:r w:rsidRPr="00C660A9">
        <w:rPr>
          <w:rFonts w:ascii="Times New Roman" w:hAnsi="Times New Roman" w:cs="Times New Roman"/>
          <w:sz w:val="28"/>
          <w:szCs w:val="28"/>
        </w:rPr>
        <w:softHyphen/>
        <w:t>рянстве» - сатира на дворянство и невежественных буржуа. Особенности классицизма в комедии. Коме</w:t>
      </w:r>
      <w:r w:rsidRPr="00C660A9">
        <w:rPr>
          <w:rFonts w:ascii="Times New Roman" w:hAnsi="Times New Roman" w:cs="Times New Roman"/>
          <w:sz w:val="28"/>
          <w:szCs w:val="28"/>
        </w:rPr>
        <w:softHyphen/>
        <w:t>дийное мастерство Ж.-Б. Мольера. Народные исто</w:t>
      </w:r>
      <w:r w:rsidRPr="00C660A9">
        <w:rPr>
          <w:rFonts w:ascii="Times New Roman" w:hAnsi="Times New Roman" w:cs="Times New Roman"/>
          <w:sz w:val="28"/>
          <w:szCs w:val="28"/>
        </w:rPr>
        <w:softHyphen/>
        <w:t xml:space="preserve">ки смеха Ж.- Б. Мольера. Общечеловеческий смысл комедии. </w:t>
      </w:r>
    </w:p>
    <w:p w:rsidR="00D00F53" w:rsidRPr="00C660A9" w:rsidRDefault="00D00F53" w:rsidP="00CD1877">
      <w:pPr>
        <w:tabs>
          <w:tab w:val="left" w:pos="14034"/>
        </w:tabs>
        <w:spacing w:after="0" w:line="240" w:lineRule="auto"/>
        <w:ind w:left="284"/>
        <w:jc w:val="both"/>
        <w:rPr>
          <w:rFonts w:ascii="Times New Roman" w:hAnsi="Times New Roman" w:cs="Times New Roman"/>
          <w:i/>
          <w:iCs/>
          <w:sz w:val="28"/>
          <w:szCs w:val="28"/>
        </w:rPr>
      </w:pPr>
      <w:r w:rsidRPr="00C660A9">
        <w:rPr>
          <w:rFonts w:ascii="Times New Roman" w:hAnsi="Times New Roman" w:cs="Times New Roman"/>
          <w:i/>
          <w:iCs/>
          <w:sz w:val="28"/>
          <w:szCs w:val="28"/>
        </w:rPr>
        <w:t>Теория литературы. Классицизм. Комедия (раз</w:t>
      </w:r>
      <w:r w:rsidRPr="00C660A9">
        <w:rPr>
          <w:rFonts w:ascii="Times New Roman" w:hAnsi="Times New Roman" w:cs="Times New Roman"/>
          <w:i/>
          <w:iCs/>
          <w:sz w:val="28"/>
          <w:szCs w:val="28"/>
        </w:rPr>
        <w:softHyphen/>
        <w:t xml:space="preserve">витие понятий). </w:t>
      </w:r>
    </w:p>
    <w:p w:rsidR="00D00F53" w:rsidRPr="00C660A9" w:rsidRDefault="00D00F53" w:rsidP="00CD1877">
      <w:pPr>
        <w:tabs>
          <w:tab w:val="left" w:pos="14034"/>
        </w:tabs>
        <w:spacing w:after="0" w:line="240" w:lineRule="auto"/>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b/>
          <w:sz w:val="28"/>
          <w:szCs w:val="28"/>
          <w:lang w:eastAsia="ru-RU"/>
        </w:rPr>
        <w:t xml:space="preserve">    Джонатан Свифт</w:t>
      </w:r>
      <w:r w:rsidRPr="00C660A9">
        <w:rPr>
          <w:rFonts w:ascii="Times New Roman" w:eastAsia="Times New Roman" w:hAnsi="Times New Roman" w:cs="Times New Roman"/>
          <w:sz w:val="28"/>
          <w:szCs w:val="28"/>
          <w:lang w:eastAsia="ru-RU"/>
        </w:rPr>
        <w:t>. Краткий рассказ о писателе.</w:t>
      </w:r>
    </w:p>
    <w:p w:rsidR="00D00F53" w:rsidRPr="00C660A9" w:rsidRDefault="00D00F53" w:rsidP="00CD1877">
      <w:pPr>
        <w:tabs>
          <w:tab w:val="left" w:pos="14034"/>
        </w:tabs>
        <w:spacing w:after="0" w:line="240" w:lineRule="auto"/>
        <w:ind w:left="284"/>
        <w:jc w:val="both"/>
        <w:rPr>
          <w:rFonts w:ascii="Times New Roman" w:eastAsia="Times New Roman" w:hAnsi="Times New Roman" w:cs="Times New Roman"/>
          <w:sz w:val="28"/>
          <w:szCs w:val="28"/>
          <w:lang w:eastAsia="ru-RU"/>
        </w:rPr>
      </w:pPr>
      <w:r w:rsidRPr="00C660A9">
        <w:rPr>
          <w:rFonts w:ascii="Times New Roman" w:eastAsia="Times New Roman" w:hAnsi="Times New Roman" w:cs="Times New Roman"/>
          <w:sz w:val="28"/>
          <w:szCs w:val="28"/>
          <w:lang w:eastAsia="ru-RU"/>
        </w:rPr>
        <w:t>«</w:t>
      </w:r>
      <w:r w:rsidRPr="00C660A9">
        <w:rPr>
          <w:rFonts w:ascii="Times New Roman" w:eastAsia="Times New Roman" w:hAnsi="Times New Roman" w:cs="Times New Roman"/>
          <w:b/>
          <w:i/>
          <w:sz w:val="28"/>
          <w:szCs w:val="28"/>
          <w:lang w:eastAsia="ru-RU"/>
        </w:rPr>
        <w:t>Путешествия Гулливера</w:t>
      </w:r>
      <w:r w:rsidRPr="00C660A9">
        <w:rPr>
          <w:rFonts w:ascii="Times New Roman" w:eastAsia="Times New Roman" w:hAnsi="Times New Roman" w:cs="Times New Roman"/>
          <w:sz w:val="28"/>
          <w:szCs w:val="28"/>
          <w:lang w:eastAsia="ru-RU"/>
        </w:rPr>
        <w:t>». Сатира на государственное устройство и общество. Гротесковый характер изображения.</w:t>
      </w:r>
    </w:p>
    <w:p w:rsidR="00D00F53" w:rsidRPr="00C660A9" w:rsidRDefault="00D00F53" w:rsidP="00CD1877">
      <w:pPr>
        <w:tabs>
          <w:tab w:val="left" w:pos="14034"/>
        </w:tabs>
        <w:spacing w:after="0" w:line="240" w:lineRule="auto"/>
        <w:jc w:val="both"/>
        <w:rPr>
          <w:rFonts w:ascii="Times New Roman" w:hAnsi="Times New Roman" w:cs="Times New Roman"/>
          <w:b/>
          <w:bCs/>
          <w:sz w:val="28"/>
          <w:szCs w:val="28"/>
        </w:rPr>
      </w:pPr>
      <w:r w:rsidRPr="00C660A9">
        <w:rPr>
          <w:rFonts w:ascii="Times New Roman" w:eastAsia="Times New Roman" w:hAnsi="Times New Roman" w:cs="Times New Roman"/>
          <w:sz w:val="28"/>
          <w:szCs w:val="28"/>
          <w:lang w:eastAsia="ru-RU"/>
        </w:rPr>
        <w:t xml:space="preserve">     </w:t>
      </w:r>
      <w:r w:rsidRPr="00C660A9">
        <w:rPr>
          <w:rFonts w:ascii="Times New Roman" w:hAnsi="Times New Roman" w:cs="Times New Roman"/>
          <w:b/>
          <w:bCs/>
          <w:sz w:val="28"/>
          <w:szCs w:val="28"/>
        </w:rPr>
        <w:t xml:space="preserve">Вальтер Скотт. </w:t>
      </w:r>
      <w:r w:rsidRPr="00C660A9">
        <w:rPr>
          <w:rFonts w:ascii="Times New Roman" w:hAnsi="Times New Roman" w:cs="Times New Roman"/>
          <w:sz w:val="28"/>
          <w:szCs w:val="28"/>
        </w:rPr>
        <w:t xml:space="preserve">Краткий рассказ о жизни и творчестве писателя. </w:t>
      </w:r>
    </w:p>
    <w:p w:rsidR="001B07F4" w:rsidRDefault="00D00F53" w:rsidP="00CD1877">
      <w:pPr>
        <w:tabs>
          <w:tab w:val="left" w:pos="14034"/>
        </w:tabs>
        <w:spacing w:after="0" w:line="240" w:lineRule="auto"/>
        <w:ind w:left="284"/>
        <w:jc w:val="both"/>
        <w:rPr>
          <w:rFonts w:ascii="Times New Roman" w:hAnsi="Times New Roman" w:cs="Times New Roman"/>
          <w:i/>
          <w:iCs/>
          <w:sz w:val="28"/>
          <w:szCs w:val="28"/>
        </w:rPr>
      </w:pPr>
      <w:r w:rsidRPr="00C660A9">
        <w:rPr>
          <w:rFonts w:ascii="Times New Roman" w:hAnsi="Times New Roman" w:cs="Times New Roman"/>
          <w:b/>
          <w:i/>
          <w:iCs/>
          <w:sz w:val="28"/>
          <w:szCs w:val="28"/>
        </w:rPr>
        <w:t>«Айвенго».</w:t>
      </w:r>
      <w:r w:rsidRPr="00C660A9">
        <w:rPr>
          <w:rFonts w:ascii="Times New Roman" w:hAnsi="Times New Roman" w:cs="Times New Roman"/>
          <w:i/>
          <w:iCs/>
          <w:sz w:val="28"/>
          <w:szCs w:val="28"/>
        </w:rPr>
        <w:t xml:space="preserve">  </w:t>
      </w:r>
      <w:r w:rsidRPr="00C660A9">
        <w:rPr>
          <w:rFonts w:ascii="Times New Roman" w:hAnsi="Times New Roman" w:cs="Times New Roman"/>
          <w:sz w:val="28"/>
          <w:szCs w:val="28"/>
        </w:rPr>
        <w:t>Исторический роман. Средневековая Англия в романе. Главные герои и события. Исто</w:t>
      </w:r>
      <w:r w:rsidRPr="00C660A9">
        <w:rPr>
          <w:rFonts w:ascii="Times New Roman" w:hAnsi="Times New Roman" w:cs="Times New Roman"/>
          <w:sz w:val="28"/>
          <w:szCs w:val="28"/>
        </w:rPr>
        <w:softHyphen/>
        <w:t>рия, изображенная «домашним образом»; мысли и чувства героев, переданные сквозь призму до</w:t>
      </w:r>
      <w:r w:rsidRPr="00C660A9">
        <w:rPr>
          <w:rFonts w:ascii="Times New Roman" w:hAnsi="Times New Roman" w:cs="Times New Roman"/>
          <w:sz w:val="28"/>
          <w:szCs w:val="28"/>
        </w:rPr>
        <w:softHyphen/>
        <w:t>машнего быта, обстановки, семейных устоев и от</w:t>
      </w:r>
      <w:r w:rsidRPr="00C660A9">
        <w:rPr>
          <w:rFonts w:ascii="Times New Roman" w:hAnsi="Times New Roman" w:cs="Times New Roman"/>
          <w:sz w:val="28"/>
          <w:szCs w:val="28"/>
        </w:rPr>
        <w:softHyphen/>
        <w:t xml:space="preserve">ношений.  </w:t>
      </w:r>
      <w:r w:rsidRPr="00C660A9">
        <w:rPr>
          <w:rFonts w:ascii="Times New Roman" w:hAnsi="Times New Roman" w:cs="Times New Roman"/>
          <w:i/>
          <w:iCs/>
          <w:sz w:val="28"/>
          <w:szCs w:val="28"/>
        </w:rPr>
        <w:t>Теория литературы. Исторический роман (разви</w:t>
      </w:r>
      <w:r w:rsidRPr="00C660A9">
        <w:rPr>
          <w:rFonts w:ascii="Times New Roman" w:hAnsi="Times New Roman" w:cs="Times New Roman"/>
          <w:i/>
          <w:iCs/>
          <w:sz w:val="28"/>
          <w:szCs w:val="28"/>
        </w:rPr>
        <w:softHyphen/>
        <w:t>тие представлений).</w:t>
      </w:r>
    </w:p>
    <w:p w:rsidR="00CD1877" w:rsidRDefault="00CD1877" w:rsidP="00CD1877">
      <w:pPr>
        <w:tabs>
          <w:tab w:val="left" w:pos="14034"/>
        </w:tabs>
        <w:spacing w:after="0" w:line="240" w:lineRule="auto"/>
        <w:ind w:left="284"/>
        <w:jc w:val="both"/>
        <w:rPr>
          <w:rFonts w:ascii="Times New Roman" w:hAnsi="Times New Roman" w:cs="Times New Roman"/>
          <w:i/>
          <w:iCs/>
          <w:sz w:val="28"/>
          <w:szCs w:val="28"/>
        </w:rPr>
      </w:pPr>
    </w:p>
    <w:p w:rsidR="00CD1877" w:rsidRDefault="00CD1877" w:rsidP="00CD1877">
      <w:pPr>
        <w:tabs>
          <w:tab w:val="left" w:pos="14034"/>
        </w:tabs>
        <w:spacing w:after="0" w:line="240" w:lineRule="auto"/>
        <w:ind w:left="284"/>
        <w:jc w:val="both"/>
        <w:rPr>
          <w:rFonts w:ascii="Times New Roman" w:hAnsi="Times New Roman" w:cs="Times New Roman"/>
          <w:i/>
          <w:iCs/>
          <w:sz w:val="28"/>
          <w:szCs w:val="28"/>
        </w:rPr>
      </w:pPr>
    </w:p>
    <w:p w:rsidR="00CD1877" w:rsidRDefault="00CD1877" w:rsidP="00CD1877">
      <w:pPr>
        <w:tabs>
          <w:tab w:val="left" w:pos="14034"/>
        </w:tabs>
        <w:spacing w:after="0" w:line="240" w:lineRule="auto"/>
        <w:ind w:left="284"/>
        <w:jc w:val="both"/>
        <w:rPr>
          <w:rFonts w:ascii="Times New Roman" w:hAnsi="Times New Roman" w:cs="Times New Roman"/>
          <w:i/>
          <w:iCs/>
          <w:sz w:val="28"/>
          <w:szCs w:val="28"/>
        </w:rPr>
      </w:pPr>
    </w:p>
    <w:p w:rsidR="00CD1877" w:rsidRDefault="00CD1877" w:rsidP="00CD1877">
      <w:pPr>
        <w:tabs>
          <w:tab w:val="left" w:pos="14034"/>
        </w:tabs>
        <w:spacing w:after="0" w:line="240" w:lineRule="auto"/>
        <w:ind w:left="284"/>
        <w:jc w:val="both"/>
        <w:rPr>
          <w:rFonts w:ascii="Times New Roman" w:hAnsi="Times New Roman" w:cs="Times New Roman"/>
          <w:i/>
          <w:iCs/>
          <w:sz w:val="28"/>
          <w:szCs w:val="28"/>
        </w:rPr>
      </w:pPr>
    </w:p>
    <w:p w:rsidR="00CD1877" w:rsidRDefault="00CD1877" w:rsidP="00CD1877">
      <w:pPr>
        <w:tabs>
          <w:tab w:val="left" w:pos="14034"/>
        </w:tabs>
        <w:spacing w:after="0" w:line="240" w:lineRule="auto"/>
        <w:ind w:left="284"/>
        <w:jc w:val="both"/>
        <w:rPr>
          <w:rFonts w:ascii="Times New Roman" w:hAnsi="Times New Roman" w:cs="Times New Roman"/>
          <w:i/>
          <w:iCs/>
          <w:sz w:val="28"/>
          <w:szCs w:val="28"/>
        </w:rPr>
      </w:pPr>
    </w:p>
    <w:p w:rsidR="00CD1877" w:rsidRDefault="00CD1877" w:rsidP="00CD1877">
      <w:pPr>
        <w:tabs>
          <w:tab w:val="left" w:pos="14034"/>
        </w:tabs>
        <w:spacing w:after="0" w:line="240" w:lineRule="auto"/>
        <w:ind w:left="284"/>
        <w:jc w:val="both"/>
        <w:rPr>
          <w:rFonts w:ascii="Times New Roman" w:hAnsi="Times New Roman" w:cs="Times New Roman"/>
          <w:i/>
          <w:iCs/>
          <w:sz w:val="28"/>
          <w:szCs w:val="28"/>
        </w:rPr>
      </w:pPr>
    </w:p>
    <w:p w:rsidR="00CD1877" w:rsidRDefault="00CD1877" w:rsidP="00CD1877">
      <w:pPr>
        <w:tabs>
          <w:tab w:val="left" w:pos="14034"/>
        </w:tabs>
        <w:spacing w:after="0" w:line="240" w:lineRule="auto"/>
        <w:ind w:left="284"/>
        <w:jc w:val="both"/>
        <w:rPr>
          <w:rFonts w:ascii="Times New Roman" w:hAnsi="Times New Roman" w:cs="Times New Roman"/>
          <w:i/>
          <w:iCs/>
          <w:sz w:val="28"/>
          <w:szCs w:val="28"/>
        </w:rPr>
      </w:pPr>
    </w:p>
    <w:p w:rsidR="00CD1877" w:rsidRDefault="00CD1877" w:rsidP="00CD1877">
      <w:pPr>
        <w:tabs>
          <w:tab w:val="left" w:pos="14034"/>
        </w:tabs>
        <w:spacing w:after="0" w:line="240" w:lineRule="auto"/>
        <w:ind w:left="284"/>
        <w:jc w:val="both"/>
        <w:rPr>
          <w:rFonts w:ascii="Times New Roman" w:hAnsi="Times New Roman" w:cs="Times New Roman"/>
          <w:i/>
          <w:iCs/>
          <w:sz w:val="28"/>
          <w:szCs w:val="28"/>
        </w:rPr>
      </w:pPr>
    </w:p>
    <w:p w:rsidR="00CD1877" w:rsidRDefault="00CD1877" w:rsidP="00CD1877">
      <w:pPr>
        <w:tabs>
          <w:tab w:val="left" w:pos="14034"/>
        </w:tabs>
        <w:spacing w:after="0" w:line="240" w:lineRule="auto"/>
        <w:ind w:left="284"/>
        <w:jc w:val="both"/>
        <w:rPr>
          <w:rFonts w:ascii="Times New Roman" w:hAnsi="Times New Roman" w:cs="Times New Roman"/>
          <w:i/>
          <w:iCs/>
          <w:sz w:val="28"/>
          <w:szCs w:val="28"/>
        </w:rPr>
      </w:pPr>
    </w:p>
    <w:p w:rsidR="00CD1877" w:rsidRDefault="00CD1877" w:rsidP="00CD1877">
      <w:pPr>
        <w:tabs>
          <w:tab w:val="left" w:pos="14034"/>
        </w:tabs>
        <w:spacing w:after="0" w:line="240" w:lineRule="auto"/>
        <w:ind w:left="284"/>
        <w:jc w:val="both"/>
        <w:rPr>
          <w:rFonts w:ascii="Times New Roman" w:hAnsi="Times New Roman" w:cs="Times New Roman"/>
          <w:i/>
          <w:iCs/>
          <w:sz w:val="28"/>
          <w:szCs w:val="28"/>
        </w:rPr>
      </w:pPr>
    </w:p>
    <w:p w:rsidR="00CD1877" w:rsidRDefault="00CD1877" w:rsidP="00CD1877">
      <w:pPr>
        <w:tabs>
          <w:tab w:val="left" w:pos="14034"/>
        </w:tabs>
        <w:spacing w:after="0" w:line="240" w:lineRule="auto"/>
        <w:ind w:left="284"/>
        <w:jc w:val="both"/>
        <w:rPr>
          <w:rFonts w:ascii="Times New Roman" w:hAnsi="Times New Roman" w:cs="Times New Roman"/>
          <w:i/>
          <w:iCs/>
          <w:sz w:val="28"/>
          <w:szCs w:val="28"/>
        </w:rPr>
      </w:pPr>
    </w:p>
    <w:p w:rsidR="00CD1877" w:rsidRDefault="00CD1877" w:rsidP="00CD1877">
      <w:pPr>
        <w:tabs>
          <w:tab w:val="left" w:pos="14034"/>
        </w:tabs>
        <w:spacing w:after="0" w:line="240" w:lineRule="auto"/>
        <w:ind w:left="284"/>
        <w:jc w:val="both"/>
        <w:rPr>
          <w:rFonts w:ascii="Times New Roman" w:hAnsi="Times New Roman" w:cs="Times New Roman"/>
          <w:i/>
          <w:iCs/>
          <w:sz w:val="28"/>
          <w:szCs w:val="28"/>
        </w:rPr>
      </w:pPr>
    </w:p>
    <w:p w:rsidR="00CD1877" w:rsidRDefault="00CD1877" w:rsidP="00CD1877">
      <w:pPr>
        <w:tabs>
          <w:tab w:val="left" w:pos="14034"/>
        </w:tabs>
        <w:spacing w:after="0" w:line="240" w:lineRule="auto"/>
        <w:ind w:left="284"/>
        <w:jc w:val="both"/>
        <w:rPr>
          <w:rFonts w:ascii="Times New Roman" w:hAnsi="Times New Roman" w:cs="Times New Roman"/>
          <w:i/>
          <w:iCs/>
          <w:sz w:val="28"/>
          <w:szCs w:val="28"/>
        </w:rPr>
      </w:pPr>
    </w:p>
    <w:p w:rsidR="00CD1877" w:rsidRDefault="00CD1877" w:rsidP="00CD1877">
      <w:pPr>
        <w:tabs>
          <w:tab w:val="left" w:pos="14034"/>
        </w:tabs>
        <w:spacing w:after="0" w:line="240" w:lineRule="auto"/>
        <w:ind w:left="284"/>
        <w:jc w:val="both"/>
        <w:rPr>
          <w:rFonts w:ascii="Times New Roman" w:hAnsi="Times New Roman" w:cs="Times New Roman"/>
          <w:i/>
          <w:iCs/>
          <w:sz w:val="28"/>
          <w:szCs w:val="28"/>
        </w:rPr>
      </w:pPr>
    </w:p>
    <w:p w:rsidR="00CD1877" w:rsidRDefault="00CD1877" w:rsidP="00CD1877">
      <w:pPr>
        <w:tabs>
          <w:tab w:val="left" w:pos="14034"/>
        </w:tabs>
        <w:spacing w:after="0" w:line="240" w:lineRule="auto"/>
        <w:ind w:left="284"/>
        <w:jc w:val="both"/>
        <w:rPr>
          <w:rFonts w:ascii="Times New Roman" w:hAnsi="Times New Roman" w:cs="Times New Roman"/>
          <w:i/>
          <w:iCs/>
          <w:sz w:val="28"/>
          <w:szCs w:val="28"/>
        </w:rPr>
      </w:pPr>
    </w:p>
    <w:p w:rsidR="00CD1877" w:rsidRDefault="00CD1877" w:rsidP="00CD1877">
      <w:pPr>
        <w:tabs>
          <w:tab w:val="left" w:pos="14034"/>
        </w:tabs>
        <w:spacing w:after="0" w:line="240" w:lineRule="auto"/>
        <w:ind w:left="284"/>
        <w:jc w:val="both"/>
        <w:rPr>
          <w:rFonts w:ascii="Times New Roman" w:hAnsi="Times New Roman" w:cs="Times New Roman"/>
          <w:i/>
          <w:iCs/>
          <w:sz w:val="28"/>
          <w:szCs w:val="28"/>
        </w:rPr>
      </w:pPr>
    </w:p>
    <w:p w:rsidR="00F453E8" w:rsidRDefault="00F453E8" w:rsidP="00CD1877">
      <w:pPr>
        <w:tabs>
          <w:tab w:val="left" w:pos="14034"/>
        </w:tabs>
        <w:spacing w:after="0" w:line="240" w:lineRule="auto"/>
        <w:ind w:left="284"/>
        <w:jc w:val="both"/>
        <w:rPr>
          <w:rFonts w:ascii="Times New Roman" w:hAnsi="Times New Roman" w:cs="Times New Roman"/>
          <w:i/>
          <w:iCs/>
          <w:sz w:val="28"/>
          <w:szCs w:val="28"/>
        </w:rPr>
      </w:pPr>
    </w:p>
    <w:p w:rsidR="00106571" w:rsidRPr="00C660A9" w:rsidRDefault="00106571" w:rsidP="00CD1877">
      <w:pPr>
        <w:tabs>
          <w:tab w:val="left" w:pos="14034"/>
        </w:tabs>
        <w:spacing w:after="0" w:line="240" w:lineRule="auto"/>
        <w:ind w:left="284"/>
        <w:jc w:val="both"/>
        <w:rPr>
          <w:rFonts w:ascii="Times New Roman" w:hAnsi="Times New Roman" w:cs="Times New Roman"/>
          <w:i/>
          <w:iCs/>
          <w:sz w:val="28"/>
          <w:szCs w:val="28"/>
        </w:rPr>
      </w:pPr>
    </w:p>
    <w:p w:rsidR="00F75A4A" w:rsidRPr="00C660A9" w:rsidRDefault="00F75A4A" w:rsidP="00CD1877">
      <w:pPr>
        <w:pStyle w:val="ab"/>
        <w:numPr>
          <w:ilvl w:val="0"/>
          <w:numId w:val="38"/>
        </w:numPr>
        <w:tabs>
          <w:tab w:val="left" w:pos="14034"/>
        </w:tabs>
        <w:jc w:val="center"/>
        <w:rPr>
          <w:b/>
          <w:sz w:val="28"/>
          <w:szCs w:val="28"/>
        </w:rPr>
      </w:pPr>
      <w:r w:rsidRPr="00C660A9">
        <w:rPr>
          <w:b/>
          <w:sz w:val="28"/>
          <w:szCs w:val="28"/>
        </w:rPr>
        <w:lastRenderedPageBreak/>
        <w:t>Перечень учебно-методического обеспечения</w:t>
      </w:r>
    </w:p>
    <w:p w:rsidR="00F75A4A" w:rsidRPr="00C660A9" w:rsidRDefault="00F75A4A" w:rsidP="00CD1877">
      <w:pPr>
        <w:pStyle w:val="ab"/>
        <w:tabs>
          <w:tab w:val="left" w:pos="14034"/>
        </w:tabs>
        <w:ind w:left="360"/>
        <w:jc w:val="center"/>
        <w:rPr>
          <w:b/>
          <w:sz w:val="28"/>
          <w:szCs w:val="28"/>
        </w:rPr>
      </w:pPr>
      <w:r w:rsidRPr="00C660A9">
        <w:rPr>
          <w:b/>
          <w:sz w:val="28"/>
          <w:szCs w:val="28"/>
        </w:rPr>
        <w:t>6 класс</w:t>
      </w:r>
    </w:p>
    <w:p w:rsidR="00F75A4A" w:rsidRPr="00C660A9" w:rsidRDefault="00F75A4A" w:rsidP="00CD1877">
      <w:pPr>
        <w:tabs>
          <w:tab w:val="left" w:pos="14034"/>
        </w:tabs>
        <w:spacing w:after="0" w:line="240" w:lineRule="auto"/>
        <w:ind w:left="142"/>
        <w:rPr>
          <w:rFonts w:ascii="Times New Roman" w:hAnsi="Times New Roman" w:cs="Times New Roman"/>
          <w:sz w:val="28"/>
          <w:szCs w:val="28"/>
        </w:rPr>
      </w:pPr>
    </w:p>
    <w:tbl>
      <w:tblPr>
        <w:tblW w:w="4675" w:type="pct"/>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29"/>
        <w:gridCol w:w="4127"/>
        <w:gridCol w:w="5780"/>
      </w:tblGrid>
      <w:tr w:rsidR="00F75A4A" w:rsidRPr="00C660A9" w:rsidTr="00F75A4A">
        <w:trPr>
          <w:trHeight w:val="322"/>
        </w:trPr>
        <w:tc>
          <w:tcPr>
            <w:tcW w:w="1471" w:type="pct"/>
            <w:tcBorders>
              <w:top w:val="outset" w:sz="6" w:space="0" w:color="auto"/>
              <w:left w:val="outset" w:sz="6" w:space="0" w:color="auto"/>
              <w:bottom w:val="outset" w:sz="6" w:space="0" w:color="auto"/>
              <w:right w:val="outset" w:sz="6" w:space="0" w:color="auto"/>
            </w:tcBorders>
            <w:vAlign w:val="center"/>
          </w:tcPr>
          <w:p w:rsidR="00F75A4A" w:rsidRPr="00C660A9" w:rsidRDefault="00F75A4A" w:rsidP="00CD1877">
            <w:pPr>
              <w:pStyle w:val="ad"/>
              <w:tabs>
                <w:tab w:val="left" w:pos="14034"/>
              </w:tabs>
              <w:spacing w:before="0" w:beforeAutospacing="0" w:after="0" w:afterAutospacing="0"/>
              <w:ind w:left="142"/>
              <w:rPr>
                <w:b/>
                <w:bCs/>
                <w:iCs/>
                <w:sz w:val="28"/>
                <w:szCs w:val="28"/>
              </w:rPr>
            </w:pPr>
            <w:r w:rsidRPr="00C660A9">
              <w:rPr>
                <w:b/>
                <w:bCs/>
                <w:iCs/>
                <w:sz w:val="28"/>
                <w:szCs w:val="28"/>
              </w:rPr>
              <w:t>Учебники</w:t>
            </w:r>
          </w:p>
        </w:tc>
        <w:tc>
          <w:tcPr>
            <w:tcW w:w="1470" w:type="pct"/>
            <w:tcBorders>
              <w:top w:val="outset" w:sz="6" w:space="0" w:color="auto"/>
              <w:left w:val="outset" w:sz="6" w:space="0" w:color="auto"/>
              <w:bottom w:val="outset" w:sz="6" w:space="0" w:color="auto"/>
              <w:right w:val="outset" w:sz="6" w:space="0" w:color="auto"/>
            </w:tcBorders>
            <w:vAlign w:val="center"/>
          </w:tcPr>
          <w:p w:rsidR="00F75A4A" w:rsidRPr="00C660A9" w:rsidRDefault="00F75A4A" w:rsidP="00CD1877">
            <w:pPr>
              <w:pStyle w:val="ad"/>
              <w:tabs>
                <w:tab w:val="left" w:pos="14034"/>
              </w:tabs>
              <w:spacing w:before="0" w:beforeAutospacing="0" w:after="0" w:afterAutospacing="0"/>
              <w:ind w:left="142"/>
              <w:rPr>
                <w:b/>
                <w:bCs/>
                <w:sz w:val="28"/>
                <w:szCs w:val="28"/>
              </w:rPr>
            </w:pPr>
            <w:r w:rsidRPr="00C660A9">
              <w:rPr>
                <w:b/>
                <w:bCs/>
                <w:sz w:val="28"/>
                <w:szCs w:val="28"/>
              </w:rPr>
              <w:t>Учебные пособия</w:t>
            </w:r>
          </w:p>
        </w:tc>
        <w:tc>
          <w:tcPr>
            <w:tcW w:w="2059" w:type="pct"/>
            <w:tcBorders>
              <w:top w:val="outset" w:sz="6" w:space="0" w:color="auto"/>
              <w:left w:val="outset" w:sz="6" w:space="0" w:color="auto"/>
              <w:bottom w:val="outset" w:sz="6" w:space="0" w:color="auto"/>
              <w:right w:val="outset" w:sz="6" w:space="0" w:color="auto"/>
            </w:tcBorders>
            <w:vAlign w:val="center"/>
          </w:tcPr>
          <w:p w:rsidR="00F75A4A" w:rsidRPr="00C660A9" w:rsidRDefault="00F75A4A" w:rsidP="00CD1877">
            <w:pPr>
              <w:pStyle w:val="ad"/>
              <w:tabs>
                <w:tab w:val="left" w:pos="14034"/>
              </w:tabs>
              <w:spacing w:before="0" w:beforeAutospacing="0" w:after="0" w:afterAutospacing="0"/>
              <w:ind w:left="142"/>
              <w:rPr>
                <w:b/>
                <w:bCs/>
                <w:sz w:val="28"/>
                <w:szCs w:val="28"/>
              </w:rPr>
            </w:pPr>
            <w:r w:rsidRPr="00C660A9">
              <w:rPr>
                <w:b/>
                <w:bCs/>
                <w:sz w:val="28"/>
                <w:szCs w:val="28"/>
              </w:rPr>
              <w:t>Методические пособия</w:t>
            </w:r>
          </w:p>
        </w:tc>
      </w:tr>
      <w:tr w:rsidR="00F75A4A" w:rsidRPr="00C660A9" w:rsidTr="00F75A4A">
        <w:trPr>
          <w:trHeight w:val="1896"/>
        </w:trPr>
        <w:tc>
          <w:tcPr>
            <w:tcW w:w="1471" w:type="pct"/>
            <w:tcBorders>
              <w:top w:val="outset" w:sz="6" w:space="0" w:color="auto"/>
              <w:left w:val="outset" w:sz="6" w:space="0" w:color="auto"/>
              <w:bottom w:val="outset" w:sz="6" w:space="0" w:color="auto"/>
              <w:right w:val="outset" w:sz="6" w:space="0" w:color="auto"/>
            </w:tcBorders>
          </w:tcPr>
          <w:p w:rsidR="00F75A4A" w:rsidRPr="00C660A9" w:rsidRDefault="00F75A4A"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t>Литература: 6кл.: Учеб.-хрестоматия:</w:t>
            </w:r>
          </w:p>
          <w:p w:rsidR="00F75A4A" w:rsidRPr="00C660A9" w:rsidRDefault="00F75A4A" w:rsidP="00CD1877">
            <w:pPr>
              <w:tabs>
                <w:tab w:val="left" w:pos="14034"/>
              </w:tabs>
              <w:spacing w:after="0" w:line="240" w:lineRule="auto"/>
              <w:ind w:left="142"/>
              <w:rPr>
                <w:rFonts w:ascii="Times New Roman" w:hAnsi="Times New Roman" w:cs="Times New Roman"/>
                <w:sz w:val="28"/>
                <w:szCs w:val="28"/>
              </w:rPr>
            </w:pPr>
            <w:r w:rsidRPr="00C660A9">
              <w:rPr>
                <w:rFonts w:ascii="Times New Roman" w:hAnsi="Times New Roman" w:cs="Times New Roman"/>
                <w:sz w:val="28"/>
                <w:szCs w:val="28"/>
              </w:rPr>
              <w:t xml:space="preserve"> В 2 ч. М.: Просвещение, 2016.</w:t>
            </w:r>
          </w:p>
          <w:p w:rsidR="00F75A4A" w:rsidRPr="00C660A9" w:rsidRDefault="00F75A4A" w:rsidP="00CD1877">
            <w:pPr>
              <w:tabs>
                <w:tab w:val="left" w:pos="14034"/>
              </w:tabs>
              <w:spacing w:after="0" w:line="240" w:lineRule="auto"/>
              <w:ind w:left="142"/>
              <w:rPr>
                <w:rFonts w:ascii="Times New Roman" w:eastAsia="Times New Roman" w:hAnsi="Times New Roman" w:cs="Times New Roman"/>
                <w:color w:val="000000"/>
                <w:sz w:val="28"/>
                <w:szCs w:val="28"/>
                <w:lang w:eastAsia="ru-RU"/>
              </w:rPr>
            </w:pPr>
            <w:r w:rsidRPr="00C660A9">
              <w:rPr>
                <w:rFonts w:ascii="Times New Roman" w:hAnsi="Times New Roman" w:cs="Times New Roman"/>
                <w:sz w:val="28"/>
                <w:szCs w:val="28"/>
              </w:rPr>
              <w:t>Брайль</w:t>
            </w:r>
            <w:r w:rsidRPr="00C660A9">
              <w:rPr>
                <w:rFonts w:ascii="Times New Roman" w:eastAsia="Times New Roman" w:hAnsi="Times New Roman" w:cs="Times New Roman"/>
                <w:color w:val="000000"/>
                <w:sz w:val="28"/>
                <w:szCs w:val="28"/>
                <w:lang w:eastAsia="ru-RU"/>
              </w:rPr>
              <w:t xml:space="preserve"> В.Я.</w:t>
            </w:r>
          </w:p>
          <w:p w:rsidR="00F75A4A" w:rsidRPr="00C660A9" w:rsidRDefault="00F75A4A" w:rsidP="00CD1877">
            <w:pPr>
              <w:pStyle w:val="ad"/>
              <w:tabs>
                <w:tab w:val="left" w:pos="14034"/>
              </w:tabs>
              <w:spacing w:before="0" w:beforeAutospacing="0" w:after="0" w:afterAutospacing="0"/>
              <w:ind w:left="142"/>
              <w:rPr>
                <w:i/>
                <w:iCs/>
                <w:sz w:val="28"/>
                <w:szCs w:val="28"/>
              </w:rPr>
            </w:pPr>
            <w:r w:rsidRPr="00C660A9">
              <w:rPr>
                <w:color w:val="000000"/>
                <w:sz w:val="28"/>
                <w:szCs w:val="28"/>
              </w:rPr>
              <w:t xml:space="preserve">Коровиной, В.П. Журавлева, В.И. Коровина. </w:t>
            </w:r>
          </w:p>
        </w:tc>
        <w:tc>
          <w:tcPr>
            <w:tcW w:w="1470" w:type="pct"/>
            <w:tcBorders>
              <w:top w:val="outset" w:sz="6" w:space="0" w:color="auto"/>
              <w:left w:val="outset" w:sz="6" w:space="0" w:color="auto"/>
              <w:bottom w:val="outset" w:sz="6" w:space="0" w:color="auto"/>
              <w:right w:val="outset" w:sz="6" w:space="0" w:color="auto"/>
            </w:tcBorders>
          </w:tcPr>
          <w:p w:rsidR="00F75A4A" w:rsidRPr="00C660A9" w:rsidRDefault="00F75A4A" w:rsidP="00CD1877">
            <w:pPr>
              <w:pStyle w:val="ad"/>
              <w:tabs>
                <w:tab w:val="left" w:pos="14034"/>
              </w:tabs>
              <w:spacing w:before="0" w:beforeAutospacing="0" w:after="0" w:afterAutospacing="0"/>
              <w:ind w:left="142"/>
              <w:rPr>
                <w:color w:val="000000"/>
                <w:sz w:val="28"/>
                <w:szCs w:val="28"/>
              </w:rPr>
            </w:pPr>
            <w:r w:rsidRPr="00C660A9">
              <w:rPr>
                <w:color w:val="000000"/>
                <w:sz w:val="28"/>
                <w:szCs w:val="28"/>
              </w:rPr>
              <w:t>Литература: 6 класс: Фонохрестоматия: Электронное учебное пособие на СD-PОМ / Сост. В.Я. Коровина, В.П. Журавлева, В.И. Коровин. - М.: Просвещение, 2008.</w:t>
            </w:r>
          </w:p>
        </w:tc>
        <w:tc>
          <w:tcPr>
            <w:tcW w:w="2059" w:type="pct"/>
            <w:tcBorders>
              <w:top w:val="outset" w:sz="6" w:space="0" w:color="auto"/>
              <w:left w:val="outset" w:sz="6" w:space="0" w:color="auto"/>
              <w:bottom w:val="outset" w:sz="6" w:space="0" w:color="auto"/>
              <w:right w:val="outset" w:sz="6" w:space="0" w:color="auto"/>
            </w:tcBorders>
          </w:tcPr>
          <w:p w:rsidR="00F75A4A" w:rsidRPr="00C660A9" w:rsidRDefault="00F75A4A" w:rsidP="00CD1877">
            <w:pPr>
              <w:pStyle w:val="ab"/>
              <w:shd w:val="clear" w:color="auto" w:fill="FFFFFF"/>
              <w:tabs>
                <w:tab w:val="left" w:pos="14034"/>
              </w:tabs>
              <w:autoSpaceDE w:val="0"/>
              <w:autoSpaceDN w:val="0"/>
              <w:adjustRightInd w:val="0"/>
              <w:ind w:left="142"/>
              <w:rPr>
                <w:color w:val="000000"/>
                <w:sz w:val="28"/>
                <w:szCs w:val="28"/>
              </w:rPr>
            </w:pPr>
            <w:r w:rsidRPr="00C660A9">
              <w:rPr>
                <w:color w:val="000000"/>
                <w:sz w:val="28"/>
                <w:szCs w:val="28"/>
              </w:rPr>
              <w:t xml:space="preserve">Коровина В. Я., Збарский И. С. Литература: 6кл.: Метод.советы. — М.: Просвещение, 2008 г. </w:t>
            </w:r>
          </w:p>
          <w:p w:rsidR="00F75A4A" w:rsidRPr="00C660A9" w:rsidRDefault="00F75A4A" w:rsidP="00CD1877">
            <w:pPr>
              <w:pStyle w:val="ab"/>
              <w:shd w:val="clear" w:color="auto" w:fill="FFFFFF"/>
              <w:tabs>
                <w:tab w:val="left" w:pos="14034"/>
              </w:tabs>
              <w:autoSpaceDE w:val="0"/>
              <w:autoSpaceDN w:val="0"/>
              <w:adjustRightInd w:val="0"/>
              <w:ind w:left="142"/>
              <w:rPr>
                <w:color w:val="000000"/>
                <w:sz w:val="28"/>
                <w:szCs w:val="28"/>
              </w:rPr>
            </w:pPr>
            <w:r w:rsidRPr="00C660A9">
              <w:rPr>
                <w:sz w:val="28"/>
                <w:szCs w:val="28"/>
              </w:rPr>
              <w:t>Беляева Н.В.</w:t>
            </w:r>
            <w:hyperlink r:id="rId8" w:tooltip="Литература. 5-9 классы. Проверочные работы" w:history="1">
              <w:r w:rsidRPr="00C660A9">
                <w:rPr>
                  <w:color w:val="000000"/>
                  <w:sz w:val="28"/>
                  <w:szCs w:val="28"/>
                </w:rPr>
                <w:t>Литература. 5-9 классы. Проверочные работы</w:t>
              </w:r>
            </w:hyperlink>
            <w:r w:rsidRPr="00C660A9">
              <w:rPr>
                <w:color w:val="000000"/>
                <w:sz w:val="28"/>
                <w:szCs w:val="28"/>
              </w:rPr>
              <w:t>, 2010 г.</w:t>
            </w:r>
          </w:p>
          <w:p w:rsidR="00F75A4A" w:rsidRPr="00C660A9" w:rsidRDefault="00F75A4A" w:rsidP="00CD1877">
            <w:pPr>
              <w:pStyle w:val="ab"/>
              <w:shd w:val="clear" w:color="auto" w:fill="FFFFFF"/>
              <w:tabs>
                <w:tab w:val="left" w:pos="14034"/>
              </w:tabs>
              <w:autoSpaceDE w:val="0"/>
              <w:autoSpaceDN w:val="0"/>
              <w:adjustRightInd w:val="0"/>
              <w:ind w:left="142"/>
              <w:rPr>
                <w:color w:val="000000"/>
                <w:sz w:val="28"/>
                <w:szCs w:val="28"/>
              </w:rPr>
            </w:pPr>
            <w:r w:rsidRPr="00C660A9">
              <w:rPr>
                <w:color w:val="000000"/>
                <w:sz w:val="28"/>
                <w:szCs w:val="28"/>
              </w:rPr>
              <w:t>Коровина В. Я., Коровин В. И., Журавлева В. П. Читаем, думаем, спорим...: 6 кл. — М.: Просвещение, 2016.</w:t>
            </w:r>
          </w:p>
        </w:tc>
      </w:tr>
    </w:tbl>
    <w:p w:rsidR="00F75A4A" w:rsidRPr="00C660A9" w:rsidRDefault="00F75A4A" w:rsidP="00CD1877">
      <w:pPr>
        <w:tabs>
          <w:tab w:val="left" w:pos="14034"/>
        </w:tabs>
        <w:spacing w:after="0" w:line="240" w:lineRule="auto"/>
        <w:ind w:left="284"/>
        <w:jc w:val="both"/>
        <w:rPr>
          <w:rFonts w:ascii="Times New Roman" w:hAnsi="Times New Roman" w:cs="Times New Roman"/>
          <w:sz w:val="28"/>
          <w:szCs w:val="28"/>
        </w:rPr>
      </w:pPr>
    </w:p>
    <w:p w:rsidR="00F75A4A" w:rsidRPr="00C660A9" w:rsidRDefault="00F75A4A" w:rsidP="00CD1877">
      <w:pPr>
        <w:tabs>
          <w:tab w:val="left" w:pos="14034"/>
        </w:tabs>
        <w:spacing w:after="0" w:line="240" w:lineRule="auto"/>
        <w:ind w:left="284"/>
        <w:jc w:val="center"/>
        <w:rPr>
          <w:rFonts w:ascii="Times New Roman" w:hAnsi="Times New Roman" w:cs="Times New Roman"/>
          <w:b/>
          <w:sz w:val="28"/>
          <w:szCs w:val="28"/>
        </w:rPr>
      </w:pPr>
      <w:r w:rsidRPr="00C660A9">
        <w:rPr>
          <w:rFonts w:ascii="Times New Roman" w:hAnsi="Times New Roman" w:cs="Times New Roman"/>
          <w:b/>
          <w:sz w:val="28"/>
          <w:szCs w:val="28"/>
        </w:rPr>
        <w:t>8 класс</w:t>
      </w:r>
    </w:p>
    <w:p w:rsidR="00F75A4A" w:rsidRPr="00C660A9" w:rsidRDefault="00F75A4A" w:rsidP="00CD1877">
      <w:pPr>
        <w:pStyle w:val="ab"/>
        <w:tabs>
          <w:tab w:val="left" w:pos="14034"/>
        </w:tabs>
        <w:ind w:left="360"/>
        <w:rPr>
          <w:sz w:val="28"/>
          <w:szCs w:val="28"/>
        </w:rPr>
      </w:pPr>
    </w:p>
    <w:tbl>
      <w:tblPr>
        <w:tblW w:w="4669" w:type="pct"/>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27"/>
        <w:gridCol w:w="4130"/>
        <w:gridCol w:w="5761"/>
      </w:tblGrid>
      <w:tr w:rsidR="00F75A4A" w:rsidRPr="00C660A9" w:rsidTr="00F75A4A">
        <w:trPr>
          <w:trHeight w:val="322"/>
        </w:trPr>
        <w:tc>
          <w:tcPr>
            <w:tcW w:w="1472" w:type="pct"/>
            <w:tcBorders>
              <w:top w:val="outset" w:sz="6" w:space="0" w:color="auto"/>
              <w:left w:val="outset" w:sz="6" w:space="0" w:color="auto"/>
              <w:bottom w:val="outset" w:sz="6" w:space="0" w:color="auto"/>
              <w:right w:val="outset" w:sz="6" w:space="0" w:color="auto"/>
            </w:tcBorders>
            <w:vAlign w:val="center"/>
          </w:tcPr>
          <w:p w:rsidR="00F75A4A" w:rsidRPr="00C660A9" w:rsidRDefault="00F75A4A" w:rsidP="00CD1877">
            <w:pPr>
              <w:tabs>
                <w:tab w:val="left" w:pos="14034"/>
              </w:tabs>
              <w:spacing w:after="0"/>
              <w:rPr>
                <w:rFonts w:ascii="Times New Roman" w:hAnsi="Times New Roman" w:cs="Times New Roman"/>
                <w:bCs/>
                <w:iCs/>
                <w:sz w:val="28"/>
                <w:szCs w:val="28"/>
              </w:rPr>
            </w:pPr>
            <w:r w:rsidRPr="00C660A9">
              <w:rPr>
                <w:rFonts w:ascii="Times New Roman" w:hAnsi="Times New Roman" w:cs="Times New Roman"/>
                <w:bCs/>
                <w:iCs/>
                <w:sz w:val="28"/>
                <w:szCs w:val="28"/>
              </w:rPr>
              <w:t>Учебники</w:t>
            </w:r>
          </w:p>
        </w:tc>
        <w:tc>
          <w:tcPr>
            <w:tcW w:w="1473" w:type="pct"/>
            <w:tcBorders>
              <w:top w:val="outset" w:sz="6" w:space="0" w:color="auto"/>
              <w:left w:val="outset" w:sz="6" w:space="0" w:color="auto"/>
              <w:bottom w:val="outset" w:sz="6" w:space="0" w:color="auto"/>
              <w:right w:val="outset" w:sz="6" w:space="0" w:color="auto"/>
            </w:tcBorders>
            <w:vAlign w:val="center"/>
          </w:tcPr>
          <w:p w:rsidR="00F75A4A" w:rsidRPr="00C660A9" w:rsidRDefault="00F75A4A" w:rsidP="00CD1877">
            <w:pPr>
              <w:tabs>
                <w:tab w:val="left" w:pos="14034"/>
              </w:tabs>
              <w:spacing w:after="0"/>
              <w:rPr>
                <w:rFonts w:ascii="Times New Roman" w:hAnsi="Times New Roman" w:cs="Times New Roman"/>
                <w:bCs/>
                <w:sz w:val="28"/>
                <w:szCs w:val="28"/>
              </w:rPr>
            </w:pPr>
            <w:r w:rsidRPr="00C660A9">
              <w:rPr>
                <w:rFonts w:ascii="Times New Roman" w:hAnsi="Times New Roman" w:cs="Times New Roman"/>
                <w:bCs/>
                <w:sz w:val="28"/>
                <w:szCs w:val="28"/>
              </w:rPr>
              <w:t>Учебные пособия</w:t>
            </w:r>
          </w:p>
        </w:tc>
        <w:tc>
          <w:tcPr>
            <w:tcW w:w="2055" w:type="pct"/>
            <w:tcBorders>
              <w:top w:val="outset" w:sz="6" w:space="0" w:color="auto"/>
              <w:left w:val="outset" w:sz="6" w:space="0" w:color="auto"/>
              <w:bottom w:val="outset" w:sz="6" w:space="0" w:color="auto"/>
              <w:right w:val="outset" w:sz="6" w:space="0" w:color="auto"/>
            </w:tcBorders>
            <w:vAlign w:val="center"/>
          </w:tcPr>
          <w:p w:rsidR="00F75A4A" w:rsidRPr="00C660A9" w:rsidRDefault="00F75A4A" w:rsidP="00CD1877">
            <w:pPr>
              <w:tabs>
                <w:tab w:val="left" w:pos="14034"/>
              </w:tabs>
              <w:spacing w:after="0"/>
              <w:rPr>
                <w:rFonts w:ascii="Times New Roman" w:hAnsi="Times New Roman" w:cs="Times New Roman"/>
                <w:bCs/>
                <w:sz w:val="28"/>
                <w:szCs w:val="28"/>
              </w:rPr>
            </w:pPr>
            <w:r w:rsidRPr="00C660A9">
              <w:rPr>
                <w:rFonts w:ascii="Times New Roman" w:hAnsi="Times New Roman" w:cs="Times New Roman"/>
                <w:bCs/>
                <w:sz w:val="28"/>
                <w:szCs w:val="28"/>
              </w:rPr>
              <w:t>Методические пособия</w:t>
            </w:r>
          </w:p>
        </w:tc>
      </w:tr>
      <w:tr w:rsidR="00F75A4A" w:rsidRPr="00C660A9" w:rsidTr="00F75A4A">
        <w:tc>
          <w:tcPr>
            <w:tcW w:w="1472" w:type="pct"/>
            <w:tcBorders>
              <w:top w:val="outset" w:sz="6" w:space="0" w:color="auto"/>
              <w:left w:val="outset" w:sz="6" w:space="0" w:color="auto"/>
              <w:bottom w:val="outset" w:sz="6" w:space="0" w:color="auto"/>
              <w:right w:val="outset" w:sz="6" w:space="0" w:color="auto"/>
            </w:tcBorders>
          </w:tcPr>
          <w:p w:rsidR="00F75A4A" w:rsidRPr="00C660A9" w:rsidRDefault="00F75A4A" w:rsidP="00CD1877">
            <w:pPr>
              <w:tabs>
                <w:tab w:val="left" w:pos="14034"/>
              </w:tabs>
              <w:spacing w:after="0"/>
              <w:rPr>
                <w:rFonts w:ascii="Times New Roman" w:hAnsi="Times New Roman" w:cs="Times New Roman"/>
                <w:sz w:val="28"/>
                <w:szCs w:val="28"/>
              </w:rPr>
            </w:pPr>
            <w:r w:rsidRPr="00C660A9">
              <w:rPr>
                <w:rFonts w:ascii="Times New Roman" w:hAnsi="Times New Roman" w:cs="Times New Roman"/>
                <w:iCs/>
                <w:sz w:val="28"/>
                <w:szCs w:val="28"/>
              </w:rPr>
              <w:t xml:space="preserve">Коровина В. Я., Журавлев В. П, Коровин В. И. </w:t>
            </w:r>
            <w:r w:rsidRPr="00C660A9">
              <w:rPr>
                <w:rFonts w:ascii="Times New Roman" w:hAnsi="Times New Roman" w:cs="Times New Roman"/>
                <w:sz w:val="28"/>
                <w:szCs w:val="28"/>
              </w:rPr>
              <w:t>Литература: Брайль 8кл.: Учеб.-хрестоматия: В 2 ч.</w:t>
            </w:r>
          </w:p>
          <w:p w:rsidR="00F75A4A" w:rsidRPr="00C660A9" w:rsidRDefault="00F75A4A" w:rsidP="00CD1877">
            <w:pPr>
              <w:tabs>
                <w:tab w:val="left" w:pos="14034"/>
              </w:tabs>
              <w:spacing w:after="0"/>
              <w:rPr>
                <w:rFonts w:ascii="Times New Roman" w:hAnsi="Times New Roman" w:cs="Times New Roman"/>
                <w:iCs/>
                <w:sz w:val="28"/>
                <w:szCs w:val="28"/>
              </w:rPr>
            </w:pPr>
            <w:r w:rsidRPr="00C660A9">
              <w:rPr>
                <w:rFonts w:ascii="Times New Roman" w:eastAsia="Times New Roman" w:hAnsi="Times New Roman" w:cs="Times New Roman"/>
                <w:color w:val="000000"/>
                <w:sz w:val="28"/>
                <w:szCs w:val="28"/>
                <w:lang w:eastAsia="ru-RU"/>
              </w:rPr>
              <w:t>М. Просвещение 2016.</w:t>
            </w:r>
            <w:r w:rsidRPr="00C660A9">
              <w:rPr>
                <w:rFonts w:ascii="Times New Roman" w:hAnsi="Times New Roman" w:cs="Times New Roman"/>
                <w:color w:val="000000"/>
                <w:sz w:val="28"/>
                <w:szCs w:val="28"/>
              </w:rPr>
              <w:t xml:space="preserve"> </w:t>
            </w:r>
          </w:p>
        </w:tc>
        <w:tc>
          <w:tcPr>
            <w:tcW w:w="1473" w:type="pct"/>
            <w:tcBorders>
              <w:top w:val="outset" w:sz="6" w:space="0" w:color="auto"/>
              <w:left w:val="outset" w:sz="6" w:space="0" w:color="auto"/>
              <w:bottom w:val="outset" w:sz="6" w:space="0" w:color="auto"/>
              <w:right w:val="outset" w:sz="6" w:space="0" w:color="auto"/>
            </w:tcBorders>
          </w:tcPr>
          <w:p w:rsidR="00F75A4A" w:rsidRPr="00C660A9" w:rsidRDefault="00F75A4A" w:rsidP="00CD1877">
            <w:pPr>
              <w:tabs>
                <w:tab w:val="left" w:pos="14034"/>
              </w:tabs>
              <w:spacing w:after="0"/>
              <w:rPr>
                <w:rFonts w:ascii="Times New Roman" w:hAnsi="Times New Roman" w:cs="Times New Roman"/>
                <w:iCs/>
                <w:sz w:val="28"/>
                <w:szCs w:val="28"/>
              </w:rPr>
            </w:pPr>
            <w:r w:rsidRPr="00C660A9">
              <w:rPr>
                <w:rFonts w:ascii="Times New Roman" w:hAnsi="Times New Roman" w:cs="Times New Roman"/>
                <w:iCs/>
                <w:sz w:val="28"/>
                <w:szCs w:val="28"/>
              </w:rPr>
              <w:t>Фонохрестоматия к учебнику «Литература. 8кл.» (формат МРЗ). – М: Аудио-школа, Просвещение, 2010</w:t>
            </w:r>
          </w:p>
          <w:p w:rsidR="00F75A4A" w:rsidRPr="00C660A9" w:rsidRDefault="00F75A4A" w:rsidP="00CD1877">
            <w:pPr>
              <w:tabs>
                <w:tab w:val="left" w:pos="14034"/>
              </w:tabs>
              <w:spacing w:after="0"/>
              <w:rPr>
                <w:rFonts w:ascii="Times New Roman" w:hAnsi="Times New Roman" w:cs="Times New Roman"/>
                <w:iCs/>
                <w:sz w:val="28"/>
                <w:szCs w:val="28"/>
              </w:rPr>
            </w:pPr>
            <w:r w:rsidRPr="00C660A9">
              <w:rPr>
                <w:rFonts w:ascii="Times New Roman" w:hAnsi="Times New Roman" w:cs="Times New Roman"/>
                <w:iCs/>
                <w:sz w:val="28"/>
                <w:szCs w:val="28"/>
              </w:rPr>
              <w:t>Литература. Рабочая тетрадь в 2-х частях Р.Г. Ахмадуллина. Москва «Просвещение» 2017</w:t>
            </w:r>
          </w:p>
        </w:tc>
        <w:tc>
          <w:tcPr>
            <w:tcW w:w="2055" w:type="pct"/>
            <w:tcBorders>
              <w:top w:val="outset" w:sz="6" w:space="0" w:color="auto"/>
              <w:left w:val="outset" w:sz="6" w:space="0" w:color="auto"/>
              <w:bottom w:val="outset" w:sz="6" w:space="0" w:color="auto"/>
              <w:right w:val="outset" w:sz="6" w:space="0" w:color="auto"/>
            </w:tcBorders>
          </w:tcPr>
          <w:p w:rsidR="00F75A4A" w:rsidRPr="00C660A9" w:rsidRDefault="00F75A4A" w:rsidP="00CD1877">
            <w:pPr>
              <w:tabs>
                <w:tab w:val="left" w:pos="14034"/>
              </w:tabs>
              <w:spacing w:after="0"/>
              <w:rPr>
                <w:rFonts w:ascii="Times New Roman" w:hAnsi="Times New Roman" w:cs="Times New Roman"/>
                <w:iCs/>
                <w:sz w:val="28"/>
                <w:szCs w:val="28"/>
              </w:rPr>
            </w:pPr>
            <w:r w:rsidRPr="00C660A9">
              <w:rPr>
                <w:rFonts w:ascii="Times New Roman" w:hAnsi="Times New Roman" w:cs="Times New Roman"/>
                <w:iCs/>
                <w:sz w:val="28"/>
                <w:szCs w:val="28"/>
              </w:rPr>
              <w:t>Коровина В.Я., Збарский И.С.,  Литература: 8кл.: Метод.советы. – М: Просвещение, 2014.</w:t>
            </w:r>
          </w:p>
          <w:p w:rsidR="00F75A4A" w:rsidRPr="00C660A9" w:rsidRDefault="00F75A4A" w:rsidP="00CD1877">
            <w:pPr>
              <w:tabs>
                <w:tab w:val="left" w:pos="14034"/>
              </w:tabs>
              <w:spacing w:after="0"/>
              <w:rPr>
                <w:rFonts w:ascii="Times New Roman" w:hAnsi="Times New Roman" w:cs="Times New Roman"/>
                <w:iCs/>
                <w:sz w:val="28"/>
                <w:szCs w:val="28"/>
              </w:rPr>
            </w:pPr>
            <w:r w:rsidRPr="00C660A9">
              <w:rPr>
                <w:rFonts w:ascii="Times New Roman" w:hAnsi="Times New Roman" w:cs="Times New Roman"/>
                <w:iCs/>
                <w:sz w:val="28"/>
                <w:szCs w:val="28"/>
              </w:rPr>
              <w:t>Кутейникова Н.Е. Уроки литературы в 8 классе. Книга для учителя. – М: Просвещение, 2009.</w:t>
            </w:r>
          </w:p>
          <w:p w:rsidR="00F75A4A" w:rsidRPr="00C660A9" w:rsidRDefault="00F75A4A" w:rsidP="00CD1877">
            <w:pPr>
              <w:tabs>
                <w:tab w:val="left" w:pos="14034"/>
              </w:tabs>
              <w:spacing w:after="0"/>
              <w:rPr>
                <w:rFonts w:ascii="Times New Roman" w:hAnsi="Times New Roman" w:cs="Times New Roman"/>
                <w:iCs/>
                <w:sz w:val="28"/>
                <w:szCs w:val="28"/>
              </w:rPr>
            </w:pPr>
          </w:p>
        </w:tc>
      </w:tr>
    </w:tbl>
    <w:p w:rsidR="00F75A4A" w:rsidRDefault="00F75A4A" w:rsidP="00CD1877">
      <w:pPr>
        <w:tabs>
          <w:tab w:val="left" w:pos="14034"/>
        </w:tabs>
        <w:rPr>
          <w:rFonts w:ascii="Times New Roman" w:hAnsi="Times New Roman" w:cs="Times New Roman"/>
          <w:sz w:val="28"/>
          <w:szCs w:val="28"/>
        </w:rPr>
      </w:pPr>
    </w:p>
    <w:p w:rsidR="00CD1877" w:rsidRDefault="00CD1877" w:rsidP="00CD1877">
      <w:pPr>
        <w:tabs>
          <w:tab w:val="left" w:pos="14034"/>
        </w:tabs>
        <w:rPr>
          <w:rFonts w:ascii="Times New Roman" w:hAnsi="Times New Roman" w:cs="Times New Roman"/>
          <w:sz w:val="28"/>
          <w:szCs w:val="28"/>
        </w:rPr>
      </w:pPr>
    </w:p>
    <w:p w:rsidR="00CD1877" w:rsidRPr="00C660A9" w:rsidRDefault="00CD1877" w:rsidP="00CD1877">
      <w:pPr>
        <w:tabs>
          <w:tab w:val="left" w:pos="14034"/>
        </w:tabs>
        <w:rPr>
          <w:rFonts w:ascii="Times New Roman" w:hAnsi="Times New Roman" w:cs="Times New Roman"/>
          <w:sz w:val="28"/>
          <w:szCs w:val="28"/>
        </w:rPr>
      </w:pPr>
    </w:p>
    <w:p w:rsidR="00D00F53" w:rsidRPr="00C660A9" w:rsidRDefault="00564B03" w:rsidP="00CD1877">
      <w:pPr>
        <w:pStyle w:val="ab"/>
        <w:numPr>
          <w:ilvl w:val="0"/>
          <w:numId w:val="38"/>
        </w:numPr>
        <w:tabs>
          <w:tab w:val="left" w:pos="14034"/>
        </w:tabs>
        <w:jc w:val="center"/>
        <w:rPr>
          <w:sz w:val="28"/>
          <w:szCs w:val="28"/>
        </w:rPr>
      </w:pPr>
      <w:r w:rsidRPr="00C660A9">
        <w:rPr>
          <w:b/>
          <w:sz w:val="28"/>
          <w:szCs w:val="28"/>
        </w:rPr>
        <w:lastRenderedPageBreak/>
        <w:t>Тематическое планирование</w:t>
      </w:r>
    </w:p>
    <w:p w:rsidR="0052048F" w:rsidRPr="00C660A9" w:rsidRDefault="0052048F" w:rsidP="00CD1877">
      <w:pPr>
        <w:pStyle w:val="ab"/>
        <w:tabs>
          <w:tab w:val="left" w:pos="14034"/>
        </w:tabs>
        <w:ind w:left="360"/>
        <w:jc w:val="center"/>
        <w:rPr>
          <w:b/>
          <w:sz w:val="28"/>
          <w:szCs w:val="28"/>
        </w:rPr>
      </w:pPr>
      <w:r w:rsidRPr="00C660A9">
        <w:rPr>
          <w:b/>
          <w:sz w:val="28"/>
          <w:szCs w:val="28"/>
        </w:rPr>
        <w:t>6 класс</w:t>
      </w:r>
    </w:p>
    <w:p w:rsidR="00441463" w:rsidRPr="00C660A9" w:rsidRDefault="00441463" w:rsidP="005F2C18">
      <w:pPr>
        <w:pStyle w:val="af3"/>
        <w:tabs>
          <w:tab w:val="left" w:pos="14034"/>
        </w:tabs>
        <w:spacing w:after="0"/>
        <w:jc w:val="center"/>
        <w:rPr>
          <w:sz w:val="28"/>
          <w:szCs w:val="28"/>
        </w:rPr>
      </w:pPr>
      <w:r w:rsidRPr="00C660A9">
        <w:rPr>
          <w:sz w:val="28"/>
          <w:szCs w:val="28"/>
        </w:rPr>
        <w:t>(3</w:t>
      </w:r>
      <w:r w:rsidRPr="00C660A9">
        <w:rPr>
          <w:spacing w:val="-3"/>
          <w:sz w:val="28"/>
          <w:szCs w:val="28"/>
        </w:rPr>
        <w:t xml:space="preserve"> </w:t>
      </w:r>
      <w:r w:rsidRPr="00C660A9">
        <w:rPr>
          <w:sz w:val="28"/>
          <w:szCs w:val="28"/>
        </w:rPr>
        <w:t>часа</w:t>
      </w:r>
      <w:r w:rsidRPr="00C660A9">
        <w:rPr>
          <w:spacing w:val="-3"/>
          <w:sz w:val="28"/>
          <w:szCs w:val="28"/>
        </w:rPr>
        <w:t xml:space="preserve"> </w:t>
      </w:r>
      <w:r w:rsidRPr="00C660A9">
        <w:rPr>
          <w:sz w:val="28"/>
          <w:szCs w:val="28"/>
        </w:rPr>
        <w:t>в</w:t>
      </w:r>
      <w:r w:rsidRPr="00C660A9">
        <w:rPr>
          <w:spacing w:val="-3"/>
          <w:sz w:val="28"/>
          <w:szCs w:val="28"/>
        </w:rPr>
        <w:t xml:space="preserve"> </w:t>
      </w:r>
      <w:r w:rsidRPr="00C660A9">
        <w:rPr>
          <w:sz w:val="28"/>
          <w:szCs w:val="28"/>
        </w:rPr>
        <w:t>неделю,</w:t>
      </w:r>
      <w:r w:rsidRPr="00C660A9">
        <w:rPr>
          <w:spacing w:val="-3"/>
          <w:sz w:val="28"/>
          <w:szCs w:val="28"/>
        </w:rPr>
        <w:t xml:space="preserve"> </w:t>
      </w:r>
      <w:r w:rsidRPr="00C660A9">
        <w:rPr>
          <w:sz w:val="28"/>
          <w:szCs w:val="28"/>
        </w:rPr>
        <w:t>всего</w:t>
      </w:r>
      <w:r w:rsidRPr="00C660A9">
        <w:rPr>
          <w:spacing w:val="-3"/>
          <w:sz w:val="28"/>
          <w:szCs w:val="28"/>
        </w:rPr>
        <w:t xml:space="preserve"> </w:t>
      </w:r>
      <w:r w:rsidRPr="00C660A9">
        <w:rPr>
          <w:sz w:val="28"/>
          <w:szCs w:val="28"/>
        </w:rPr>
        <w:t>102</w:t>
      </w:r>
      <w:r w:rsidRPr="00C660A9">
        <w:rPr>
          <w:spacing w:val="-3"/>
          <w:sz w:val="28"/>
          <w:szCs w:val="28"/>
        </w:rPr>
        <w:t xml:space="preserve"> </w:t>
      </w:r>
      <w:r w:rsidR="00454D74" w:rsidRPr="00C660A9">
        <w:rPr>
          <w:sz w:val="28"/>
          <w:szCs w:val="28"/>
        </w:rPr>
        <w:t>часа</w:t>
      </w:r>
      <w:r w:rsidRPr="00C660A9">
        <w:rPr>
          <w:sz w:val="28"/>
          <w:szCs w:val="28"/>
        </w:rPr>
        <w:t>)</w:t>
      </w:r>
    </w:p>
    <w:tbl>
      <w:tblPr>
        <w:tblStyle w:val="TableNormal"/>
        <w:tblpPr w:leftFromText="180" w:rightFromText="180" w:vertAnchor="text" w:horzAnchor="margin" w:tblpY="996"/>
        <w:tblW w:w="1501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836"/>
        <w:gridCol w:w="4237"/>
        <w:gridCol w:w="7938"/>
      </w:tblGrid>
      <w:tr w:rsidR="0052048F" w:rsidRPr="00C660A9" w:rsidTr="005F2C18">
        <w:trPr>
          <w:trHeight w:val="561"/>
        </w:trPr>
        <w:tc>
          <w:tcPr>
            <w:tcW w:w="2836" w:type="dxa"/>
          </w:tcPr>
          <w:p w:rsidR="0052048F" w:rsidRPr="00C660A9" w:rsidRDefault="0052048F" w:rsidP="00CD1877">
            <w:pPr>
              <w:pStyle w:val="TableParagraph"/>
              <w:tabs>
                <w:tab w:val="left" w:pos="14034"/>
              </w:tabs>
              <w:ind w:left="225" w:firstLine="0"/>
              <w:rPr>
                <w:b/>
                <w:sz w:val="28"/>
                <w:szCs w:val="28"/>
              </w:rPr>
            </w:pPr>
            <w:r w:rsidRPr="00C660A9">
              <w:rPr>
                <w:b/>
                <w:spacing w:val="-2"/>
                <w:sz w:val="28"/>
                <w:szCs w:val="28"/>
                <w:lang w:val="ru-RU"/>
              </w:rPr>
              <w:t>Темат</w:t>
            </w:r>
            <w:r w:rsidR="00902EFA" w:rsidRPr="00C660A9">
              <w:rPr>
                <w:b/>
                <w:spacing w:val="-2"/>
                <w:sz w:val="28"/>
                <w:szCs w:val="28"/>
              </w:rPr>
              <w:t>ически</w:t>
            </w:r>
            <w:r w:rsidRPr="00C660A9">
              <w:rPr>
                <w:b/>
                <w:spacing w:val="-2"/>
                <w:sz w:val="28"/>
                <w:szCs w:val="28"/>
              </w:rPr>
              <w:t>й</w:t>
            </w:r>
            <w:r w:rsidRPr="00C660A9">
              <w:rPr>
                <w:b/>
                <w:spacing w:val="-57"/>
                <w:sz w:val="28"/>
                <w:szCs w:val="28"/>
              </w:rPr>
              <w:t xml:space="preserve"> </w:t>
            </w:r>
            <w:r w:rsidRPr="00C660A9">
              <w:rPr>
                <w:b/>
                <w:sz w:val="28"/>
                <w:szCs w:val="28"/>
              </w:rPr>
              <w:t>блок/раздел</w:t>
            </w:r>
          </w:p>
        </w:tc>
        <w:tc>
          <w:tcPr>
            <w:tcW w:w="4237" w:type="dxa"/>
          </w:tcPr>
          <w:p w:rsidR="0052048F" w:rsidRPr="00C660A9" w:rsidRDefault="0052048F" w:rsidP="00CD1877">
            <w:pPr>
              <w:pStyle w:val="TableParagraph"/>
              <w:tabs>
                <w:tab w:val="left" w:pos="14034"/>
              </w:tabs>
              <w:ind w:left="141" w:firstLine="0"/>
              <w:rPr>
                <w:b/>
                <w:sz w:val="28"/>
                <w:szCs w:val="28"/>
              </w:rPr>
            </w:pPr>
            <w:r w:rsidRPr="00C660A9">
              <w:rPr>
                <w:b/>
                <w:sz w:val="28"/>
                <w:szCs w:val="28"/>
              </w:rPr>
              <w:t>Основное</w:t>
            </w:r>
            <w:r w:rsidRPr="00C660A9">
              <w:rPr>
                <w:b/>
                <w:spacing w:val="-6"/>
                <w:sz w:val="28"/>
                <w:szCs w:val="28"/>
              </w:rPr>
              <w:t xml:space="preserve"> </w:t>
            </w:r>
            <w:r w:rsidRPr="00C660A9">
              <w:rPr>
                <w:b/>
                <w:sz w:val="28"/>
                <w:szCs w:val="28"/>
              </w:rPr>
              <w:t>содержание</w:t>
            </w:r>
          </w:p>
        </w:tc>
        <w:tc>
          <w:tcPr>
            <w:tcW w:w="7938" w:type="dxa"/>
          </w:tcPr>
          <w:p w:rsidR="0052048F" w:rsidRPr="00C660A9" w:rsidRDefault="0052048F" w:rsidP="00CD1877">
            <w:pPr>
              <w:pStyle w:val="TableParagraph"/>
              <w:tabs>
                <w:tab w:val="left" w:pos="14034"/>
              </w:tabs>
              <w:ind w:left="1383" w:firstLine="0"/>
              <w:rPr>
                <w:b/>
                <w:sz w:val="28"/>
                <w:szCs w:val="28"/>
              </w:rPr>
            </w:pPr>
            <w:r w:rsidRPr="00C660A9">
              <w:rPr>
                <w:b/>
                <w:sz w:val="28"/>
                <w:szCs w:val="28"/>
              </w:rPr>
              <w:t>Основные</w:t>
            </w:r>
            <w:r w:rsidRPr="00C660A9">
              <w:rPr>
                <w:b/>
                <w:spacing w:val="-6"/>
                <w:sz w:val="28"/>
                <w:szCs w:val="28"/>
              </w:rPr>
              <w:t xml:space="preserve"> </w:t>
            </w:r>
            <w:r w:rsidRPr="00C660A9">
              <w:rPr>
                <w:b/>
                <w:sz w:val="28"/>
                <w:szCs w:val="28"/>
              </w:rPr>
              <w:t>виды</w:t>
            </w:r>
            <w:r w:rsidRPr="00C660A9">
              <w:rPr>
                <w:b/>
                <w:spacing w:val="-5"/>
                <w:sz w:val="28"/>
                <w:szCs w:val="28"/>
              </w:rPr>
              <w:t xml:space="preserve"> </w:t>
            </w:r>
            <w:r w:rsidRPr="00C660A9">
              <w:rPr>
                <w:b/>
                <w:sz w:val="28"/>
                <w:szCs w:val="28"/>
              </w:rPr>
              <w:t>деятельности</w:t>
            </w:r>
            <w:r w:rsidRPr="00C660A9">
              <w:rPr>
                <w:b/>
                <w:spacing w:val="-5"/>
                <w:sz w:val="28"/>
                <w:szCs w:val="28"/>
              </w:rPr>
              <w:t xml:space="preserve"> </w:t>
            </w:r>
            <w:r w:rsidRPr="00C660A9">
              <w:rPr>
                <w:b/>
                <w:sz w:val="28"/>
                <w:szCs w:val="28"/>
              </w:rPr>
              <w:t>обучающихся</w:t>
            </w:r>
          </w:p>
        </w:tc>
      </w:tr>
      <w:tr w:rsidR="0052048F" w:rsidRPr="00C660A9" w:rsidTr="005F2C18">
        <w:trPr>
          <w:trHeight w:val="5910"/>
        </w:trPr>
        <w:tc>
          <w:tcPr>
            <w:tcW w:w="2836" w:type="dxa"/>
          </w:tcPr>
          <w:p w:rsidR="0052048F" w:rsidRPr="00C660A9" w:rsidRDefault="0052048F" w:rsidP="00CD1877">
            <w:pPr>
              <w:pStyle w:val="TableParagraph"/>
              <w:tabs>
                <w:tab w:val="left" w:pos="14034"/>
              </w:tabs>
              <w:ind w:left="125" w:firstLine="0"/>
              <w:rPr>
                <w:sz w:val="28"/>
                <w:szCs w:val="28"/>
              </w:rPr>
            </w:pPr>
            <w:r w:rsidRPr="00C660A9">
              <w:rPr>
                <w:sz w:val="28"/>
                <w:szCs w:val="28"/>
              </w:rPr>
              <w:t>Фольклор.</w:t>
            </w:r>
            <w:r w:rsidRPr="00C660A9">
              <w:rPr>
                <w:spacing w:val="-2"/>
                <w:sz w:val="28"/>
                <w:szCs w:val="28"/>
              </w:rPr>
              <w:t xml:space="preserve"> </w:t>
            </w:r>
            <w:r w:rsidRPr="00C660A9">
              <w:rPr>
                <w:sz w:val="28"/>
                <w:szCs w:val="28"/>
              </w:rPr>
              <w:t>(7</w:t>
            </w:r>
            <w:r w:rsidRPr="00C660A9">
              <w:rPr>
                <w:spacing w:val="-1"/>
                <w:sz w:val="28"/>
                <w:szCs w:val="28"/>
              </w:rPr>
              <w:t xml:space="preserve"> </w:t>
            </w:r>
            <w:r w:rsidRPr="00C660A9">
              <w:rPr>
                <w:sz w:val="28"/>
                <w:szCs w:val="28"/>
              </w:rPr>
              <w:t>ч.)</w:t>
            </w:r>
          </w:p>
        </w:tc>
        <w:tc>
          <w:tcPr>
            <w:tcW w:w="4237" w:type="dxa"/>
          </w:tcPr>
          <w:p w:rsidR="0052048F" w:rsidRPr="00C660A9" w:rsidRDefault="0052048F" w:rsidP="00CD1877">
            <w:pPr>
              <w:pStyle w:val="TableParagraph"/>
              <w:tabs>
                <w:tab w:val="left" w:pos="14034"/>
              </w:tabs>
              <w:ind w:left="131" w:firstLine="0"/>
              <w:rPr>
                <w:sz w:val="28"/>
                <w:szCs w:val="28"/>
                <w:lang w:val="ru-RU"/>
              </w:rPr>
            </w:pPr>
            <w:r w:rsidRPr="00C660A9">
              <w:rPr>
                <w:sz w:val="28"/>
                <w:szCs w:val="28"/>
                <w:lang w:val="ru-RU"/>
              </w:rPr>
              <w:t>Былины</w:t>
            </w:r>
            <w:r w:rsidRPr="00C660A9">
              <w:rPr>
                <w:spacing w:val="71"/>
                <w:sz w:val="28"/>
                <w:szCs w:val="28"/>
                <w:lang w:val="ru-RU"/>
              </w:rPr>
              <w:t xml:space="preserve"> </w:t>
            </w:r>
            <w:r w:rsidRPr="00C660A9">
              <w:rPr>
                <w:sz w:val="28"/>
                <w:szCs w:val="28"/>
                <w:lang w:val="ru-RU"/>
              </w:rPr>
              <w:t>(не</w:t>
            </w:r>
            <w:r w:rsidRPr="00C660A9">
              <w:rPr>
                <w:spacing w:val="72"/>
                <w:sz w:val="28"/>
                <w:szCs w:val="28"/>
                <w:lang w:val="ru-RU"/>
              </w:rPr>
              <w:t xml:space="preserve"> </w:t>
            </w:r>
            <w:r w:rsidRPr="00C660A9">
              <w:rPr>
                <w:sz w:val="28"/>
                <w:szCs w:val="28"/>
                <w:lang w:val="ru-RU"/>
              </w:rPr>
              <w:t>менее</w:t>
            </w:r>
            <w:r w:rsidRPr="00C660A9">
              <w:rPr>
                <w:spacing w:val="57"/>
                <w:sz w:val="28"/>
                <w:szCs w:val="28"/>
                <w:lang w:val="ru-RU"/>
              </w:rPr>
              <w:t xml:space="preserve"> </w:t>
            </w:r>
            <w:r w:rsidRPr="00C660A9">
              <w:rPr>
                <w:sz w:val="28"/>
                <w:szCs w:val="28"/>
                <w:lang w:val="ru-RU"/>
              </w:rPr>
              <w:t>двух).</w:t>
            </w:r>
            <w:r w:rsidRPr="00C660A9">
              <w:rPr>
                <w:spacing w:val="57"/>
                <w:sz w:val="28"/>
                <w:szCs w:val="28"/>
                <w:lang w:val="ru-RU"/>
              </w:rPr>
              <w:t xml:space="preserve"> </w:t>
            </w:r>
            <w:r w:rsidRPr="00C660A9">
              <w:rPr>
                <w:sz w:val="28"/>
                <w:szCs w:val="28"/>
                <w:lang w:val="ru-RU"/>
              </w:rPr>
              <w:t>Например,</w:t>
            </w:r>
          </w:p>
          <w:p w:rsidR="0052048F" w:rsidRPr="00C660A9" w:rsidRDefault="008F25C2" w:rsidP="00CD1877">
            <w:pPr>
              <w:pStyle w:val="TableParagraph"/>
              <w:tabs>
                <w:tab w:val="left" w:pos="1348"/>
                <w:tab w:val="left" w:pos="1711"/>
                <w:tab w:val="left" w:pos="1888"/>
                <w:tab w:val="left" w:pos="2968"/>
                <w:tab w:val="left" w:pos="3286"/>
                <w:tab w:val="left" w:pos="3963"/>
                <w:tab w:val="left" w:pos="14034"/>
              </w:tabs>
              <w:ind w:left="131" w:firstLine="0"/>
              <w:rPr>
                <w:sz w:val="28"/>
                <w:szCs w:val="28"/>
                <w:lang w:val="ru-RU"/>
              </w:rPr>
            </w:pPr>
            <w:r w:rsidRPr="00C660A9">
              <w:rPr>
                <w:sz w:val="28"/>
                <w:szCs w:val="28"/>
                <w:lang w:val="ru-RU"/>
              </w:rPr>
              <w:t xml:space="preserve">«Илья Муромец </w:t>
            </w:r>
            <w:r w:rsidR="0052048F" w:rsidRPr="00C660A9">
              <w:rPr>
                <w:sz w:val="28"/>
                <w:szCs w:val="28"/>
                <w:lang w:val="ru-RU"/>
              </w:rPr>
              <w:t>и</w:t>
            </w:r>
            <w:r w:rsidR="0052048F" w:rsidRPr="00C660A9">
              <w:rPr>
                <w:spacing w:val="-57"/>
                <w:sz w:val="28"/>
                <w:szCs w:val="28"/>
                <w:lang w:val="ru-RU"/>
              </w:rPr>
              <w:t xml:space="preserve"> </w:t>
            </w:r>
            <w:r w:rsidRPr="00C660A9">
              <w:rPr>
                <w:spacing w:val="-57"/>
                <w:sz w:val="28"/>
                <w:szCs w:val="28"/>
                <w:lang w:val="ru-RU"/>
              </w:rPr>
              <w:t xml:space="preserve"> </w:t>
            </w:r>
            <w:r w:rsidR="00C660A9" w:rsidRPr="00C660A9">
              <w:rPr>
                <w:spacing w:val="-57"/>
                <w:sz w:val="28"/>
                <w:szCs w:val="28"/>
                <w:lang w:val="ru-RU"/>
              </w:rPr>
              <w:t xml:space="preserve"> </w:t>
            </w:r>
            <w:r w:rsidR="0052048F" w:rsidRPr="00C660A9">
              <w:rPr>
                <w:sz w:val="28"/>
                <w:szCs w:val="28"/>
                <w:lang w:val="ru-RU"/>
              </w:rPr>
              <w:t>Соловей-разбойник», «Садко». (4 ч.)</w:t>
            </w:r>
            <w:r w:rsidR="0052048F" w:rsidRPr="00C660A9">
              <w:rPr>
                <w:spacing w:val="1"/>
                <w:sz w:val="28"/>
                <w:szCs w:val="28"/>
                <w:lang w:val="ru-RU"/>
              </w:rPr>
              <w:t xml:space="preserve"> </w:t>
            </w:r>
            <w:r w:rsidR="0052048F" w:rsidRPr="00C660A9">
              <w:rPr>
                <w:sz w:val="28"/>
                <w:szCs w:val="28"/>
                <w:lang w:val="ru-RU"/>
              </w:rPr>
              <w:t>Народные</w:t>
            </w:r>
            <w:r w:rsidR="0052048F" w:rsidRPr="00C660A9">
              <w:rPr>
                <w:spacing w:val="11"/>
                <w:sz w:val="28"/>
                <w:szCs w:val="28"/>
                <w:lang w:val="ru-RU"/>
              </w:rPr>
              <w:t xml:space="preserve"> </w:t>
            </w:r>
            <w:r w:rsidR="0052048F" w:rsidRPr="00C660A9">
              <w:rPr>
                <w:sz w:val="28"/>
                <w:szCs w:val="28"/>
                <w:lang w:val="ru-RU"/>
              </w:rPr>
              <w:t>песни</w:t>
            </w:r>
            <w:r w:rsidR="0052048F" w:rsidRPr="00C660A9">
              <w:rPr>
                <w:spacing w:val="10"/>
                <w:sz w:val="28"/>
                <w:szCs w:val="28"/>
                <w:lang w:val="ru-RU"/>
              </w:rPr>
              <w:t xml:space="preserve"> </w:t>
            </w:r>
            <w:r w:rsidR="0052048F" w:rsidRPr="00C660A9">
              <w:rPr>
                <w:sz w:val="28"/>
                <w:szCs w:val="28"/>
                <w:lang w:val="ru-RU"/>
              </w:rPr>
              <w:t>и</w:t>
            </w:r>
            <w:r w:rsidR="0052048F" w:rsidRPr="00C660A9">
              <w:rPr>
                <w:spacing w:val="10"/>
                <w:sz w:val="28"/>
                <w:szCs w:val="28"/>
                <w:lang w:val="ru-RU"/>
              </w:rPr>
              <w:t xml:space="preserve"> </w:t>
            </w:r>
            <w:r w:rsidR="0052048F" w:rsidRPr="00C660A9">
              <w:rPr>
                <w:sz w:val="28"/>
                <w:szCs w:val="28"/>
                <w:lang w:val="ru-RU"/>
              </w:rPr>
              <w:t>баллады</w:t>
            </w:r>
            <w:r w:rsidR="0052048F" w:rsidRPr="00C660A9">
              <w:rPr>
                <w:spacing w:val="54"/>
                <w:sz w:val="28"/>
                <w:szCs w:val="28"/>
                <w:lang w:val="ru-RU"/>
              </w:rPr>
              <w:t xml:space="preserve"> </w:t>
            </w:r>
            <w:r w:rsidR="0052048F" w:rsidRPr="00C660A9">
              <w:rPr>
                <w:sz w:val="28"/>
                <w:szCs w:val="28"/>
                <w:lang w:val="ru-RU"/>
              </w:rPr>
              <w:t>народов</w:t>
            </w:r>
            <w:r w:rsidR="0052048F" w:rsidRPr="00C660A9">
              <w:rPr>
                <w:spacing w:val="-57"/>
                <w:sz w:val="28"/>
                <w:szCs w:val="28"/>
                <w:lang w:val="ru-RU"/>
              </w:rPr>
              <w:t xml:space="preserve"> </w:t>
            </w:r>
            <w:r w:rsidR="0052048F" w:rsidRPr="00C660A9">
              <w:rPr>
                <w:sz w:val="28"/>
                <w:szCs w:val="28"/>
                <w:lang w:val="ru-RU"/>
              </w:rPr>
              <w:t>России</w:t>
            </w:r>
            <w:r w:rsidR="0052048F" w:rsidRPr="00C660A9">
              <w:rPr>
                <w:spacing w:val="16"/>
                <w:sz w:val="28"/>
                <w:szCs w:val="28"/>
                <w:lang w:val="ru-RU"/>
              </w:rPr>
              <w:t xml:space="preserve"> </w:t>
            </w:r>
            <w:r w:rsidR="0052048F" w:rsidRPr="00C660A9">
              <w:rPr>
                <w:sz w:val="28"/>
                <w:szCs w:val="28"/>
                <w:lang w:val="ru-RU"/>
              </w:rPr>
              <w:t>и</w:t>
            </w:r>
            <w:r w:rsidR="0052048F" w:rsidRPr="00C660A9">
              <w:rPr>
                <w:spacing w:val="16"/>
                <w:sz w:val="28"/>
                <w:szCs w:val="28"/>
                <w:lang w:val="ru-RU"/>
              </w:rPr>
              <w:t xml:space="preserve"> </w:t>
            </w:r>
            <w:r w:rsidR="0052048F" w:rsidRPr="00C660A9">
              <w:rPr>
                <w:sz w:val="28"/>
                <w:szCs w:val="28"/>
                <w:lang w:val="ru-RU"/>
              </w:rPr>
              <w:t>мира</w:t>
            </w:r>
            <w:r w:rsidR="0052048F" w:rsidRPr="00C660A9">
              <w:rPr>
                <w:spacing w:val="16"/>
                <w:sz w:val="28"/>
                <w:szCs w:val="28"/>
                <w:lang w:val="ru-RU"/>
              </w:rPr>
              <w:t xml:space="preserve"> </w:t>
            </w:r>
            <w:r w:rsidR="0052048F" w:rsidRPr="00C660A9">
              <w:rPr>
                <w:sz w:val="28"/>
                <w:szCs w:val="28"/>
                <w:lang w:val="ru-RU"/>
              </w:rPr>
              <w:t>(не</w:t>
            </w:r>
            <w:r w:rsidR="0052048F" w:rsidRPr="00C660A9">
              <w:rPr>
                <w:spacing w:val="16"/>
                <w:sz w:val="28"/>
                <w:szCs w:val="28"/>
                <w:lang w:val="ru-RU"/>
              </w:rPr>
              <w:t xml:space="preserve"> </w:t>
            </w:r>
            <w:r w:rsidR="0052048F" w:rsidRPr="00C660A9">
              <w:rPr>
                <w:sz w:val="28"/>
                <w:szCs w:val="28"/>
                <w:lang w:val="ru-RU"/>
              </w:rPr>
              <w:t>менее</w:t>
            </w:r>
            <w:r w:rsidR="0052048F" w:rsidRPr="00C660A9">
              <w:rPr>
                <w:spacing w:val="16"/>
                <w:sz w:val="28"/>
                <w:szCs w:val="28"/>
                <w:lang w:val="ru-RU"/>
              </w:rPr>
              <w:t xml:space="preserve"> </w:t>
            </w:r>
            <w:r w:rsidR="0052048F" w:rsidRPr="00C660A9">
              <w:rPr>
                <w:sz w:val="28"/>
                <w:szCs w:val="28"/>
                <w:lang w:val="ru-RU"/>
              </w:rPr>
              <w:t>трёх</w:t>
            </w:r>
            <w:r w:rsidR="0052048F" w:rsidRPr="00C660A9">
              <w:rPr>
                <w:spacing w:val="16"/>
                <w:sz w:val="28"/>
                <w:szCs w:val="28"/>
                <w:lang w:val="ru-RU"/>
              </w:rPr>
              <w:t xml:space="preserve"> </w:t>
            </w:r>
            <w:r w:rsidR="0052048F" w:rsidRPr="00C660A9">
              <w:rPr>
                <w:sz w:val="28"/>
                <w:szCs w:val="28"/>
                <w:lang w:val="ru-RU"/>
              </w:rPr>
              <w:t>песен</w:t>
            </w:r>
            <w:r w:rsidR="0052048F" w:rsidRPr="00C660A9">
              <w:rPr>
                <w:spacing w:val="16"/>
                <w:sz w:val="28"/>
                <w:szCs w:val="28"/>
                <w:lang w:val="ru-RU"/>
              </w:rPr>
              <w:t xml:space="preserve"> </w:t>
            </w:r>
            <w:r w:rsidR="0052048F" w:rsidRPr="00C660A9">
              <w:rPr>
                <w:sz w:val="28"/>
                <w:szCs w:val="28"/>
                <w:lang w:val="ru-RU"/>
              </w:rPr>
              <w:t>и</w:t>
            </w:r>
            <w:r w:rsidR="0052048F" w:rsidRPr="00C660A9">
              <w:rPr>
                <w:spacing w:val="-57"/>
                <w:sz w:val="28"/>
                <w:szCs w:val="28"/>
                <w:lang w:val="ru-RU"/>
              </w:rPr>
              <w:t xml:space="preserve"> </w:t>
            </w:r>
            <w:r w:rsidR="0052048F" w:rsidRPr="00C660A9">
              <w:rPr>
                <w:sz w:val="28"/>
                <w:szCs w:val="28"/>
                <w:lang w:val="ru-RU"/>
              </w:rPr>
              <w:t>одной</w:t>
            </w:r>
            <w:r w:rsidR="0052048F" w:rsidRPr="00C660A9">
              <w:rPr>
                <w:spacing w:val="43"/>
                <w:sz w:val="28"/>
                <w:szCs w:val="28"/>
                <w:lang w:val="ru-RU"/>
              </w:rPr>
              <w:t xml:space="preserve"> </w:t>
            </w:r>
            <w:r w:rsidR="0052048F" w:rsidRPr="00C660A9">
              <w:rPr>
                <w:sz w:val="28"/>
                <w:szCs w:val="28"/>
                <w:lang w:val="ru-RU"/>
              </w:rPr>
              <w:t>баллады).</w:t>
            </w:r>
            <w:r w:rsidR="0052048F" w:rsidRPr="00C660A9">
              <w:rPr>
                <w:spacing w:val="44"/>
                <w:sz w:val="28"/>
                <w:szCs w:val="28"/>
                <w:lang w:val="ru-RU"/>
              </w:rPr>
              <w:t xml:space="preserve"> </w:t>
            </w:r>
            <w:r w:rsidR="0052048F" w:rsidRPr="00C660A9">
              <w:rPr>
                <w:sz w:val="28"/>
                <w:szCs w:val="28"/>
                <w:lang w:val="ru-RU"/>
              </w:rPr>
              <w:t>Например,</w:t>
            </w:r>
            <w:r w:rsidR="0052048F" w:rsidRPr="00C660A9">
              <w:rPr>
                <w:spacing w:val="30"/>
                <w:sz w:val="28"/>
                <w:szCs w:val="28"/>
                <w:lang w:val="ru-RU"/>
              </w:rPr>
              <w:t xml:space="preserve"> </w:t>
            </w:r>
            <w:r w:rsidR="0052048F" w:rsidRPr="00C660A9">
              <w:rPr>
                <w:sz w:val="28"/>
                <w:szCs w:val="28"/>
                <w:lang w:val="ru-RU"/>
              </w:rPr>
              <w:t>«Песнь</w:t>
            </w:r>
            <w:r w:rsidR="0052048F" w:rsidRPr="00C660A9">
              <w:rPr>
                <w:spacing w:val="29"/>
                <w:sz w:val="28"/>
                <w:szCs w:val="28"/>
                <w:lang w:val="ru-RU"/>
              </w:rPr>
              <w:t xml:space="preserve"> </w:t>
            </w:r>
            <w:r w:rsidR="0052048F" w:rsidRPr="00C660A9">
              <w:rPr>
                <w:sz w:val="28"/>
                <w:szCs w:val="28"/>
                <w:lang w:val="ru-RU"/>
              </w:rPr>
              <w:t>о</w:t>
            </w:r>
            <w:r w:rsidR="0052048F" w:rsidRPr="00C660A9">
              <w:rPr>
                <w:spacing w:val="-57"/>
                <w:sz w:val="28"/>
                <w:szCs w:val="28"/>
                <w:lang w:val="ru-RU"/>
              </w:rPr>
              <w:t xml:space="preserve"> </w:t>
            </w:r>
            <w:r w:rsidR="005F2C18">
              <w:rPr>
                <w:sz w:val="28"/>
                <w:szCs w:val="28"/>
                <w:lang w:val="ru-RU"/>
              </w:rPr>
              <w:t>Роланде» (фрагменты),</w:t>
            </w:r>
            <w:r w:rsidR="005F2C18">
              <w:rPr>
                <w:sz w:val="28"/>
                <w:szCs w:val="28"/>
                <w:lang w:val="ru-RU"/>
              </w:rPr>
              <w:tab/>
              <w:t xml:space="preserve">«Песнь </w:t>
            </w:r>
            <w:r w:rsidR="0052048F" w:rsidRPr="00C660A9">
              <w:rPr>
                <w:sz w:val="28"/>
                <w:szCs w:val="28"/>
                <w:lang w:val="ru-RU"/>
              </w:rPr>
              <w:t>о</w:t>
            </w:r>
            <w:r w:rsidR="0052048F" w:rsidRPr="00C660A9">
              <w:rPr>
                <w:spacing w:val="-57"/>
                <w:sz w:val="28"/>
                <w:szCs w:val="28"/>
                <w:lang w:val="ru-RU"/>
              </w:rPr>
              <w:t xml:space="preserve"> </w:t>
            </w:r>
            <w:r w:rsidRPr="00C660A9">
              <w:rPr>
                <w:sz w:val="28"/>
                <w:szCs w:val="28"/>
                <w:lang w:val="ru-RU"/>
              </w:rPr>
              <w:t>Нибелунгах»</w:t>
            </w:r>
            <w:r w:rsidRPr="00C660A9">
              <w:rPr>
                <w:sz w:val="28"/>
                <w:szCs w:val="28"/>
                <w:lang w:val="ru-RU"/>
              </w:rPr>
              <w:tab/>
              <w:t xml:space="preserve">(фрагменты), </w:t>
            </w:r>
            <w:r w:rsidR="0052048F" w:rsidRPr="00C660A9">
              <w:rPr>
                <w:sz w:val="28"/>
                <w:szCs w:val="28"/>
                <w:lang w:val="ru-RU"/>
              </w:rPr>
              <w:t>баллада</w:t>
            </w:r>
            <w:r w:rsidRPr="00C660A9">
              <w:rPr>
                <w:sz w:val="28"/>
                <w:szCs w:val="28"/>
                <w:lang w:val="ru-RU"/>
              </w:rPr>
              <w:t xml:space="preserve"> </w:t>
            </w:r>
            <w:r w:rsidR="0052048F" w:rsidRPr="00C660A9">
              <w:rPr>
                <w:sz w:val="28"/>
                <w:szCs w:val="28"/>
                <w:lang w:val="ru-RU"/>
              </w:rPr>
              <w:t>«Аника-воин»</w:t>
            </w:r>
            <w:r w:rsidR="0052048F" w:rsidRPr="00C660A9">
              <w:rPr>
                <w:spacing w:val="-2"/>
                <w:sz w:val="28"/>
                <w:szCs w:val="28"/>
                <w:lang w:val="ru-RU"/>
              </w:rPr>
              <w:t xml:space="preserve"> </w:t>
            </w:r>
            <w:r w:rsidR="0052048F" w:rsidRPr="00C660A9">
              <w:rPr>
                <w:sz w:val="28"/>
                <w:szCs w:val="28"/>
                <w:lang w:val="ru-RU"/>
              </w:rPr>
              <w:t>и</w:t>
            </w:r>
            <w:r w:rsidR="0052048F" w:rsidRPr="00C660A9">
              <w:rPr>
                <w:spacing w:val="-1"/>
                <w:sz w:val="28"/>
                <w:szCs w:val="28"/>
                <w:lang w:val="ru-RU"/>
              </w:rPr>
              <w:t xml:space="preserve"> </w:t>
            </w:r>
            <w:r w:rsidR="0052048F" w:rsidRPr="00C660A9">
              <w:rPr>
                <w:sz w:val="28"/>
                <w:szCs w:val="28"/>
                <w:lang w:val="ru-RU"/>
              </w:rPr>
              <w:t>др.</w:t>
            </w:r>
            <w:r w:rsidR="0052048F" w:rsidRPr="00C660A9">
              <w:rPr>
                <w:spacing w:val="-1"/>
                <w:sz w:val="28"/>
                <w:szCs w:val="28"/>
                <w:lang w:val="ru-RU"/>
              </w:rPr>
              <w:t xml:space="preserve"> </w:t>
            </w:r>
            <w:r w:rsidR="0052048F" w:rsidRPr="00C660A9">
              <w:rPr>
                <w:sz w:val="28"/>
                <w:szCs w:val="28"/>
                <w:lang w:val="ru-RU"/>
              </w:rPr>
              <w:t>(3</w:t>
            </w:r>
            <w:r w:rsidR="0052048F" w:rsidRPr="00C660A9">
              <w:rPr>
                <w:spacing w:val="-1"/>
                <w:sz w:val="28"/>
                <w:szCs w:val="28"/>
                <w:lang w:val="ru-RU"/>
              </w:rPr>
              <w:t xml:space="preserve"> </w:t>
            </w:r>
            <w:r w:rsidR="0052048F" w:rsidRPr="00C660A9">
              <w:rPr>
                <w:sz w:val="28"/>
                <w:szCs w:val="28"/>
                <w:lang w:val="ru-RU"/>
              </w:rPr>
              <w:t>ч.)</w:t>
            </w:r>
          </w:p>
        </w:tc>
        <w:tc>
          <w:tcPr>
            <w:tcW w:w="7938" w:type="dxa"/>
          </w:tcPr>
          <w:p w:rsidR="0052048F" w:rsidRPr="00C660A9" w:rsidRDefault="0052048F" w:rsidP="00CD1877">
            <w:pPr>
              <w:pStyle w:val="TableParagraph"/>
              <w:numPr>
                <w:ilvl w:val="0"/>
                <w:numId w:val="37"/>
              </w:numPr>
              <w:tabs>
                <w:tab w:val="left" w:pos="466"/>
                <w:tab w:val="left" w:pos="14034"/>
              </w:tabs>
              <w:ind w:left="465"/>
              <w:rPr>
                <w:sz w:val="28"/>
                <w:szCs w:val="28"/>
                <w:lang w:val="ru-RU"/>
              </w:rPr>
            </w:pPr>
            <w:r w:rsidRPr="00C660A9">
              <w:rPr>
                <w:sz w:val="28"/>
                <w:szCs w:val="28"/>
                <w:lang w:val="ru-RU"/>
              </w:rPr>
              <w:t>выразительно читать былины, пересказывать, передавая языковые</w:t>
            </w:r>
            <w:r w:rsidRPr="00C660A9">
              <w:rPr>
                <w:spacing w:val="1"/>
                <w:sz w:val="28"/>
                <w:szCs w:val="28"/>
                <w:lang w:val="ru-RU"/>
              </w:rPr>
              <w:t xml:space="preserve"> </w:t>
            </w:r>
            <w:r w:rsidRPr="00C660A9">
              <w:rPr>
                <w:sz w:val="28"/>
                <w:szCs w:val="28"/>
                <w:lang w:val="ru-RU"/>
              </w:rPr>
              <w:t>и</w:t>
            </w:r>
            <w:r w:rsidRPr="00C660A9">
              <w:rPr>
                <w:spacing w:val="-1"/>
                <w:sz w:val="28"/>
                <w:szCs w:val="28"/>
                <w:lang w:val="ru-RU"/>
              </w:rPr>
              <w:t xml:space="preserve"> </w:t>
            </w:r>
            <w:r w:rsidRPr="00C660A9">
              <w:rPr>
                <w:sz w:val="28"/>
                <w:szCs w:val="28"/>
                <w:lang w:val="ru-RU"/>
              </w:rPr>
              <w:t>интонационные особенности этого жанра;</w:t>
            </w:r>
          </w:p>
          <w:p w:rsidR="0052048F" w:rsidRPr="00C660A9" w:rsidRDefault="0052048F" w:rsidP="00CD1877">
            <w:pPr>
              <w:pStyle w:val="TableParagraph"/>
              <w:numPr>
                <w:ilvl w:val="0"/>
                <w:numId w:val="37"/>
              </w:numPr>
              <w:tabs>
                <w:tab w:val="left" w:pos="466"/>
                <w:tab w:val="left" w:pos="14034"/>
              </w:tabs>
              <w:ind w:hanging="361"/>
              <w:rPr>
                <w:sz w:val="28"/>
                <w:szCs w:val="28"/>
                <w:lang w:val="ru-RU"/>
              </w:rPr>
            </w:pPr>
            <w:r w:rsidRPr="00C660A9">
              <w:rPr>
                <w:sz w:val="28"/>
                <w:szCs w:val="28"/>
                <w:lang w:val="ru-RU"/>
              </w:rPr>
              <w:t>работать</w:t>
            </w:r>
            <w:r w:rsidRPr="00C660A9">
              <w:rPr>
                <w:spacing w:val="-13"/>
                <w:sz w:val="28"/>
                <w:szCs w:val="28"/>
                <w:lang w:val="ru-RU"/>
              </w:rPr>
              <w:t xml:space="preserve"> </w:t>
            </w:r>
            <w:r w:rsidRPr="00C660A9">
              <w:rPr>
                <w:sz w:val="28"/>
                <w:szCs w:val="28"/>
                <w:lang w:val="ru-RU"/>
              </w:rPr>
              <w:t>со</w:t>
            </w:r>
            <w:r w:rsidRPr="00C660A9">
              <w:rPr>
                <w:spacing w:val="-12"/>
                <w:sz w:val="28"/>
                <w:szCs w:val="28"/>
                <w:lang w:val="ru-RU"/>
              </w:rPr>
              <w:t xml:space="preserve"> </w:t>
            </w:r>
            <w:r w:rsidRPr="00C660A9">
              <w:rPr>
                <w:sz w:val="28"/>
                <w:szCs w:val="28"/>
                <w:lang w:val="ru-RU"/>
              </w:rPr>
              <w:t>словом,</w:t>
            </w:r>
            <w:r w:rsidRPr="00C660A9">
              <w:rPr>
                <w:spacing w:val="-12"/>
                <w:sz w:val="28"/>
                <w:szCs w:val="28"/>
                <w:lang w:val="ru-RU"/>
              </w:rPr>
              <w:t xml:space="preserve"> </w:t>
            </w:r>
            <w:r w:rsidRPr="00C660A9">
              <w:rPr>
                <w:sz w:val="28"/>
                <w:szCs w:val="28"/>
                <w:lang w:val="ru-RU"/>
              </w:rPr>
              <w:t>с</w:t>
            </w:r>
            <w:r w:rsidRPr="00C660A9">
              <w:rPr>
                <w:spacing w:val="-13"/>
                <w:sz w:val="28"/>
                <w:szCs w:val="28"/>
                <w:lang w:val="ru-RU"/>
              </w:rPr>
              <w:t xml:space="preserve"> </w:t>
            </w:r>
            <w:r w:rsidRPr="00C660A9">
              <w:rPr>
                <w:sz w:val="28"/>
                <w:szCs w:val="28"/>
                <w:lang w:val="ru-RU"/>
              </w:rPr>
              <w:t>историко-культурным</w:t>
            </w:r>
            <w:r w:rsidRPr="00C660A9">
              <w:rPr>
                <w:spacing w:val="-12"/>
                <w:sz w:val="28"/>
                <w:szCs w:val="28"/>
                <w:lang w:val="ru-RU"/>
              </w:rPr>
              <w:t xml:space="preserve"> </w:t>
            </w:r>
            <w:r w:rsidRPr="00C660A9">
              <w:rPr>
                <w:sz w:val="28"/>
                <w:szCs w:val="28"/>
                <w:lang w:val="ru-RU"/>
              </w:rPr>
              <w:t>комментарием;</w:t>
            </w:r>
          </w:p>
          <w:p w:rsidR="0052048F" w:rsidRPr="00C660A9" w:rsidRDefault="0052048F" w:rsidP="00CD1877">
            <w:pPr>
              <w:pStyle w:val="TableParagraph"/>
              <w:numPr>
                <w:ilvl w:val="0"/>
                <w:numId w:val="37"/>
              </w:numPr>
              <w:tabs>
                <w:tab w:val="left" w:pos="466"/>
                <w:tab w:val="left" w:pos="14034"/>
              </w:tabs>
              <w:ind w:left="465"/>
              <w:rPr>
                <w:sz w:val="28"/>
                <w:szCs w:val="28"/>
                <w:lang w:val="ru-RU"/>
              </w:rPr>
            </w:pPr>
            <w:r w:rsidRPr="00C660A9">
              <w:rPr>
                <w:sz w:val="28"/>
                <w:szCs w:val="28"/>
                <w:lang w:val="ru-RU"/>
              </w:rPr>
              <w:t>отвечать</w:t>
            </w:r>
            <w:r w:rsidRPr="00C660A9">
              <w:rPr>
                <w:spacing w:val="1"/>
                <w:sz w:val="28"/>
                <w:szCs w:val="28"/>
                <w:lang w:val="ru-RU"/>
              </w:rPr>
              <w:t xml:space="preserve"> </w:t>
            </w:r>
            <w:r w:rsidRPr="00C660A9">
              <w:rPr>
                <w:sz w:val="28"/>
                <w:szCs w:val="28"/>
                <w:lang w:val="ru-RU"/>
              </w:rPr>
              <w:t>на</w:t>
            </w:r>
            <w:r w:rsidRPr="00C660A9">
              <w:rPr>
                <w:spacing w:val="1"/>
                <w:sz w:val="28"/>
                <w:szCs w:val="28"/>
                <w:lang w:val="ru-RU"/>
              </w:rPr>
              <w:t xml:space="preserve"> </w:t>
            </w:r>
            <w:r w:rsidRPr="00C660A9">
              <w:rPr>
                <w:sz w:val="28"/>
                <w:szCs w:val="28"/>
                <w:lang w:val="ru-RU"/>
              </w:rPr>
              <w:t>вопросы,</w:t>
            </w:r>
            <w:r w:rsidRPr="00C660A9">
              <w:rPr>
                <w:spacing w:val="1"/>
                <w:sz w:val="28"/>
                <w:szCs w:val="28"/>
                <w:lang w:val="ru-RU"/>
              </w:rPr>
              <w:t xml:space="preserve"> </w:t>
            </w:r>
            <w:r w:rsidRPr="00C660A9">
              <w:rPr>
                <w:sz w:val="28"/>
                <w:szCs w:val="28"/>
                <w:lang w:val="ru-RU"/>
              </w:rPr>
              <w:t>составлять</w:t>
            </w:r>
            <w:r w:rsidRPr="00C660A9">
              <w:rPr>
                <w:spacing w:val="1"/>
                <w:sz w:val="28"/>
                <w:szCs w:val="28"/>
                <w:lang w:val="ru-RU"/>
              </w:rPr>
              <w:t xml:space="preserve"> </w:t>
            </w:r>
            <w:r w:rsidRPr="00C660A9">
              <w:rPr>
                <w:sz w:val="28"/>
                <w:szCs w:val="28"/>
                <w:lang w:val="ru-RU"/>
              </w:rPr>
              <w:t>развёрнутый</w:t>
            </w:r>
            <w:r w:rsidRPr="00C660A9">
              <w:rPr>
                <w:spacing w:val="1"/>
                <w:sz w:val="28"/>
                <w:szCs w:val="28"/>
                <w:lang w:val="ru-RU"/>
              </w:rPr>
              <w:t xml:space="preserve"> </w:t>
            </w:r>
            <w:r w:rsidRPr="00C660A9">
              <w:rPr>
                <w:sz w:val="28"/>
                <w:szCs w:val="28"/>
                <w:lang w:val="ru-RU"/>
              </w:rPr>
              <w:t>план,</w:t>
            </w:r>
            <w:r w:rsidRPr="00C660A9">
              <w:rPr>
                <w:spacing w:val="1"/>
                <w:sz w:val="28"/>
                <w:szCs w:val="28"/>
                <w:lang w:val="ru-RU"/>
              </w:rPr>
              <w:t xml:space="preserve"> </w:t>
            </w:r>
            <w:r w:rsidRPr="00C660A9">
              <w:rPr>
                <w:sz w:val="28"/>
                <w:szCs w:val="28"/>
                <w:lang w:val="ru-RU"/>
              </w:rPr>
              <w:t>определять</w:t>
            </w:r>
            <w:r w:rsidRPr="00C660A9">
              <w:rPr>
                <w:spacing w:val="1"/>
                <w:sz w:val="28"/>
                <w:szCs w:val="28"/>
                <w:lang w:val="ru-RU"/>
              </w:rPr>
              <w:t xml:space="preserve"> </w:t>
            </w:r>
            <w:r w:rsidRPr="00C660A9">
              <w:rPr>
                <w:sz w:val="28"/>
                <w:szCs w:val="28"/>
                <w:lang w:val="ru-RU"/>
              </w:rPr>
              <w:t>идейно-тематическое</w:t>
            </w:r>
            <w:r w:rsidRPr="00C660A9">
              <w:rPr>
                <w:spacing w:val="-1"/>
                <w:sz w:val="28"/>
                <w:szCs w:val="28"/>
                <w:lang w:val="ru-RU"/>
              </w:rPr>
              <w:t xml:space="preserve"> </w:t>
            </w:r>
            <w:r w:rsidRPr="00C660A9">
              <w:rPr>
                <w:sz w:val="28"/>
                <w:szCs w:val="28"/>
                <w:lang w:val="ru-RU"/>
              </w:rPr>
              <w:t>содержание былин;</w:t>
            </w:r>
          </w:p>
          <w:p w:rsidR="0052048F" w:rsidRPr="00C660A9" w:rsidRDefault="0052048F" w:rsidP="00CD1877">
            <w:pPr>
              <w:pStyle w:val="TableParagraph"/>
              <w:numPr>
                <w:ilvl w:val="0"/>
                <w:numId w:val="37"/>
              </w:numPr>
              <w:tabs>
                <w:tab w:val="left" w:pos="466"/>
                <w:tab w:val="left" w:pos="14034"/>
              </w:tabs>
              <w:ind w:left="465"/>
              <w:rPr>
                <w:sz w:val="28"/>
                <w:szCs w:val="28"/>
                <w:lang w:val="ru-RU"/>
              </w:rPr>
            </w:pPr>
            <w:r w:rsidRPr="00C660A9">
              <w:rPr>
                <w:sz w:val="28"/>
                <w:szCs w:val="28"/>
                <w:lang w:val="ru-RU"/>
              </w:rPr>
              <w:t>определять особенности былины как эпического жанра, выявлять</w:t>
            </w:r>
            <w:r w:rsidRPr="00C660A9">
              <w:rPr>
                <w:spacing w:val="1"/>
                <w:sz w:val="28"/>
                <w:szCs w:val="28"/>
                <w:lang w:val="ru-RU"/>
              </w:rPr>
              <w:t xml:space="preserve"> </w:t>
            </w:r>
            <w:r w:rsidRPr="00C660A9">
              <w:rPr>
                <w:sz w:val="28"/>
                <w:szCs w:val="28"/>
                <w:lang w:val="ru-RU"/>
              </w:rPr>
              <w:t>особенности</w:t>
            </w:r>
            <w:r w:rsidRPr="00C660A9">
              <w:rPr>
                <w:spacing w:val="1"/>
                <w:sz w:val="28"/>
                <w:szCs w:val="28"/>
                <w:lang w:val="ru-RU"/>
              </w:rPr>
              <w:t xml:space="preserve"> </w:t>
            </w:r>
            <w:r w:rsidRPr="00C660A9">
              <w:rPr>
                <w:sz w:val="28"/>
                <w:szCs w:val="28"/>
                <w:lang w:val="ru-RU"/>
              </w:rPr>
              <w:t>композиции,</w:t>
            </w:r>
            <w:r w:rsidRPr="00C660A9">
              <w:rPr>
                <w:spacing w:val="1"/>
                <w:sz w:val="28"/>
                <w:szCs w:val="28"/>
                <w:lang w:val="ru-RU"/>
              </w:rPr>
              <w:t xml:space="preserve"> </w:t>
            </w:r>
            <w:r w:rsidRPr="00C660A9">
              <w:rPr>
                <w:sz w:val="28"/>
                <w:szCs w:val="28"/>
                <w:lang w:val="ru-RU"/>
              </w:rPr>
              <w:t>художественные детали, определяя их</w:t>
            </w:r>
            <w:r w:rsidRPr="00C660A9">
              <w:rPr>
                <w:spacing w:val="1"/>
                <w:sz w:val="28"/>
                <w:szCs w:val="28"/>
                <w:lang w:val="ru-RU"/>
              </w:rPr>
              <w:t xml:space="preserve"> </w:t>
            </w:r>
            <w:r w:rsidRPr="00C660A9">
              <w:rPr>
                <w:sz w:val="28"/>
                <w:szCs w:val="28"/>
                <w:lang w:val="ru-RU"/>
              </w:rPr>
              <w:t>роль в повествовании, ритмико-мелодическое своеобразие русской</w:t>
            </w:r>
            <w:r w:rsidRPr="00C660A9">
              <w:rPr>
                <w:spacing w:val="-57"/>
                <w:sz w:val="28"/>
                <w:szCs w:val="28"/>
                <w:lang w:val="ru-RU"/>
              </w:rPr>
              <w:t xml:space="preserve"> </w:t>
            </w:r>
            <w:r w:rsidRPr="00C660A9">
              <w:rPr>
                <w:sz w:val="28"/>
                <w:szCs w:val="28"/>
                <w:lang w:val="ru-RU"/>
              </w:rPr>
              <w:t>былины;</w:t>
            </w:r>
          </w:p>
          <w:p w:rsidR="0052048F" w:rsidRPr="00C660A9" w:rsidRDefault="0052048F" w:rsidP="00CD1877">
            <w:pPr>
              <w:pStyle w:val="TableParagraph"/>
              <w:numPr>
                <w:ilvl w:val="0"/>
                <w:numId w:val="37"/>
              </w:numPr>
              <w:tabs>
                <w:tab w:val="left" w:pos="466"/>
                <w:tab w:val="left" w:pos="14034"/>
              </w:tabs>
              <w:ind w:hanging="361"/>
              <w:rPr>
                <w:sz w:val="28"/>
                <w:szCs w:val="28"/>
                <w:lang w:val="ru-RU"/>
              </w:rPr>
            </w:pPr>
            <w:r w:rsidRPr="00C660A9">
              <w:rPr>
                <w:sz w:val="28"/>
                <w:szCs w:val="28"/>
                <w:lang w:val="ru-RU"/>
              </w:rPr>
              <w:t>характеризовать</w:t>
            </w:r>
            <w:r w:rsidRPr="00C660A9">
              <w:rPr>
                <w:spacing w:val="-6"/>
                <w:sz w:val="28"/>
                <w:szCs w:val="28"/>
                <w:lang w:val="ru-RU"/>
              </w:rPr>
              <w:t xml:space="preserve"> </w:t>
            </w:r>
            <w:r w:rsidRPr="00C660A9">
              <w:rPr>
                <w:sz w:val="28"/>
                <w:szCs w:val="28"/>
                <w:lang w:val="ru-RU"/>
              </w:rPr>
              <w:t>героев</w:t>
            </w:r>
            <w:r w:rsidRPr="00C660A9">
              <w:rPr>
                <w:spacing w:val="-5"/>
                <w:sz w:val="28"/>
                <w:szCs w:val="28"/>
                <w:lang w:val="ru-RU"/>
              </w:rPr>
              <w:t xml:space="preserve"> </w:t>
            </w:r>
            <w:r w:rsidRPr="00C660A9">
              <w:rPr>
                <w:sz w:val="28"/>
                <w:szCs w:val="28"/>
                <w:lang w:val="ru-RU"/>
              </w:rPr>
              <w:t>былин,</w:t>
            </w:r>
            <w:r w:rsidRPr="00C660A9">
              <w:rPr>
                <w:spacing w:val="-5"/>
                <w:sz w:val="28"/>
                <w:szCs w:val="28"/>
                <w:lang w:val="ru-RU"/>
              </w:rPr>
              <w:t xml:space="preserve"> </w:t>
            </w:r>
            <w:r w:rsidRPr="00C660A9">
              <w:rPr>
                <w:sz w:val="28"/>
                <w:szCs w:val="28"/>
                <w:lang w:val="ru-RU"/>
              </w:rPr>
              <w:t>оценивать</w:t>
            </w:r>
            <w:r w:rsidRPr="00C660A9">
              <w:rPr>
                <w:spacing w:val="-5"/>
                <w:sz w:val="28"/>
                <w:szCs w:val="28"/>
                <w:lang w:val="ru-RU"/>
              </w:rPr>
              <w:t xml:space="preserve"> </w:t>
            </w:r>
            <w:r w:rsidRPr="00C660A9">
              <w:rPr>
                <w:sz w:val="28"/>
                <w:szCs w:val="28"/>
                <w:lang w:val="ru-RU"/>
              </w:rPr>
              <w:t>их</w:t>
            </w:r>
            <w:r w:rsidRPr="00C660A9">
              <w:rPr>
                <w:spacing w:val="-6"/>
                <w:sz w:val="28"/>
                <w:szCs w:val="28"/>
                <w:lang w:val="ru-RU"/>
              </w:rPr>
              <w:t xml:space="preserve"> </w:t>
            </w:r>
            <w:r w:rsidRPr="00C660A9">
              <w:rPr>
                <w:sz w:val="28"/>
                <w:szCs w:val="28"/>
                <w:lang w:val="ru-RU"/>
              </w:rPr>
              <w:t>поступки;</w:t>
            </w:r>
          </w:p>
          <w:p w:rsidR="0052048F" w:rsidRPr="00C660A9" w:rsidRDefault="0052048F" w:rsidP="00CD1877">
            <w:pPr>
              <w:pStyle w:val="TableParagraph"/>
              <w:numPr>
                <w:ilvl w:val="0"/>
                <w:numId w:val="37"/>
              </w:numPr>
              <w:tabs>
                <w:tab w:val="left" w:pos="465"/>
                <w:tab w:val="left" w:pos="466"/>
                <w:tab w:val="left" w:pos="14034"/>
              </w:tabs>
              <w:ind w:left="465"/>
              <w:rPr>
                <w:sz w:val="28"/>
                <w:szCs w:val="28"/>
                <w:lang w:val="ru-RU"/>
              </w:rPr>
            </w:pPr>
            <w:r w:rsidRPr="00C660A9">
              <w:rPr>
                <w:sz w:val="28"/>
                <w:szCs w:val="28"/>
                <w:lang w:val="ru-RU"/>
              </w:rPr>
              <w:t>сопоставлять</w:t>
            </w:r>
            <w:r w:rsidRPr="00C660A9">
              <w:rPr>
                <w:spacing w:val="60"/>
                <w:sz w:val="28"/>
                <w:szCs w:val="28"/>
                <w:lang w:val="ru-RU"/>
              </w:rPr>
              <w:t xml:space="preserve"> </w:t>
            </w:r>
            <w:r w:rsidRPr="00C660A9">
              <w:rPr>
                <w:sz w:val="28"/>
                <w:szCs w:val="28"/>
                <w:lang w:val="ru-RU"/>
              </w:rPr>
              <w:t>былины</w:t>
            </w:r>
            <w:r w:rsidRPr="00C660A9">
              <w:rPr>
                <w:spacing w:val="60"/>
                <w:sz w:val="28"/>
                <w:szCs w:val="28"/>
                <w:lang w:val="ru-RU"/>
              </w:rPr>
              <w:t xml:space="preserve"> </w:t>
            </w:r>
            <w:r w:rsidRPr="00C660A9">
              <w:rPr>
                <w:sz w:val="28"/>
                <w:szCs w:val="28"/>
                <w:lang w:val="ru-RU"/>
              </w:rPr>
              <w:t>с</w:t>
            </w:r>
            <w:r w:rsidRPr="00C660A9">
              <w:rPr>
                <w:spacing w:val="60"/>
                <w:sz w:val="28"/>
                <w:szCs w:val="28"/>
                <w:lang w:val="ru-RU"/>
              </w:rPr>
              <w:t xml:space="preserve"> </w:t>
            </w:r>
            <w:r w:rsidRPr="00C660A9">
              <w:rPr>
                <w:sz w:val="28"/>
                <w:szCs w:val="28"/>
                <w:lang w:val="ru-RU"/>
              </w:rPr>
              <w:t>другими</w:t>
            </w:r>
            <w:r w:rsidRPr="00C660A9">
              <w:rPr>
                <w:spacing w:val="45"/>
                <w:sz w:val="28"/>
                <w:szCs w:val="28"/>
                <w:lang w:val="ru-RU"/>
              </w:rPr>
              <w:t xml:space="preserve"> </w:t>
            </w:r>
            <w:r w:rsidRPr="00C660A9">
              <w:rPr>
                <w:sz w:val="28"/>
                <w:szCs w:val="28"/>
                <w:lang w:val="ru-RU"/>
              </w:rPr>
              <w:t>известными</w:t>
            </w:r>
            <w:r w:rsidRPr="00C660A9">
              <w:rPr>
                <w:spacing w:val="45"/>
                <w:sz w:val="28"/>
                <w:szCs w:val="28"/>
                <w:lang w:val="ru-RU"/>
              </w:rPr>
              <w:t xml:space="preserve"> </w:t>
            </w:r>
            <w:r w:rsidRPr="00C660A9">
              <w:rPr>
                <w:sz w:val="28"/>
                <w:szCs w:val="28"/>
                <w:lang w:val="ru-RU"/>
              </w:rPr>
              <w:t>произведениями</w:t>
            </w:r>
            <w:r w:rsidRPr="00C660A9">
              <w:rPr>
                <w:spacing w:val="-57"/>
                <w:sz w:val="28"/>
                <w:szCs w:val="28"/>
                <w:lang w:val="ru-RU"/>
              </w:rPr>
              <w:t xml:space="preserve"> </w:t>
            </w:r>
            <w:r w:rsidRPr="00C660A9">
              <w:rPr>
                <w:sz w:val="28"/>
                <w:szCs w:val="28"/>
                <w:lang w:val="ru-RU"/>
              </w:rPr>
              <w:t>героического</w:t>
            </w:r>
            <w:r w:rsidRPr="00C660A9">
              <w:rPr>
                <w:spacing w:val="-1"/>
                <w:sz w:val="28"/>
                <w:szCs w:val="28"/>
                <w:lang w:val="ru-RU"/>
              </w:rPr>
              <w:t xml:space="preserve"> </w:t>
            </w:r>
            <w:r w:rsidRPr="00C660A9">
              <w:rPr>
                <w:sz w:val="28"/>
                <w:szCs w:val="28"/>
                <w:lang w:val="ru-RU"/>
              </w:rPr>
              <w:t>эпоса;</w:t>
            </w:r>
          </w:p>
          <w:p w:rsidR="0052048F" w:rsidRPr="00C660A9" w:rsidRDefault="0052048F" w:rsidP="00CD1877">
            <w:pPr>
              <w:pStyle w:val="TableParagraph"/>
              <w:numPr>
                <w:ilvl w:val="0"/>
                <w:numId w:val="37"/>
              </w:numPr>
              <w:tabs>
                <w:tab w:val="left" w:pos="465"/>
                <w:tab w:val="left" w:pos="466"/>
                <w:tab w:val="left" w:pos="14034"/>
              </w:tabs>
              <w:ind w:left="465"/>
              <w:rPr>
                <w:sz w:val="28"/>
                <w:szCs w:val="28"/>
                <w:lang w:val="ru-RU"/>
              </w:rPr>
            </w:pPr>
            <w:r w:rsidRPr="00C660A9">
              <w:rPr>
                <w:sz w:val="28"/>
                <w:szCs w:val="28"/>
                <w:lang w:val="ru-RU"/>
              </w:rPr>
              <w:t>определять</w:t>
            </w:r>
            <w:r w:rsidRPr="00C660A9">
              <w:rPr>
                <w:spacing w:val="55"/>
                <w:sz w:val="28"/>
                <w:szCs w:val="28"/>
                <w:lang w:val="ru-RU"/>
              </w:rPr>
              <w:t xml:space="preserve"> </w:t>
            </w:r>
            <w:r w:rsidRPr="00C660A9">
              <w:rPr>
                <w:sz w:val="28"/>
                <w:szCs w:val="28"/>
                <w:lang w:val="ru-RU"/>
              </w:rPr>
              <w:t>роль</w:t>
            </w:r>
            <w:r w:rsidRPr="00C660A9">
              <w:rPr>
                <w:spacing w:val="55"/>
                <w:sz w:val="28"/>
                <w:szCs w:val="28"/>
                <w:lang w:val="ru-RU"/>
              </w:rPr>
              <w:t xml:space="preserve"> </w:t>
            </w:r>
            <w:r w:rsidRPr="00C660A9">
              <w:rPr>
                <w:sz w:val="28"/>
                <w:szCs w:val="28"/>
                <w:lang w:val="ru-RU"/>
              </w:rPr>
              <w:t>гиперболы</w:t>
            </w:r>
            <w:r w:rsidRPr="00C660A9">
              <w:rPr>
                <w:spacing w:val="40"/>
                <w:sz w:val="28"/>
                <w:szCs w:val="28"/>
                <w:lang w:val="ru-RU"/>
              </w:rPr>
              <w:t xml:space="preserve"> </w:t>
            </w:r>
            <w:r w:rsidRPr="00C660A9">
              <w:rPr>
                <w:sz w:val="28"/>
                <w:szCs w:val="28"/>
                <w:lang w:val="ru-RU"/>
              </w:rPr>
              <w:t>как</w:t>
            </w:r>
            <w:r w:rsidRPr="00C660A9">
              <w:rPr>
                <w:spacing w:val="40"/>
                <w:sz w:val="28"/>
                <w:szCs w:val="28"/>
                <w:lang w:val="ru-RU"/>
              </w:rPr>
              <w:t xml:space="preserve"> </w:t>
            </w:r>
            <w:r w:rsidRPr="00C660A9">
              <w:rPr>
                <w:sz w:val="28"/>
                <w:szCs w:val="28"/>
                <w:lang w:val="ru-RU"/>
              </w:rPr>
              <w:t>одного</w:t>
            </w:r>
            <w:r w:rsidRPr="00C660A9">
              <w:rPr>
                <w:spacing w:val="40"/>
                <w:sz w:val="28"/>
                <w:szCs w:val="28"/>
                <w:lang w:val="ru-RU"/>
              </w:rPr>
              <w:t xml:space="preserve"> </w:t>
            </w:r>
            <w:r w:rsidRPr="00C660A9">
              <w:rPr>
                <w:sz w:val="28"/>
                <w:szCs w:val="28"/>
                <w:lang w:val="ru-RU"/>
              </w:rPr>
              <w:t>из</w:t>
            </w:r>
            <w:r w:rsidRPr="00C660A9">
              <w:rPr>
                <w:spacing w:val="40"/>
                <w:sz w:val="28"/>
                <w:szCs w:val="28"/>
                <w:lang w:val="ru-RU"/>
              </w:rPr>
              <w:t xml:space="preserve"> </w:t>
            </w:r>
            <w:r w:rsidRPr="00C660A9">
              <w:rPr>
                <w:sz w:val="28"/>
                <w:szCs w:val="28"/>
                <w:lang w:val="ru-RU"/>
              </w:rPr>
              <w:t>основных</w:t>
            </w:r>
            <w:r w:rsidRPr="00C660A9">
              <w:rPr>
                <w:spacing w:val="40"/>
                <w:sz w:val="28"/>
                <w:szCs w:val="28"/>
                <w:lang w:val="ru-RU"/>
              </w:rPr>
              <w:t xml:space="preserve"> </w:t>
            </w:r>
            <w:r w:rsidRPr="00C660A9">
              <w:rPr>
                <w:sz w:val="28"/>
                <w:szCs w:val="28"/>
                <w:lang w:val="ru-RU"/>
              </w:rPr>
              <w:t>средств</w:t>
            </w:r>
            <w:r w:rsidRPr="00C660A9">
              <w:rPr>
                <w:spacing w:val="-57"/>
                <w:sz w:val="28"/>
                <w:szCs w:val="28"/>
                <w:lang w:val="ru-RU"/>
              </w:rPr>
              <w:t xml:space="preserve"> </w:t>
            </w:r>
            <w:r w:rsidRPr="00C660A9">
              <w:rPr>
                <w:sz w:val="28"/>
                <w:szCs w:val="28"/>
                <w:lang w:val="ru-RU"/>
              </w:rPr>
              <w:t>изображения</w:t>
            </w:r>
            <w:r w:rsidRPr="00C660A9">
              <w:rPr>
                <w:spacing w:val="-1"/>
                <w:sz w:val="28"/>
                <w:szCs w:val="28"/>
                <w:lang w:val="ru-RU"/>
              </w:rPr>
              <w:t xml:space="preserve"> </w:t>
            </w:r>
            <w:r w:rsidRPr="00C660A9">
              <w:rPr>
                <w:sz w:val="28"/>
                <w:szCs w:val="28"/>
                <w:lang w:val="ru-RU"/>
              </w:rPr>
              <w:t>былинных героев;</w:t>
            </w:r>
          </w:p>
          <w:p w:rsidR="0052048F" w:rsidRPr="00C660A9" w:rsidRDefault="0052048F" w:rsidP="00CD1877">
            <w:pPr>
              <w:pStyle w:val="TableParagraph"/>
              <w:numPr>
                <w:ilvl w:val="0"/>
                <w:numId w:val="37"/>
              </w:numPr>
              <w:tabs>
                <w:tab w:val="left" w:pos="465"/>
                <w:tab w:val="left" w:pos="466"/>
                <w:tab w:val="left" w:pos="14034"/>
              </w:tabs>
              <w:ind w:hanging="361"/>
              <w:rPr>
                <w:sz w:val="28"/>
                <w:szCs w:val="28"/>
              </w:rPr>
            </w:pPr>
            <w:r w:rsidRPr="00C660A9">
              <w:rPr>
                <w:sz w:val="28"/>
                <w:szCs w:val="28"/>
              </w:rPr>
              <w:t>читать</w:t>
            </w:r>
            <w:r w:rsidRPr="00C660A9">
              <w:rPr>
                <w:spacing w:val="-4"/>
                <w:sz w:val="28"/>
                <w:szCs w:val="28"/>
              </w:rPr>
              <w:t xml:space="preserve"> </w:t>
            </w:r>
            <w:r w:rsidRPr="00C660A9">
              <w:rPr>
                <w:sz w:val="28"/>
                <w:szCs w:val="28"/>
              </w:rPr>
              <w:t>выразительно</w:t>
            </w:r>
            <w:r w:rsidRPr="00C660A9">
              <w:rPr>
                <w:spacing w:val="-3"/>
                <w:sz w:val="28"/>
                <w:szCs w:val="28"/>
              </w:rPr>
              <w:t xml:space="preserve"> </w:t>
            </w:r>
            <w:r w:rsidRPr="00C660A9">
              <w:rPr>
                <w:sz w:val="28"/>
                <w:szCs w:val="28"/>
              </w:rPr>
              <w:t>фольклорные</w:t>
            </w:r>
            <w:r w:rsidRPr="00C660A9">
              <w:rPr>
                <w:spacing w:val="-4"/>
                <w:sz w:val="28"/>
                <w:szCs w:val="28"/>
              </w:rPr>
              <w:t xml:space="preserve"> </w:t>
            </w:r>
            <w:r w:rsidRPr="00C660A9">
              <w:rPr>
                <w:sz w:val="28"/>
                <w:szCs w:val="28"/>
              </w:rPr>
              <w:t>произведения;</w:t>
            </w:r>
          </w:p>
          <w:p w:rsidR="0052048F" w:rsidRPr="00C660A9" w:rsidRDefault="0052048F" w:rsidP="00CD1877">
            <w:pPr>
              <w:pStyle w:val="TableParagraph"/>
              <w:numPr>
                <w:ilvl w:val="0"/>
                <w:numId w:val="37"/>
              </w:numPr>
              <w:tabs>
                <w:tab w:val="left" w:pos="465"/>
                <w:tab w:val="left" w:pos="466"/>
                <w:tab w:val="left" w:pos="14034"/>
              </w:tabs>
              <w:ind w:left="465"/>
              <w:rPr>
                <w:sz w:val="28"/>
                <w:szCs w:val="28"/>
                <w:lang w:val="ru-RU"/>
              </w:rPr>
            </w:pPr>
            <w:r w:rsidRPr="00C660A9">
              <w:rPr>
                <w:sz w:val="28"/>
                <w:szCs w:val="28"/>
                <w:lang w:val="ru-RU"/>
              </w:rPr>
              <w:t>определять</w:t>
            </w:r>
            <w:r w:rsidRPr="00C660A9">
              <w:rPr>
                <w:spacing w:val="32"/>
                <w:sz w:val="28"/>
                <w:szCs w:val="28"/>
                <w:lang w:val="ru-RU"/>
              </w:rPr>
              <w:t xml:space="preserve"> </w:t>
            </w:r>
            <w:r w:rsidRPr="00C660A9">
              <w:rPr>
                <w:sz w:val="28"/>
                <w:szCs w:val="28"/>
                <w:lang w:val="ru-RU"/>
              </w:rPr>
              <w:t>художественно-тематические</w:t>
            </w:r>
            <w:r w:rsidRPr="00C660A9">
              <w:rPr>
                <w:spacing w:val="32"/>
                <w:sz w:val="28"/>
                <w:szCs w:val="28"/>
                <w:lang w:val="ru-RU"/>
              </w:rPr>
              <w:t xml:space="preserve"> </w:t>
            </w:r>
            <w:r w:rsidRPr="00C660A9">
              <w:rPr>
                <w:sz w:val="28"/>
                <w:szCs w:val="28"/>
                <w:lang w:val="ru-RU"/>
              </w:rPr>
              <w:t>особенности</w:t>
            </w:r>
            <w:r w:rsidRPr="00C660A9">
              <w:rPr>
                <w:spacing w:val="32"/>
                <w:sz w:val="28"/>
                <w:szCs w:val="28"/>
                <w:lang w:val="ru-RU"/>
              </w:rPr>
              <w:t xml:space="preserve"> </w:t>
            </w:r>
            <w:r w:rsidRPr="00C660A9">
              <w:rPr>
                <w:sz w:val="28"/>
                <w:szCs w:val="28"/>
                <w:lang w:val="ru-RU"/>
              </w:rPr>
              <w:t>народных</w:t>
            </w:r>
            <w:r w:rsidRPr="00C660A9">
              <w:rPr>
                <w:spacing w:val="-57"/>
                <w:sz w:val="28"/>
                <w:szCs w:val="28"/>
                <w:lang w:val="ru-RU"/>
              </w:rPr>
              <w:t xml:space="preserve"> </w:t>
            </w:r>
            <w:r w:rsidRPr="00C660A9">
              <w:rPr>
                <w:sz w:val="28"/>
                <w:szCs w:val="28"/>
                <w:lang w:val="ru-RU"/>
              </w:rPr>
              <w:t>песен и баллады;</w:t>
            </w:r>
          </w:p>
          <w:p w:rsidR="0052048F" w:rsidRPr="00C660A9" w:rsidRDefault="0052048F" w:rsidP="00CD1877">
            <w:pPr>
              <w:pStyle w:val="TableParagraph"/>
              <w:numPr>
                <w:ilvl w:val="0"/>
                <w:numId w:val="37"/>
              </w:numPr>
              <w:tabs>
                <w:tab w:val="left" w:pos="465"/>
                <w:tab w:val="left" w:pos="466"/>
                <w:tab w:val="left" w:pos="14034"/>
              </w:tabs>
              <w:ind w:hanging="361"/>
              <w:rPr>
                <w:sz w:val="28"/>
                <w:szCs w:val="28"/>
                <w:lang w:val="ru-RU"/>
              </w:rPr>
            </w:pPr>
            <w:r w:rsidRPr="00C660A9">
              <w:rPr>
                <w:sz w:val="28"/>
                <w:szCs w:val="28"/>
                <w:lang w:val="ru-RU"/>
              </w:rPr>
              <w:t>выражать</w:t>
            </w:r>
            <w:r w:rsidRPr="00C660A9">
              <w:rPr>
                <w:spacing w:val="-7"/>
                <w:sz w:val="28"/>
                <w:szCs w:val="28"/>
                <w:lang w:val="ru-RU"/>
              </w:rPr>
              <w:t xml:space="preserve"> </w:t>
            </w:r>
            <w:r w:rsidRPr="00C660A9">
              <w:rPr>
                <w:sz w:val="28"/>
                <w:szCs w:val="28"/>
                <w:lang w:val="ru-RU"/>
              </w:rPr>
              <w:t>личное</w:t>
            </w:r>
            <w:r w:rsidRPr="00C660A9">
              <w:rPr>
                <w:spacing w:val="-6"/>
                <w:sz w:val="28"/>
                <w:szCs w:val="28"/>
                <w:lang w:val="ru-RU"/>
              </w:rPr>
              <w:t xml:space="preserve"> </w:t>
            </w:r>
            <w:r w:rsidRPr="00C660A9">
              <w:rPr>
                <w:sz w:val="28"/>
                <w:szCs w:val="28"/>
                <w:lang w:val="ru-RU"/>
              </w:rPr>
              <w:t>читательское</w:t>
            </w:r>
            <w:r w:rsidRPr="00C660A9">
              <w:rPr>
                <w:spacing w:val="-6"/>
                <w:sz w:val="28"/>
                <w:szCs w:val="28"/>
                <w:lang w:val="ru-RU"/>
              </w:rPr>
              <w:t xml:space="preserve"> </w:t>
            </w:r>
            <w:r w:rsidRPr="00C660A9">
              <w:rPr>
                <w:sz w:val="28"/>
                <w:szCs w:val="28"/>
                <w:lang w:val="ru-RU"/>
              </w:rPr>
              <w:t>отношение</w:t>
            </w:r>
            <w:r w:rsidRPr="00C660A9">
              <w:rPr>
                <w:spacing w:val="-6"/>
                <w:sz w:val="28"/>
                <w:szCs w:val="28"/>
                <w:lang w:val="ru-RU"/>
              </w:rPr>
              <w:t xml:space="preserve"> </w:t>
            </w:r>
            <w:r w:rsidRPr="00C660A9">
              <w:rPr>
                <w:sz w:val="28"/>
                <w:szCs w:val="28"/>
                <w:lang w:val="ru-RU"/>
              </w:rPr>
              <w:t>к</w:t>
            </w:r>
            <w:r w:rsidRPr="00C660A9">
              <w:rPr>
                <w:spacing w:val="-6"/>
                <w:sz w:val="28"/>
                <w:szCs w:val="28"/>
                <w:lang w:val="ru-RU"/>
              </w:rPr>
              <w:t xml:space="preserve"> </w:t>
            </w:r>
            <w:r w:rsidRPr="00C660A9">
              <w:rPr>
                <w:sz w:val="28"/>
                <w:szCs w:val="28"/>
                <w:lang w:val="ru-RU"/>
              </w:rPr>
              <w:t>прочитанному;</w:t>
            </w:r>
          </w:p>
          <w:p w:rsidR="0052048F" w:rsidRPr="00C660A9" w:rsidRDefault="0052048F" w:rsidP="00CD1877">
            <w:pPr>
              <w:pStyle w:val="TableParagraph"/>
              <w:numPr>
                <w:ilvl w:val="0"/>
                <w:numId w:val="37"/>
              </w:numPr>
              <w:tabs>
                <w:tab w:val="left" w:pos="465"/>
                <w:tab w:val="left" w:pos="466"/>
                <w:tab w:val="left" w:pos="14034"/>
              </w:tabs>
              <w:ind w:hanging="361"/>
              <w:rPr>
                <w:sz w:val="28"/>
                <w:szCs w:val="28"/>
                <w:lang w:val="ru-RU"/>
              </w:rPr>
            </w:pPr>
            <w:r w:rsidRPr="00C660A9">
              <w:rPr>
                <w:sz w:val="28"/>
                <w:szCs w:val="28"/>
                <w:lang w:val="ru-RU"/>
              </w:rPr>
              <w:t>устно</w:t>
            </w:r>
            <w:r w:rsidRPr="00C660A9">
              <w:rPr>
                <w:spacing w:val="-3"/>
                <w:sz w:val="28"/>
                <w:szCs w:val="28"/>
                <w:lang w:val="ru-RU"/>
              </w:rPr>
              <w:t xml:space="preserve"> </w:t>
            </w:r>
            <w:r w:rsidRPr="00C660A9">
              <w:rPr>
                <w:sz w:val="28"/>
                <w:szCs w:val="28"/>
                <w:lang w:val="ru-RU"/>
              </w:rPr>
              <w:t>или</w:t>
            </w:r>
            <w:r w:rsidRPr="00C660A9">
              <w:rPr>
                <w:spacing w:val="-3"/>
                <w:sz w:val="28"/>
                <w:szCs w:val="28"/>
                <w:lang w:val="ru-RU"/>
              </w:rPr>
              <w:t xml:space="preserve"> </w:t>
            </w:r>
            <w:r w:rsidRPr="00C660A9">
              <w:rPr>
                <w:sz w:val="28"/>
                <w:szCs w:val="28"/>
                <w:lang w:val="ru-RU"/>
              </w:rPr>
              <w:t>письменно</w:t>
            </w:r>
            <w:r w:rsidRPr="00C660A9">
              <w:rPr>
                <w:spacing w:val="-2"/>
                <w:sz w:val="28"/>
                <w:szCs w:val="28"/>
                <w:lang w:val="ru-RU"/>
              </w:rPr>
              <w:t xml:space="preserve"> </w:t>
            </w:r>
            <w:r w:rsidRPr="00C660A9">
              <w:rPr>
                <w:sz w:val="28"/>
                <w:szCs w:val="28"/>
                <w:lang w:val="ru-RU"/>
              </w:rPr>
              <w:t>отвечать</w:t>
            </w:r>
            <w:r w:rsidRPr="00C660A9">
              <w:rPr>
                <w:spacing w:val="-3"/>
                <w:sz w:val="28"/>
                <w:szCs w:val="28"/>
                <w:lang w:val="ru-RU"/>
              </w:rPr>
              <w:t xml:space="preserve"> </w:t>
            </w:r>
            <w:r w:rsidRPr="00C660A9">
              <w:rPr>
                <w:sz w:val="28"/>
                <w:szCs w:val="28"/>
                <w:lang w:val="ru-RU"/>
              </w:rPr>
              <w:t>на</w:t>
            </w:r>
            <w:r w:rsidRPr="00C660A9">
              <w:rPr>
                <w:spacing w:val="-2"/>
                <w:sz w:val="28"/>
                <w:szCs w:val="28"/>
                <w:lang w:val="ru-RU"/>
              </w:rPr>
              <w:t xml:space="preserve"> </w:t>
            </w:r>
            <w:r w:rsidRPr="00C660A9">
              <w:rPr>
                <w:sz w:val="28"/>
                <w:szCs w:val="28"/>
                <w:lang w:val="ru-RU"/>
              </w:rPr>
              <w:t>вопросы;</w:t>
            </w:r>
          </w:p>
          <w:p w:rsidR="0052048F" w:rsidRPr="00C660A9" w:rsidRDefault="0052048F" w:rsidP="00CD1877">
            <w:pPr>
              <w:pStyle w:val="TableParagraph"/>
              <w:numPr>
                <w:ilvl w:val="0"/>
                <w:numId w:val="37"/>
              </w:numPr>
              <w:tabs>
                <w:tab w:val="left" w:pos="465"/>
                <w:tab w:val="left" w:pos="466"/>
                <w:tab w:val="left" w:pos="14034"/>
              </w:tabs>
              <w:ind w:left="465"/>
              <w:rPr>
                <w:sz w:val="28"/>
                <w:szCs w:val="28"/>
                <w:lang w:val="ru-RU"/>
              </w:rPr>
            </w:pPr>
            <w:r w:rsidRPr="00C660A9">
              <w:rPr>
                <w:sz w:val="28"/>
                <w:szCs w:val="28"/>
                <w:lang w:val="ru-RU"/>
              </w:rPr>
              <w:t>работать</w:t>
            </w:r>
            <w:r w:rsidRPr="00C660A9">
              <w:rPr>
                <w:spacing w:val="54"/>
                <w:sz w:val="28"/>
                <w:szCs w:val="28"/>
                <w:lang w:val="ru-RU"/>
              </w:rPr>
              <w:t xml:space="preserve"> </w:t>
            </w:r>
            <w:r w:rsidRPr="00C660A9">
              <w:rPr>
                <w:sz w:val="28"/>
                <w:szCs w:val="28"/>
                <w:lang w:val="ru-RU"/>
              </w:rPr>
              <w:t>со</w:t>
            </w:r>
            <w:r w:rsidRPr="00C660A9">
              <w:rPr>
                <w:spacing w:val="55"/>
                <w:sz w:val="28"/>
                <w:szCs w:val="28"/>
                <w:lang w:val="ru-RU"/>
              </w:rPr>
              <w:t xml:space="preserve"> </w:t>
            </w:r>
            <w:r w:rsidRPr="00C660A9">
              <w:rPr>
                <w:sz w:val="28"/>
                <w:szCs w:val="28"/>
                <w:lang w:val="ru-RU"/>
              </w:rPr>
              <w:t>словарями,</w:t>
            </w:r>
            <w:r w:rsidRPr="00C660A9">
              <w:rPr>
                <w:spacing w:val="55"/>
                <w:sz w:val="28"/>
                <w:szCs w:val="28"/>
                <w:lang w:val="ru-RU"/>
              </w:rPr>
              <w:t xml:space="preserve"> </w:t>
            </w:r>
            <w:r w:rsidRPr="00C660A9">
              <w:rPr>
                <w:sz w:val="28"/>
                <w:szCs w:val="28"/>
                <w:lang w:val="ru-RU"/>
              </w:rPr>
              <w:t>определять</w:t>
            </w:r>
            <w:r w:rsidRPr="00C660A9">
              <w:rPr>
                <w:spacing w:val="55"/>
                <w:sz w:val="28"/>
                <w:szCs w:val="28"/>
                <w:lang w:val="ru-RU"/>
              </w:rPr>
              <w:t xml:space="preserve"> </w:t>
            </w:r>
            <w:r w:rsidRPr="00C660A9">
              <w:rPr>
                <w:sz w:val="28"/>
                <w:szCs w:val="28"/>
                <w:lang w:val="ru-RU"/>
              </w:rPr>
              <w:t>значение</w:t>
            </w:r>
            <w:r w:rsidRPr="00C660A9">
              <w:rPr>
                <w:spacing w:val="55"/>
                <w:sz w:val="28"/>
                <w:szCs w:val="28"/>
                <w:lang w:val="ru-RU"/>
              </w:rPr>
              <w:t xml:space="preserve"> </w:t>
            </w:r>
            <w:r w:rsidRPr="00C660A9">
              <w:rPr>
                <w:sz w:val="28"/>
                <w:szCs w:val="28"/>
                <w:lang w:val="ru-RU"/>
              </w:rPr>
              <w:t>устаревших</w:t>
            </w:r>
            <w:r w:rsidRPr="00C660A9">
              <w:rPr>
                <w:spacing w:val="55"/>
                <w:sz w:val="28"/>
                <w:szCs w:val="28"/>
                <w:lang w:val="ru-RU"/>
              </w:rPr>
              <w:t xml:space="preserve"> </w:t>
            </w:r>
            <w:r w:rsidRPr="00C660A9">
              <w:rPr>
                <w:sz w:val="28"/>
                <w:szCs w:val="28"/>
                <w:lang w:val="ru-RU"/>
              </w:rPr>
              <w:t>слов</w:t>
            </w:r>
            <w:r w:rsidRPr="00C660A9">
              <w:rPr>
                <w:spacing w:val="40"/>
                <w:sz w:val="28"/>
                <w:szCs w:val="28"/>
                <w:lang w:val="ru-RU"/>
              </w:rPr>
              <w:t xml:space="preserve"> </w:t>
            </w:r>
            <w:r w:rsidRPr="00C660A9">
              <w:rPr>
                <w:sz w:val="28"/>
                <w:szCs w:val="28"/>
                <w:lang w:val="ru-RU"/>
              </w:rPr>
              <w:t>и</w:t>
            </w:r>
            <w:r w:rsidRPr="00C660A9">
              <w:rPr>
                <w:spacing w:val="-57"/>
                <w:sz w:val="28"/>
                <w:szCs w:val="28"/>
                <w:lang w:val="ru-RU"/>
              </w:rPr>
              <w:t xml:space="preserve"> </w:t>
            </w:r>
            <w:r w:rsidRPr="00C660A9">
              <w:rPr>
                <w:sz w:val="28"/>
                <w:szCs w:val="28"/>
                <w:lang w:val="ru-RU"/>
              </w:rPr>
              <w:t>выражений.</w:t>
            </w:r>
          </w:p>
        </w:tc>
      </w:tr>
      <w:tr w:rsidR="0052048F" w:rsidRPr="00C660A9" w:rsidTr="005F2C18">
        <w:trPr>
          <w:trHeight w:val="246"/>
        </w:trPr>
        <w:tc>
          <w:tcPr>
            <w:tcW w:w="2836" w:type="dxa"/>
          </w:tcPr>
          <w:p w:rsidR="0052048F" w:rsidRPr="00C660A9" w:rsidRDefault="0052048F" w:rsidP="00CD1877">
            <w:pPr>
              <w:pStyle w:val="TableParagraph"/>
              <w:tabs>
                <w:tab w:val="left" w:pos="14034"/>
              </w:tabs>
              <w:ind w:left="125" w:firstLine="0"/>
              <w:rPr>
                <w:sz w:val="28"/>
                <w:szCs w:val="28"/>
              </w:rPr>
            </w:pPr>
            <w:r w:rsidRPr="00C660A9">
              <w:rPr>
                <w:sz w:val="28"/>
                <w:szCs w:val="28"/>
              </w:rPr>
              <w:lastRenderedPageBreak/>
              <w:t>Древнерусская</w:t>
            </w:r>
            <w:r w:rsidR="00060233" w:rsidRPr="00C660A9">
              <w:rPr>
                <w:sz w:val="28"/>
                <w:szCs w:val="28"/>
              </w:rPr>
              <w:t xml:space="preserve"> литература.</w:t>
            </w:r>
          </w:p>
        </w:tc>
        <w:tc>
          <w:tcPr>
            <w:tcW w:w="4237" w:type="dxa"/>
          </w:tcPr>
          <w:p w:rsidR="00060233" w:rsidRPr="00C660A9" w:rsidRDefault="0052048F" w:rsidP="00CD1877">
            <w:pPr>
              <w:pStyle w:val="TableParagraph"/>
              <w:tabs>
                <w:tab w:val="left" w:pos="14034"/>
              </w:tabs>
              <w:ind w:left="225" w:firstLine="0"/>
              <w:rPr>
                <w:sz w:val="28"/>
                <w:szCs w:val="28"/>
                <w:lang w:val="ru-RU"/>
              </w:rPr>
            </w:pPr>
            <w:r w:rsidRPr="00C660A9">
              <w:rPr>
                <w:sz w:val="28"/>
                <w:szCs w:val="28"/>
                <w:lang w:val="ru-RU"/>
              </w:rPr>
              <w:t>«Повесть</w:t>
            </w:r>
            <w:r w:rsidRPr="00C660A9">
              <w:rPr>
                <w:spacing w:val="17"/>
                <w:sz w:val="28"/>
                <w:szCs w:val="28"/>
                <w:lang w:val="ru-RU"/>
              </w:rPr>
              <w:t xml:space="preserve"> </w:t>
            </w:r>
            <w:r w:rsidRPr="00C660A9">
              <w:rPr>
                <w:sz w:val="28"/>
                <w:szCs w:val="28"/>
                <w:lang w:val="ru-RU"/>
              </w:rPr>
              <w:t>временных</w:t>
            </w:r>
            <w:r w:rsidRPr="00C660A9">
              <w:rPr>
                <w:spacing w:val="75"/>
                <w:sz w:val="28"/>
                <w:szCs w:val="28"/>
                <w:lang w:val="ru-RU"/>
              </w:rPr>
              <w:t xml:space="preserve"> </w:t>
            </w:r>
            <w:r w:rsidRPr="00C660A9">
              <w:rPr>
                <w:sz w:val="28"/>
                <w:szCs w:val="28"/>
                <w:lang w:val="ru-RU"/>
              </w:rPr>
              <w:t>лет»</w:t>
            </w:r>
            <w:r w:rsidRPr="00C660A9">
              <w:rPr>
                <w:spacing w:val="61"/>
                <w:sz w:val="28"/>
                <w:szCs w:val="28"/>
                <w:lang w:val="ru-RU"/>
              </w:rPr>
              <w:t xml:space="preserve"> </w:t>
            </w:r>
            <w:r w:rsidRPr="00C660A9">
              <w:rPr>
                <w:sz w:val="28"/>
                <w:szCs w:val="28"/>
                <w:lang w:val="ru-RU"/>
              </w:rPr>
              <w:t>(не</w:t>
            </w:r>
            <w:r w:rsidRPr="00C660A9">
              <w:rPr>
                <w:spacing w:val="60"/>
                <w:sz w:val="28"/>
                <w:szCs w:val="28"/>
                <w:lang w:val="ru-RU"/>
              </w:rPr>
              <w:t xml:space="preserve"> </w:t>
            </w:r>
            <w:r w:rsidRPr="00C660A9">
              <w:rPr>
                <w:sz w:val="28"/>
                <w:szCs w:val="28"/>
                <w:lang w:val="ru-RU"/>
              </w:rPr>
              <w:t>менее</w:t>
            </w:r>
            <w:r w:rsidR="00060233" w:rsidRPr="00C660A9">
              <w:rPr>
                <w:sz w:val="28"/>
                <w:szCs w:val="28"/>
                <w:lang w:val="ru-RU"/>
              </w:rPr>
              <w:t xml:space="preserve"> одного фрагмента).      </w:t>
            </w:r>
            <w:r w:rsidR="00060233" w:rsidRPr="00C660A9">
              <w:rPr>
                <w:spacing w:val="51"/>
                <w:sz w:val="28"/>
                <w:szCs w:val="28"/>
                <w:lang w:val="ru-RU"/>
              </w:rPr>
              <w:t xml:space="preserve"> </w:t>
            </w:r>
            <w:r w:rsidR="00060233" w:rsidRPr="00C660A9">
              <w:rPr>
                <w:sz w:val="28"/>
                <w:szCs w:val="28"/>
                <w:lang w:val="ru-RU"/>
              </w:rPr>
              <w:t>Например, «Сказание</w:t>
            </w:r>
            <w:r w:rsidR="00060233" w:rsidRPr="00C660A9">
              <w:rPr>
                <w:spacing w:val="107"/>
                <w:sz w:val="28"/>
                <w:szCs w:val="28"/>
                <w:lang w:val="ru-RU"/>
              </w:rPr>
              <w:t xml:space="preserve"> </w:t>
            </w:r>
            <w:r w:rsidR="00060233" w:rsidRPr="00C660A9">
              <w:rPr>
                <w:sz w:val="28"/>
                <w:szCs w:val="28"/>
                <w:lang w:val="ru-RU"/>
              </w:rPr>
              <w:t>о</w:t>
            </w:r>
            <w:r w:rsidR="00060233" w:rsidRPr="00C660A9">
              <w:rPr>
                <w:spacing w:val="107"/>
                <w:sz w:val="28"/>
                <w:szCs w:val="28"/>
                <w:lang w:val="ru-RU"/>
              </w:rPr>
              <w:t xml:space="preserve"> </w:t>
            </w:r>
            <w:r w:rsidR="00060233" w:rsidRPr="00C660A9">
              <w:rPr>
                <w:sz w:val="28"/>
                <w:szCs w:val="28"/>
                <w:lang w:val="ru-RU"/>
              </w:rPr>
              <w:t>белгородском</w:t>
            </w:r>
            <w:r w:rsidR="00060233" w:rsidRPr="00C660A9">
              <w:rPr>
                <w:spacing w:val="94"/>
                <w:sz w:val="28"/>
                <w:szCs w:val="28"/>
                <w:lang w:val="ru-RU"/>
              </w:rPr>
              <w:t xml:space="preserve"> </w:t>
            </w:r>
            <w:r w:rsidR="00060233" w:rsidRPr="00C660A9">
              <w:rPr>
                <w:sz w:val="28"/>
                <w:szCs w:val="28"/>
                <w:lang w:val="ru-RU"/>
              </w:rPr>
              <w:t>киселе», «Сказание</w:t>
            </w:r>
            <w:r w:rsidR="00060233" w:rsidRPr="00C660A9">
              <w:rPr>
                <w:spacing w:val="1"/>
                <w:sz w:val="28"/>
                <w:szCs w:val="28"/>
                <w:lang w:val="ru-RU"/>
              </w:rPr>
              <w:t xml:space="preserve"> </w:t>
            </w:r>
            <w:r w:rsidR="00060233" w:rsidRPr="00C660A9">
              <w:rPr>
                <w:sz w:val="28"/>
                <w:szCs w:val="28"/>
              </w:rPr>
              <w:t>o</w:t>
            </w:r>
            <w:r w:rsidR="00060233" w:rsidRPr="00C660A9">
              <w:rPr>
                <w:spacing w:val="1"/>
                <w:sz w:val="28"/>
                <w:szCs w:val="28"/>
                <w:lang w:val="ru-RU"/>
              </w:rPr>
              <w:t xml:space="preserve"> </w:t>
            </w:r>
            <w:r w:rsidR="00060233" w:rsidRPr="00C660A9">
              <w:rPr>
                <w:sz w:val="28"/>
                <w:szCs w:val="28"/>
                <w:lang w:val="ru-RU"/>
              </w:rPr>
              <w:t>походе</w:t>
            </w:r>
            <w:r w:rsidR="00060233" w:rsidRPr="00C660A9">
              <w:rPr>
                <w:spacing w:val="1"/>
                <w:sz w:val="28"/>
                <w:szCs w:val="28"/>
                <w:lang w:val="ru-RU"/>
              </w:rPr>
              <w:t xml:space="preserve"> </w:t>
            </w:r>
            <w:r w:rsidR="00060233" w:rsidRPr="00C660A9">
              <w:rPr>
                <w:sz w:val="28"/>
                <w:szCs w:val="28"/>
                <w:lang w:val="ru-RU"/>
              </w:rPr>
              <w:t>князя</w:t>
            </w:r>
            <w:r w:rsidR="00060233" w:rsidRPr="00C660A9">
              <w:rPr>
                <w:spacing w:val="1"/>
                <w:sz w:val="28"/>
                <w:szCs w:val="28"/>
                <w:lang w:val="ru-RU"/>
              </w:rPr>
              <w:t xml:space="preserve"> </w:t>
            </w:r>
            <w:r w:rsidR="00060233" w:rsidRPr="00C660A9">
              <w:rPr>
                <w:sz w:val="28"/>
                <w:szCs w:val="28"/>
                <w:lang w:val="ru-RU"/>
              </w:rPr>
              <w:t>Олега</w:t>
            </w:r>
            <w:r w:rsidR="00060233" w:rsidRPr="00C660A9">
              <w:rPr>
                <w:spacing w:val="1"/>
                <w:sz w:val="28"/>
                <w:szCs w:val="28"/>
                <w:lang w:val="ru-RU"/>
              </w:rPr>
              <w:t xml:space="preserve"> </w:t>
            </w:r>
            <w:r w:rsidR="00060233" w:rsidRPr="00C660A9">
              <w:rPr>
                <w:sz w:val="28"/>
                <w:szCs w:val="28"/>
                <w:lang w:val="ru-RU"/>
              </w:rPr>
              <w:t>на</w:t>
            </w:r>
            <w:r w:rsidR="00060233" w:rsidRPr="00C660A9">
              <w:rPr>
                <w:spacing w:val="1"/>
                <w:sz w:val="28"/>
                <w:szCs w:val="28"/>
                <w:lang w:val="ru-RU"/>
              </w:rPr>
              <w:t xml:space="preserve"> </w:t>
            </w:r>
            <w:r w:rsidR="00060233" w:rsidRPr="00C660A9">
              <w:rPr>
                <w:sz w:val="28"/>
                <w:szCs w:val="28"/>
                <w:lang w:val="ru-RU"/>
              </w:rPr>
              <w:t>Царьград», «Предание о смерти князя</w:t>
            </w:r>
            <w:r w:rsidR="00060233" w:rsidRPr="00C660A9">
              <w:rPr>
                <w:spacing w:val="1"/>
                <w:sz w:val="28"/>
                <w:szCs w:val="28"/>
                <w:lang w:val="ru-RU"/>
              </w:rPr>
              <w:t xml:space="preserve"> </w:t>
            </w:r>
            <w:r w:rsidR="00060233" w:rsidRPr="00C660A9">
              <w:rPr>
                <w:sz w:val="28"/>
                <w:szCs w:val="28"/>
                <w:lang w:val="ru-RU"/>
              </w:rPr>
              <w:t>Олега» (2 ч.)</w:t>
            </w:r>
          </w:p>
          <w:p w:rsidR="00060233" w:rsidRPr="00C660A9" w:rsidRDefault="00060233" w:rsidP="00CD1877">
            <w:pPr>
              <w:pStyle w:val="TableParagraph"/>
              <w:tabs>
                <w:tab w:val="left" w:pos="14034"/>
              </w:tabs>
              <w:ind w:left="131" w:firstLine="0"/>
              <w:rPr>
                <w:sz w:val="28"/>
                <w:szCs w:val="28"/>
                <w:lang w:val="ru-RU"/>
              </w:rPr>
            </w:pPr>
          </w:p>
          <w:p w:rsidR="0052048F" w:rsidRPr="00C660A9" w:rsidRDefault="0052048F" w:rsidP="00CD1877">
            <w:pPr>
              <w:pStyle w:val="TableParagraph"/>
              <w:tabs>
                <w:tab w:val="left" w:pos="14034"/>
              </w:tabs>
              <w:ind w:left="225" w:firstLine="0"/>
              <w:rPr>
                <w:sz w:val="28"/>
                <w:szCs w:val="28"/>
                <w:lang w:val="ru-RU"/>
              </w:rPr>
            </w:pPr>
          </w:p>
        </w:tc>
        <w:tc>
          <w:tcPr>
            <w:tcW w:w="7938" w:type="dxa"/>
          </w:tcPr>
          <w:p w:rsidR="00060233" w:rsidRPr="00C660A9" w:rsidRDefault="0052048F" w:rsidP="00CD1877">
            <w:pPr>
              <w:pStyle w:val="TableParagraph"/>
              <w:numPr>
                <w:ilvl w:val="0"/>
                <w:numId w:val="35"/>
              </w:numPr>
              <w:tabs>
                <w:tab w:val="left" w:pos="465"/>
                <w:tab w:val="left" w:pos="466"/>
                <w:tab w:val="left" w:pos="14034"/>
              </w:tabs>
              <w:ind w:left="465"/>
              <w:rPr>
                <w:sz w:val="28"/>
                <w:szCs w:val="28"/>
                <w:lang w:val="ru-RU"/>
              </w:rPr>
            </w:pPr>
            <w:r w:rsidRPr="00C660A9">
              <w:rPr>
                <w:sz w:val="28"/>
                <w:szCs w:val="28"/>
                <w:lang w:val="ru-RU"/>
              </w:rPr>
              <w:t>выразительно</w:t>
            </w:r>
            <w:r w:rsidRPr="00C660A9">
              <w:rPr>
                <w:spacing w:val="-2"/>
                <w:sz w:val="28"/>
                <w:szCs w:val="28"/>
                <w:lang w:val="ru-RU"/>
              </w:rPr>
              <w:t xml:space="preserve"> </w:t>
            </w:r>
            <w:r w:rsidRPr="00C660A9">
              <w:rPr>
                <w:sz w:val="28"/>
                <w:szCs w:val="28"/>
                <w:lang w:val="ru-RU"/>
              </w:rPr>
              <w:t>читать</w:t>
            </w:r>
            <w:r w:rsidRPr="00C660A9">
              <w:rPr>
                <w:spacing w:val="-2"/>
                <w:sz w:val="28"/>
                <w:szCs w:val="28"/>
                <w:lang w:val="ru-RU"/>
              </w:rPr>
              <w:t xml:space="preserve"> </w:t>
            </w:r>
            <w:r w:rsidRPr="00C660A9">
              <w:rPr>
                <w:sz w:val="28"/>
                <w:szCs w:val="28"/>
                <w:lang w:val="ru-RU"/>
              </w:rPr>
              <w:t>произведение</w:t>
            </w:r>
            <w:r w:rsidRPr="00C660A9">
              <w:rPr>
                <w:spacing w:val="-2"/>
                <w:sz w:val="28"/>
                <w:szCs w:val="28"/>
                <w:lang w:val="ru-RU"/>
              </w:rPr>
              <w:t xml:space="preserve"> </w:t>
            </w:r>
            <w:r w:rsidRPr="00C660A9">
              <w:rPr>
                <w:sz w:val="28"/>
                <w:szCs w:val="28"/>
                <w:lang w:val="ru-RU"/>
              </w:rPr>
              <w:t>с</w:t>
            </w:r>
            <w:r w:rsidRPr="00C660A9">
              <w:rPr>
                <w:spacing w:val="-2"/>
                <w:sz w:val="28"/>
                <w:szCs w:val="28"/>
                <w:lang w:val="ru-RU"/>
              </w:rPr>
              <w:t xml:space="preserve"> </w:t>
            </w:r>
            <w:r w:rsidRPr="00C660A9">
              <w:rPr>
                <w:sz w:val="28"/>
                <w:szCs w:val="28"/>
                <w:lang w:val="ru-RU"/>
              </w:rPr>
              <w:t>учётом</w:t>
            </w:r>
            <w:r w:rsidRPr="00C660A9">
              <w:rPr>
                <w:spacing w:val="-2"/>
                <w:sz w:val="28"/>
                <w:szCs w:val="28"/>
                <w:lang w:val="ru-RU"/>
              </w:rPr>
              <w:t xml:space="preserve"> </w:t>
            </w:r>
            <w:r w:rsidRPr="00C660A9">
              <w:rPr>
                <w:sz w:val="28"/>
                <w:szCs w:val="28"/>
                <w:lang w:val="ru-RU"/>
              </w:rPr>
              <w:t>особенностей</w:t>
            </w:r>
            <w:r w:rsidRPr="00C660A9">
              <w:rPr>
                <w:spacing w:val="-2"/>
                <w:sz w:val="28"/>
                <w:szCs w:val="28"/>
                <w:lang w:val="ru-RU"/>
              </w:rPr>
              <w:t xml:space="preserve"> </w:t>
            </w:r>
            <w:r w:rsidRPr="00C660A9">
              <w:rPr>
                <w:sz w:val="28"/>
                <w:szCs w:val="28"/>
                <w:lang w:val="ru-RU"/>
              </w:rPr>
              <w:t>жанра;</w:t>
            </w:r>
            <w:r w:rsidR="00060233" w:rsidRPr="00C660A9">
              <w:rPr>
                <w:sz w:val="28"/>
                <w:szCs w:val="28"/>
                <w:lang w:val="ru-RU"/>
              </w:rPr>
              <w:t xml:space="preserve"> </w:t>
            </w:r>
          </w:p>
          <w:p w:rsidR="00060233" w:rsidRPr="00C660A9" w:rsidRDefault="00060233" w:rsidP="00CD1877">
            <w:pPr>
              <w:pStyle w:val="TableParagraph"/>
              <w:numPr>
                <w:ilvl w:val="0"/>
                <w:numId w:val="35"/>
              </w:numPr>
              <w:tabs>
                <w:tab w:val="left" w:pos="465"/>
                <w:tab w:val="left" w:pos="466"/>
                <w:tab w:val="left" w:pos="14034"/>
              </w:tabs>
              <w:ind w:left="465"/>
              <w:rPr>
                <w:sz w:val="28"/>
                <w:szCs w:val="28"/>
                <w:lang w:val="ru-RU"/>
              </w:rPr>
            </w:pPr>
            <w:r w:rsidRPr="00C660A9">
              <w:rPr>
                <w:sz w:val="28"/>
                <w:szCs w:val="28"/>
                <w:lang w:val="ru-RU"/>
              </w:rPr>
              <w:t>работать</w:t>
            </w:r>
            <w:r w:rsidRPr="00C660A9">
              <w:rPr>
                <w:spacing w:val="54"/>
                <w:sz w:val="28"/>
                <w:szCs w:val="28"/>
                <w:lang w:val="ru-RU"/>
              </w:rPr>
              <w:t xml:space="preserve"> </w:t>
            </w:r>
            <w:r w:rsidRPr="00C660A9">
              <w:rPr>
                <w:sz w:val="28"/>
                <w:szCs w:val="28"/>
                <w:lang w:val="ru-RU"/>
              </w:rPr>
              <w:t>со</w:t>
            </w:r>
            <w:r w:rsidRPr="00C660A9">
              <w:rPr>
                <w:spacing w:val="55"/>
                <w:sz w:val="28"/>
                <w:szCs w:val="28"/>
                <w:lang w:val="ru-RU"/>
              </w:rPr>
              <w:t xml:space="preserve"> </w:t>
            </w:r>
            <w:r w:rsidRPr="00C660A9">
              <w:rPr>
                <w:sz w:val="28"/>
                <w:szCs w:val="28"/>
                <w:lang w:val="ru-RU"/>
              </w:rPr>
              <w:t>словарями,</w:t>
            </w:r>
            <w:r w:rsidRPr="00C660A9">
              <w:rPr>
                <w:spacing w:val="55"/>
                <w:sz w:val="28"/>
                <w:szCs w:val="28"/>
                <w:lang w:val="ru-RU"/>
              </w:rPr>
              <w:t xml:space="preserve"> </w:t>
            </w:r>
            <w:r w:rsidRPr="00C660A9">
              <w:rPr>
                <w:sz w:val="28"/>
                <w:szCs w:val="28"/>
                <w:lang w:val="ru-RU"/>
              </w:rPr>
              <w:t>определять</w:t>
            </w:r>
            <w:r w:rsidRPr="00C660A9">
              <w:rPr>
                <w:spacing w:val="55"/>
                <w:sz w:val="28"/>
                <w:szCs w:val="28"/>
                <w:lang w:val="ru-RU"/>
              </w:rPr>
              <w:t xml:space="preserve"> </w:t>
            </w:r>
            <w:r w:rsidRPr="00C660A9">
              <w:rPr>
                <w:sz w:val="28"/>
                <w:szCs w:val="28"/>
                <w:lang w:val="ru-RU"/>
              </w:rPr>
              <w:t>значение</w:t>
            </w:r>
            <w:r w:rsidRPr="00C660A9">
              <w:rPr>
                <w:spacing w:val="55"/>
                <w:sz w:val="28"/>
                <w:szCs w:val="28"/>
                <w:lang w:val="ru-RU"/>
              </w:rPr>
              <w:t xml:space="preserve"> </w:t>
            </w:r>
            <w:r w:rsidRPr="00C660A9">
              <w:rPr>
                <w:sz w:val="28"/>
                <w:szCs w:val="28"/>
                <w:lang w:val="ru-RU"/>
              </w:rPr>
              <w:t>устаревших</w:t>
            </w:r>
            <w:r w:rsidRPr="00C660A9">
              <w:rPr>
                <w:spacing w:val="55"/>
                <w:sz w:val="28"/>
                <w:szCs w:val="28"/>
                <w:lang w:val="ru-RU"/>
              </w:rPr>
              <w:t xml:space="preserve"> </w:t>
            </w:r>
            <w:r w:rsidRPr="00C660A9">
              <w:rPr>
                <w:sz w:val="28"/>
                <w:szCs w:val="28"/>
                <w:lang w:val="ru-RU"/>
              </w:rPr>
              <w:t>слов</w:t>
            </w:r>
            <w:r w:rsidRPr="00C660A9">
              <w:rPr>
                <w:spacing w:val="40"/>
                <w:sz w:val="28"/>
                <w:szCs w:val="28"/>
                <w:lang w:val="ru-RU"/>
              </w:rPr>
              <w:t xml:space="preserve"> </w:t>
            </w:r>
            <w:r w:rsidRPr="00C660A9">
              <w:rPr>
                <w:sz w:val="28"/>
                <w:szCs w:val="28"/>
                <w:lang w:val="ru-RU"/>
              </w:rPr>
              <w:t>и</w:t>
            </w:r>
            <w:r w:rsidRPr="00C660A9">
              <w:rPr>
                <w:spacing w:val="-57"/>
                <w:sz w:val="28"/>
                <w:szCs w:val="28"/>
                <w:lang w:val="ru-RU"/>
              </w:rPr>
              <w:t xml:space="preserve"> </w:t>
            </w:r>
            <w:r w:rsidRPr="00C660A9">
              <w:rPr>
                <w:sz w:val="28"/>
                <w:szCs w:val="28"/>
                <w:lang w:val="ru-RU"/>
              </w:rPr>
              <w:t>выражений;</w:t>
            </w:r>
          </w:p>
          <w:p w:rsidR="00060233" w:rsidRPr="00C660A9" w:rsidRDefault="00060233" w:rsidP="00CD1877">
            <w:pPr>
              <w:pStyle w:val="TableParagraph"/>
              <w:numPr>
                <w:ilvl w:val="0"/>
                <w:numId w:val="35"/>
              </w:numPr>
              <w:tabs>
                <w:tab w:val="left" w:pos="465"/>
                <w:tab w:val="left" w:pos="466"/>
                <w:tab w:val="left" w:pos="1765"/>
                <w:tab w:val="left" w:pos="3416"/>
                <w:tab w:val="left" w:pos="4128"/>
                <w:tab w:val="left" w:pos="5909"/>
                <w:tab w:val="left" w:pos="14034"/>
              </w:tabs>
              <w:ind w:left="465"/>
              <w:rPr>
                <w:sz w:val="28"/>
                <w:szCs w:val="28"/>
                <w:lang w:val="ru-RU"/>
              </w:rPr>
            </w:pPr>
            <w:r w:rsidRPr="00C660A9">
              <w:rPr>
                <w:sz w:val="28"/>
                <w:szCs w:val="28"/>
                <w:lang w:val="ru-RU"/>
              </w:rPr>
              <w:t>выявлять</w:t>
            </w:r>
            <w:r w:rsidRPr="00C660A9">
              <w:rPr>
                <w:sz w:val="28"/>
                <w:szCs w:val="28"/>
                <w:lang w:val="ru-RU"/>
              </w:rPr>
              <w:tab/>
              <w:t>характерные</w:t>
            </w:r>
            <w:r w:rsidRPr="00C660A9">
              <w:rPr>
                <w:sz w:val="28"/>
                <w:szCs w:val="28"/>
                <w:lang w:val="ru-RU"/>
              </w:rPr>
              <w:tab/>
              <w:t>для</w:t>
            </w:r>
            <w:r w:rsidRPr="00C660A9">
              <w:rPr>
                <w:sz w:val="28"/>
                <w:szCs w:val="28"/>
                <w:lang w:val="ru-RU"/>
              </w:rPr>
              <w:tab/>
              <w:t>произведений</w:t>
            </w:r>
            <w:r w:rsidRPr="00C660A9">
              <w:rPr>
                <w:sz w:val="28"/>
                <w:szCs w:val="28"/>
                <w:lang w:val="ru-RU"/>
              </w:rPr>
              <w:tab/>
            </w:r>
            <w:r w:rsidRPr="00C660A9">
              <w:rPr>
                <w:spacing w:val="-2"/>
                <w:sz w:val="28"/>
                <w:szCs w:val="28"/>
                <w:lang w:val="ru-RU"/>
              </w:rPr>
              <w:t>древнерусской</w:t>
            </w:r>
            <w:r w:rsidRPr="00C660A9">
              <w:rPr>
                <w:spacing w:val="-57"/>
                <w:sz w:val="28"/>
                <w:szCs w:val="28"/>
                <w:lang w:val="ru-RU"/>
              </w:rPr>
              <w:t xml:space="preserve"> </w:t>
            </w:r>
            <w:r w:rsidRPr="00C660A9">
              <w:rPr>
                <w:sz w:val="28"/>
                <w:szCs w:val="28"/>
                <w:lang w:val="ru-RU"/>
              </w:rPr>
              <w:t>литературы</w:t>
            </w:r>
            <w:r w:rsidRPr="00C660A9">
              <w:rPr>
                <w:spacing w:val="-2"/>
                <w:sz w:val="28"/>
                <w:szCs w:val="28"/>
                <w:lang w:val="ru-RU"/>
              </w:rPr>
              <w:t xml:space="preserve"> </w:t>
            </w:r>
            <w:r w:rsidRPr="00C660A9">
              <w:rPr>
                <w:sz w:val="28"/>
                <w:szCs w:val="28"/>
                <w:lang w:val="ru-RU"/>
              </w:rPr>
              <w:t>темы,</w:t>
            </w:r>
            <w:r w:rsidRPr="00C660A9">
              <w:rPr>
                <w:spacing w:val="-1"/>
                <w:sz w:val="28"/>
                <w:szCs w:val="28"/>
                <w:lang w:val="ru-RU"/>
              </w:rPr>
              <w:t xml:space="preserve"> </w:t>
            </w:r>
            <w:r w:rsidRPr="00C660A9">
              <w:rPr>
                <w:sz w:val="28"/>
                <w:szCs w:val="28"/>
                <w:lang w:val="ru-RU"/>
              </w:rPr>
              <w:t>образы</w:t>
            </w:r>
            <w:r w:rsidRPr="00C660A9">
              <w:rPr>
                <w:spacing w:val="-1"/>
                <w:sz w:val="28"/>
                <w:szCs w:val="28"/>
                <w:lang w:val="ru-RU"/>
              </w:rPr>
              <w:t xml:space="preserve"> </w:t>
            </w:r>
            <w:r w:rsidRPr="00C660A9">
              <w:rPr>
                <w:sz w:val="28"/>
                <w:szCs w:val="28"/>
                <w:lang w:val="ru-RU"/>
              </w:rPr>
              <w:t>и</w:t>
            </w:r>
            <w:r w:rsidRPr="00C660A9">
              <w:rPr>
                <w:spacing w:val="-1"/>
                <w:sz w:val="28"/>
                <w:szCs w:val="28"/>
                <w:lang w:val="ru-RU"/>
              </w:rPr>
              <w:t xml:space="preserve"> </w:t>
            </w:r>
            <w:r w:rsidRPr="00C660A9">
              <w:rPr>
                <w:sz w:val="28"/>
                <w:szCs w:val="28"/>
                <w:lang w:val="ru-RU"/>
              </w:rPr>
              <w:t>приёмы</w:t>
            </w:r>
            <w:r w:rsidRPr="00C660A9">
              <w:rPr>
                <w:spacing w:val="-1"/>
                <w:sz w:val="28"/>
                <w:szCs w:val="28"/>
                <w:lang w:val="ru-RU"/>
              </w:rPr>
              <w:t xml:space="preserve"> </w:t>
            </w:r>
            <w:r w:rsidRPr="00C660A9">
              <w:rPr>
                <w:sz w:val="28"/>
                <w:szCs w:val="28"/>
                <w:lang w:val="ru-RU"/>
              </w:rPr>
              <w:t>изображения</w:t>
            </w:r>
            <w:r w:rsidRPr="00C660A9">
              <w:rPr>
                <w:spacing w:val="-1"/>
                <w:sz w:val="28"/>
                <w:szCs w:val="28"/>
                <w:lang w:val="ru-RU"/>
              </w:rPr>
              <w:t xml:space="preserve"> </w:t>
            </w:r>
            <w:r w:rsidRPr="00C660A9">
              <w:rPr>
                <w:sz w:val="28"/>
                <w:szCs w:val="28"/>
                <w:lang w:val="ru-RU"/>
              </w:rPr>
              <w:t>человека;</w:t>
            </w:r>
          </w:p>
          <w:p w:rsidR="00060233" w:rsidRPr="00C660A9" w:rsidRDefault="00060233" w:rsidP="00CD1877">
            <w:pPr>
              <w:pStyle w:val="TableParagraph"/>
              <w:numPr>
                <w:ilvl w:val="0"/>
                <w:numId w:val="35"/>
              </w:numPr>
              <w:tabs>
                <w:tab w:val="left" w:pos="465"/>
                <w:tab w:val="left" w:pos="466"/>
                <w:tab w:val="left" w:pos="14034"/>
              </w:tabs>
              <w:ind w:left="465"/>
              <w:rPr>
                <w:sz w:val="28"/>
                <w:szCs w:val="28"/>
                <w:lang w:val="ru-RU"/>
              </w:rPr>
            </w:pPr>
            <w:r w:rsidRPr="00C660A9">
              <w:rPr>
                <w:sz w:val="28"/>
                <w:szCs w:val="28"/>
                <w:lang w:val="ru-RU"/>
              </w:rPr>
              <w:t>определять</w:t>
            </w:r>
            <w:r w:rsidRPr="00C660A9">
              <w:rPr>
                <w:spacing w:val="56"/>
                <w:sz w:val="28"/>
                <w:szCs w:val="28"/>
                <w:lang w:val="ru-RU"/>
              </w:rPr>
              <w:t xml:space="preserve"> </w:t>
            </w:r>
            <w:r w:rsidRPr="00C660A9">
              <w:rPr>
                <w:sz w:val="28"/>
                <w:szCs w:val="28"/>
                <w:lang w:val="ru-RU"/>
              </w:rPr>
              <w:t>с</w:t>
            </w:r>
            <w:r w:rsidRPr="00C660A9">
              <w:rPr>
                <w:spacing w:val="56"/>
                <w:sz w:val="28"/>
                <w:szCs w:val="28"/>
                <w:lang w:val="ru-RU"/>
              </w:rPr>
              <w:t xml:space="preserve"> </w:t>
            </w:r>
            <w:r w:rsidRPr="00C660A9">
              <w:rPr>
                <w:sz w:val="28"/>
                <w:szCs w:val="28"/>
                <w:lang w:val="ru-RU"/>
              </w:rPr>
              <w:t>помощью</w:t>
            </w:r>
            <w:r w:rsidRPr="00C660A9">
              <w:rPr>
                <w:spacing w:val="42"/>
                <w:sz w:val="28"/>
                <w:szCs w:val="28"/>
                <w:lang w:val="ru-RU"/>
              </w:rPr>
              <w:t xml:space="preserve"> </w:t>
            </w:r>
            <w:r w:rsidRPr="00C660A9">
              <w:rPr>
                <w:sz w:val="28"/>
                <w:szCs w:val="28"/>
                <w:lang w:val="ru-RU"/>
              </w:rPr>
              <w:t>учителя</w:t>
            </w:r>
            <w:r w:rsidRPr="00C660A9">
              <w:rPr>
                <w:spacing w:val="42"/>
                <w:sz w:val="28"/>
                <w:szCs w:val="28"/>
                <w:lang w:val="ru-RU"/>
              </w:rPr>
              <w:t xml:space="preserve"> </w:t>
            </w:r>
            <w:r w:rsidRPr="00C660A9">
              <w:rPr>
                <w:sz w:val="28"/>
                <w:szCs w:val="28"/>
                <w:lang w:val="ru-RU"/>
              </w:rPr>
              <w:t>роль</w:t>
            </w:r>
            <w:r w:rsidRPr="00C660A9">
              <w:rPr>
                <w:spacing w:val="42"/>
                <w:sz w:val="28"/>
                <w:szCs w:val="28"/>
                <w:lang w:val="ru-RU"/>
              </w:rPr>
              <w:t xml:space="preserve"> </w:t>
            </w:r>
            <w:r w:rsidRPr="00C660A9">
              <w:rPr>
                <w:sz w:val="28"/>
                <w:szCs w:val="28"/>
                <w:lang w:val="ru-RU"/>
              </w:rPr>
              <w:t>и</w:t>
            </w:r>
            <w:r w:rsidRPr="00C660A9">
              <w:rPr>
                <w:spacing w:val="42"/>
                <w:sz w:val="28"/>
                <w:szCs w:val="28"/>
                <w:lang w:val="ru-RU"/>
              </w:rPr>
              <w:t xml:space="preserve"> </w:t>
            </w:r>
            <w:r w:rsidRPr="00C660A9">
              <w:rPr>
                <w:sz w:val="28"/>
                <w:szCs w:val="28"/>
                <w:lang w:val="ru-RU"/>
              </w:rPr>
              <w:t>место</w:t>
            </w:r>
            <w:r w:rsidRPr="00C660A9">
              <w:rPr>
                <w:spacing w:val="42"/>
                <w:sz w:val="28"/>
                <w:szCs w:val="28"/>
                <w:lang w:val="ru-RU"/>
              </w:rPr>
              <w:t xml:space="preserve"> </w:t>
            </w:r>
            <w:r w:rsidRPr="00C660A9">
              <w:rPr>
                <w:sz w:val="28"/>
                <w:szCs w:val="28"/>
                <w:lang w:val="ru-RU"/>
              </w:rPr>
              <w:t>древнерусских</w:t>
            </w:r>
            <w:r w:rsidRPr="00C660A9">
              <w:rPr>
                <w:spacing w:val="-57"/>
                <w:sz w:val="28"/>
                <w:szCs w:val="28"/>
                <w:lang w:val="ru-RU"/>
              </w:rPr>
              <w:t xml:space="preserve"> </w:t>
            </w:r>
            <w:r w:rsidRPr="00C660A9">
              <w:rPr>
                <w:sz w:val="28"/>
                <w:szCs w:val="28"/>
                <w:lang w:val="ru-RU"/>
              </w:rPr>
              <w:t>повестей</w:t>
            </w:r>
            <w:r w:rsidRPr="00C660A9">
              <w:rPr>
                <w:spacing w:val="-1"/>
                <w:sz w:val="28"/>
                <w:szCs w:val="28"/>
                <w:lang w:val="ru-RU"/>
              </w:rPr>
              <w:t xml:space="preserve"> </w:t>
            </w:r>
            <w:r w:rsidRPr="00C660A9">
              <w:rPr>
                <w:sz w:val="28"/>
                <w:szCs w:val="28"/>
                <w:lang w:val="ru-RU"/>
              </w:rPr>
              <w:t>в</w:t>
            </w:r>
            <w:r w:rsidRPr="00C660A9">
              <w:rPr>
                <w:spacing w:val="-1"/>
                <w:sz w:val="28"/>
                <w:szCs w:val="28"/>
                <w:lang w:val="ru-RU"/>
              </w:rPr>
              <w:t xml:space="preserve"> </w:t>
            </w:r>
            <w:r w:rsidRPr="00C660A9">
              <w:rPr>
                <w:sz w:val="28"/>
                <w:szCs w:val="28"/>
                <w:lang w:val="ru-RU"/>
              </w:rPr>
              <w:t>истории русской</w:t>
            </w:r>
            <w:r w:rsidRPr="00C660A9">
              <w:rPr>
                <w:spacing w:val="-1"/>
                <w:sz w:val="28"/>
                <w:szCs w:val="28"/>
                <w:lang w:val="ru-RU"/>
              </w:rPr>
              <w:t xml:space="preserve"> </w:t>
            </w:r>
            <w:r w:rsidRPr="00C660A9">
              <w:rPr>
                <w:sz w:val="28"/>
                <w:szCs w:val="28"/>
                <w:lang w:val="ru-RU"/>
              </w:rPr>
              <w:t>литературы;</w:t>
            </w:r>
          </w:p>
          <w:p w:rsidR="0052048F" w:rsidRPr="00CD1877" w:rsidRDefault="00060233" w:rsidP="00CD1877">
            <w:pPr>
              <w:pStyle w:val="TableParagraph"/>
              <w:tabs>
                <w:tab w:val="left" w:pos="465"/>
                <w:tab w:val="left" w:pos="466"/>
                <w:tab w:val="left" w:pos="14034"/>
              </w:tabs>
              <w:ind w:left="105" w:firstLine="0"/>
              <w:rPr>
                <w:sz w:val="28"/>
                <w:szCs w:val="28"/>
                <w:lang w:val="ru-RU"/>
              </w:rPr>
            </w:pPr>
            <w:r w:rsidRPr="00C660A9">
              <w:rPr>
                <w:sz w:val="28"/>
                <w:szCs w:val="28"/>
                <w:lang w:val="ru-RU"/>
              </w:rPr>
              <w:t>характеризовать</w:t>
            </w:r>
            <w:r w:rsidRPr="00C660A9">
              <w:rPr>
                <w:spacing w:val="-10"/>
                <w:sz w:val="28"/>
                <w:szCs w:val="28"/>
                <w:lang w:val="ru-RU"/>
              </w:rPr>
              <w:t xml:space="preserve"> </w:t>
            </w:r>
            <w:r w:rsidRPr="00C660A9">
              <w:rPr>
                <w:sz w:val="28"/>
                <w:szCs w:val="28"/>
                <w:lang w:val="ru-RU"/>
              </w:rPr>
              <w:t>образ</w:t>
            </w:r>
            <w:r w:rsidRPr="00C660A9">
              <w:rPr>
                <w:spacing w:val="-10"/>
                <w:sz w:val="28"/>
                <w:szCs w:val="28"/>
                <w:lang w:val="ru-RU"/>
              </w:rPr>
              <w:t xml:space="preserve"> </w:t>
            </w:r>
            <w:r w:rsidRPr="00C660A9">
              <w:rPr>
                <w:sz w:val="28"/>
                <w:szCs w:val="28"/>
                <w:lang w:val="ru-RU"/>
              </w:rPr>
              <w:t>рассказчика</w:t>
            </w:r>
            <w:r w:rsidRPr="00C660A9">
              <w:rPr>
                <w:spacing w:val="-10"/>
                <w:sz w:val="28"/>
                <w:szCs w:val="28"/>
                <w:lang w:val="ru-RU"/>
              </w:rPr>
              <w:t xml:space="preserve"> </w:t>
            </w:r>
            <w:r w:rsidRPr="00C660A9">
              <w:rPr>
                <w:sz w:val="28"/>
                <w:szCs w:val="28"/>
                <w:lang w:val="ru-RU"/>
              </w:rPr>
              <w:t>и</w:t>
            </w:r>
            <w:r w:rsidRPr="00C660A9">
              <w:rPr>
                <w:spacing w:val="-10"/>
                <w:sz w:val="28"/>
                <w:szCs w:val="28"/>
                <w:lang w:val="ru-RU"/>
              </w:rPr>
              <w:t xml:space="preserve"> </w:t>
            </w:r>
            <w:r w:rsidRPr="00C660A9">
              <w:rPr>
                <w:sz w:val="28"/>
                <w:szCs w:val="28"/>
                <w:lang w:val="ru-RU"/>
              </w:rPr>
              <w:t>главных</w:t>
            </w:r>
            <w:r w:rsidRPr="00C660A9">
              <w:rPr>
                <w:spacing w:val="-9"/>
                <w:sz w:val="28"/>
                <w:szCs w:val="28"/>
                <w:lang w:val="ru-RU"/>
              </w:rPr>
              <w:t xml:space="preserve"> </w:t>
            </w:r>
            <w:r w:rsidRPr="00C660A9">
              <w:rPr>
                <w:sz w:val="28"/>
                <w:szCs w:val="28"/>
                <w:lang w:val="ru-RU"/>
              </w:rPr>
              <w:t>героев;</w:t>
            </w:r>
            <w:r w:rsidR="00CD1877">
              <w:rPr>
                <w:sz w:val="28"/>
                <w:szCs w:val="28"/>
                <w:lang w:val="ru-RU"/>
              </w:rPr>
              <w:t xml:space="preserve"> выявлять, средства, художественной </w:t>
            </w:r>
            <w:r w:rsidRPr="00CD1877">
              <w:rPr>
                <w:sz w:val="28"/>
                <w:szCs w:val="28"/>
                <w:lang w:val="ru-RU"/>
              </w:rPr>
              <w:t>выразительности,</w:t>
            </w:r>
            <w:r w:rsidRPr="00CD1877">
              <w:rPr>
                <w:spacing w:val="-57"/>
                <w:sz w:val="28"/>
                <w:szCs w:val="28"/>
                <w:lang w:val="ru-RU"/>
              </w:rPr>
              <w:t xml:space="preserve"> </w:t>
            </w:r>
            <w:r w:rsidRPr="00CD1877">
              <w:rPr>
                <w:sz w:val="28"/>
                <w:szCs w:val="28"/>
                <w:lang w:val="ru-RU"/>
              </w:rPr>
              <w:t>анализировать</w:t>
            </w:r>
            <w:r w:rsidRPr="00CD1877">
              <w:rPr>
                <w:spacing w:val="-2"/>
                <w:sz w:val="28"/>
                <w:szCs w:val="28"/>
                <w:lang w:val="ru-RU"/>
              </w:rPr>
              <w:t xml:space="preserve"> </w:t>
            </w:r>
            <w:r w:rsidRPr="00CD1877">
              <w:rPr>
                <w:sz w:val="28"/>
                <w:szCs w:val="28"/>
                <w:lang w:val="ru-RU"/>
              </w:rPr>
              <w:t>идейно-тематическое</w:t>
            </w:r>
            <w:r w:rsidRPr="00CD1877">
              <w:rPr>
                <w:spacing w:val="-1"/>
                <w:sz w:val="28"/>
                <w:szCs w:val="28"/>
                <w:lang w:val="ru-RU"/>
              </w:rPr>
              <w:t xml:space="preserve"> </w:t>
            </w:r>
            <w:r w:rsidRPr="00CD1877">
              <w:rPr>
                <w:sz w:val="28"/>
                <w:szCs w:val="28"/>
                <w:lang w:val="ru-RU"/>
              </w:rPr>
              <w:t>содержание</w:t>
            </w:r>
            <w:r w:rsidRPr="00CD1877">
              <w:rPr>
                <w:spacing w:val="-2"/>
                <w:sz w:val="28"/>
                <w:szCs w:val="28"/>
                <w:lang w:val="ru-RU"/>
              </w:rPr>
              <w:t xml:space="preserve"> </w:t>
            </w:r>
            <w:r w:rsidRPr="00CD1877">
              <w:rPr>
                <w:sz w:val="28"/>
                <w:szCs w:val="28"/>
                <w:lang w:val="ru-RU"/>
              </w:rPr>
              <w:t>повести.</w:t>
            </w:r>
          </w:p>
        </w:tc>
      </w:tr>
    </w:tbl>
    <w:tbl>
      <w:tblPr>
        <w:tblStyle w:val="TableNormal"/>
        <w:tblW w:w="15026" w:type="dxa"/>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844"/>
        <w:gridCol w:w="4240"/>
        <w:gridCol w:w="7942"/>
      </w:tblGrid>
      <w:tr w:rsidR="00060233" w:rsidRPr="00C660A9" w:rsidTr="00F453E8">
        <w:trPr>
          <w:trHeight w:val="1104"/>
        </w:trPr>
        <w:tc>
          <w:tcPr>
            <w:tcW w:w="2844" w:type="dxa"/>
          </w:tcPr>
          <w:p w:rsidR="00060233" w:rsidRPr="00C660A9" w:rsidRDefault="00060233" w:rsidP="00CD1877">
            <w:pPr>
              <w:pStyle w:val="TableParagraph"/>
              <w:tabs>
                <w:tab w:val="left" w:pos="14034"/>
              </w:tabs>
              <w:ind w:left="127" w:firstLine="0"/>
              <w:rPr>
                <w:sz w:val="28"/>
                <w:szCs w:val="28"/>
                <w:lang w:val="ru-RU"/>
              </w:rPr>
            </w:pPr>
            <w:r w:rsidRPr="00C660A9">
              <w:rPr>
                <w:sz w:val="28"/>
                <w:szCs w:val="28"/>
                <w:lang w:val="ru-RU"/>
              </w:rPr>
              <w:t>Литература</w:t>
            </w:r>
            <w:r w:rsidRPr="00C660A9">
              <w:rPr>
                <w:spacing w:val="1"/>
                <w:sz w:val="28"/>
                <w:szCs w:val="28"/>
                <w:lang w:val="ru-RU"/>
              </w:rPr>
              <w:t xml:space="preserve"> </w:t>
            </w:r>
            <w:r w:rsidRPr="00C660A9">
              <w:rPr>
                <w:sz w:val="28"/>
                <w:szCs w:val="28"/>
                <w:lang w:val="ru-RU"/>
              </w:rPr>
              <w:t>первой</w:t>
            </w:r>
            <w:r w:rsidRPr="00C660A9">
              <w:rPr>
                <w:spacing w:val="1"/>
                <w:sz w:val="28"/>
                <w:szCs w:val="28"/>
                <w:lang w:val="ru-RU"/>
              </w:rPr>
              <w:t xml:space="preserve"> </w:t>
            </w:r>
            <w:r w:rsidR="00CD1877">
              <w:rPr>
                <w:spacing w:val="1"/>
                <w:sz w:val="28"/>
                <w:szCs w:val="28"/>
                <w:lang w:val="ru-RU"/>
              </w:rPr>
              <w:t xml:space="preserve"> </w:t>
            </w:r>
            <w:r w:rsidRPr="00C660A9">
              <w:rPr>
                <w:sz w:val="28"/>
                <w:szCs w:val="28"/>
                <w:lang w:val="ru-RU"/>
              </w:rPr>
              <w:t>половины</w:t>
            </w:r>
            <w:r w:rsidRPr="00C660A9">
              <w:rPr>
                <w:spacing w:val="-8"/>
                <w:sz w:val="28"/>
                <w:szCs w:val="28"/>
                <w:lang w:val="ru-RU"/>
              </w:rPr>
              <w:t xml:space="preserve"> </w:t>
            </w:r>
            <w:r w:rsidRPr="00C660A9">
              <w:rPr>
                <w:sz w:val="28"/>
                <w:szCs w:val="28"/>
              </w:rPr>
              <w:t>XIX</w:t>
            </w:r>
            <w:r w:rsidRPr="00C660A9">
              <w:rPr>
                <w:spacing w:val="-7"/>
                <w:sz w:val="28"/>
                <w:szCs w:val="28"/>
                <w:lang w:val="ru-RU"/>
              </w:rPr>
              <w:t xml:space="preserve"> </w:t>
            </w:r>
            <w:r w:rsidRPr="00C660A9">
              <w:rPr>
                <w:sz w:val="28"/>
                <w:szCs w:val="28"/>
                <w:lang w:val="ru-RU"/>
              </w:rPr>
              <w:t>века.</w:t>
            </w:r>
            <w:r w:rsidRPr="00C660A9">
              <w:rPr>
                <w:spacing w:val="-7"/>
                <w:sz w:val="28"/>
                <w:szCs w:val="28"/>
                <w:lang w:val="ru-RU"/>
              </w:rPr>
              <w:t xml:space="preserve"> </w:t>
            </w:r>
          </w:p>
        </w:tc>
        <w:tc>
          <w:tcPr>
            <w:tcW w:w="4240" w:type="dxa"/>
          </w:tcPr>
          <w:p w:rsidR="00060233" w:rsidRPr="00C660A9" w:rsidRDefault="00060233" w:rsidP="00CD1877">
            <w:pPr>
              <w:pStyle w:val="TableParagraph"/>
              <w:tabs>
                <w:tab w:val="left" w:pos="14034"/>
              </w:tabs>
              <w:ind w:left="131" w:firstLine="0"/>
              <w:rPr>
                <w:sz w:val="28"/>
                <w:szCs w:val="28"/>
                <w:lang w:val="ru-RU"/>
              </w:rPr>
            </w:pPr>
            <w:r w:rsidRPr="00C660A9">
              <w:rPr>
                <w:sz w:val="28"/>
                <w:szCs w:val="28"/>
                <w:lang w:val="ru-RU"/>
              </w:rPr>
              <w:t>А.</w:t>
            </w:r>
            <w:r w:rsidRPr="00C660A9">
              <w:rPr>
                <w:spacing w:val="1"/>
                <w:sz w:val="28"/>
                <w:szCs w:val="28"/>
                <w:lang w:val="ru-RU"/>
              </w:rPr>
              <w:t xml:space="preserve"> </w:t>
            </w:r>
            <w:r w:rsidRPr="00C660A9">
              <w:rPr>
                <w:sz w:val="28"/>
                <w:szCs w:val="28"/>
                <w:lang w:val="ru-RU"/>
              </w:rPr>
              <w:t>С.</w:t>
            </w:r>
            <w:r w:rsidRPr="00C660A9">
              <w:rPr>
                <w:spacing w:val="1"/>
                <w:sz w:val="28"/>
                <w:szCs w:val="28"/>
                <w:lang w:val="ru-RU"/>
              </w:rPr>
              <w:t xml:space="preserve"> </w:t>
            </w:r>
            <w:r w:rsidRPr="00C660A9">
              <w:rPr>
                <w:sz w:val="28"/>
                <w:szCs w:val="28"/>
                <w:lang w:val="ru-RU"/>
              </w:rPr>
              <w:t>Пушкин.</w:t>
            </w:r>
            <w:r w:rsidRPr="00C660A9">
              <w:rPr>
                <w:spacing w:val="1"/>
                <w:sz w:val="28"/>
                <w:szCs w:val="28"/>
                <w:lang w:val="ru-RU"/>
              </w:rPr>
              <w:t xml:space="preserve"> </w:t>
            </w:r>
            <w:r w:rsidRPr="00C660A9">
              <w:rPr>
                <w:sz w:val="28"/>
                <w:szCs w:val="28"/>
                <w:lang w:val="ru-RU"/>
              </w:rPr>
              <w:t>Стихотворения</w:t>
            </w:r>
            <w:r w:rsidRPr="00C660A9">
              <w:rPr>
                <w:spacing w:val="1"/>
                <w:sz w:val="28"/>
                <w:szCs w:val="28"/>
                <w:lang w:val="ru-RU"/>
              </w:rPr>
              <w:t xml:space="preserve"> </w:t>
            </w:r>
            <w:r w:rsidRPr="00C660A9">
              <w:rPr>
                <w:sz w:val="28"/>
                <w:szCs w:val="28"/>
                <w:lang w:val="ru-RU"/>
              </w:rPr>
              <w:t>(не</w:t>
            </w:r>
            <w:r w:rsidRPr="00C660A9">
              <w:rPr>
                <w:spacing w:val="-57"/>
                <w:sz w:val="28"/>
                <w:szCs w:val="28"/>
                <w:lang w:val="ru-RU"/>
              </w:rPr>
              <w:t xml:space="preserve"> </w:t>
            </w:r>
            <w:r w:rsidRPr="00C660A9">
              <w:rPr>
                <w:sz w:val="28"/>
                <w:szCs w:val="28"/>
                <w:lang w:val="ru-RU"/>
              </w:rPr>
              <w:t>менее</w:t>
            </w:r>
            <w:r w:rsidRPr="00C660A9">
              <w:rPr>
                <w:spacing w:val="42"/>
                <w:sz w:val="28"/>
                <w:szCs w:val="28"/>
                <w:lang w:val="ru-RU"/>
              </w:rPr>
              <w:t xml:space="preserve"> </w:t>
            </w:r>
            <w:r w:rsidRPr="00C660A9">
              <w:rPr>
                <w:sz w:val="28"/>
                <w:szCs w:val="28"/>
                <w:lang w:val="ru-RU"/>
              </w:rPr>
              <w:t>трёх).</w:t>
            </w:r>
            <w:r w:rsidRPr="00C660A9">
              <w:rPr>
                <w:spacing w:val="27"/>
                <w:sz w:val="28"/>
                <w:szCs w:val="28"/>
                <w:lang w:val="ru-RU"/>
              </w:rPr>
              <w:t xml:space="preserve"> </w:t>
            </w:r>
            <w:r w:rsidRPr="00C660A9">
              <w:rPr>
                <w:sz w:val="28"/>
                <w:szCs w:val="28"/>
                <w:lang w:val="ru-RU"/>
              </w:rPr>
              <w:t>«Песнь</w:t>
            </w:r>
            <w:r w:rsidRPr="00C660A9">
              <w:rPr>
                <w:spacing w:val="28"/>
                <w:sz w:val="28"/>
                <w:szCs w:val="28"/>
                <w:lang w:val="ru-RU"/>
              </w:rPr>
              <w:t xml:space="preserve"> </w:t>
            </w:r>
            <w:r w:rsidRPr="00C660A9">
              <w:rPr>
                <w:sz w:val="28"/>
                <w:szCs w:val="28"/>
                <w:lang w:val="ru-RU"/>
              </w:rPr>
              <w:t>о</w:t>
            </w:r>
            <w:r w:rsidRPr="00C660A9">
              <w:rPr>
                <w:spacing w:val="27"/>
                <w:sz w:val="28"/>
                <w:szCs w:val="28"/>
                <w:lang w:val="ru-RU"/>
              </w:rPr>
              <w:t xml:space="preserve"> </w:t>
            </w:r>
            <w:r w:rsidRPr="00C660A9">
              <w:rPr>
                <w:sz w:val="28"/>
                <w:szCs w:val="28"/>
                <w:lang w:val="ru-RU"/>
              </w:rPr>
              <w:t>вещем</w:t>
            </w:r>
            <w:r w:rsidRPr="00C660A9">
              <w:rPr>
                <w:spacing w:val="28"/>
                <w:sz w:val="28"/>
                <w:szCs w:val="28"/>
                <w:lang w:val="ru-RU"/>
              </w:rPr>
              <w:t xml:space="preserve"> </w:t>
            </w:r>
            <w:r w:rsidR="005F2C18">
              <w:rPr>
                <w:sz w:val="28"/>
                <w:szCs w:val="28"/>
                <w:lang w:val="ru-RU"/>
              </w:rPr>
              <w:t xml:space="preserve">Олеге», </w:t>
            </w:r>
            <w:r w:rsidRPr="00C660A9">
              <w:rPr>
                <w:sz w:val="28"/>
                <w:szCs w:val="28"/>
                <w:lang w:val="ru-RU"/>
              </w:rPr>
              <w:t>«Зимняя</w:t>
            </w:r>
            <w:r w:rsidRPr="00C660A9">
              <w:rPr>
                <w:spacing w:val="1"/>
                <w:sz w:val="28"/>
                <w:szCs w:val="28"/>
                <w:lang w:val="ru-RU"/>
              </w:rPr>
              <w:t xml:space="preserve"> </w:t>
            </w:r>
            <w:r w:rsidRPr="00C660A9">
              <w:rPr>
                <w:sz w:val="28"/>
                <w:szCs w:val="28"/>
                <w:lang w:val="ru-RU"/>
              </w:rPr>
              <w:t>дорога»,</w:t>
            </w:r>
            <w:r w:rsidRPr="00C660A9">
              <w:rPr>
                <w:spacing w:val="1"/>
                <w:sz w:val="28"/>
                <w:szCs w:val="28"/>
                <w:lang w:val="ru-RU"/>
              </w:rPr>
              <w:t xml:space="preserve"> </w:t>
            </w:r>
            <w:r w:rsidRPr="00C660A9">
              <w:rPr>
                <w:sz w:val="28"/>
                <w:szCs w:val="28"/>
                <w:lang w:val="ru-RU"/>
              </w:rPr>
              <w:t>«Узник»,</w:t>
            </w:r>
            <w:r w:rsidRPr="00C660A9">
              <w:rPr>
                <w:spacing w:val="1"/>
                <w:sz w:val="28"/>
                <w:szCs w:val="28"/>
                <w:lang w:val="ru-RU"/>
              </w:rPr>
              <w:t xml:space="preserve"> </w:t>
            </w:r>
            <w:r w:rsidRPr="00C660A9">
              <w:rPr>
                <w:sz w:val="28"/>
                <w:szCs w:val="28"/>
                <w:lang w:val="ru-RU"/>
              </w:rPr>
              <w:t>«Туча» и</w:t>
            </w:r>
            <w:r w:rsidRPr="00C660A9">
              <w:rPr>
                <w:spacing w:val="-57"/>
                <w:sz w:val="28"/>
                <w:szCs w:val="28"/>
                <w:lang w:val="ru-RU"/>
              </w:rPr>
              <w:t xml:space="preserve"> </w:t>
            </w:r>
            <w:r w:rsidRPr="00C660A9">
              <w:rPr>
                <w:sz w:val="28"/>
                <w:szCs w:val="28"/>
                <w:lang w:val="ru-RU"/>
              </w:rPr>
              <w:t>др.</w:t>
            </w:r>
            <w:r w:rsidRPr="00C660A9">
              <w:rPr>
                <w:spacing w:val="-2"/>
                <w:sz w:val="28"/>
                <w:szCs w:val="28"/>
                <w:lang w:val="ru-RU"/>
              </w:rPr>
              <w:t xml:space="preserve"> </w:t>
            </w:r>
            <w:r w:rsidRPr="005F2C18">
              <w:rPr>
                <w:sz w:val="28"/>
                <w:szCs w:val="28"/>
                <w:lang w:val="ru-RU"/>
              </w:rPr>
              <w:t>Роман</w:t>
            </w:r>
            <w:r w:rsidRPr="005F2C18">
              <w:rPr>
                <w:spacing w:val="-1"/>
                <w:sz w:val="28"/>
                <w:szCs w:val="28"/>
                <w:lang w:val="ru-RU"/>
              </w:rPr>
              <w:t xml:space="preserve"> </w:t>
            </w:r>
            <w:r w:rsidRPr="005F2C18">
              <w:rPr>
                <w:sz w:val="28"/>
                <w:szCs w:val="28"/>
                <w:lang w:val="ru-RU"/>
              </w:rPr>
              <w:t>«Дубровский».</w:t>
            </w:r>
            <w:r w:rsidRPr="005F2C18">
              <w:rPr>
                <w:spacing w:val="-1"/>
                <w:sz w:val="28"/>
                <w:szCs w:val="28"/>
                <w:lang w:val="ru-RU"/>
              </w:rPr>
              <w:t xml:space="preserve"> </w:t>
            </w:r>
            <w:r w:rsidRPr="005F2C18">
              <w:rPr>
                <w:sz w:val="28"/>
                <w:szCs w:val="28"/>
                <w:lang w:val="ru-RU"/>
              </w:rPr>
              <w:t>(8</w:t>
            </w:r>
            <w:r w:rsidRPr="005F2C18">
              <w:rPr>
                <w:spacing w:val="-1"/>
                <w:sz w:val="28"/>
                <w:szCs w:val="28"/>
                <w:lang w:val="ru-RU"/>
              </w:rPr>
              <w:t xml:space="preserve"> </w:t>
            </w:r>
            <w:r w:rsidRPr="005F2C18">
              <w:rPr>
                <w:sz w:val="28"/>
                <w:szCs w:val="28"/>
                <w:lang w:val="ru-RU"/>
              </w:rPr>
              <w:t>ч.)</w:t>
            </w:r>
          </w:p>
        </w:tc>
        <w:tc>
          <w:tcPr>
            <w:tcW w:w="7942" w:type="dxa"/>
          </w:tcPr>
          <w:p w:rsidR="00060233" w:rsidRPr="00C660A9" w:rsidRDefault="00060233" w:rsidP="00CD1877">
            <w:pPr>
              <w:pStyle w:val="TableParagraph"/>
              <w:numPr>
                <w:ilvl w:val="0"/>
                <w:numId w:val="34"/>
              </w:numPr>
              <w:tabs>
                <w:tab w:val="left" w:pos="466"/>
                <w:tab w:val="left" w:pos="14034"/>
              </w:tabs>
              <w:ind w:hanging="361"/>
              <w:rPr>
                <w:sz w:val="28"/>
                <w:szCs w:val="28"/>
              </w:rPr>
            </w:pPr>
            <w:r w:rsidRPr="00C660A9">
              <w:rPr>
                <w:sz w:val="28"/>
                <w:szCs w:val="28"/>
              </w:rPr>
              <w:t>читать</w:t>
            </w:r>
            <w:r w:rsidRPr="00C660A9">
              <w:rPr>
                <w:spacing w:val="-7"/>
                <w:sz w:val="28"/>
                <w:szCs w:val="28"/>
              </w:rPr>
              <w:t xml:space="preserve"> </w:t>
            </w:r>
            <w:r w:rsidRPr="00C660A9">
              <w:rPr>
                <w:sz w:val="28"/>
                <w:szCs w:val="28"/>
              </w:rPr>
              <w:t>выразительно</w:t>
            </w:r>
            <w:r w:rsidRPr="00C660A9">
              <w:rPr>
                <w:spacing w:val="-6"/>
                <w:sz w:val="28"/>
                <w:szCs w:val="28"/>
              </w:rPr>
              <w:t xml:space="preserve"> </w:t>
            </w:r>
            <w:r w:rsidRPr="00C660A9">
              <w:rPr>
                <w:sz w:val="28"/>
                <w:szCs w:val="28"/>
              </w:rPr>
              <w:t>стихотворение;</w:t>
            </w:r>
          </w:p>
          <w:p w:rsidR="00060233" w:rsidRPr="005F2C18" w:rsidRDefault="00060233" w:rsidP="005F2C18">
            <w:pPr>
              <w:pStyle w:val="TableParagraph"/>
              <w:numPr>
                <w:ilvl w:val="0"/>
                <w:numId w:val="34"/>
              </w:numPr>
              <w:tabs>
                <w:tab w:val="left" w:pos="466"/>
                <w:tab w:val="left" w:pos="14034"/>
              </w:tabs>
              <w:ind w:left="465"/>
              <w:rPr>
                <w:sz w:val="28"/>
                <w:szCs w:val="28"/>
                <w:lang w:val="ru-RU"/>
              </w:rPr>
            </w:pPr>
            <w:r w:rsidRPr="00C660A9">
              <w:rPr>
                <w:sz w:val="28"/>
                <w:szCs w:val="28"/>
                <w:lang w:val="ru-RU"/>
              </w:rPr>
              <w:t>отличать</w:t>
            </w:r>
            <w:r w:rsidRPr="00C660A9">
              <w:rPr>
                <w:spacing w:val="1"/>
                <w:sz w:val="28"/>
                <w:szCs w:val="28"/>
                <w:lang w:val="ru-RU"/>
              </w:rPr>
              <w:t xml:space="preserve"> </w:t>
            </w:r>
            <w:r w:rsidRPr="00C660A9">
              <w:rPr>
                <w:sz w:val="28"/>
                <w:szCs w:val="28"/>
                <w:lang w:val="ru-RU"/>
              </w:rPr>
              <w:t>поэтический</w:t>
            </w:r>
            <w:r w:rsidRPr="00C660A9">
              <w:rPr>
                <w:spacing w:val="1"/>
                <w:sz w:val="28"/>
                <w:szCs w:val="28"/>
                <w:lang w:val="ru-RU"/>
              </w:rPr>
              <w:t xml:space="preserve"> </w:t>
            </w:r>
            <w:r w:rsidRPr="00C660A9">
              <w:rPr>
                <w:sz w:val="28"/>
                <w:szCs w:val="28"/>
                <w:lang w:val="ru-RU"/>
              </w:rPr>
              <w:t>текст</w:t>
            </w:r>
            <w:r w:rsidRPr="00C660A9">
              <w:rPr>
                <w:spacing w:val="1"/>
                <w:sz w:val="28"/>
                <w:szCs w:val="28"/>
                <w:lang w:val="ru-RU"/>
              </w:rPr>
              <w:t xml:space="preserve"> </w:t>
            </w:r>
            <w:r w:rsidRPr="00C660A9">
              <w:rPr>
                <w:sz w:val="28"/>
                <w:szCs w:val="28"/>
                <w:lang w:val="ru-RU"/>
              </w:rPr>
              <w:t>от</w:t>
            </w:r>
            <w:r w:rsidRPr="00C660A9">
              <w:rPr>
                <w:spacing w:val="1"/>
                <w:sz w:val="28"/>
                <w:szCs w:val="28"/>
                <w:lang w:val="ru-RU"/>
              </w:rPr>
              <w:t xml:space="preserve"> </w:t>
            </w:r>
            <w:r w:rsidRPr="00C660A9">
              <w:rPr>
                <w:sz w:val="28"/>
                <w:szCs w:val="28"/>
                <w:lang w:val="ru-RU"/>
              </w:rPr>
              <w:t>прозаического,</w:t>
            </w:r>
            <w:r w:rsidRPr="00C660A9">
              <w:rPr>
                <w:spacing w:val="1"/>
                <w:sz w:val="28"/>
                <w:szCs w:val="28"/>
                <w:lang w:val="ru-RU"/>
              </w:rPr>
              <w:t xml:space="preserve"> </w:t>
            </w:r>
            <w:r w:rsidRPr="00C660A9">
              <w:rPr>
                <w:sz w:val="28"/>
                <w:szCs w:val="28"/>
                <w:lang w:val="ru-RU"/>
              </w:rPr>
              <w:t>аргументировать</w:t>
            </w:r>
            <w:r w:rsidRPr="00C660A9">
              <w:rPr>
                <w:spacing w:val="1"/>
                <w:sz w:val="28"/>
                <w:szCs w:val="28"/>
                <w:lang w:val="ru-RU"/>
              </w:rPr>
              <w:t xml:space="preserve"> </w:t>
            </w:r>
            <w:r w:rsidRPr="00C660A9">
              <w:rPr>
                <w:sz w:val="28"/>
                <w:szCs w:val="28"/>
                <w:lang w:val="ru-RU"/>
              </w:rPr>
              <w:t>свой</w:t>
            </w:r>
            <w:r w:rsidRPr="00C660A9">
              <w:rPr>
                <w:spacing w:val="-1"/>
                <w:sz w:val="28"/>
                <w:szCs w:val="28"/>
                <w:lang w:val="ru-RU"/>
              </w:rPr>
              <w:t xml:space="preserve"> </w:t>
            </w:r>
            <w:r w:rsidRPr="00C660A9">
              <w:rPr>
                <w:sz w:val="28"/>
                <w:szCs w:val="28"/>
                <w:lang w:val="ru-RU"/>
              </w:rPr>
              <w:t>ответ;</w:t>
            </w:r>
            <w:r w:rsidR="005F2C18">
              <w:rPr>
                <w:sz w:val="28"/>
                <w:szCs w:val="28"/>
                <w:lang w:val="ru-RU"/>
              </w:rPr>
              <w:t xml:space="preserve"> </w:t>
            </w:r>
            <w:r w:rsidRPr="005F2C18">
              <w:rPr>
                <w:sz w:val="28"/>
                <w:szCs w:val="28"/>
                <w:lang w:val="ru-RU"/>
              </w:rPr>
              <w:t>выявлять</w:t>
            </w:r>
            <w:r w:rsidRPr="005F2C18">
              <w:rPr>
                <w:spacing w:val="1"/>
                <w:sz w:val="28"/>
                <w:szCs w:val="28"/>
                <w:lang w:val="ru-RU"/>
              </w:rPr>
              <w:t xml:space="preserve"> </w:t>
            </w:r>
            <w:r w:rsidRPr="005F2C18">
              <w:rPr>
                <w:sz w:val="28"/>
                <w:szCs w:val="28"/>
                <w:lang w:val="ru-RU"/>
              </w:rPr>
              <w:t>средства</w:t>
            </w:r>
            <w:r w:rsidRPr="005F2C18">
              <w:rPr>
                <w:spacing w:val="1"/>
                <w:sz w:val="28"/>
                <w:szCs w:val="28"/>
                <w:lang w:val="ru-RU"/>
              </w:rPr>
              <w:t xml:space="preserve"> </w:t>
            </w:r>
            <w:r w:rsidRPr="005F2C18">
              <w:rPr>
                <w:sz w:val="28"/>
                <w:szCs w:val="28"/>
                <w:lang w:val="ru-RU"/>
              </w:rPr>
              <w:t>художественной</w:t>
            </w:r>
            <w:r w:rsidR="005F2C18">
              <w:rPr>
                <w:spacing w:val="1"/>
                <w:sz w:val="28"/>
                <w:szCs w:val="28"/>
                <w:lang w:val="ru-RU"/>
              </w:rPr>
              <w:t xml:space="preserve"> </w:t>
            </w:r>
            <w:r w:rsidRPr="005F2C18">
              <w:rPr>
                <w:sz w:val="28"/>
                <w:szCs w:val="28"/>
                <w:lang w:val="ru-RU"/>
              </w:rPr>
              <w:t>изобразительности</w:t>
            </w:r>
            <w:r w:rsidRPr="005F2C18">
              <w:rPr>
                <w:spacing w:val="1"/>
                <w:sz w:val="28"/>
                <w:szCs w:val="28"/>
                <w:lang w:val="ru-RU"/>
              </w:rPr>
              <w:t xml:space="preserve"> </w:t>
            </w:r>
            <w:r w:rsidRPr="005F2C18">
              <w:rPr>
                <w:sz w:val="28"/>
                <w:szCs w:val="28"/>
                <w:lang w:val="ru-RU"/>
              </w:rPr>
              <w:t>в</w:t>
            </w:r>
            <w:r w:rsidRPr="005F2C18">
              <w:rPr>
                <w:spacing w:val="1"/>
                <w:sz w:val="28"/>
                <w:szCs w:val="28"/>
                <w:lang w:val="ru-RU"/>
              </w:rPr>
              <w:t xml:space="preserve"> </w:t>
            </w:r>
            <w:r w:rsidRPr="005F2C18">
              <w:rPr>
                <w:sz w:val="28"/>
                <w:szCs w:val="28"/>
                <w:lang w:val="ru-RU"/>
              </w:rPr>
              <w:t>лирических</w:t>
            </w:r>
            <w:r w:rsidRPr="005F2C18">
              <w:rPr>
                <w:spacing w:val="1"/>
                <w:sz w:val="28"/>
                <w:szCs w:val="28"/>
                <w:lang w:val="ru-RU"/>
              </w:rPr>
              <w:t xml:space="preserve"> </w:t>
            </w:r>
            <w:r w:rsidRPr="005F2C18">
              <w:rPr>
                <w:sz w:val="28"/>
                <w:szCs w:val="28"/>
                <w:lang w:val="ru-RU"/>
              </w:rPr>
              <w:t>произведениях</w:t>
            </w:r>
            <w:r w:rsidRPr="005F2C18">
              <w:rPr>
                <w:spacing w:val="1"/>
                <w:sz w:val="28"/>
                <w:szCs w:val="28"/>
                <w:lang w:val="ru-RU"/>
              </w:rPr>
              <w:t xml:space="preserve"> </w:t>
            </w:r>
            <w:r w:rsidRPr="005F2C18">
              <w:rPr>
                <w:sz w:val="28"/>
                <w:szCs w:val="28"/>
                <w:lang w:val="ru-RU"/>
              </w:rPr>
              <w:t>(эпитет,</w:t>
            </w:r>
            <w:r w:rsidRPr="005F2C18">
              <w:rPr>
                <w:spacing w:val="1"/>
                <w:sz w:val="28"/>
                <w:szCs w:val="28"/>
                <w:lang w:val="ru-RU"/>
              </w:rPr>
              <w:t xml:space="preserve"> </w:t>
            </w:r>
            <w:r w:rsidRPr="005F2C18">
              <w:rPr>
                <w:sz w:val="28"/>
                <w:szCs w:val="28"/>
                <w:lang w:val="ru-RU"/>
              </w:rPr>
              <w:t>метафора,</w:t>
            </w:r>
            <w:r w:rsidRPr="005F2C18">
              <w:rPr>
                <w:spacing w:val="1"/>
                <w:sz w:val="28"/>
                <w:szCs w:val="28"/>
                <w:lang w:val="ru-RU"/>
              </w:rPr>
              <w:t xml:space="preserve"> </w:t>
            </w:r>
            <w:r w:rsidRPr="005F2C18">
              <w:rPr>
                <w:sz w:val="28"/>
                <w:szCs w:val="28"/>
                <w:lang w:val="ru-RU"/>
              </w:rPr>
              <w:t>олицетворение,</w:t>
            </w:r>
            <w:r w:rsidRPr="005F2C18">
              <w:rPr>
                <w:spacing w:val="-57"/>
                <w:sz w:val="28"/>
                <w:szCs w:val="28"/>
                <w:lang w:val="ru-RU"/>
              </w:rPr>
              <w:t xml:space="preserve"> </w:t>
            </w:r>
            <w:r w:rsidRPr="005F2C18">
              <w:rPr>
                <w:sz w:val="28"/>
                <w:szCs w:val="28"/>
                <w:lang w:val="ru-RU"/>
              </w:rPr>
              <w:t>сравнение);</w:t>
            </w:r>
            <w:r w:rsidR="005F2C18">
              <w:rPr>
                <w:sz w:val="28"/>
                <w:szCs w:val="28"/>
                <w:lang w:val="ru-RU"/>
              </w:rPr>
              <w:t xml:space="preserve"> </w:t>
            </w:r>
            <w:r w:rsidRPr="005F2C18">
              <w:rPr>
                <w:sz w:val="28"/>
                <w:szCs w:val="28"/>
                <w:lang w:val="ru-RU"/>
              </w:rPr>
              <w:t>выполнять</w:t>
            </w:r>
            <w:r w:rsidRPr="005F2C18">
              <w:rPr>
                <w:spacing w:val="1"/>
                <w:sz w:val="28"/>
                <w:szCs w:val="28"/>
                <w:lang w:val="ru-RU"/>
              </w:rPr>
              <w:t xml:space="preserve"> </w:t>
            </w:r>
            <w:r w:rsidRPr="005F2C18">
              <w:rPr>
                <w:sz w:val="28"/>
                <w:szCs w:val="28"/>
                <w:lang w:val="ru-RU"/>
              </w:rPr>
              <w:t>письменные</w:t>
            </w:r>
            <w:r w:rsidRPr="005F2C18">
              <w:rPr>
                <w:spacing w:val="1"/>
                <w:sz w:val="28"/>
                <w:szCs w:val="28"/>
                <w:lang w:val="ru-RU"/>
              </w:rPr>
              <w:t xml:space="preserve"> </w:t>
            </w:r>
            <w:r w:rsidRPr="005F2C18">
              <w:rPr>
                <w:sz w:val="28"/>
                <w:szCs w:val="28"/>
                <w:lang w:val="ru-RU"/>
              </w:rPr>
              <w:t>работы</w:t>
            </w:r>
            <w:r w:rsidRPr="005F2C18">
              <w:rPr>
                <w:spacing w:val="1"/>
                <w:sz w:val="28"/>
                <w:szCs w:val="28"/>
                <w:lang w:val="ru-RU"/>
              </w:rPr>
              <w:t xml:space="preserve"> </w:t>
            </w:r>
            <w:r w:rsidRPr="005F2C18">
              <w:rPr>
                <w:sz w:val="28"/>
                <w:szCs w:val="28"/>
                <w:lang w:val="ru-RU"/>
              </w:rPr>
              <w:t>по</w:t>
            </w:r>
            <w:r w:rsidRPr="005F2C18">
              <w:rPr>
                <w:spacing w:val="1"/>
                <w:sz w:val="28"/>
                <w:szCs w:val="28"/>
                <w:lang w:val="ru-RU"/>
              </w:rPr>
              <w:t xml:space="preserve"> </w:t>
            </w:r>
            <w:r w:rsidRPr="005F2C18">
              <w:rPr>
                <w:sz w:val="28"/>
                <w:szCs w:val="28"/>
                <w:lang w:val="ru-RU"/>
              </w:rPr>
              <w:t>первоначальному</w:t>
            </w:r>
            <w:r w:rsidRPr="005F2C18">
              <w:rPr>
                <w:spacing w:val="1"/>
                <w:sz w:val="28"/>
                <w:szCs w:val="28"/>
                <w:lang w:val="ru-RU"/>
              </w:rPr>
              <w:t xml:space="preserve"> </w:t>
            </w:r>
            <w:r w:rsidRPr="005F2C18">
              <w:rPr>
                <w:sz w:val="28"/>
                <w:szCs w:val="28"/>
                <w:lang w:val="ru-RU"/>
              </w:rPr>
              <w:t>анализу</w:t>
            </w:r>
            <w:r w:rsidRPr="005F2C18">
              <w:rPr>
                <w:spacing w:val="1"/>
                <w:sz w:val="28"/>
                <w:szCs w:val="28"/>
                <w:lang w:val="ru-RU"/>
              </w:rPr>
              <w:t xml:space="preserve"> </w:t>
            </w:r>
            <w:r w:rsidRPr="005F2C18">
              <w:rPr>
                <w:sz w:val="28"/>
                <w:szCs w:val="28"/>
                <w:lang w:val="ru-RU"/>
              </w:rPr>
              <w:t>стихотворения;</w:t>
            </w:r>
          </w:p>
          <w:p w:rsidR="00060233" w:rsidRPr="00C660A9" w:rsidRDefault="00060233" w:rsidP="00CD1877">
            <w:pPr>
              <w:pStyle w:val="TableParagraph"/>
              <w:numPr>
                <w:ilvl w:val="0"/>
                <w:numId w:val="34"/>
              </w:numPr>
              <w:tabs>
                <w:tab w:val="left" w:pos="466"/>
                <w:tab w:val="left" w:pos="14034"/>
              </w:tabs>
              <w:ind w:hanging="361"/>
              <w:rPr>
                <w:sz w:val="28"/>
                <w:szCs w:val="28"/>
              </w:rPr>
            </w:pPr>
            <w:r w:rsidRPr="00C660A9">
              <w:rPr>
                <w:sz w:val="28"/>
                <w:szCs w:val="28"/>
              </w:rPr>
              <w:t>заучивать</w:t>
            </w:r>
            <w:r w:rsidRPr="00C660A9">
              <w:rPr>
                <w:spacing w:val="-14"/>
                <w:sz w:val="28"/>
                <w:szCs w:val="28"/>
              </w:rPr>
              <w:t xml:space="preserve"> </w:t>
            </w:r>
            <w:r w:rsidRPr="00C660A9">
              <w:rPr>
                <w:sz w:val="28"/>
                <w:szCs w:val="28"/>
              </w:rPr>
              <w:t>стихотворение</w:t>
            </w:r>
            <w:r w:rsidRPr="00C660A9">
              <w:rPr>
                <w:spacing w:val="-14"/>
                <w:sz w:val="28"/>
                <w:szCs w:val="28"/>
              </w:rPr>
              <w:t xml:space="preserve"> </w:t>
            </w:r>
            <w:r w:rsidRPr="00C660A9">
              <w:rPr>
                <w:sz w:val="28"/>
                <w:szCs w:val="28"/>
              </w:rPr>
              <w:t>наизусть;</w:t>
            </w:r>
          </w:p>
          <w:p w:rsidR="00060233" w:rsidRPr="005F2C18" w:rsidRDefault="00060233" w:rsidP="005F2C18">
            <w:pPr>
              <w:pStyle w:val="TableParagraph"/>
              <w:numPr>
                <w:ilvl w:val="0"/>
                <w:numId w:val="34"/>
              </w:numPr>
              <w:tabs>
                <w:tab w:val="left" w:pos="466"/>
                <w:tab w:val="left" w:pos="14034"/>
              </w:tabs>
              <w:ind w:left="465"/>
              <w:rPr>
                <w:sz w:val="28"/>
                <w:szCs w:val="28"/>
                <w:lang w:val="ru-RU"/>
              </w:rPr>
            </w:pPr>
            <w:r w:rsidRPr="00C660A9">
              <w:rPr>
                <w:sz w:val="28"/>
                <w:szCs w:val="28"/>
                <w:lang w:val="ru-RU"/>
              </w:rPr>
              <w:t>читать, анализировать и интерпретировать художественный текст,</w:t>
            </w:r>
            <w:r w:rsidRPr="00C660A9">
              <w:rPr>
                <w:spacing w:val="1"/>
                <w:sz w:val="28"/>
                <w:szCs w:val="28"/>
                <w:lang w:val="ru-RU"/>
              </w:rPr>
              <w:t xml:space="preserve"> </w:t>
            </w:r>
            <w:r w:rsidRPr="00C660A9">
              <w:rPr>
                <w:sz w:val="28"/>
                <w:szCs w:val="28"/>
                <w:lang w:val="ru-RU"/>
              </w:rPr>
              <w:t>сравнивать</w:t>
            </w:r>
            <w:r w:rsidRPr="00C660A9">
              <w:rPr>
                <w:spacing w:val="-3"/>
                <w:sz w:val="28"/>
                <w:szCs w:val="28"/>
                <w:lang w:val="ru-RU"/>
              </w:rPr>
              <w:t xml:space="preserve"> </w:t>
            </w:r>
            <w:r w:rsidRPr="00C660A9">
              <w:rPr>
                <w:sz w:val="28"/>
                <w:szCs w:val="28"/>
                <w:lang w:val="ru-RU"/>
              </w:rPr>
              <w:t>его</w:t>
            </w:r>
            <w:r w:rsidRPr="00C660A9">
              <w:rPr>
                <w:spacing w:val="-3"/>
                <w:sz w:val="28"/>
                <w:szCs w:val="28"/>
                <w:lang w:val="ru-RU"/>
              </w:rPr>
              <w:t xml:space="preserve"> </w:t>
            </w:r>
            <w:r w:rsidRPr="00C660A9">
              <w:rPr>
                <w:sz w:val="28"/>
                <w:szCs w:val="28"/>
                <w:lang w:val="ru-RU"/>
              </w:rPr>
              <w:t>с</w:t>
            </w:r>
            <w:r w:rsidRPr="00C660A9">
              <w:rPr>
                <w:spacing w:val="-3"/>
                <w:sz w:val="28"/>
                <w:szCs w:val="28"/>
                <w:lang w:val="ru-RU"/>
              </w:rPr>
              <w:t xml:space="preserve"> </w:t>
            </w:r>
            <w:r w:rsidRPr="00C660A9">
              <w:rPr>
                <w:sz w:val="28"/>
                <w:szCs w:val="28"/>
                <w:lang w:val="ru-RU"/>
              </w:rPr>
              <w:t>произведением</w:t>
            </w:r>
            <w:r w:rsidRPr="00C660A9">
              <w:rPr>
                <w:spacing w:val="-3"/>
                <w:sz w:val="28"/>
                <w:szCs w:val="28"/>
                <w:lang w:val="ru-RU"/>
              </w:rPr>
              <w:t xml:space="preserve"> </w:t>
            </w:r>
            <w:r w:rsidRPr="00C660A9">
              <w:rPr>
                <w:sz w:val="28"/>
                <w:szCs w:val="28"/>
                <w:lang w:val="ru-RU"/>
              </w:rPr>
              <w:t>древнерусской</w:t>
            </w:r>
            <w:r w:rsidRPr="00C660A9">
              <w:rPr>
                <w:spacing w:val="-2"/>
                <w:sz w:val="28"/>
                <w:szCs w:val="28"/>
                <w:lang w:val="ru-RU"/>
              </w:rPr>
              <w:t xml:space="preserve"> </w:t>
            </w:r>
            <w:r w:rsidRPr="00C660A9">
              <w:rPr>
                <w:sz w:val="28"/>
                <w:szCs w:val="28"/>
                <w:lang w:val="ru-RU"/>
              </w:rPr>
              <w:t>литературы;</w:t>
            </w:r>
            <w:r w:rsidR="005F2C18">
              <w:rPr>
                <w:sz w:val="28"/>
                <w:szCs w:val="28"/>
                <w:lang w:val="ru-RU"/>
              </w:rPr>
              <w:t xml:space="preserve"> </w:t>
            </w:r>
            <w:r w:rsidRPr="005F2C18">
              <w:rPr>
                <w:sz w:val="28"/>
                <w:szCs w:val="28"/>
                <w:lang w:val="ru-RU"/>
              </w:rPr>
              <w:t>определять</w:t>
            </w:r>
            <w:r w:rsidRPr="005F2C18">
              <w:rPr>
                <w:spacing w:val="-4"/>
                <w:sz w:val="28"/>
                <w:szCs w:val="28"/>
                <w:lang w:val="ru-RU"/>
              </w:rPr>
              <w:t xml:space="preserve"> </w:t>
            </w:r>
            <w:r w:rsidRPr="005F2C18">
              <w:rPr>
                <w:sz w:val="28"/>
                <w:szCs w:val="28"/>
                <w:lang w:val="ru-RU"/>
              </w:rPr>
              <w:t>общее</w:t>
            </w:r>
            <w:r w:rsidRPr="005F2C18">
              <w:rPr>
                <w:spacing w:val="-4"/>
                <w:sz w:val="28"/>
                <w:szCs w:val="28"/>
                <w:lang w:val="ru-RU"/>
              </w:rPr>
              <w:t xml:space="preserve"> </w:t>
            </w:r>
            <w:r w:rsidRPr="005F2C18">
              <w:rPr>
                <w:sz w:val="28"/>
                <w:szCs w:val="28"/>
                <w:lang w:val="ru-RU"/>
              </w:rPr>
              <w:t>и</w:t>
            </w:r>
            <w:r w:rsidRPr="005F2C18">
              <w:rPr>
                <w:spacing w:val="-3"/>
                <w:sz w:val="28"/>
                <w:szCs w:val="28"/>
                <w:lang w:val="ru-RU"/>
              </w:rPr>
              <w:t xml:space="preserve"> </w:t>
            </w:r>
            <w:r w:rsidRPr="005F2C18">
              <w:rPr>
                <w:sz w:val="28"/>
                <w:szCs w:val="28"/>
                <w:lang w:val="ru-RU"/>
              </w:rPr>
              <w:t>особенное</w:t>
            </w:r>
            <w:r w:rsidRPr="005F2C18">
              <w:rPr>
                <w:spacing w:val="-4"/>
                <w:sz w:val="28"/>
                <w:szCs w:val="28"/>
                <w:lang w:val="ru-RU"/>
              </w:rPr>
              <w:t xml:space="preserve"> </w:t>
            </w:r>
            <w:r w:rsidRPr="005F2C18">
              <w:rPr>
                <w:sz w:val="28"/>
                <w:szCs w:val="28"/>
                <w:lang w:val="ru-RU"/>
              </w:rPr>
              <w:t>в</w:t>
            </w:r>
            <w:r w:rsidRPr="005F2C18">
              <w:rPr>
                <w:spacing w:val="-3"/>
                <w:sz w:val="28"/>
                <w:szCs w:val="28"/>
                <w:lang w:val="ru-RU"/>
              </w:rPr>
              <w:t xml:space="preserve"> </w:t>
            </w:r>
            <w:r w:rsidRPr="005F2C18">
              <w:rPr>
                <w:sz w:val="28"/>
                <w:szCs w:val="28"/>
                <w:lang w:val="ru-RU"/>
              </w:rPr>
              <w:t>подаче</w:t>
            </w:r>
            <w:r w:rsidRPr="005F2C18">
              <w:rPr>
                <w:spacing w:val="-4"/>
                <w:sz w:val="28"/>
                <w:szCs w:val="28"/>
                <w:lang w:val="ru-RU"/>
              </w:rPr>
              <w:t xml:space="preserve"> </w:t>
            </w:r>
            <w:r w:rsidRPr="005F2C18">
              <w:rPr>
                <w:sz w:val="28"/>
                <w:szCs w:val="28"/>
                <w:lang w:val="ru-RU"/>
              </w:rPr>
              <w:t>сюжета;</w:t>
            </w:r>
          </w:p>
          <w:p w:rsidR="00060233" w:rsidRPr="005F2C18" w:rsidRDefault="00060233" w:rsidP="005F2C18">
            <w:pPr>
              <w:pStyle w:val="TableParagraph"/>
              <w:numPr>
                <w:ilvl w:val="0"/>
                <w:numId w:val="34"/>
              </w:numPr>
              <w:tabs>
                <w:tab w:val="left" w:pos="466"/>
                <w:tab w:val="left" w:pos="14034"/>
              </w:tabs>
              <w:ind w:left="465"/>
              <w:rPr>
                <w:sz w:val="28"/>
                <w:szCs w:val="28"/>
                <w:lang w:val="ru-RU"/>
              </w:rPr>
            </w:pPr>
            <w:r w:rsidRPr="00C660A9">
              <w:rPr>
                <w:sz w:val="28"/>
                <w:szCs w:val="28"/>
                <w:lang w:val="ru-RU"/>
              </w:rPr>
              <w:t>уметь</w:t>
            </w:r>
            <w:r w:rsidRPr="00C660A9">
              <w:rPr>
                <w:spacing w:val="1"/>
                <w:sz w:val="28"/>
                <w:szCs w:val="28"/>
                <w:lang w:val="ru-RU"/>
              </w:rPr>
              <w:t xml:space="preserve"> </w:t>
            </w:r>
            <w:r w:rsidRPr="00C660A9">
              <w:rPr>
                <w:sz w:val="28"/>
                <w:szCs w:val="28"/>
                <w:lang w:val="ru-RU"/>
              </w:rPr>
              <w:t>работать</w:t>
            </w:r>
            <w:r w:rsidRPr="00C660A9">
              <w:rPr>
                <w:spacing w:val="1"/>
                <w:sz w:val="28"/>
                <w:szCs w:val="28"/>
                <w:lang w:val="ru-RU"/>
              </w:rPr>
              <w:t xml:space="preserve"> </w:t>
            </w:r>
            <w:r w:rsidRPr="00C660A9">
              <w:rPr>
                <w:sz w:val="28"/>
                <w:szCs w:val="28"/>
                <w:lang w:val="ru-RU"/>
              </w:rPr>
              <w:t>со</w:t>
            </w:r>
            <w:r w:rsidRPr="00C660A9">
              <w:rPr>
                <w:spacing w:val="1"/>
                <w:sz w:val="28"/>
                <w:szCs w:val="28"/>
                <w:lang w:val="ru-RU"/>
              </w:rPr>
              <w:t xml:space="preserve"> </w:t>
            </w:r>
            <w:r w:rsidRPr="00C660A9">
              <w:rPr>
                <w:sz w:val="28"/>
                <w:szCs w:val="28"/>
                <w:lang w:val="ru-RU"/>
              </w:rPr>
              <w:t>словарями,</w:t>
            </w:r>
            <w:r w:rsidRPr="00C660A9">
              <w:rPr>
                <w:spacing w:val="1"/>
                <w:sz w:val="28"/>
                <w:szCs w:val="28"/>
                <w:lang w:val="ru-RU"/>
              </w:rPr>
              <w:t xml:space="preserve"> </w:t>
            </w:r>
            <w:r w:rsidRPr="00C660A9">
              <w:rPr>
                <w:sz w:val="28"/>
                <w:szCs w:val="28"/>
                <w:lang w:val="ru-RU"/>
              </w:rPr>
              <w:t>определять</w:t>
            </w:r>
            <w:r w:rsidRPr="00C660A9">
              <w:rPr>
                <w:spacing w:val="1"/>
                <w:sz w:val="28"/>
                <w:szCs w:val="28"/>
                <w:lang w:val="ru-RU"/>
              </w:rPr>
              <w:t xml:space="preserve"> </w:t>
            </w:r>
            <w:r w:rsidRPr="00C660A9">
              <w:rPr>
                <w:sz w:val="28"/>
                <w:szCs w:val="28"/>
                <w:lang w:val="ru-RU"/>
              </w:rPr>
              <w:t>значение</w:t>
            </w:r>
            <w:r w:rsidRPr="00C660A9">
              <w:rPr>
                <w:spacing w:val="1"/>
                <w:sz w:val="28"/>
                <w:szCs w:val="28"/>
                <w:lang w:val="ru-RU"/>
              </w:rPr>
              <w:t xml:space="preserve"> </w:t>
            </w:r>
            <w:r w:rsidRPr="00C660A9">
              <w:rPr>
                <w:sz w:val="28"/>
                <w:szCs w:val="28"/>
                <w:lang w:val="ru-RU"/>
              </w:rPr>
              <w:t>устаревших</w:t>
            </w:r>
            <w:r w:rsidRPr="00C660A9">
              <w:rPr>
                <w:spacing w:val="1"/>
                <w:sz w:val="28"/>
                <w:szCs w:val="28"/>
                <w:lang w:val="ru-RU"/>
              </w:rPr>
              <w:t xml:space="preserve"> </w:t>
            </w:r>
            <w:r w:rsidRPr="00C660A9">
              <w:rPr>
                <w:sz w:val="28"/>
                <w:szCs w:val="28"/>
                <w:lang w:val="ru-RU"/>
              </w:rPr>
              <w:t>слов</w:t>
            </w:r>
            <w:r w:rsidRPr="00C660A9">
              <w:rPr>
                <w:spacing w:val="-1"/>
                <w:sz w:val="28"/>
                <w:szCs w:val="28"/>
                <w:lang w:val="ru-RU"/>
              </w:rPr>
              <w:t xml:space="preserve"> </w:t>
            </w:r>
            <w:r w:rsidRPr="00C660A9">
              <w:rPr>
                <w:sz w:val="28"/>
                <w:szCs w:val="28"/>
                <w:lang w:val="ru-RU"/>
              </w:rPr>
              <w:t>и выражений;</w:t>
            </w:r>
            <w:r w:rsidR="005F2C18">
              <w:rPr>
                <w:sz w:val="28"/>
                <w:szCs w:val="28"/>
                <w:lang w:val="ru-RU"/>
              </w:rPr>
              <w:t xml:space="preserve"> </w:t>
            </w:r>
            <w:r w:rsidRPr="005F2C18">
              <w:rPr>
                <w:sz w:val="28"/>
                <w:szCs w:val="28"/>
                <w:lang w:val="ru-RU"/>
              </w:rPr>
              <w:t>читать</w:t>
            </w:r>
            <w:r w:rsidRPr="005F2C18">
              <w:rPr>
                <w:spacing w:val="-7"/>
                <w:sz w:val="28"/>
                <w:szCs w:val="28"/>
                <w:lang w:val="ru-RU"/>
              </w:rPr>
              <w:t xml:space="preserve"> </w:t>
            </w:r>
            <w:r w:rsidRPr="005F2C18">
              <w:rPr>
                <w:sz w:val="28"/>
                <w:szCs w:val="28"/>
                <w:lang w:val="ru-RU"/>
              </w:rPr>
              <w:t>фрагменты</w:t>
            </w:r>
            <w:r w:rsidRPr="005F2C18">
              <w:rPr>
                <w:spacing w:val="-7"/>
                <w:sz w:val="28"/>
                <w:szCs w:val="28"/>
                <w:lang w:val="ru-RU"/>
              </w:rPr>
              <w:t xml:space="preserve"> </w:t>
            </w:r>
            <w:r w:rsidRPr="005F2C18">
              <w:rPr>
                <w:sz w:val="28"/>
                <w:szCs w:val="28"/>
                <w:lang w:val="ru-RU"/>
              </w:rPr>
              <w:t>прозаического</w:t>
            </w:r>
            <w:r w:rsidRPr="005F2C18">
              <w:rPr>
                <w:spacing w:val="-7"/>
                <w:sz w:val="28"/>
                <w:szCs w:val="28"/>
                <w:lang w:val="ru-RU"/>
              </w:rPr>
              <w:t xml:space="preserve"> </w:t>
            </w:r>
            <w:r w:rsidRPr="005F2C18">
              <w:rPr>
                <w:sz w:val="28"/>
                <w:szCs w:val="28"/>
                <w:lang w:val="ru-RU"/>
              </w:rPr>
              <w:t>произведения;</w:t>
            </w:r>
            <w:r w:rsidR="005F2C18">
              <w:rPr>
                <w:sz w:val="28"/>
                <w:szCs w:val="28"/>
                <w:lang w:val="ru-RU"/>
              </w:rPr>
              <w:t xml:space="preserve"> </w:t>
            </w:r>
            <w:r w:rsidRPr="005F2C18">
              <w:rPr>
                <w:sz w:val="28"/>
                <w:szCs w:val="28"/>
                <w:lang w:val="ru-RU"/>
              </w:rPr>
              <w:t>анализировать</w:t>
            </w:r>
            <w:r w:rsidRPr="005F2C18">
              <w:rPr>
                <w:spacing w:val="1"/>
                <w:sz w:val="28"/>
                <w:szCs w:val="28"/>
                <w:lang w:val="ru-RU"/>
              </w:rPr>
              <w:t xml:space="preserve"> </w:t>
            </w:r>
            <w:r w:rsidRPr="005F2C18">
              <w:rPr>
                <w:sz w:val="28"/>
                <w:szCs w:val="28"/>
                <w:lang w:val="ru-RU"/>
              </w:rPr>
              <w:t>текст,</w:t>
            </w:r>
            <w:r w:rsidRPr="005F2C18">
              <w:rPr>
                <w:spacing w:val="1"/>
                <w:sz w:val="28"/>
                <w:szCs w:val="28"/>
                <w:lang w:val="ru-RU"/>
              </w:rPr>
              <w:t xml:space="preserve"> </w:t>
            </w:r>
            <w:r w:rsidRPr="005F2C18">
              <w:rPr>
                <w:sz w:val="28"/>
                <w:szCs w:val="28"/>
                <w:lang w:val="ru-RU"/>
              </w:rPr>
              <w:t>выявлять</w:t>
            </w:r>
            <w:r w:rsidRPr="005F2C18">
              <w:rPr>
                <w:spacing w:val="1"/>
                <w:sz w:val="28"/>
                <w:szCs w:val="28"/>
                <w:lang w:val="ru-RU"/>
              </w:rPr>
              <w:t xml:space="preserve"> </w:t>
            </w:r>
            <w:r w:rsidRPr="005F2C18">
              <w:rPr>
                <w:sz w:val="28"/>
                <w:szCs w:val="28"/>
                <w:lang w:val="ru-RU"/>
              </w:rPr>
              <w:t>тему,</w:t>
            </w:r>
            <w:r w:rsidRPr="005F2C18">
              <w:rPr>
                <w:spacing w:val="1"/>
                <w:sz w:val="28"/>
                <w:szCs w:val="28"/>
                <w:lang w:val="ru-RU"/>
              </w:rPr>
              <w:t xml:space="preserve"> </w:t>
            </w:r>
            <w:r w:rsidRPr="005F2C18">
              <w:rPr>
                <w:sz w:val="28"/>
                <w:szCs w:val="28"/>
                <w:lang w:val="ru-RU"/>
              </w:rPr>
              <w:t>композицию,</w:t>
            </w:r>
            <w:r w:rsidRPr="005F2C18">
              <w:rPr>
                <w:spacing w:val="1"/>
                <w:sz w:val="28"/>
                <w:szCs w:val="28"/>
                <w:lang w:val="ru-RU"/>
              </w:rPr>
              <w:t xml:space="preserve"> </w:t>
            </w:r>
            <w:r w:rsidRPr="005F2C18">
              <w:rPr>
                <w:sz w:val="28"/>
                <w:szCs w:val="28"/>
                <w:lang w:val="ru-RU"/>
              </w:rPr>
              <w:t>круг главных</w:t>
            </w:r>
            <w:r w:rsidRPr="005F2C18">
              <w:rPr>
                <w:spacing w:val="-57"/>
                <w:sz w:val="28"/>
                <w:szCs w:val="28"/>
                <w:lang w:val="ru-RU"/>
              </w:rPr>
              <w:t xml:space="preserve"> </w:t>
            </w:r>
            <w:r w:rsidRPr="005F2C18">
              <w:rPr>
                <w:sz w:val="28"/>
                <w:szCs w:val="28"/>
                <w:lang w:val="ru-RU"/>
              </w:rPr>
              <w:t>героев</w:t>
            </w:r>
            <w:r w:rsidRPr="005F2C18">
              <w:rPr>
                <w:spacing w:val="-1"/>
                <w:sz w:val="28"/>
                <w:szCs w:val="28"/>
                <w:lang w:val="ru-RU"/>
              </w:rPr>
              <w:t xml:space="preserve"> </w:t>
            </w:r>
            <w:r w:rsidRPr="005F2C18">
              <w:rPr>
                <w:sz w:val="28"/>
                <w:szCs w:val="28"/>
                <w:lang w:val="ru-RU"/>
              </w:rPr>
              <w:t>и второстепенных персонажей;</w:t>
            </w:r>
          </w:p>
          <w:p w:rsidR="00060233" w:rsidRPr="00C660A9" w:rsidRDefault="00060233" w:rsidP="00CD1877">
            <w:pPr>
              <w:pStyle w:val="TableParagraph"/>
              <w:numPr>
                <w:ilvl w:val="0"/>
                <w:numId w:val="34"/>
              </w:numPr>
              <w:tabs>
                <w:tab w:val="left" w:pos="466"/>
                <w:tab w:val="left" w:pos="14034"/>
              </w:tabs>
              <w:ind w:hanging="361"/>
              <w:rPr>
                <w:sz w:val="28"/>
                <w:szCs w:val="28"/>
                <w:lang w:val="ru-RU"/>
              </w:rPr>
            </w:pPr>
            <w:r w:rsidRPr="00C660A9">
              <w:rPr>
                <w:sz w:val="28"/>
                <w:szCs w:val="28"/>
                <w:lang w:val="ru-RU"/>
              </w:rPr>
              <w:t>составлять</w:t>
            </w:r>
            <w:r w:rsidRPr="00C660A9">
              <w:rPr>
                <w:spacing w:val="-3"/>
                <w:sz w:val="28"/>
                <w:szCs w:val="28"/>
                <w:lang w:val="ru-RU"/>
              </w:rPr>
              <w:t xml:space="preserve"> </w:t>
            </w:r>
            <w:r w:rsidRPr="00C660A9">
              <w:rPr>
                <w:sz w:val="28"/>
                <w:szCs w:val="28"/>
                <w:lang w:val="ru-RU"/>
              </w:rPr>
              <w:t>развёрнутый</w:t>
            </w:r>
            <w:r w:rsidRPr="00C660A9">
              <w:rPr>
                <w:spacing w:val="-2"/>
                <w:sz w:val="28"/>
                <w:szCs w:val="28"/>
                <w:lang w:val="ru-RU"/>
              </w:rPr>
              <w:t xml:space="preserve"> </w:t>
            </w:r>
            <w:r w:rsidRPr="00C660A9">
              <w:rPr>
                <w:sz w:val="28"/>
                <w:szCs w:val="28"/>
                <w:lang w:val="ru-RU"/>
              </w:rPr>
              <w:t>план,</w:t>
            </w:r>
            <w:r w:rsidRPr="00C660A9">
              <w:rPr>
                <w:spacing w:val="-3"/>
                <w:sz w:val="28"/>
                <w:szCs w:val="28"/>
                <w:lang w:val="ru-RU"/>
              </w:rPr>
              <w:t xml:space="preserve"> </w:t>
            </w:r>
            <w:r w:rsidRPr="00C660A9">
              <w:rPr>
                <w:sz w:val="28"/>
                <w:szCs w:val="28"/>
                <w:lang w:val="ru-RU"/>
              </w:rPr>
              <w:t>пересказывать</w:t>
            </w:r>
            <w:r w:rsidRPr="00C660A9">
              <w:rPr>
                <w:spacing w:val="-2"/>
                <w:sz w:val="28"/>
                <w:szCs w:val="28"/>
                <w:lang w:val="ru-RU"/>
              </w:rPr>
              <w:t xml:space="preserve"> </w:t>
            </w:r>
            <w:r w:rsidRPr="00C660A9">
              <w:rPr>
                <w:sz w:val="28"/>
                <w:szCs w:val="28"/>
                <w:lang w:val="ru-RU"/>
              </w:rPr>
              <w:t>фрагменты</w:t>
            </w:r>
            <w:r w:rsidRPr="00C660A9">
              <w:rPr>
                <w:spacing w:val="-2"/>
                <w:sz w:val="28"/>
                <w:szCs w:val="28"/>
                <w:lang w:val="ru-RU"/>
              </w:rPr>
              <w:t xml:space="preserve"> </w:t>
            </w:r>
            <w:r w:rsidRPr="00C660A9">
              <w:rPr>
                <w:sz w:val="28"/>
                <w:szCs w:val="28"/>
                <w:lang w:val="ru-RU"/>
              </w:rPr>
              <w:t>текста;</w:t>
            </w:r>
          </w:p>
          <w:p w:rsidR="00060233" w:rsidRPr="00C660A9" w:rsidRDefault="00060233" w:rsidP="00CD1877">
            <w:pPr>
              <w:pStyle w:val="TableParagraph"/>
              <w:numPr>
                <w:ilvl w:val="0"/>
                <w:numId w:val="34"/>
              </w:numPr>
              <w:tabs>
                <w:tab w:val="left" w:pos="466"/>
                <w:tab w:val="left" w:pos="14034"/>
              </w:tabs>
              <w:ind w:left="465"/>
              <w:rPr>
                <w:sz w:val="28"/>
                <w:szCs w:val="28"/>
                <w:lang w:val="ru-RU"/>
              </w:rPr>
            </w:pPr>
            <w:r w:rsidRPr="00C660A9">
              <w:rPr>
                <w:sz w:val="28"/>
                <w:szCs w:val="28"/>
                <w:lang w:val="ru-RU"/>
              </w:rPr>
              <w:lastRenderedPageBreak/>
              <w:t>аргументированно</w:t>
            </w:r>
            <w:r w:rsidRPr="00C660A9">
              <w:rPr>
                <w:spacing w:val="1"/>
                <w:sz w:val="28"/>
                <w:szCs w:val="28"/>
                <w:lang w:val="ru-RU"/>
              </w:rPr>
              <w:t xml:space="preserve"> </w:t>
            </w:r>
            <w:r w:rsidRPr="00C660A9">
              <w:rPr>
                <w:sz w:val="28"/>
                <w:szCs w:val="28"/>
                <w:lang w:val="ru-RU"/>
              </w:rPr>
              <w:t>высказывать</w:t>
            </w:r>
            <w:r w:rsidRPr="00C660A9">
              <w:rPr>
                <w:spacing w:val="1"/>
                <w:sz w:val="28"/>
                <w:szCs w:val="28"/>
                <w:lang w:val="ru-RU"/>
              </w:rPr>
              <w:t xml:space="preserve"> </w:t>
            </w:r>
            <w:r w:rsidRPr="00C660A9">
              <w:rPr>
                <w:sz w:val="28"/>
                <w:szCs w:val="28"/>
                <w:lang w:val="ru-RU"/>
              </w:rPr>
              <w:t>своё</w:t>
            </w:r>
            <w:r w:rsidRPr="00C660A9">
              <w:rPr>
                <w:spacing w:val="1"/>
                <w:sz w:val="28"/>
                <w:szCs w:val="28"/>
                <w:lang w:val="ru-RU"/>
              </w:rPr>
              <w:t xml:space="preserve"> </w:t>
            </w:r>
            <w:r w:rsidRPr="00C660A9">
              <w:rPr>
                <w:sz w:val="28"/>
                <w:szCs w:val="28"/>
                <w:lang w:val="ru-RU"/>
              </w:rPr>
              <w:t>отношение</w:t>
            </w:r>
            <w:r w:rsidRPr="00C660A9">
              <w:rPr>
                <w:spacing w:val="1"/>
                <w:sz w:val="28"/>
                <w:szCs w:val="28"/>
                <w:lang w:val="ru-RU"/>
              </w:rPr>
              <w:t xml:space="preserve"> </w:t>
            </w:r>
            <w:r w:rsidRPr="00C660A9">
              <w:rPr>
                <w:sz w:val="28"/>
                <w:szCs w:val="28"/>
                <w:lang w:val="ru-RU"/>
              </w:rPr>
              <w:t>к</w:t>
            </w:r>
            <w:r w:rsidRPr="00C660A9">
              <w:rPr>
                <w:spacing w:val="1"/>
                <w:sz w:val="28"/>
                <w:szCs w:val="28"/>
                <w:lang w:val="ru-RU"/>
              </w:rPr>
              <w:t xml:space="preserve"> </w:t>
            </w:r>
            <w:r w:rsidRPr="00C660A9">
              <w:rPr>
                <w:sz w:val="28"/>
                <w:szCs w:val="28"/>
                <w:lang w:val="ru-RU"/>
              </w:rPr>
              <w:t>событиям</w:t>
            </w:r>
            <w:r w:rsidRPr="00C660A9">
              <w:rPr>
                <w:spacing w:val="1"/>
                <w:sz w:val="28"/>
                <w:szCs w:val="28"/>
                <w:lang w:val="ru-RU"/>
              </w:rPr>
              <w:t xml:space="preserve"> </w:t>
            </w:r>
            <w:r w:rsidRPr="00C660A9">
              <w:rPr>
                <w:sz w:val="28"/>
                <w:szCs w:val="28"/>
                <w:lang w:val="ru-RU"/>
              </w:rPr>
              <w:t>и</w:t>
            </w:r>
            <w:r w:rsidRPr="00C660A9">
              <w:rPr>
                <w:spacing w:val="1"/>
                <w:sz w:val="28"/>
                <w:szCs w:val="28"/>
                <w:lang w:val="ru-RU"/>
              </w:rPr>
              <w:t xml:space="preserve"> </w:t>
            </w:r>
            <w:r w:rsidRPr="00C660A9">
              <w:rPr>
                <w:sz w:val="28"/>
                <w:szCs w:val="28"/>
                <w:lang w:val="ru-RU"/>
              </w:rPr>
              <w:t>героям</w:t>
            </w:r>
            <w:r w:rsidRPr="00C660A9">
              <w:rPr>
                <w:spacing w:val="-1"/>
                <w:sz w:val="28"/>
                <w:szCs w:val="28"/>
                <w:lang w:val="ru-RU"/>
              </w:rPr>
              <w:t xml:space="preserve"> </w:t>
            </w:r>
            <w:r w:rsidRPr="00C660A9">
              <w:rPr>
                <w:sz w:val="28"/>
                <w:szCs w:val="28"/>
                <w:lang w:val="ru-RU"/>
              </w:rPr>
              <w:t>произведения;</w:t>
            </w:r>
          </w:p>
          <w:p w:rsidR="00060233" w:rsidRPr="00C660A9" w:rsidRDefault="00060233" w:rsidP="00CD1877">
            <w:pPr>
              <w:pStyle w:val="TableParagraph"/>
              <w:numPr>
                <w:ilvl w:val="0"/>
                <w:numId w:val="35"/>
              </w:numPr>
              <w:tabs>
                <w:tab w:val="left" w:pos="465"/>
                <w:tab w:val="left" w:pos="466"/>
                <w:tab w:val="left" w:pos="1960"/>
                <w:tab w:val="left" w:pos="3380"/>
                <w:tab w:val="left" w:pos="5582"/>
                <w:tab w:val="left" w:pos="14034"/>
              </w:tabs>
              <w:ind w:left="465"/>
              <w:rPr>
                <w:sz w:val="28"/>
                <w:szCs w:val="28"/>
                <w:lang w:val="ru-RU"/>
              </w:rPr>
            </w:pPr>
            <w:r w:rsidRPr="00C660A9">
              <w:rPr>
                <w:sz w:val="28"/>
                <w:szCs w:val="28"/>
                <w:lang w:val="ru-RU"/>
              </w:rPr>
              <w:t>писать</w:t>
            </w:r>
            <w:r w:rsidRPr="00C660A9">
              <w:rPr>
                <w:spacing w:val="-3"/>
                <w:sz w:val="28"/>
                <w:szCs w:val="28"/>
                <w:lang w:val="ru-RU"/>
              </w:rPr>
              <w:t xml:space="preserve"> </w:t>
            </w:r>
            <w:r w:rsidRPr="00C660A9">
              <w:rPr>
                <w:sz w:val="28"/>
                <w:szCs w:val="28"/>
                <w:lang w:val="ru-RU"/>
              </w:rPr>
              <w:t>сочинение</w:t>
            </w:r>
            <w:r w:rsidRPr="00C660A9">
              <w:rPr>
                <w:spacing w:val="-3"/>
                <w:sz w:val="28"/>
                <w:szCs w:val="28"/>
                <w:lang w:val="ru-RU"/>
              </w:rPr>
              <w:t xml:space="preserve"> </w:t>
            </w:r>
            <w:r w:rsidRPr="00C660A9">
              <w:rPr>
                <w:sz w:val="28"/>
                <w:szCs w:val="28"/>
                <w:lang w:val="ru-RU"/>
              </w:rPr>
              <w:t>на</w:t>
            </w:r>
            <w:r w:rsidRPr="00C660A9">
              <w:rPr>
                <w:spacing w:val="-3"/>
                <w:sz w:val="28"/>
                <w:szCs w:val="28"/>
                <w:lang w:val="ru-RU"/>
              </w:rPr>
              <w:t xml:space="preserve"> </w:t>
            </w:r>
            <w:r w:rsidRPr="00C660A9">
              <w:rPr>
                <w:sz w:val="28"/>
                <w:szCs w:val="28"/>
                <w:lang w:val="ru-RU"/>
              </w:rPr>
              <w:t>одну</w:t>
            </w:r>
            <w:r w:rsidRPr="00C660A9">
              <w:rPr>
                <w:spacing w:val="-3"/>
                <w:sz w:val="28"/>
                <w:szCs w:val="28"/>
                <w:lang w:val="ru-RU"/>
              </w:rPr>
              <w:t xml:space="preserve"> </w:t>
            </w:r>
            <w:r w:rsidRPr="00C660A9">
              <w:rPr>
                <w:sz w:val="28"/>
                <w:szCs w:val="28"/>
                <w:lang w:val="ru-RU"/>
              </w:rPr>
              <w:t>из</w:t>
            </w:r>
            <w:r w:rsidRPr="00C660A9">
              <w:rPr>
                <w:spacing w:val="-3"/>
                <w:sz w:val="28"/>
                <w:szCs w:val="28"/>
                <w:lang w:val="ru-RU"/>
              </w:rPr>
              <w:t xml:space="preserve"> </w:t>
            </w:r>
            <w:r w:rsidRPr="00C660A9">
              <w:rPr>
                <w:sz w:val="28"/>
                <w:szCs w:val="28"/>
                <w:lang w:val="ru-RU"/>
              </w:rPr>
              <w:t>тем.</w:t>
            </w:r>
          </w:p>
        </w:tc>
      </w:tr>
      <w:tr w:rsidR="00060233" w:rsidRPr="00C660A9" w:rsidTr="005F2C18">
        <w:trPr>
          <w:trHeight w:val="2797"/>
        </w:trPr>
        <w:tc>
          <w:tcPr>
            <w:tcW w:w="2844" w:type="dxa"/>
            <w:vMerge w:val="restart"/>
            <w:tcBorders>
              <w:top w:val="nil"/>
            </w:tcBorders>
          </w:tcPr>
          <w:p w:rsidR="00060233" w:rsidRPr="00C660A9" w:rsidRDefault="00060233" w:rsidP="00CD1877">
            <w:pPr>
              <w:pStyle w:val="TableParagraph"/>
              <w:tabs>
                <w:tab w:val="left" w:pos="14034"/>
              </w:tabs>
              <w:ind w:left="125" w:firstLine="0"/>
              <w:rPr>
                <w:sz w:val="28"/>
                <w:szCs w:val="28"/>
                <w:lang w:val="ru-RU"/>
              </w:rPr>
            </w:pPr>
            <w:r w:rsidRPr="00C660A9">
              <w:rPr>
                <w:sz w:val="28"/>
                <w:szCs w:val="28"/>
                <w:lang w:val="ru-RU"/>
              </w:rPr>
              <w:lastRenderedPageBreak/>
              <w:t>Литература</w:t>
            </w:r>
            <w:r w:rsidRPr="00C660A9">
              <w:rPr>
                <w:spacing w:val="1"/>
                <w:sz w:val="28"/>
                <w:szCs w:val="28"/>
                <w:lang w:val="ru-RU"/>
              </w:rPr>
              <w:t xml:space="preserve"> </w:t>
            </w:r>
            <w:r w:rsidRPr="00C660A9">
              <w:rPr>
                <w:sz w:val="28"/>
                <w:szCs w:val="28"/>
                <w:lang w:val="ru-RU"/>
              </w:rPr>
              <w:t>первой</w:t>
            </w:r>
            <w:r w:rsidRPr="00C660A9">
              <w:rPr>
                <w:spacing w:val="1"/>
                <w:sz w:val="28"/>
                <w:szCs w:val="28"/>
                <w:lang w:val="ru-RU"/>
              </w:rPr>
              <w:t xml:space="preserve"> </w:t>
            </w:r>
            <w:r w:rsidRPr="00C660A9">
              <w:rPr>
                <w:sz w:val="28"/>
                <w:szCs w:val="28"/>
                <w:lang w:val="ru-RU"/>
              </w:rPr>
              <w:t>половины</w:t>
            </w:r>
            <w:r w:rsidRPr="00C660A9">
              <w:rPr>
                <w:spacing w:val="-8"/>
                <w:sz w:val="28"/>
                <w:szCs w:val="28"/>
                <w:lang w:val="ru-RU"/>
              </w:rPr>
              <w:t xml:space="preserve"> </w:t>
            </w:r>
            <w:r w:rsidRPr="00C660A9">
              <w:rPr>
                <w:sz w:val="28"/>
                <w:szCs w:val="28"/>
              </w:rPr>
              <w:t>XIX</w:t>
            </w:r>
            <w:r w:rsidRPr="00C660A9">
              <w:rPr>
                <w:spacing w:val="-7"/>
                <w:sz w:val="28"/>
                <w:szCs w:val="28"/>
                <w:lang w:val="ru-RU"/>
              </w:rPr>
              <w:t xml:space="preserve"> </w:t>
            </w:r>
            <w:r w:rsidRPr="00C660A9">
              <w:rPr>
                <w:sz w:val="28"/>
                <w:szCs w:val="28"/>
                <w:lang w:val="ru-RU"/>
              </w:rPr>
              <w:t>века.</w:t>
            </w:r>
            <w:r w:rsidRPr="00C660A9">
              <w:rPr>
                <w:spacing w:val="-7"/>
                <w:sz w:val="28"/>
                <w:szCs w:val="28"/>
                <w:lang w:val="ru-RU"/>
              </w:rPr>
              <w:t xml:space="preserve"> </w:t>
            </w:r>
          </w:p>
        </w:tc>
        <w:tc>
          <w:tcPr>
            <w:tcW w:w="4240" w:type="dxa"/>
          </w:tcPr>
          <w:p w:rsidR="00060233" w:rsidRPr="00C660A9" w:rsidRDefault="00060233" w:rsidP="00CD1877">
            <w:pPr>
              <w:pStyle w:val="TableParagraph"/>
              <w:tabs>
                <w:tab w:val="left" w:pos="14034"/>
              </w:tabs>
              <w:ind w:left="131" w:firstLine="0"/>
              <w:rPr>
                <w:sz w:val="28"/>
                <w:szCs w:val="28"/>
                <w:lang w:val="ru-RU"/>
              </w:rPr>
            </w:pPr>
            <w:r w:rsidRPr="00C660A9">
              <w:rPr>
                <w:sz w:val="28"/>
                <w:szCs w:val="28"/>
                <w:lang w:val="ru-RU"/>
              </w:rPr>
              <w:t>М.</w:t>
            </w:r>
            <w:r w:rsidRPr="00C660A9">
              <w:rPr>
                <w:spacing w:val="19"/>
                <w:sz w:val="28"/>
                <w:szCs w:val="28"/>
                <w:lang w:val="ru-RU"/>
              </w:rPr>
              <w:t xml:space="preserve"> </w:t>
            </w:r>
            <w:r w:rsidRPr="00C660A9">
              <w:rPr>
                <w:sz w:val="28"/>
                <w:szCs w:val="28"/>
                <w:lang w:val="ru-RU"/>
              </w:rPr>
              <w:t>Ю.</w:t>
            </w:r>
            <w:r w:rsidRPr="00C660A9">
              <w:rPr>
                <w:spacing w:val="19"/>
                <w:sz w:val="28"/>
                <w:szCs w:val="28"/>
                <w:lang w:val="ru-RU"/>
              </w:rPr>
              <w:t xml:space="preserve"> </w:t>
            </w:r>
            <w:r w:rsidRPr="00C660A9">
              <w:rPr>
                <w:sz w:val="28"/>
                <w:szCs w:val="28"/>
                <w:lang w:val="ru-RU"/>
              </w:rPr>
              <w:t>Лермонтов</w:t>
            </w:r>
            <w:r w:rsidRPr="00C660A9">
              <w:rPr>
                <w:i/>
                <w:sz w:val="28"/>
                <w:szCs w:val="28"/>
                <w:lang w:val="ru-RU"/>
              </w:rPr>
              <w:t>.</w:t>
            </w:r>
            <w:r w:rsidRPr="00C660A9">
              <w:rPr>
                <w:i/>
                <w:spacing w:val="20"/>
                <w:sz w:val="28"/>
                <w:szCs w:val="28"/>
                <w:lang w:val="ru-RU"/>
              </w:rPr>
              <w:t xml:space="preserve"> </w:t>
            </w:r>
            <w:r w:rsidRPr="00C660A9">
              <w:rPr>
                <w:sz w:val="28"/>
                <w:szCs w:val="28"/>
                <w:lang w:val="ru-RU"/>
              </w:rPr>
              <w:t>Стихотворения</w:t>
            </w:r>
            <w:r w:rsidRPr="00C660A9">
              <w:rPr>
                <w:spacing w:val="6"/>
                <w:sz w:val="28"/>
                <w:szCs w:val="28"/>
                <w:lang w:val="ru-RU"/>
              </w:rPr>
              <w:t xml:space="preserve"> </w:t>
            </w:r>
            <w:r w:rsidRPr="00C660A9">
              <w:rPr>
                <w:sz w:val="28"/>
                <w:szCs w:val="28"/>
                <w:lang w:val="ru-RU"/>
              </w:rPr>
              <w:t>(не</w:t>
            </w:r>
            <w:r w:rsidRPr="00C660A9">
              <w:rPr>
                <w:spacing w:val="-57"/>
                <w:sz w:val="28"/>
                <w:szCs w:val="28"/>
                <w:lang w:val="ru-RU"/>
              </w:rPr>
              <w:t xml:space="preserve"> </w:t>
            </w:r>
            <w:r w:rsidRPr="00C660A9">
              <w:rPr>
                <w:sz w:val="28"/>
                <w:szCs w:val="28"/>
                <w:lang w:val="ru-RU"/>
              </w:rPr>
              <w:t>менее</w:t>
            </w:r>
            <w:r w:rsidRPr="00C660A9">
              <w:rPr>
                <w:spacing w:val="-3"/>
                <w:sz w:val="28"/>
                <w:szCs w:val="28"/>
                <w:lang w:val="ru-RU"/>
              </w:rPr>
              <w:t xml:space="preserve"> </w:t>
            </w:r>
            <w:r w:rsidRPr="00C660A9">
              <w:rPr>
                <w:sz w:val="28"/>
                <w:szCs w:val="28"/>
                <w:lang w:val="ru-RU"/>
              </w:rPr>
              <w:t>трёх).</w:t>
            </w:r>
            <w:r w:rsidRPr="00C660A9">
              <w:rPr>
                <w:spacing w:val="-2"/>
                <w:sz w:val="28"/>
                <w:szCs w:val="28"/>
                <w:lang w:val="ru-RU"/>
              </w:rPr>
              <w:t xml:space="preserve"> </w:t>
            </w:r>
            <w:r w:rsidRPr="00C660A9">
              <w:rPr>
                <w:sz w:val="28"/>
                <w:szCs w:val="28"/>
                <w:lang w:val="ru-RU"/>
              </w:rPr>
              <w:t>«Три</w:t>
            </w:r>
            <w:r w:rsidRPr="00C660A9">
              <w:rPr>
                <w:spacing w:val="-2"/>
                <w:sz w:val="28"/>
                <w:szCs w:val="28"/>
                <w:lang w:val="ru-RU"/>
              </w:rPr>
              <w:t xml:space="preserve"> </w:t>
            </w:r>
            <w:r w:rsidRPr="00C660A9">
              <w:rPr>
                <w:sz w:val="28"/>
                <w:szCs w:val="28"/>
                <w:lang w:val="ru-RU"/>
              </w:rPr>
              <w:t>пальмы»,</w:t>
            </w:r>
            <w:r w:rsidRPr="00C660A9">
              <w:rPr>
                <w:spacing w:val="-2"/>
                <w:sz w:val="28"/>
                <w:szCs w:val="28"/>
                <w:lang w:val="ru-RU"/>
              </w:rPr>
              <w:t xml:space="preserve"> </w:t>
            </w:r>
            <w:r w:rsidRPr="00C660A9">
              <w:rPr>
                <w:sz w:val="28"/>
                <w:szCs w:val="28"/>
                <w:lang w:val="ru-RU"/>
              </w:rPr>
              <w:t>«Листок»,</w:t>
            </w:r>
          </w:p>
          <w:p w:rsidR="00060233" w:rsidRPr="00C660A9" w:rsidRDefault="00060233" w:rsidP="00CD1877">
            <w:pPr>
              <w:pStyle w:val="TableParagraph"/>
              <w:tabs>
                <w:tab w:val="left" w:pos="14034"/>
              </w:tabs>
              <w:ind w:left="131" w:firstLine="0"/>
              <w:rPr>
                <w:sz w:val="28"/>
                <w:szCs w:val="28"/>
              </w:rPr>
            </w:pPr>
            <w:r w:rsidRPr="00C660A9">
              <w:rPr>
                <w:sz w:val="28"/>
                <w:szCs w:val="28"/>
                <w:lang w:val="ru-RU"/>
              </w:rPr>
              <w:t xml:space="preserve">«Утёс» и др. </w:t>
            </w:r>
            <w:r w:rsidRPr="00C660A9">
              <w:rPr>
                <w:sz w:val="28"/>
                <w:szCs w:val="28"/>
              </w:rPr>
              <w:t>(3 ч.)</w:t>
            </w:r>
          </w:p>
        </w:tc>
        <w:tc>
          <w:tcPr>
            <w:tcW w:w="7942" w:type="dxa"/>
          </w:tcPr>
          <w:p w:rsidR="00060233" w:rsidRPr="00C660A9" w:rsidRDefault="00060233" w:rsidP="00CD1877">
            <w:pPr>
              <w:pStyle w:val="TableParagraph"/>
              <w:numPr>
                <w:ilvl w:val="0"/>
                <w:numId w:val="33"/>
              </w:numPr>
              <w:tabs>
                <w:tab w:val="left" w:pos="465"/>
                <w:tab w:val="left" w:pos="466"/>
                <w:tab w:val="left" w:pos="14034"/>
              </w:tabs>
              <w:ind w:hanging="361"/>
              <w:rPr>
                <w:sz w:val="28"/>
                <w:szCs w:val="28"/>
              </w:rPr>
            </w:pPr>
            <w:r w:rsidRPr="00C660A9">
              <w:rPr>
                <w:sz w:val="28"/>
                <w:szCs w:val="28"/>
              </w:rPr>
              <w:t>выразительно</w:t>
            </w:r>
            <w:r w:rsidRPr="00C660A9">
              <w:rPr>
                <w:spacing w:val="-7"/>
                <w:sz w:val="28"/>
                <w:szCs w:val="28"/>
              </w:rPr>
              <w:t xml:space="preserve"> </w:t>
            </w:r>
            <w:r w:rsidRPr="00C660A9">
              <w:rPr>
                <w:sz w:val="28"/>
                <w:szCs w:val="28"/>
              </w:rPr>
              <w:t>читать</w:t>
            </w:r>
            <w:r w:rsidRPr="00C660A9">
              <w:rPr>
                <w:spacing w:val="-6"/>
                <w:sz w:val="28"/>
                <w:szCs w:val="28"/>
              </w:rPr>
              <w:t xml:space="preserve"> </w:t>
            </w:r>
            <w:r w:rsidRPr="00C660A9">
              <w:rPr>
                <w:sz w:val="28"/>
                <w:szCs w:val="28"/>
              </w:rPr>
              <w:t>стихотворение;</w:t>
            </w:r>
          </w:p>
          <w:p w:rsidR="00790802" w:rsidRPr="00CD1877" w:rsidRDefault="00060233" w:rsidP="00CD1877">
            <w:pPr>
              <w:pStyle w:val="TableParagraph"/>
              <w:numPr>
                <w:ilvl w:val="0"/>
                <w:numId w:val="33"/>
              </w:numPr>
              <w:tabs>
                <w:tab w:val="left" w:pos="465"/>
                <w:tab w:val="left" w:pos="466"/>
                <w:tab w:val="left" w:pos="14034"/>
              </w:tabs>
              <w:ind w:hanging="361"/>
              <w:rPr>
                <w:sz w:val="28"/>
                <w:szCs w:val="28"/>
                <w:lang w:val="ru-RU"/>
              </w:rPr>
            </w:pPr>
            <w:r w:rsidRPr="00C660A9">
              <w:rPr>
                <w:sz w:val="28"/>
                <w:szCs w:val="28"/>
                <w:lang w:val="ru-RU"/>
              </w:rPr>
              <w:t>определять</w:t>
            </w:r>
            <w:r w:rsidRPr="00C660A9">
              <w:rPr>
                <w:spacing w:val="-8"/>
                <w:sz w:val="28"/>
                <w:szCs w:val="28"/>
                <w:lang w:val="ru-RU"/>
              </w:rPr>
              <w:t xml:space="preserve"> </w:t>
            </w:r>
            <w:r w:rsidRPr="00C660A9">
              <w:rPr>
                <w:sz w:val="28"/>
                <w:szCs w:val="28"/>
                <w:lang w:val="ru-RU"/>
              </w:rPr>
              <w:t>тематическое</w:t>
            </w:r>
            <w:r w:rsidRPr="00C660A9">
              <w:rPr>
                <w:spacing w:val="-7"/>
                <w:sz w:val="28"/>
                <w:szCs w:val="28"/>
                <w:lang w:val="ru-RU"/>
              </w:rPr>
              <w:t xml:space="preserve"> </w:t>
            </w:r>
            <w:r w:rsidRPr="00C660A9">
              <w:rPr>
                <w:sz w:val="28"/>
                <w:szCs w:val="28"/>
                <w:lang w:val="ru-RU"/>
              </w:rPr>
              <w:t>единство</w:t>
            </w:r>
            <w:r w:rsidRPr="00C660A9">
              <w:rPr>
                <w:spacing w:val="-7"/>
                <w:sz w:val="28"/>
                <w:szCs w:val="28"/>
                <w:lang w:val="ru-RU"/>
              </w:rPr>
              <w:t xml:space="preserve"> </w:t>
            </w:r>
            <w:r w:rsidRPr="00C660A9">
              <w:rPr>
                <w:sz w:val="28"/>
                <w:szCs w:val="28"/>
                <w:lang w:val="ru-RU"/>
              </w:rPr>
              <w:t>подобранных</w:t>
            </w:r>
            <w:r w:rsidRPr="00C660A9">
              <w:rPr>
                <w:spacing w:val="-7"/>
                <w:sz w:val="28"/>
                <w:szCs w:val="28"/>
                <w:lang w:val="ru-RU"/>
              </w:rPr>
              <w:t xml:space="preserve"> </w:t>
            </w:r>
            <w:r w:rsidRPr="00C660A9">
              <w:rPr>
                <w:sz w:val="28"/>
                <w:szCs w:val="28"/>
                <w:lang w:val="ru-RU"/>
              </w:rPr>
              <w:t>произведений;</w:t>
            </w:r>
            <w:r w:rsidR="00CD1877">
              <w:rPr>
                <w:sz w:val="28"/>
                <w:szCs w:val="28"/>
                <w:lang w:val="ru-RU"/>
              </w:rPr>
              <w:t xml:space="preserve"> выявлять средства </w:t>
            </w:r>
            <w:r w:rsidRPr="00CD1877">
              <w:rPr>
                <w:sz w:val="28"/>
                <w:szCs w:val="28"/>
                <w:lang w:val="ru-RU"/>
              </w:rPr>
              <w:t>х</w:t>
            </w:r>
            <w:r w:rsidR="00790802" w:rsidRPr="00CD1877">
              <w:rPr>
                <w:sz w:val="28"/>
                <w:szCs w:val="28"/>
                <w:lang w:val="ru-RU"/>
              </w:rPr>
              <w:t>удожественной</w:t>
            </w:r>
            <w:r w:rsidR="00CD1877">
              <w:rPr>
                <w:sz w:val="28"/>
                <w:szCs w:val="28"/>
                <w:lang w:val="ru-RU"/>
              </w:rPr>
              <w:t xml:space="preserve"> </w:t>
            </w:r>
            <w:r w:rsidR="00790802" w:rsidRPr="00CD1877">
              <w:rPr>
                <w:sz w:val="28"/>
                <w:szCs w:val="28"/>
                <w:lang w:val="ru-RU"/>
              </w:rPr>
              <w:t xml:space="preserve">изобразительности </w:t>
            </w:r>
            <w:r w:rsidRPr="00CD1877">
              <w:rPr>
                <w:spacing w:val="-4"/>
                <w:sz w:val="28"/>
                <w:szCs w:val="28"/>
                <w:lang w:val="ru-RU"/>
              </w:rPr>
              <w:t>в</w:t>
            </w:r>
            <w:r w:rsidRPr="00CD1877">
              <w:rPr>
                <w:spacing w:val="-57"/>
                <w:sz w:val="28"/>
                <w:szCs w:val="28"/>
                <w:lang w:val="ru-RU"/>
              </w:rPr>
              <w:t xml:space="preserve"> </w:t>
            </w:r>
            <w:r w:rsidRPr="00CD1877">
              <w:rPr>
                <w:sz w:val="28"/>
                <w:szCs w:val="28"/>
                <w:lang w:val="ru-RU"/>
              </w:rPr>
              <w:t>лирических</w:t>
            </w:r>
            <w:r w:rsidRPr="00CD1877">
              <w:rPr>
                <w:spacing w:val="52"/>
                <w:sz w:val="28"/>
                <w:szCs w:val="28"/>
                <w:lang w:val="ru-RU"/>
              </w:rPr>
              <w:t xml:space="preserve"> </w:t>
            </w:r>
            <w:r w:rsidRPr="00CD1877">
              <w:rPr>
                <w:sz w:val="28"/>
                <w:szCs w:val="28"/>
                <w:lang w:val="ru-RU"/>
              </w:rPr>
              <w:t>произведениях</w:t>
            </w:r>
            <w:r w:rsidRPr="00CD1877">
              <w:rPr>
                <w:spacing w:val="52"/>
                <w:sz w:val="28"/>
                <w:szCs w:val="28"/>
                <w:lang w:val="ru-RU"/>
              </w:rPr>
              <w:t xml:space="preserve"> </w:t>
            </w:r>
            <w:r w:rsidRPr="00CD1877">
              <w:rPr>
                <w:sz w:val="28"/>
                <w:szCs w:val="28"/>
                <w:lang w:val="ru-RU"/>
              </w:rPr>
              <w:t>(эпитет,</w:t>
            </w:r>
            <w:r w:rsidRPr="00CD1877">
              <w:rPr>
                <w:spacing w:val="52"/>
                <w:sz w:val="28"/>
                <w:szCs w:val="28"/>
                <w:lang w:val="ru-RU"/>
              </w:rPr>
              <w:t xml:space="preserve"> </w:t>
            </w:r>
            <w:r w:rsidRPr="00CD1877">
              <w:rPr>
                <w:sz w:val="28"/>
                <w:szCs w:val="28"/>
                <w:lang w:val="ru-RU"/>
              </w:rPr>
              <w:t>метафора,</w:t>
            </w:r>
            <w:r w:rsidRPr="00CD1877">
              <w:rPr>
                <w:spacing w:val="52"/>
                <w:sz w:val="28"/>
                <w:szCs w:val="28"/>
                <w:lang w:val="ru-RU"/>
              </w:rPr>
              <w:t xml:space="preserve"> </w:t>
            </w:r>
            <w:r w:rsidRPr="00CD1877">
              <w:rPr>
                <w:sz w:val="28"/>
                <w:szCs w:val="28"/>
                <w:lang w:val="ru-RU"/>
              </w:rPr>
              <w:t>олицетворение,</w:t>
            </w:r>
            <w:r w:rsidR="00790802" w:rsidRPr="00CD1877">
              <w:rPr>
                <w:sz w:val="28"/>
                <w:szCs w:val="28"/>
                <w:lang w:val="ru-RU"/>
              </w:rPr>
              <w:t xml:space="preserve"> сравнение);</w:t>
            </w:r>
          </w:p>
          <w:p w:rsidR="00790802" w:rsidRPr="00C660A9" w:rsidRDefault="00790802" w:rsidP="00CD1877">
            <w:pPr>
              <w:pStyle w:val="TableParagraph"/>
              <w:numPr>
                <w:ilvl w:val="0"/>
                <w:numId w:val="32"/>
              </w:numPr>
              <w:tabs>
                <w:tab w:val="left" w:pos="465"/>
                <w:tab w:val="left" w:pos="466"/>
                <w:tab w:val="left" w:pos="14034"/>
              </w:tabs>
              <w:ind w:left="465"/>
              <w:rPr>
                <w:sz w:val="28"/>
                <w:szCs w:val="28"/>
                <w:lang w:val="ru-RU"/>
              </w:rPr>
            </w:pPr>
            <w:r w:rsidRPr="00C660A9">
              <w:rPr>
                <w:sz w:val="28"/>
                <w:szCs w:val="28"/>
                <w:lang w:val="ru-RU"/>
              </w:rPr>
              <w:t>сопоставлять</w:t>
            </w:r>
            <w:r w:rsidRPr="00C660A9">
              <w:rPr>
                <w:spacing w:val="36"/>
                <w:sz w:val="28"/>
                <w:szCs w:val="28"/>
                <w:lang w:val="ru-RU"/>
              </w:rPr>
              <w:t xml:space="preserve"> </w:t>
            </w:r>
            <w:r w:rsidRPr="00C660A9">
              <w:rPr>
                <w:sz w:val="28"/>
                <w:szCs w:val="28"/>
                <w:lang w:val="ru-RU"/>
              </w:rPr>
              <w:t>художественные</w:t>
            </w:r>
            <w:r w:rsidRPr="00C660A9">
              <w:rPr>
                <w:spacing w:val="36"/>
                <w:sz w:val="28"/>
                <w:szCs w:val="28"/>
                <w:lang w:val="ru-RU"/>
              </w:rPr>
              <w:t xml:space="preserve"> </w:t>
            </w:r>
            <w:r w:rsidRPr="00C660A9">
              <w:rPr>
                <w:sz w:val="28"/>
                <w:szCs w:val="28"/>
                <w:lang w:val="ru-RU"/>
              </w:rPr>
              <w:t>тексты</w:t>
            </w:r>
            <w:r w:rsidRPr="00C660A9">
              <w:rPr>
                <w:spacing w:val="36"/>
                <w:sz w:val="28"/>
                <w:szCs w:val="28"/>
                <w:lang w:val="ru-RU"/>
              </w:rPr>
              <w:t xml:space="preserve"> </w:t>
            </w:r>
            <w:r w:rsidRPr="00C660A9">
              <w:rPr>
                <w:sz w:val="28"/>
                <w:szCs w:val="28"/>
                <w:lang w:val="ru-RU"/>
              </w:rPr>
              <w:t>с</w:t>
            </w:r>
            <w:r w:rsidRPr="00C660A9">
              <w:rPr>
                <w:spacing w:val="36"/>
                <w:sz w:val="28"/>
                <w:szCs w:val="28"/>
                <w:lang w:val="ru-RU"/>
              </w:rPr>
              <w:t xml:space="preserve"> </w:t>
            </w:r>
            <w:r w:rsidRPr="00C660A9">
              <w:rPr>
                <w:sz w:val="28"/>
                <w:szCs w:val="28"/>
                <w:lang w:val="ru-RU"/>
              </w:rPr>
              <w:t>произведениями</w:t>
            </w:r>
            <w:r w:rsidRPr="00C660A9">
              <w:rPr>
                <w:spacing w:val="22"/>
                <w:sz w:val="28"/>
                <w:szCs w:val="28"/>
                <w:lang w:val="ru-RU"/>
              </w:rPr>
              <w:t xml:space="preserve"> </w:t>
            </w:r>
            <w:r w:rsidRPr="00C660A9">
              <w:rPr>
                <w:sz w:val="28"/>
                <w:szCs w:val="28"/>
                <w:lang w:val="ru-RU"/>
              </w:rPr>
              <w:t>других</w:t>
            </w:r>
            <w:r w:rsidRPr="00C660A9">
              <w:rPr>
                <w:spacing w:val="-57"/>
                <w:sz w:val="28"/>
                <w:szCs w:val="28"/>
                <w:lang w:val="ru-RU"/>
              </w:rPr>
              <w:t xml:space="preserve"> </w:t>
            </w:r>
            <w:r w:rsidRPr="00C660A9">
              <w:rPr>
                <w:sz w:val="28"/>
                <w:szCs w:val="28"/>
                <w:lang w:val="ru-RU"/>
              </w:rPr>
              <w:t>видов</w:t>
            </w:r>
            <w:r w:rsidRPr="00C660A9">
              <w:rPr>
                <w:spacing w:val="-1"/>
                <w:sz w:val="28"/>
                <w:szCs w:val="28"/>
                <w:lang w:val="ru-RU"/>
              </w:rPr>
              <w:t xml:space="preserve"> </w:t>
            </w:r>
            <w:r w:rsidRPr="00C660A9">
              <w:rPr>
                <w:sz w:val="28"/>
                <w:szCs w:val="28"/>
                <w:lang w:val="ru-RU"/>
              </w:rPr>
              <w:t>искусств;</w:t>
            </w:r>
          </w:p>
          <w:p w:rsidR="00060233" w:rsidRPr="00C660A9" w:rsidRDefault="00790802" w:rsidP="00CD1877">
            <w:pPr>
              <w:pStyle w:val="TableParagraph"/>
              <w:numPr>
                <w:ilvl w:val="0"/>
                <w:numId w:val="34"/>
              </w:numPr>
              <w:tabs>
                <w:tab w:val="left" w:pos="466"/>
                <w:tab w:val="left" w:pos="14034"/>
              </w:tabs>
              <w:ind w:hanging="361"/>
              <w:rPr>
                <w:sz w:val="28"/>
                <w:szCs w:val="28"/>
                <w:lang w:val="ru-RU"/>
              </w:rPr>
            </w:pPr>
            <w:r w:rsidRPr="00C660A9">
              <w:rPr>
                <w:sz w:val="28"/>
                <w:szCs w:val="28"/>
                <w:lang w:val="ru-RU"/>
              </w:rPr>
              <w:t>заучивать</w:t>
            </w:r>
            <w:r w:rsidRPr="00C660A9">
              <w:rPr>
                <w:spacing w:val="-10"/>
                <w:sz w:val="28"/>
                <w:szCs w:val="28"/>
                <w:lang w:val="ru-RU"/>
              </w:rPr>
              <w:t xml:space="preserve"> </w:t>
            </w:r>
            <w:r w:rsidRPr="00C660A9">
              <w:rPr>
                <w:sz w:val="28"/>
                <w:szCs w:val="28"/>
                <w:lang w:val="ru-RU"/>
              </w:rPr>
              <w:t>по</w:t>
            </w:r>
            <w:r w:rsidRPr="00C660A9">
              <w:rPr>
                <w:spacing w:val="-9"/>
                <w:sz w:val="28"/>
                <w:szCs w:val="28"/>
                <w:lang w:val="ru-RU"/>
              </w:rPr>
              <w:t xml:space="preserve"> </w:t>
            </w:r>
            <w:r w:rsidRPr="00C660A9">
              <w:rPr>
                <w:sz w:val="28"/>
                <w:szCs w:val="28"/>
                <w:lang w:val="ru-RU"/>
              </w:rPr>
              <w:t>выбору</w:t>
            </w:r>
            <w:r w:rsidRPr="00C660A9">
              <w:rPr>
                <w:spacing w:val="-10"/>
                <w:sz w:val="28"/>
                <w:szCs w:val="28"/>
                <w:lang w:val="ru-RU"/>
              </w:rPr>
              <w:t xml:space="preserve"> </w:t>
            </w:r>
            <w:r w:rsidRPr="00C660A9">
              <w:rPr>
                <w:sz w:val="28"/>
                <w:szCs w:val="28"/>
                <w:lang w:val="ru-RU"/>
              </w:rPr>
              <w:t>стихотворение/я</w:t>
            </w:r>
            <w:r w:rsidRPr="00C660A9">
              <w:rPr>
                <w:spacing w:val="-9"/>
                <w:sz w:val="28"/>
                <w:szCs w:val="28"/>
                <w:lang w:val="ru-RU"/>
              </w:rPr>
              <w:t xml:space="preserve"> </w:t>
            </w:r>
            <w:r w:rsidRPr="00C660A9">
              <w:rPr>
                <w:sz w:val="28"/>
                <w:szCs w:val="28"/>
                <w:lang w:val="ru-RU"/>
              </w:rPr>
              <w:t>наизусть.</w:t>
            </w:r>
          </w:p>
        </w:tc>
      </w:tr>
      <w:tr w:rsidR="00790802" w:rsidRPr="00C660A9" w:rsidTr="005F2C18">
        <w:trPr>
          <w:trHeight w:val="1090"/>
        </w:trPr>
        <w:tc>
          <w:tcPr>
            <w:tcW w:w="2844" w:type="dxa"/>
            <w:vMerge/>
            <w:tcBorders>
              <w:top w:val="nil"/>
              <w:bottom w:val="nil"/>
            </w:tcBorders>
          </w:tcPr>
          <w:p w:rsidR="00790802" w:rsidRPr="00C660A9" w:rsidRDefault="00790802" w:rsidP="00CD1877">
            <w:pPr>
              <w:tabs>
                <w:tab w:val="left" w:pos="14034"/>
              </w:tabs>
              <w:rPr>
                <w:rFonts w:ascii="Times New Roman" w:hAnsi="Times New Roman" w:cs="Times New Roman"/>
                <w:sz w:val="28"/>
                <w:szCs w:val="28"/>
                <w:lang w:val="ru-RU"/>
              </w:rPr>
            </w:pPr>
          </w:p>
        </w:tc>
        <w:tc>
          <w:tcPr>
            <w:tcW w:w="4240" w:type="dxa"/>
          </w:tcPr>
          <w:p w:rsidR="00790802" w:rsidRPr="00C660A9" w:rsidRDefault="00790802" w:rsidP="00CD1877">
            <w:pPr>
              <w:pStyle w:val="TableParagraph"/>
              <w:tabs>
                <w:tab w:val="left" w:pos="955"/>
                <w:tab w:val="left" w:pos="1772"/>
                <w:tab w:val="left" w:pos="3074"/>
                <w:tab w:val="left" w:pos="14034"/>
              </w:tabs>
              <w:ind w:left="131" w:firstLine="0"/>
              <w:rPr>
                <w:sz w:val="28"/>
                <w:szCs w:val="28"/>
                <w:lang w:val="ru-RU"/>
              </w:rPr>
            </w:pPr>
            <w:r w:rsidRPr="00C660A9">
              <w:rPr>
                <w:sz w:val="28"/>
                <w:szCs w:val="28"/>
                <w:lang w:val="ru-RU"/>
              </w:rPr>
              <w:t>А.</w:t>
            </w:r>
            <w:r w:rsidRPr="00C660A9">
              <w:rPr>
                <w:spacing w:val="3"/>
                <w:sz w:val="28"/>
                <w:szCs w:val="28"/>
                <w:lang w:val="ru-RU"/>
              </w:rPr>
              <w:t xml:space="preserve"> </w:t>
            </w:r>
            <w:r w:rsidRPr="00C660A9">
              <w:rPr>
                <w:sz w:val="28"/>
                <w:szCs w:val="28"/>
                <w:lang w:val="ru-RU"/>
              </w:rPr>
              <w:t>В.</w:t>
            </w:r>
            <w:r w:rsidRPr="00C660A9">
              <w:rPr>
                <w:spacing w:val="49"/>
                <w:sz w:val="28"/>
                <w:szCs w:val="28"/>
                <w:lang w:val="ru-RU"/>
              </w:rPr>
              <w:t xml:space="preserve"> </w:t>
            </w:r>
            <w:r w:rsidRPr="00C660A9">
              <w:rPr>
                <w:sz w:val="28"/>
                <w:szCs w:val="28"/>
                <w:lang w:val="ru-RU"/>
              </w:rPr>
              <w:t>Кольцов.</w:t>
            </w:r>
            <w:r w:rsidRPr="00C660A9">
              <w:rPr>
                <w:spacing w:val="49"/>
                <w:sz w:val="28"/>
                <w:szCs w:val="28"/>
                <w:lang w:val="ru-RU"/>
              </w:rPr>
              <w:t xml:space="preserve"> </w:t>
            </w:r>
            <w:r w:rsidRPr="00C660A9">
              <w:rPr>
                <w:sz w:val="28"/>
                <w:szCs w:val="28"/>
                <w:lang w:val="ru-RU"/>
              </w:rPr>
              <w:t>Стихотворения</w:t>
            </w:r>
            <w:r w:rsidRPr="00C660A9">
              <w:rPr>
                <w:spacing w:val="49"/>
                <w:sz w:val="28"/>
                <w:szCs w:val="28"/>
                <w:lang w:val="ru-RU"/>
              </w:rPr>
              <w:t xml:space="preserve"> </w:t>
            </w:r>
            <w:r w:rsidRPr="00C660A9">
              <w:rPr>
                <w:sz w:val="28"/>
                <w:szCs w:val="28"/>
                <w:lang w:val="ru-RU"/>
              </w:rPr>
              <w:t>(не</w:t>
            </w:r>
            <w:r w:rsidRPr="00C660A9">
              <w:rPr>
                <w:spacing w:val="-57"/>
                <w:sz w:val="28"/>
                <w:szCs w:val="28"/>
                <w:lang w:val="ru-RU"/>
              </w:rPr>
              <w:t xml:space="preserve"> </w:t>
            </w:r>
            <w:r w:rsidRPr="00C660A9">
              <w:rPr>
                <w:sz w:val="28"/>
                <w:szCs w:val="28"/>
                <w:lang w:val="ru-RU"/>
              </w:rPr>
              <w:t>менее</w:t>
            </w:r>
            <w:r w:rsidRPr="00C660A9">
              <w:rPr>
                <w:sz w:val="28"/>
                <w:szCs w:val="28"/>
                <w:lang w:val="ru-RU"/>
              </w:rPr>
              <w:tab/>
              <w:t xml:space="preserve">двух).Например, </w:t>
            </w:r>
            <w:r w:rsidRPr="00C660A9">
              <w:rPr>
                <w:spacing w:val="-1"/>
                <w:sz w:val="28"/>
                <w:szCs w:val="28"/>
                <w:lang w:val="ru-RU"/>
              </w:rPr>
              <w:t>«Косарь»,</w:t>
            </w:r>
            <w:r w:rsidRPr="00C660A9">
              <w:rPr>
                <w:sz w:val="28"/>
                <w:szCs w:val="28"/>
                <w:lang w:val="ru-RU"/>
              </w:rPr>
              <w:t xml:space="preserve"> «Соловей</w:t>
            </w:r>
            <w:r w:rsidRPr="00C660A9">
              <w:rPr>
                <w:spacing w:val="-2"/>
                <w:sz w:val="28"/>
                <w:szCs w:val="28"/>
                <w:lang w:val="ru-RU"/>
              </w:rPr>
              <w:t xml:space="preserve"> </w:t>
            </w:r>
            <w:r w:rsidRPr="00C660A9">
              <w:rPr>
                <w:sz w:val="28"/>
                <w:szCs w:val="28"/>
                <w:lang w:val="ru-RU"/>
              </w:rPr>
              <w:t>и</w:t>
            </w:r>
            <w:r w:rsidRPr="00C660A9">
              <w:rPr>
                <w:spacing w:val="-1"/>
                <w:sz w:val="28"/>
                <w:szCs w:val="28"/>
                <w:lang w:val="ru-RU"/>
              </w:rPr>
              <w:t xml:space="preserve"> </w:t>
            </w:r>
            <w:r w:rsidRPr="00C660A9">
              <w:rPr>
                <w:sz w:val="28"/>
                <w:szCs w:val="28"/>
                <w:lang w:val="ru-RU"/>
              </w:rPr>
              <w:t>др.</w:t>
            </w:r>
            <w:r w:rsidRPr="00C660A9">
              <w:rPr>
                <w:spacing w:val="-1"/>
                <w:sz w:val="28"/>
                <w:szCs w:val="28"/>
                <w:lang w:val="ru-RU"/>
              </w:rPr>
              <w:t xml:space="preserve"> </w:t>
            </w:r>
            <w:r w:rsidRPr="00C660A9">
              <w:rPr>
                <w:sz w:val="28"/>
                <w:szCs w:val="28"/>
                <w:lang w:val="ru-RU"/>
              </w:rPr>
              <w:t>(2</w:t>
            </w:r>
            <w:r w:rsidRPr="00C660A9">
              <w:rPr>
                <w:spacing w:val="-1"/>
                <w:sz w:val="28"/>
                <w:szCs w:val="28"/>
                <w:lang w:val="ru-RU"/>
              </w:rPr>
              <w:t xml:space="preserve"> </w:t>
            </w:r>
            <w:r w:rsidRPr="00C660A9">
              <w:rPr>
                <w:sz w:val="28"/>
                <w:szCs w:val="28"/>
                <w:lang w:val="ru-RU"/>
              </w:rPr>
              <w:t>ч.)</w:t>
            </w:r>
          </w:p>
        </w:tc>
        <w:tc>
          <w:tcPr>
            <w:tcW w:w="7942" w:type="dxa"/>
          </w:tcPr>
          <w:p w:rsidR="00790802" w:rsidRPr="00C660A9" w:rsidRDefault="00790802" w:rsidP="00CD1877">
            <w:pPr>
              <w:pStyle w:val="TableParagraph"/>
              <w:numPr>
                <w:ilvl w:val="0"/>
                <w:numId w:val="31"/>
              </w:numPr>
              <w:tabs>
                <w:tab w:val="left" w:pos="465"/>
                <w:tab w:val="left" w:pos="466"/>
                <w:tab w:val="left" w:pos="14034"/>
              </w:tabs>
              <w:ind w:hanging="361"/>
              <w:rPr>
                <w:sz w:val="28"/>
                <w:szCs w:val="28"/>
              </w:rPr>
            </w:pPr>
            <w:r w:rsidRPr="00C660A9">
              <w:rPr>
                <w:sz w:val="28"/>
                <w:szCs w:val="28"/>
              </w:rPr>
              <w:t>выразительно</w:t>
            </w:r>
            <w:r w:rsidRPr="00C660A9">
              <w:rPr>
                <w:spacing w:val="-1"/>
                <w:sz w:val="28"/>
                <w:szCs w:val="28"/>
              </w:rPr>
              <w:t xml:space="preserve"> </w:t>
            </w:r>
            <w:r w:rsidRPr="00C660A9">
              <w:rPr>
                <w:sz w:val="28"/>
                <w:szCs w:val="28"/>
              </w:rPr>
              <w:t>читать</w:t>
            </w:r>
            <w:r w:rsidRPr="00C660A9">
              <w:rPr>
                <w:spacing w:val="-1"/>
                <w:sz w:val="28"/>
                <w:szCs w:val="28"/>
              </w:rPr>
              <w:t xml:space="preserve"> </w:t>
            </w:r>
            <w:r w:rsidRPr="00C660A9">
              <w:rPr>
                <w:sz w:val="28"/>
                <w:szCs w:val="28"/>
              </w:rPr>
              <w:t>поэтический</w:t>
            </w:r>
            <w:r w:rsidRPr="00C660A9">
              <w:rPr>
                <w:spacing w:val="-1"/>
                <w:sz w:val="28"/>
                <w:szCs w:val="28"/>
              </w:rPr>
              <w:t xml:space="preserve"> </w:t>
            </w:r>
            <w:r w:rsidRPr="00C660A9">
              <w:rPr>
                <w:sz w:val="28"/>
                <w:szCs w:val="28"/>
              </w:rPr>
              <w:t>текст;</w:t>
            </w:r>
          </w:p>
          <w:p w:rsidR="00790802" w:rsidRPr="00C660A9" w:rsidRDefault="00790802" w:rsidP="00CD1877">
            <w:pPr>
              <w:pStyle w:val="TableParagraph"/>
              <w:numPr>
                <w:ilvl w:val="0"/>
                <w:numId w:val="31"/>
              </w:numPr>
              <w:tabs>
                <w:tab w:val="left" w:pos="465"/>
                <w:tab w:val="left" w:pos="466"/>
                <w:tab w:val="left" w:pos="14034"/>
              </w:tabs>
              <w:ind w:left="465"/>
              <w:rPr>
                <w:sz w:val="28"/>
                <w:szCs w:val="28"/>
                <w:lang w:val="ru-RU"/>
              </w:rPr>
            </w:pPr>
            <w:r w:rsidRPr="00C660A9">
              <w:rPr>
                <w:sz w:val="28"/>
                <w:szCs w:val="28"/>
                <w:lang w:val="ru-RU"/>
              </w:rPr>
              <w:t>определять</w:t>
            </w:r>
            <w:r w:rsidRPr="00C660A9">
              <w:rPr>
                <w:spacing w:val="1"/>
                <w:sz w:val="28"/>
                <w:szCs w:val="28"/>
                <w:lang w:val="ru-RU"/>
              </w:rPr>
              <w:t xml:space="preserve"> </w:t>
            </w:r>
            <w:r w:rsidRPr="00C660A9">
              <w:rPr>
                <w:sz w:val="28"/>
                <w:szCs w:val="28"/>
                <w:lang w:val="ru-RU"/>
              </w:rPr>
              <w:t>идейно-художественное</w:t>
            </w:r>
            <w:r w:rsidRPr="00C660A9">
              <w:rPr>
                <w:spacing w:val="1"/>
                <w:sz w:val="28"/>
                <w:szCs w:val="28"/>
                <w:lang w:val="ru-RU"/>
              </w:rPr>
              <w:t xml:space="preserve"> </w:t>
            </w:r>
            <w:r w:rsidRPr="00C660A9">
              <w:rPr>
                <w:sz w:val="28"/>
                <w:szCs w:val="28"/>
                <w:lang w:val="ru-RU"/>
              </w:rPr>
              <w:t>содержание</w:t>
            </w:r>
            <w:r w:rsidRPr="00C660A9">
              <w:rPr>
                <w:spacing w:val="1"/>
                <w:sz w:val="28"/>
                <w:szCs w:val="28"/>
                <w:lang w:val="ru-RU"/>
              </w:rPr>
              <w:t xml:space="preserve"> </w:t>
            </w:r>
            <w:r w:rsidRPr="00C660A9">
              <w:rPr>
                <w:sz w:val="28"/>
                <w:szCs w:val="28"/>
                <w:lang w:val="ru-RU"/>
              </w:rPr>
              <w:t>текста, выявлять</w:t>
            </w:r>
            <w:r w:rsidRPr="00C660A9">
              <w:rPr>
                <w:spacing w:val="-57"/>
                <w:sz w:val="28"/>
                <w:szCs w:val="28"/>
                <w:lang w:val="ru-RU"/>
              </w:rPr>
              <w:t xml:space="preserve"> </w:t>
            </w:r>
            <w:r w:rsidRPr="00C660A9">
              <w:rPr>
                <w:sz w:val="28"/>
                <w:szCs w:val="28"/>
                <w:lang w:val="ru-RU"/>
              </w:rPr>
              <w:t>средства</w:t>
            </w:r>
            <w:r w:rsidRPr="00C660A9">
              <w:rPr>
                <w:spacing w:val="-1"/>
                <w:sz w:val="28"/>
                <w:szCs w:val="28"/>
                <w:lang w:val="ru-RU"/>
              </w:rPr>
              <w:t xml:space="preserve"> </w:t>
            </w:r>
            <w:r w:rsidRPr="00C660A9">
              <w:rPr>
                <w:sz w:val="28"/>
                <w:szCs w:val="28"/>
                <w:lang w:val="ru-RU"/>
              </w:rPr>
              <w:t>художественной</w:t>
            </w:r>
            <w:r w:rsidRPr="00C660A9">
              <w:rPr>
                <w:spacing w:val="-1"/>
                <w:sz w:val="28"/>
                <w:szCs w:val="28"/>
                <w:lang w:val="ru-RU"/>
              </w:rPr>
              <w:t xml:space="preserve"> </w:t>
            </w:r>
            <w:r w:rsidRPr="00C660A9">
              <w:rPr>
                <w:sz w:val="28"/>
                <w:szCs w:val="28"/>
                <w:lang w:val="ru-RU"/>
              </w:rPr>
              <w:t>выразительности;</w:t>
            </w:r>
          </w:p>
          <w:p w:rsidR="00790802" w:rsidRPr="00C660A9" w:rsidRDefault="00790802" w:rsidP="00CD1877">
            <w:pPr>
              <w:pStyle w:val="TableParagraph"/>
              <w:numPr>
                <w:ilvl w:val="0"/>
                <w:numId w:val="31"/>
              </w:numPr>
              <w:tabs>
                <w:tab w:val="left" w:pos="465"/>
                <w:tab w:val="left" w:pos="466"/>
                <w:tab w:val="left" w:pos="14034"/>
              </w:tabs>
              <w:ind w:left="465"/>
              <w:rPr>
                <w:sz w:val="28"/>
                <w:szCs w:val="28"/>
                <w:lang w:val="ru-RU"/>
              </w:rPr>
            </w:pPr>
            <w:r w:rsidRPr="00C660A9">
              <w:rPr>
                <w:sz w:val="28"/>
                <w:szCs w:val="28"/>
                <w:lang w:val="ru-RU"/>
              </w:rPr>
              <w:t>видеть</w:t>
            </w:r>
            <w:r w:rsidRPr="00C660A9">
              <w:rPr>
                <w:spacing w:val="27"/>
                <w:sz w:val="28"/>
                <w:szCs w:val="28"/>
                <w:lang w:val="ru-RU"/>
              </w:rPr>
              <w:t xml:space="preserve"> </w:t>
            </w:r>
            <w:r w:rsidRPr="00C660A9">
              <w:rPr>
                <w:sz w:val="28"/>
                <w:szCs w:val="28"/>
                <w:lang w:val="ru-RU"/>
              </w:rPr>
              <w:t>взаимосвязь</w:t>
            </w:r>
            <w:r w:rsidRPr="00C660A9">
              <w:rPr>
                <w:spacing w:val="12"/>
                <w:sz w:val="28"/>
                <w:szCs w:val="28"/>
                <w:lang w:val="ru-RU"/>
              </w:rPr>
              <w:t xml:space="preserve"> </w:t>
            </w:r>
            <w:r w:rsidRPr="00C660A9">
              <w:rPr>
                <w:sz w:val="28"/>
                <w:szCs w:val="28"/>
                <w:lang w:val="ru-RU"/>
              </w:rPr>
              <w:t>пейзажной</w:t>
            </w:r>
            <w:r w:rsidRPr="00C660A9">
              <w:rPr>
                <w:spacing w:val="13"/>
                <w:sz w:val="28"/>
                <w:szCs w:val="28"/>
                <w:lang w:val="ru-RU"/>
              </w:rPr>
              <w:t xml:space="preserve"> </w:t>
            </w:r>
            <w:r w:rsidRPr="00C660A9">
              <w:rPr>
                <w:sz w:val="28"/>
                <w:szCs w:val="28"/>
                <w:lang w:val="ru-RU"/>
              </w:rPr>
              <w:t>зарисовки</w:t>
            </w:r>
            <w:r w:rsidRPr="00C660A9">
              <w:rPr>
                <w:spacing w:val="12"/>
                <w:sz w:val="28"/>
                <w:szCs w:val="28"/>
                <w:lang w:val="ru-RU"/>
              </w:rPr>
              <w:t xml:space="preserve"> </w:t>
            </w:r>
            <w:r w:rsidRPr="00C660A9">
              <w:rPr>
                <w:sz w:val="28"/>
                <w:szCs w:val="28"/>
                <w:lang w:val="ru-RU"/>
              </w:rPr>
              <w:t>с</w:t>
            </w:r>
            <w:r w:rsidRPr="00C660A9">
              <w:rPr>
                <w:spacing w:val="13"/>
                <w:sz w:val="28"/>
                <w:szCs w:val="28"/>
                <w:lang w:val="ru-RU"/>
              </w:rPr>
              <w:t xml:space="preserve"> </w:t>
            </w:r>
            <w:r w:rsidRPr="00C660A9">
              <w:rPr>
                <w:sz w:val="28"/>
                <w:szCs w:val="28"/>
                <w:lang w:val="ru-RU"/>
              </w:rPr>
              <w:t>душевным</w:t>
            </w:r>
            <w:r w:rsidRPr="00C660A9">
              <w:rPr>
                <w:spacing w:val="13"/>
                <w:sz w:val="28"/>
                <w:szCs w:val="28"/>
                <w:lang w:val="ru-RU"/>
              </w:rPr>
              <w:t xml:space="preserve"> </w:t>
            </w:r>
            <w:r w:rsidRPr="00C660A9">
              <w:rPr>
                <w:sz w:val="28"/>
                <w:szCs w:val="28"/>
                <w:lang w:val="ru-RU"/>
              </w:rPr>
              <w:t>состоянием</w:t>
            </w:r>
            <w:r w:rsidRPr="00C660A9">
              <w:rPr>
                <w:spacing w:val="-57"/>
                <w:sz w:val="28"/>
                <w:szCs w:val="28"/>
                <w:lang w:val="ru-RU"/>
              </w:rPr>
              <w:t xml:space="preserve"> </w:t>
            </w:r>
            <w:r w:rsidRPr="00C660A9">
              <w:rPr>
                <w:sz w:val="28"/>
                <w:szCs w:val="28"/>
                <w:lang w:val="ru-RU"/>
              </w:rPr>
              <w:t>и</w:t>
            </w:r>
            <w:r w:rsidRPr="00C660A9">
              <w:rPr>
                <w:spacing w:val="-1"/>
                <w:sz w:val="28"/>
                <w:szCs w:val="28"/>
                <w:lang w:val="ru-RU"/>
              </w:rPr>
              <w:t xml:space="preserve"> </w:t>
            </w:r>
            <w:r w:rsidRPr="00C660A9">
              <w:rPr>
                <w:sz w:val="28"/>
                <w:szCs w:val="28"/>
                <w:lang w:val="ru-RU"/>
              </w:rPr>
              <w:t>настроением человека;</w:t>
            </w:r>
          </w:p>
          <w:p w:rsidR="00790802" w:rsidRPr="00C660A9" w:rsidRDefault="00790802" w:rsidP="00CD1877">
            <w:pPr>
              <w:pStyle w:val="TableParagraph"/>
              <w:numPr>
                <w:ilvl w:val="0"/>
                <w:numId w:val="31"/>
              </w:numPr>
              <w:tabs>
                <w:tab w:val="left" w:pos="465"/>
                <w:tab w:val="left" w:pos="466"/>
                <w:tab w:val="left" w:pos="14034"/>
              </w:tabs>
              <w:ind w:hanging="361"/>
              <w:rPr>
                <w:sz w:val="28"/>
                <w:szCs w:val="28"/>
              </w:rPr>
            </w:pPr>
            <w:r w:rsidRPr="00C660A9">
              <w:rPr>
                <w:sz w:val="28"/>
                <w:szCs w:val="28"/>
              </w:rPr>
              <w:t>характеризовать</w:t>
            </w:r>
            <w:r w:rsidRPr="00C660A9">
              <w:rPr>
                <w:spacing w:val="-14"/>
                <w:sz w:val="28"/>
                <w:szCs w:val="28"/>
              </w:rPr>
              <w:t xml:space="preserve"> </w:t>
            </w:r>
            <w:r w:rsidRPr="00C660A9">
              <w:rPr>
                <w:sz w:val="28"/>
                <w:szCs w:val="28"/>
              </w:rPr>
              <w:t>лирического</w:t>
            </w:r>
            <w:r w:rsidRPr="00C660A9">
              <w:rPr>
                <w:spacing w:val="-13"/>
                <w:sz w:val="28"/>
                <w:szCs w:val="28"/>
              </w:rPr>
              <w:t xml:space="preserve"> </w:t>
            </w:r>
            <w:r w:rsidRPr="00C660A9">
              <w:rPr>
                <w:sz w:val="28"/>
                <w:szCs w:val="28"/>
              </w:rPr>
              <w:t>героя;</w:t>
            </w:r>
          </w:p>
          <w:p w:rsidR="00790802" w:rsidRPr="00C660A9" w:rsidRDefault="00790802" w:rsidP="00CD1877">
            <w:pPr>
              <w:pStyle w:val="TableParagraph"/>
              <w:numPr>
                <w:ilvl w:val="0"/>
                <w:numId w:val="31"/>
              </w:numPr>
              <w:tabs>
                <w:tab w:val="left" w:pos="465"/>
                <w:tab w:val="left" w:pos="466"/>
                <w:tab w:val="left" w:pos="14034"/>
              </w:tabs>
              <w:ind w:left="465"/>
              <w:rPr>
                <w:sz w:val="28"/>
                <w:szCs w:val="28"/>
                <w:lang w:val="ru-RU"/>
              </w:rPr>
            </w:pPr>
            <w:r w:rsidRPr="00C660A9">
              <w:rPr>
                <w:sz w:val="28"/>
                <w:szCs w:val="28"/>
                <w:lang w:val="ru-RU"/>
              </w:rPr>
              <w:t>работать</w:t>
            </w:r>
            <w:r w:rsidRPr="00C660A9">
              <w:rPr>
                <w:spacing w:val="54"/>
                <w:sz w:val="28"/>
                <w:szCs w:val="28"/>
                <w:lang w:val="ru-RU"/>
              </w:rPr>
              <w:t xml:space="preserve"> </w:t>
            </w:r>
            <w:r w:rsidRPr="00C660A9">
              <w:rPr>
                <w:sz w:val="28"/>
                <w:szCs w:val="28"/>
                <w:lang w:val="ru-RU"/>
              </w:rPr>
              <w:t>со</w:t>
            </w:r>
            <w:r w:rsidRPr="00C660A9">
              <w:rPr>
                <w:spacing w:val="55"/>
                <w:sz w:val="28"/>
                <w:szCs w:val="28"/>
                <w:lang w:val="ru-RU"/>
              </w:rPr>
              <w:t xml:space="preserve"> </w:t>
            </w:r>
            <w:r w:rsidRPr="00C660A9">
              <w:rPr>
                <w:sz w:val="28"/>
                <w:szCs w:val="28"/>
                <w:lang w:val="ru-RU"/>
              </w:rPr>
              <w:t>словарями,</w:t>
            </w:r>
            <w:r w:rsidRPr="00C660A9">
              <w:rPr>
                <w:spacing w:val="55"/>
                <w:sz w:val="28"/>
                <w:szCs w:val="28"/>
                <w:lang w:val="ru-RU"/>
              </w:rPr>
              <w:t xml:space="preserve"> </w:t>
            </w:r>
            <w:r w:rsidRPr="00C660A9">
              <w:rPr>
                <w:sz w:val="28"/>
                <w:szCs w:val="28"/>
                <w:lang w:val="ru-RU"/>
              </w:rPr>
              <w:t>определять</w:t>
            </w:r>
            <w:r w:rsidRPr="00C660A9">
              <w:rPr>
                <w:spacing w:val="55"/>
                <w:sz w:val="28"/>
                <w:szCs w:val="28"/>
                <w:lang w:val="ru-RU"/>
              </w:rPr>
              <w:t xml:space="preserve"> </w:t>
            </w:r>
            <w:r w:rsidRPr="00C660A9">
              <w:rPr>
                <w:sz w:val="28"/>
                <w:szCs w:val="28"/>
                <w:lang w:val="ru-RU"/>
              </w:rPr>
              <w:t>значение</w:t>
            </w:r>
            <w:r w:rsidRPr="00C660A9">
              <w:rPr>
                <w:spacing w:val="54"/>
                <w:sz w:val="28"/>
                <w:szCs w:val="28"/>
                <w:lang w:val="ru-RU"/>
              </w:rPr>
              <w:t xml:space="preserve"> </w:t>
            </w:r>
            <w:r w:rsidRPr="00C660A9">
              <w:rPr>
                <w:sz w:val="28"/>
                <w:szCs w:val="28"/>
                <w:lang w:val="ru-RU"/>
              </w:rPr>
              <w:t>устаревших</w:t>
            </w:r>
            <w:r w:rsidRPr="00C660A9">
              <w:rPr>
                <w:spacing w:val="41"/>
                <w:sz w:val="28"/>
                <w:szCs w:val="28"/>
                <w:lang w:val="ru-RU"/>
              </w:rPr>
              <w:t xml:space="preserve"> </w:t>
            </w:r>
            <w:r w:rsidRPr="00C660A9">
              <w:rPr>
                <w:sz w:val="28"/>
                <w:szCs w:val="28"/>
                <w:lang w:val="ru-RU"/>
              </w:rPr>
              <w:t>слов</w:t>
            </w:r>
            <w:r w:rsidRPr="00C660A9">
              <w:rPr>
                <w:spacing w:val="40"/>
                <w:sz w:val="28"/>
                <w:szCs w:val="28"/>
                <w:lang w:val="ru-RU"/>
              </w:rPr>
              <w:t xml:space="preserve"> </w:t>
            </w:r>
            <w:r w:rsidRPr="00C660A9">
              <w:rPr>
                <w:sz w:val="28"/>
                <w:szCs w:val="28"/>
                <w:lang w:val="ru-RU"/>
              </w:rPr>
              <w:t>и</w:t>
            </w:r>
            <w:r w:rsidRPr="00C660A9">
              <w:rPr>
                <w:spacing w:val="-57"/>
                <w:sz w:val="28"/>
                <w:szCs w:val="28"/>
                <w:lang w:val="ru-RU"/>
              </w:rPr>
              <w:t xml:space="preserve"> </w:t>
            </w:r>
            <w:r w:rsidRPr="00C660A9">
              <w:rPr>
                <w:sz w:val="28"/>
                <w:szCs w:val="28"/>
                <w:lang w:val="ru-RU"/>
              </w:rPr>
              <w:t xml:space="preserve">выражений; </w:t>
            </w:r>
          </w:p>
          <w:p w:rsidR="00790802" w:rsidRPr="00C660A9" w:rsidRDefault="00790802" w:rsidP="00CD1877">
            <w:pPr>
              <w:pStyle w:val="TableParagraph"/>
              <w:numPr>
                <w:ilvl w:val="0"/>
                <w:numId w:val="31"/>
              </w:numPr>
              <w:tabs>
                <w:tab w:val="left" w:pos="465"/>
                <w:tab w:val="left" w:pos="466"/>
                <w:tab w:val="left" w:pos="14034"/>
              </w:tabs>
              <w:ind w:left="465"/>
              <w:rPr>
                <w:sz w:val="28"/>
                <w:szCs w:val="28"/>
                <w:lang w:val="ru-RU"/>
              </w:rPr>
            </w:pPr>
            <w:r w:rsidRPr="00C660A9">
              <w:rPr>
                <w:sz w:val="28"/>
                <w:szCs w:val="28"/>
                <w:lang w:val="ru-RU"/>
              </w:rPr>
              <w:t>читать</w:t>
            </w:r>
            <w:r w:rsidRPr="00C660A9">
              <w:rPr>
                <w:spacing w:val="-7"/>
                <w:sz w:val="28"/>
                <w:szCs w:val="28"/>
                <w:lang w:val="ru-RU"/>
              </w:rPr>
              <w:t xml:space="preserve"> </w:t>
            </w:r>
            <w:r w:rsidRPr="00C660A9">
              <w:rPr>
                <w:sz w:val="28"/>
                <w:szCs w:val="28"/>
                <w:lang w:val="ru-RU"/>
              </w:rPr>
              <w:t>одно</w:t>
            </w:r>
            <w:r w:rsidRPr="00C660A9">
              <w:rPr>
                <w:spacing w:val="-6"/>
                <w:sz w:val="28"/>
                <w:szCs w:val="28"/>
                <w:lang w:val="ru-RU"/>
              </w:rPr>
              <w:t xml:space="preserve"> </w:t>
            </w:r>
            <w:r w:rsidRPr="00C660A9">
              <w:rPr>
                <w:sz w:val="28"/>
                <w:szCs w:val="28"/>
                <w:lang w:val="ru-RU"/>
              </w:rPr>
              <w:t>из</w:t>
            </w:r>
            <w:r w:rsidRPr="00C660A9">
              <w:rPr>
                <w:spacing w:val="-7"/>
                <w:sz w:val="28"/>
                <w:szCs w:val="28"/>
                <w:lang w:val="ru-RU"/>
              </w:rPr>
              <w:t xml:space="preserve"> </w:t>
            </w:r>
            <w:r w:rsidRPr="00C660A9">
              <w:rPr>
                <w:sz w:val="28"/>
                <w:szCs w:val="28"/>
                <w:lang w:val="ru-RU"/>
              </w:rPr>
              <w:t>стихотворений</w:t>
            </w:r>
            <w:r w:rsidRPr="00C660A9">
              <w:rPr>
                <w:spacing w:val="-6"/>
                <w:sz w:val="28"/>
                <w:szCs w:val="28"/>
                <w:lang w:val="ru-RU"/>
              </w:rPr>
              <w:t xml:space="preserve"> </w:t>
            </w:r>
            <w:r w:rsidRPr="00C660A9">
              <w:rPr>
                <w:sz w:val="28"/>
                <w:szCs w:val="28"/>
                <w:lang w:val="ru-RU"/>
              </w:rPr>
              <w:t>наизусть.</w:t>
            </w:r>
          </w:p>
        </w:tc>
      </w:tr>
      <w:tr w:rsidR="00790802" w:rsidRPr="00C660A9" w:rsidTr="005F2C18">
        <w:trPr>
          <w:trHeight w:val="1090"/>
        </w:trPr>
        <w:tc>
          <w:tcPr>
            <w:tcW w:w="2844" w:type="dxa"/>
            <w:tcBorders>
              <w:top w:val="nil"/>
            </w:tcBorders>
          </w:tcPr>
          <w:p w:rsidR="00790802" w:rsidRPr="00C660A9" w:rsidRDefault="00790802" w:rsidP="00CD1877">
            <w:pPr>
              <w:tabs>
                <w:tab w:val="left" w:pos="14034"/>
              </w:tabs>
              <w:rPr>
                <w:rFonts w:ascii="Times New Roman" w:hAnsi="Times New Roman" w:cs="Times New Roman"/>
                <w:sz w:val="28"/>
                <w:szCs w:val="28"/>
                <w:lang w:val="ru-RU"/>
              </w:rPr>
            </w:pPr>
          </w:p>
        </w:tc>
        <w:tc>
          <w:tcPr>
            <w:tcW w:w="4240" w:type="dxa"/>
          </w:tcPr>
          <w:p w:rsidR="00790802" w:rsidRPr="00C660A9" w:rsidRDefault="00790802" w:rsidP="00CD1877">
            <w:pPr>
              <w:pStyle w:val="TableParagraph"/>
              <w:tabs>
                <w:tab w:val="left" w:pos="955"/>
                <w:tab w:val="left" w:pos="1772"/>
                <w:tab w:val="left" w:pos="3074"/>
                <w:tab w:val="left" w:pos="14034"/>
              </w:tabs>
              <w:ind w:left="131" w:firstLine="0"/>
              <w:rPr>
                <w:sz w:val="28"/>
                <w:szCs w:val="28"/>
              </w:rPr>
            </w:pPr>
            <w:r w:rsidRPr="00C660A9">
              <w:rPr>
                <w:sz w:val="28"/>
                <w:szCs w:val="28"/>
                <w:lang w:val="ru-RU"/>
              </w:rPr>
              <w:t>Ф.</w:t>
            </w:r>
            <w:r w:rsidRPr="00C660A9">
              <w:rPr>
                <w:spacing w:val="1"/>
                <w:sz w:val="28"/>
                <w:szCs w:val="28"/>
                <w:lang w:val="ru-RU"/>
              </w:rPr>
              <w:t xml:space="preserve"> </w:t>
            </w:r>
            <w:r w:rsidRPr="00C660A9">
              <w:rPr>
                <w:sz w:val="28"/>
                <w:szCs w:val="28"/>
                <w:lang w:val="ru-RU"/>
              </w:rPr>
              <w:t>И.</w:t>
            </w:r>
            <w:r w:rsidRPr="00C660A9">
              <w:rPr>
                <w:spacing w:val="1"/>
                <w:sz w:val="28"/>
                <w:szCs w:val="28"/>
                <w:lang w:val="ru-RU"/>
              </w:rPr>
              <w:t xml:space="preserve"> </w:t>
            </w:r>
            <w:r w:rsidRPr="00C660A9">
              <w:rPr>
                <w:sz w:val="28"/>
                <w:szCs w:val="28"/>
                <w:lang w:val="ru-RU"/>
              </w:rPr>
              <w:t>Тютчев.</w:t>
            </w:r>
            <w:r w:rsidRPr="00C660A9">
              <w:rPr>
                <w:spacing w:val="1"/>
                <w:sz w:val="28"/>
                <w:szCs w:val="28"/>
                <w:lang w:val="ru-RU"/>
              </w:rPr>
              <w:t xml:space="preserve"> </w:t>
            </w:r>
            <w:r w:rsidRPr="00C660A9">
              <w:rPr>
                <w:sz w:val="28"/>
                <w:szCs w:val="28"/>
                <w:lang w:val="ru-RU"/>
              </w:rPr>
              <w:t>Стихотворения</w:t>
            </w:r>
            <w:r w:rsidRPr="00C660A9">
              <w:rPr>
                <w:spacing w:val="1"/>
                <w:sz w:val="28"/>
                <w:szCs w:val="28"/>
                <w:lang w:val="ru-RU"/>
              </w:rPr>
              <w:t xml:space="preserve"> </w:t>
            </w:r>
            <w:r w:rsidRPr="00C660A9">
              <w:rPr>
                <w:sz w:val="28"/>
                <w:szCs w:val="28"/>
                <w:lang w:val="ru-RU"/>
              </w:rPr>
              <w:t>(не</w:t>
            </w:r>
            <w:r w:rsidRPr="00C660A9">
              <w:rPr>
                <w:spacing w:val="1"/>
                <w:sz w:val="28"/>
                <w:szCs w:val="28"/>
                <w:lang w:val="ru-RU"/>
              </w:rPr>
              <w:t xml:space="preserve"> </w:t>
            </w:r>
            <w:r w:rsidRPr="00C660A9">
              <w:rPr>
                <w:sz w:val="28"/>
                <w:szCs w:val="28"/>
                <w:lang w:val="ru-RU"/>
              </w:rPr>
              <w:t>менее</w:t>
            </w:r>
            <w:r w:rsidRPr="00C660A9">
              <w:rPr>
                <w:spacing w:val="1"/>
                <w:sz w:val="28"/>
                <w:szCs w:val="28"/>
                <w:lang w:val="ru-RU"/>
              </w:rPr>
              <w:t xml:space="preserve"> </w:t>
            </w:r>
            <w:r w:rsidRPr="00C660A9">
              <w:rPr>
                <w:sz w:val="28"/>
                <w:szCs w:val="28"/>
                <w:lang w:val="ru-RU"/>
              </w:rPr>
              <w:t>двух).</w:t>
            </w:r>
            <w:r w:rsidRPr="00C660A9">
              <w:rPr>
                <w:spacing w:val="1"/>
                <w:sz w:val="28"/>
                <w:szCs w:val="28"/>
                <w:lang w:val="ru-RU"/>
              </w:rPr>
              <w:t xml:space="preserve"> </w:t>
            </w:r>
            <w:r w:rsidRPr="00C660A9">
              <w:rPr>
                <w:sz w:val="28"/>
                <w:szCs w:val="28"/>
                <w:lang w:val="ru-RU"/>
              </w:rPr>
              <w:t>«Есть</w:t>
            </w:r>
            <w:r w:rsidRPr="00C660A9">
              <w:rPr>
                <w:spacing w:val="1"/>
                <w:sz w:val="28"/>
                <w:szCs w:val="28"/>
                <w:lang w:val="ru-RU"/>
              </w:rPr>
              <w:t xml:space="preserve"> </w:t>
            </w:r>
            <w:r w:rsidRPr="00C660A9">
              <w:rPr>
                <w:sz w:val="28"/>
                <w:szCs w:val="28"/>
                <w:lang w:val="ru-RU"/>
              </w:rPr>
              <w:t>в</w:t>
            </w:r>
            <w:r w:rsidRPr="00C660A9">
              <w:rPr>
                <w:spacing w:val="1"/>
                <w:sz w:val="28"/>
                <w:szCs w:val="28"/>
                <w:lang w:val="ru-RU"/>
              </w:rPr>
              <w:t xml:space="preserve"> </w:t>
            </w:r>
            <w:r w:rsidRPr="00C660A9">
              <w:rPr>
                <w:sz w:val="28"/>
                <w:szCs w:val="28"/>
                <w:lang w:val="ru-RU"/>
              </w:rPr>
              <w:t>осени</w:t>
            </w:r>
            <w:r w:rsidRPr="00C660A9">
              <w:rPr>
                <w:spacing w:val="-57"/>
                <w:sz w:val="28"/>
                <w:szCs w:val="28"/>
                <w:lang w:val="ru-RU"/>
              </w:rPr>
              <w:t xml:space="preserve"> </w:t>
            </w:r>
            <w:r w:rsidRPr="00C660A9">
              <w:rPr>
                <w:sz w:val="28"/>
                <w:szCs w:val="28"/>
                <w:lang w:val="ru-RU"/>
              </w:rPr>
              <w:t>первоначальной…»,</w:t>
            </w:r>
            <w:r w:rsidRPr="00C660A9">
              <w:rPr>
                <w:spacing w:val="1"/>
                <w:sz w:val="28"/>
                <w:szCs w:val="28"/>
                <w:lang w:val="ru-RU"/>
              </w:rPr>
              <w:t xml:space="preserve"> </w:t>
            </w:r>
            <w:r w:rsidRPr="00C660A9">
              <w:rPr>
                <w:sz w:val="28"/>
                <w:szCs w:val="28"/>
                <w:lang w:val="ru-RU"/>
              </w:rPr>
              <w:t>«С</w:t>
            </w:r>
            <w:r w:rsidRPr="00C660A9">
              <w:rPr>
                <w:spacing w:val="1"/>
                <w:sz w:val="28"/>
                <w:szCs w:val="28"/>
                <w:lang w:val="ru-RU"/>
              </w:rPr>
              <w:t xml:space="preserve"> </w:t>
            </w:r>
            <w:r w:rsidRPr="00C660A9">
              <w:rPr>
                <w:sz w:val="28"/>
                <w:szCs w:val="28"/>
                <w:lang w:val="ru-RU"/>
              </w:rPr>
              <w:t>поляны</w:t>
            </w:r>
            <w:r w:rsidRPr="00C660A9">
              <w:rPr>
                <w:spacing w:val="1"/>
                <w:sz w:val="28"/>
                <w:szCs w:val="28"/>
                <w:lang w:val="ru-RU"/>
              </w:rPr>
              <w:t xml:space="preserve"> </w:t>
            </w:r>
            <w:r w:rsidRPr="00C660A9">
              <w:rPr>
                <w:sz w:val="28"/>
                <w:szCs w:val="28"/>
                <w:lang w:val="ru-RU"/>
              </w:rPr>
              <w:t>коршун</w:t>
            </w:r>
            <w:r w:rsidRPr="00C660A9">
              <w:rPr>
                <w:spacing w:val="-1"/>
                <w:sz w:val="28"/>
                <w:szCs w:val="28"/>
                <w:lang w:val="ru-RU"/>
              </w:rPr>
              <w:t xml:space="preserve"> </w:t>
            </w:r>
            <w:r w:rsidRPr="00C660A9">
              <w:rPr>
                <w:sz w:val="28"/>
                <w:szCs w:val="28"/>
                <w:lang w:val="ru-RU"/>
              </w:rPr>
              <w:t>поднялся…»</w:t>
            </w:r>
            <w:r w:rsidRPr="00C660A9">
              <w:rPr>
                <w:spacing w:val="-1"/>
                <w:sz w:val="28"/>
                <w:szCs w:val="28"/>
                <w:lang w:val="ru-RU"/>
              </w:rPr>
              <w:t xml:space="preserve"> </w:t>
            </w:r>
            <w:r w:rsidRPr="00C660A9">
              <w:rPr>
                <w:sz w:val="28"/>
                <w:szCs w:val="28"/>
              </w:rPr>
              <w:t>(2</w:t>
            </w:r>
            <w:r w:rsidRPr="00C660A9">
              <w:rPr>
                <w:spacing w:val="-1"/>
                <w:sz w:val="28"/>
                <w:szCs w:val="28"/>
              </w:rPr>
              <w:t xml:space="preserve"> </w:t>
            </w:r>
            <w:r w:rsidRPr="00C660A9">
              <w:rPr>
                <w:sz w:val="28"/>
                <w:szCs w:val="28"/>
              </w:rPr>
              <w:t>ч.)</w:t>
            </w:r>
          </w:p>
        </w:tc>
        <w:tc>
          <w:tcPr>
            <w:tcW w:w="7942" w:type="dxa"/>
          </w:tcPr>
          <w:p w:rsidR="00790802" w:rsidRPr="00C660A9" w:rsidRDefault="00790802" w:rsidP="00CD1877">
            <w:pPr>
              <w:pStyle w:val="TableParagraph"/>
              <w:numPr>
                <w:ilvl w:val="0"/>
                <w:numId w:val="31"/>
              </w:numPr>
              <w:tabs>
                <w:tab w:val="left" w:pos="465"/>
                <w:tab w:val="left" w:pos="466"/>
                <w:tab w:val="left" w:pos="14034"/>
              </w:tabs>
              <w:rPr>
                <w:sz w:val="28"/>
                <w:szCs w:val="28"/>
              </w:rPr>
            </w:pPr>
            <w:r w:rsidRPr="00C660A9">
              <w:rPr>
                <w:sz w:val="28"/>
                <w:szCs w:val="28"/>
              </w:rPr>
              <w:t>читать</w:t>
            </w:r>
            <w:r w:rsidRPr="00C660A9">
              <w:rPr>
                <w:spacing w:val="-7"/>
                <w:sz w:val="28"/>
                <w:szCs w:val="28"/>
              </w:rPr>
              <w:t xml:space="preserve"> </w:t>
            </w:r>
            <w:r w:rsidRPr="00C660A9">
              <w:rPr>
                <w:sz w:val="28"/>
                <w:szCs w:val="28"/>
              </w:rPr>
              <w:t>выразительно</w:t>
            </w:r>
            <w:r w:rsidRPr="00C660A9">
              <w:rPr>
                <w:spacing w:val="-6"/>
                <w:sz w:val="28"/>
                <w:szCs w:val="28"/>
              </w:rPr>
              <w:t xml:space="preserve"> </w:t>
            </w:r>
            <w:r w:rsidRPr="00C660A9">
              <w:rPr>
                <w:sz w:val="28"/>
                <w:szCs w:val="28"/>
              </w:rPr>
              <w:t>стихотворение;</w:t>
            </w:r>
          </w:p>
          <w:p w:rsidR="00790802" w:rsidRPr="00C660A9" w:rsidRDefault="00790802" w:rsidP="00CD1877">
            <w:pPr>
              <w:pStyle w:val="TableParagraph"/>
              <w:numPr>
                <w:ilvl w:val="0"/>
                <w:numId w:val="31"/>
              </w:numPr>
              <w:tabs>
                <w:tab w:val="left" w:pos="465"/>
                <w:tab w:val="left" w:pos="466"/>
                <w:tab w:val="left" w:pos="14034"/>
              </w:tabs>
              <w:rPr>
                <w:sz w:val="28"/>
                <w:szCs w:val="28"/>
                <w:lang w:val="ru-RU"/>
              </w:rPr>
            </w:pPr>
            <w:r w:rsidRPr="00C660A9">
              <w:rPr>
                <w:sz w:val="28"/>
                <w:szCs w:val="28"/>
                <w:lang w:val="ru-RU"/>
              </w:rPr>
              <w:t>определять</w:t>
            </w:r>
            <w:r w:rsidRPr="00C660A9">
              <w:rPr>
                <w:spacing w:val="6"/>
                <w:sz w:val="28"/>
                <w:szCs w:val="28"/>
                <w:lang w:val="ru-RU"/>
              </w:rPr>
              <w:t xml:space="preserve"> </w:t>
            </w:r>
            <w:r w:rsidRPr="00C660A9">
              <w:rPr>
                <w:sz w:val="28"/>
                <w:szCs w:val="28"/>
                <w:lang w:val="ru-RU"/>
              </w:rPr>
              <w:t>его</w:t>
            </w:r>
            <w:r w:rsidRPr="00C660A9">
              <w:rPr>
                <w:spacing w:val="52"/>
                <w:sz w:val="28"/>
                <w:szCs w:val="28"/>
                <w:lang w:val="ru-RU"/>
              </w:rPr>
              <w:t xml:space="preserve"> </w:t>
            </w:r>
            <w:r w:rsidRPr="00C660A9">
              <w:rPr>
                <w:sz w:val="28"/>
                <w:szCs w:val="28"/>
                <w:lang w:val="ru-RU"/>
              </w:rPr>
              <w:t>тематическое</w:t>
            </w:r>
            <w:r w:rsidRPr="00C660A9">
              <w:rPr>
                <w:spacing w:val="52"/>
                <w:sz w:val="28"/>
                <w:szCs w:val="28"/>
                <w:lang w:val="ru-RU"/>
              </w:rPr>
              <w:t xml:space="preserve"> </w:t>
            </w:r>
            <w:r w:rsidRPr="00C660A9">
              <w:rPr>
                <w:sz w:val="28"/>
                <w:szCs w:val="28"/>
                <w:lang w:val="ru-RU"/>
              </w:rPr>
              <w:t>содержание</w:t>
            </w:r>
            <w:r w:rsidRPr="00C660A9">
              <w:rPr>
                <w:spacing w:val="52"/>
                <w:sz w:val="28"/>
                <w:szCs w:val="28"/>
                <w:lang w:val="ru-RU"/>
              </w:rPr>
              <w:t xml:space="preserve"> </w:t>
            </w:r>
            <w:r w:rsidRPr="00C660A9">
              <w:rPr>
                <w:sz w:val="28"/>
                <w:szCs w:val="28"/>
                <w:lang w:val="ru-RU"/>
              </w:rPr>
              <w:t>и</w:t>
            </w:r>
            <w:r w:rsidRPr="00C660A9">
              <w:rPr>
                <w:spacing w:val="52"/>
                <w:sz w:val="28"/>
                <w:szCs w:val="28"/>
                <w:lang w:val="ru-RU"/>
              </w:rPr>
              <w:t xml:space="preserve"> </w:t>
            </w:r>
            <w:r w:rsidRPr="00C660A9">
              <w:rPr>
                <w:sz w:val="28"/>
                <w:szCs w:val="28"/>
                <w:lang w:val="ru-RU"/>
              </w:rPr>
              <w:t>эмоциональный</w:t>
            </w:r>
            <w:r w:rsidRPr="00C660A9">
              <w:rPr>
                <w:spacing w:val="-57"/>
                <w:sz w:val="28"/>
                <w:szCs w:val="28"/>
                <w:lang w:val="ru-RU"/>
              </w:rPr>
              <w:t xml:space="preserve"> </w:t>
            </w:r>
            <w:r w:rsidRPr="00C660A9">
              <w:rPr>
                <w:sz w:val="28"/>
                <w:szCs w:val="28"/>
                <w:lang w:val="ru-RU"/>
              </w:rPr>
              <w:t>настрой;</w:t>
            </w:r>
          </w:p>
          <w:p w:rsidR="00790802" w:rsidRPr="00C660A9" w:rsidRDefault="00790802" w:rsidP="00CD1877">
            <w:pPr>
              <w:pStyle w:val="TableParagraph"/>
              <w:numPr>
                <w:ilvl w:val="0"/>
                <w:numId w:val="31"/>
              </w:numPr>
              <w:tabs>
                <w:tab w:val="left" w:pos="465"/>
                <w:tab w:val="left" w:pos="466"/>
                <w:tab w:val="left" w:pos="14034"/>
              </w:tabs>
              <w:rPr>
                <w:sz w:val="28"/>
                <w:szCs w:val="28"/>
              </w:rPr>
            </w:pPr>
            <w:r w:rsidRPr="00C660A9">
              <w:rPr>
                <w:sz w:val="28"/>
                <w:szCs w:val="28"/>
              </w:rPr>
              <w:t>выявлять</w:t>
            </w:r>
            <w:r w:rsidRPr="00C660A9">
              <w:rPr>
                <w:spacing w:val="-10"/>
                <w:sz w:val="28"/>
                <w:szCs w:val="28"/>
              </w:rPr>
              <w:t xml:space="preserve"> </w:t>
            </w:r>
            <w:r w:rsidRPr="00C660A9">
              <w:rPr>
                <w:sz w:val="28"/>
                <w:szCs w:val="28"/>
              </w:rPr>
              <w:t>средства</w:t>
            </w:r>
            <w:r w:rsidRPr="00C660A9">
              <w:rPr>
                <w:spacing w:val="-9"/>
                <w:sz w:val="28"/>
                <w:szCs w:val="28"/>
              </w:rPr>
              <w:t xml:space="preserve"> </w:t>
            </w:r>
            <w:r w:rsidRPr="00C660A9">
              <w:rPr>
                <w:sz w:val="28"/>
                <w:szCs w:val="28"/>
              </w:rPr>
              <w:t>художественной</w:t>
            </w:r>
            <w:r w:rsidRPr="00C660A9">
              <w:rPr>
                <w:spacing w:val="-9"/>
                <w:sz w:val="28"/>
                <w:szCs w:val="28"/>
              </w:rPr>
              <w:t xml:space="preserve"> </w:t>
            </w:r>
            <w:r w:rsidRPr="00C660A9">
              <w:rPr>
                <w:sz w:val="28"/>
                <w:szCs w:val="28"/>
              </w:rPr>
              <w:t>выразительности;</w:t>
            </w:r>
          </w:p>
          <w:p w:rsidR="00790802" w:rsidRPr="00C660A9" w:rsidRDefault="00790802" w:rsidP="00CD1877">
            <w:pPr>
              <w:pStyle w:val="TableParagraph"/>
              <w:numPr>
                <w:ilvl w:val="0"/>
                <w:numId w:val="31"/>
              </w:numPr>
              <w:tabs>
                <w:tab w:val="left" w:pos="465"/>
                <w:tab w:val="left" w:pos="466"/>
                <w:tab w:val="left" w:pos="14034"/>
              </w:tabs>
              <w:rPr>
                <w:sz w:val="28"/>
                <w:szCs w:val="28"/>
                <w:lang w:val="ru-RU"/>
              </w:rPr>
            </w:pPr>
            <w:r w:rsidRPr="00C660A9">
              <w:rPr>
                <w:sz w:val="28"/>
                <w:szCs w:val="28"/>
                <w:lang w:val="ru-RU"/>
              </w:rPr>
              <w:t>читать</w:t>
            </w:r>
            <w:r w:rsidRPr="00C660A9">
              <w:rPr>
                <w:spacing w:val="-7"/>
                <w:sz w:val="28"/>
                <w:szCs w:val="28"/>
                <w:lang w:val="ru-RU"/>
              </w:rPr>
              <w:t xml:space="preserve"> </w:t>
            </w:r>
            <w:r w:rsidRPr="00C660A9">
              <w:rPr>
                <w:sz w:val="28"/>
                <w:szCs w:val="28"/>
                <w:lang w:val="ru-RU"/>
              </w:rPr>
              <w:t>одно</w:t>
            </w:r>
            <w:r w:rsidRPr="00C660A9">
              <w:rPr>
                <w:spacing w:val="-6"/>
                <w:sz w:val="28"/>
                <w:szCs w:val="28"/>
                <w:lang w:val="ru-RU"/>
              </w:rPr>
              <w:t xml:space="preserve"> </w:t>
            </w:r>
            <w:r w:rsidRPr="00C660A9">
              <w:rPr>
                <w:sz w:val="28"/>
                <w:szCs w:val="28"/>
                <w:lang w:val="ru-RU"/>
              </w:rPr>
              <w:t>из</w:t>
            </w:r>
            <w:r w:rsidRPr="00C660A9">
              <w:rPr>
                <w:spacing w:val="-7"/>
                <w:sz w:val="28"/>
                <w:szCs w:val="28"/>
                <w:lang w:val="ru-RU"/>
              </w:rPr>
              <w:t xml:space="preserve"> </w:t>
            </w:r>
            <w:r w:rsidRPr="00C660A9">
              <w:rPr>
                <w:sz w:val="28"/>
                <w:szCs w:val="28"/>
                <w:lang w:val="ru-RU"/>
              </w:rPr>
              <w:t>стихотворений</w:t>
            </w:r>
            <w:r w:rsidRPr="00C660A9">
              <w:rPr>
                <w:spacing w:val="-6"/>
                <w:sz w:val="28"/>
                <w:szCs w:val="28"/>
                <w:lang w:val="ru-RU"/>
              </w:rPr>
              <w:t xml:space="preserve"> </w:t>
            </w:r>
            <w:r w:rsidRPr="00C660A9">
              <w:rPr>
                <w:sz w:val="28"/>
                <w:szCs w:val="28"/>
                <w:lang w:val="ru-RU"/>
              </w:rPr>
              <w:t>наизусть.</w:t>
            </w:r>
          </w:p>
        </w:tc>
      </w:tr>
    </w:tbl>
    <w:p w:rsidR="0052048F" w:rsidRPr="00C660A9" w:rsidRDefault="0052048F" w:rsidP="00CD1877">
      <w:pPr>
        <w:tabs>
          <w:tab w:val="left" w:pos="14034"/>
        </w:tabs>
        <w:spacing w:after="0" w:line="240" w:lineRule="auto"/>
        <w:rPr>
          <w:rFonts w:ascii="Times New Roman" w:hAnsi="Times New Roman" w:cs="Times New Roman"/>
          <w:sz w:val="28"/>
          <w:szCs w:val="28"/>
        </w:rPr>
        <w:sectPr w:rsidR="0052048F" w:rsidRPr="00C660A9" w:rsidSect="00CD1877">
          <w:type w:val="continuous"/>
          <w:pgSz w:w="16840" w:h="11920" w:orient="landscape"/>
          <w:pgMar w:top="1134" w:right="678" w:bottom="1134" w:left="1134" w:header="0" w:footer="928" w:gutter="0"/>
          <w:cols w:space="720"/>
          <w:docGrid w:linePitch="299"/>
        </w:sectPr>
      </w:pPr>
    </w:p>
    <w:tbl>
      <w:tblPr>
        <w:tblStyle w:val="TableNormal"/>
        <w:tblW w:w="15026" w:type="dxa"/>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835"/>
        <w:gridCol w:w="4240"/>
        <w:gridCol w:w="7951"/>
      </w:tblGrid>
      <w:tr w:rsidR="00790802" w:rsidRPr="00C660A9" w:rsidTr="005F2C18">
        <w:trPr>
          <w:trHeight w:val="1090"/>
        </w:trPr>
        <w:tc>
          <w:tcPr>
            <w:tcW w:w="2835" w:type="dxa"/>
            <w:vMerge w:val="restart"/>
          </w:tcPr>
          <w:p w:rsidR="00790802" w:rsidRPr="00C660A9" w:rsidRDefault="00790802" w:rsidP="00CD1877">
            <w:pPr>
              <w:pStyle w:val="TableParagraph"/>
              <w:tabs>
                <w:tab w:val="left" w:pos="14034"/>
              </w:tabs>
              <w:ind w:left="0" w:firstLine="0"/>
              <w:rPr>
                <w:sz w:val="28"/>
                <w:szCs w:val="28"/>
                <w:lang w:val="ru-RU"/>
              </w:rPr>
            </w:pPr>
          </w:p>
        </w:tc>
        <w:tc>
          <w:tcPr>
            <w:tcW w:w="4240" w:type="dxa"/>
          </w:tcPr>
          <w:p w:rsidR="00790802" w:rsidRPr="00C660A9" w:rsidRDefault="00790802" w:rsidP="00CD1877">
            <w:pPr>
              <w:pStyle w:val="TableParagraph"/>
              <w:tabs>
                <w:tab w:val="left" w:pos="14034"/>
              </w:tabs>
              <w:ind w:left="0" w:firstLine="0"/>
              <w:rPr>
                <w:sz w:val="28"/>
                <w:szCs w:val="28"/>
                <w:lang w:val="ru-RU"/>
              </w:rPr>
            </w:pPr>
            <w:r w:rsidRPr="00C660A9">
              <w:rPr>
                <w:sz w:val="28"/>
                <w:szCs w:val="28"/>
                <w:lang w:val="ru-RU"/>
              </w:rPr>
              <w:t>А. А. Фет. Стихотворения (не менее</w:t>
            </w:r>
            <w:r w:rsidRPr="00C660A9">
              <w:rPr>
                <w:spacing w:val="1"/>
                <w:sz w:val="28"/>
                <w:szCs w:val="28"/>
                <w:lang w:val="ru-RU"/>
              </w:rPr>
              <w:t xml:space="preserve"> </w:t>
            </w:r>
            <w:r w:rsidRPr="00C660A9">
              <w:rPr>
                <w:sz w:val="28"/>
                <w:szCs w:val="28"/>
                <w:lang w:val="ru-RU"/>
              </w:rPr>
              <w:t>двух).</w:t>
            </w:r>
            <w:r w:rsidRPr="00C660A9">
              <w:rPr>
                <w:spacing w:val="1"/>
                <w:sz w:val="28"/>
                <w:szCs w:val="28"/>
                <w:lang w:val="ru-RU"/>
              </w:rPr>
              <w:t xml:space="preserve"> </w:t>
            </w:r>
            <w:r w:rsidRPr="00C660A9">
              <w:rPr>
                <w:sz w:val="28"/>
                <w:szCs w:val="28"/>
                <w:lang w:val="ru-RU"/>
              </w:rPr>
              <w:t>«Учись</w:t>
            </w:r>
            <w:r w:rsidRPr="00C660A9">
              <w:rPr>
                <w:spacing w:val="1"/>
                <w:sz w:val="28"/>
                <w:szCs w:val="28"/>
                <w:lang w:val="ru-RU"/>
              </w:rPr>
              <w:t xml:space="preserve"> </w:t>
            </w:r>
            <w:r w:rsidRPr="00C660A9">
              <w:rPr>
                <w:sz w:val="28"/>
                <w:szCs w:val="28"/>
                <w:lang w:val="ru-RU"/>
              </w:rPr>
              <w:t>у</w:t>
            </w:r>
            <w:r w:rsidRPr="00C660A9">
              <w:rPr>
                <w:spacing w:val="1"/>
                <w:sz w:val="28"/>
                <w:szCs w:val="28"/>
                <w:lang w:val="ru-RU"/>
              </w:rPr>
              <w:t xml:space="preserve"> </w:t>
            </w:r>
            <w:r w:rsidRPr="00C660A9">
              <w:rPr>
                <w:sz w:val="28"/>
                <w:szCs w:val="28"/>
                <w:lang w:val="ru-RU"/>
              </w:rPr>
              <w:t>них</w:t>
            </w:r>
            <w:r w:rsidRPr="00C660A9">
              <w:rPr>
                <w:spacing w:val="1"/>
                <w:sz w:val="28"/>
                <w:szCs w:val="28"/>
                <w:lang w:val="ru-RU"/>
              </w:rPr>
              <w:t xml:space="preserve"> </w:t>
            </w:r>
            <w:r w:rsidRPr="00C660A9">
              <w:rPr>
                <w:sz w:val="28"/>
                <w:szCs w:val="28"/>
                <w:lang w:val="ru-RU"/>
              </w:rPr>
              <w:t>—</w:t>
            </w:r>
            <w:r w:rsidRPr="00C660A9">
              <w:rPr>
                <w:spacing w:val="1"/>
                <w:sz w:val="28"/>
                <w:szCs w:val="28"/>
                <w:lang w:val="ru-RU"/>
              </w:rPr>
              <w:t xml:space="preserve"> </w:t>
            </w:r>
            <w:r w:rsidRPr="00C660A9">
              <w:rPr>
                <w:sz w:val="28"/>
                <w:szCs w:val="28"/>
                <w:lang w:val="ru-RU"/>
              </w:rPr>
              <w:t>у</w:t>
            </w:r>
            <w:r w:rsidRPr="00C660A9">
              <w:rPr>
                <w:spacing w:val="1"/>
                <w:sz w:val="28"/>
                <w:szCs w:val="28"/>
                <w:lang w:val="ru-RU"/>
              </w:rPr>
              <w:t xml:space="preserve"> </w:t>
            </w:r>
            <w:r w:rsidRPr="00C660A9">
              <w:rPr>
                <w:sz w:val="28"/>
                <w:szCs w:val="28"/>
                <w:lang w:val="ru-RU"/>
              </w:rPr>
              <w:t>дуба,</w:t>
            </w:r>
            <w:r w:rsidRPr="00C660A9">
              <w:rPr>
                <w:spacing w:val="1"/>
                <w:sz w:val="28"/>
                <w:szCs w:val="28"/>
                <w:lang w:val="ru-RU"/>
              </w:rPr>
              <w:t xml:space="preserve"> </w:t>
            </w:r>
            <w:r w:rsidRPr="00C660A9">
              <w:rPr>
                <w:sz w:val="28"/>
                <w:szCs w:val="28"/>
                <w:lang w:val="ru-RU"/>
              </w:rPr>
              <w:t>у</w:t>
            </w:r>
            <w:r w:rsidRPr="00C660A9">
              <w:rPr>
                <w:spacing w:val="1"/>
                <w:sz w:val="28"/>
                <w:szCs w:val="28"/>
                <w:lang w:val="ru-RU"/>
              </w:rPr>
              <w:t xml:space="preserve"> </w:t>
            </w:r>
            <w:r w:rsidRPr="00C660A9">
              <w:rPr>
                <w:sz w:val="28"/>
                <w:szCs w:val="28"/>
                <w:lang w:val="ru-RU"/>
              </w:rPr>
              <w:t>берёзы…»,</w:t>
            </w:r>
            <w:r w:rsidRPr="00C660A9">
              <w:rPr>
                <w:spacing w:val="1"/>
                <w:sz w:val="28"/>
                <w:szCs w:val="28"/>
                <w:lang w:val="ru-RU"/>
              </w:rPr>
              <w:t xml:space="preserve"> </w:t>
            </w:r>
            <w:r w:rsidRPr="00C660A9">
              <w:rPr>
                <w:sz w:val="28"/>
                <w:szCs w:val="28"/>
                <w:lang w:val="ru-RU"/>
              </w:rPr>
              <w:t>«Я</w:t>
            </w:r>
            <w:r w:rsidRPr="00C660A9">
              <w:rPr>
                <w:spacing w:val="1"/>
                <w:sz w:val="28"/>
                <w:szCs w:val="28"/>
                <w:lang w:val="ru-RU"/>
              </w:rPr>
              <w:t xml:space="preserve"> </w:t>
            </w:r>
            <w:r w:rsidRPr="00C660A9">
              <w:rPr>
                <w:sz w:val="28"/>
                <w:szCs w:val="28"/>
                <w:lang w:val="ru-RU"/>
              </w:rPr>
              <w:t>пришёл</w:t>
            </w:r>
            <w:r w:rsidRPr="00C660A9">
              <w:rPr>
                <w:spacing w:val="1"/>
                <w:sz w:val="28"/>
                <w:szCs w:val="28"/>
                <w:lang w:val="ru-RU"/>
              </w:rPr>
              <w:t xml:space="preserve"> </w:t>
            </w:r>
            <w:r w:rsidRPr="00C660A9">
              <w:rPr>
                <w:sz w:val="28"/>
                <w:szCs w:val="28"/>
                <w:lang w:val="ru-RU"/>
              </w:rPr>
              <w:t>к</w:t>
            </w:r>
            <w:r w:rsidRPr="00C660A9">
              <w:rPr>
                <w:spacing w:val="1"/>
                <w:sz w:val="28"/>
                <w:szCs w:val="28"/>
                <w:lang w:val="ru-RU"/>
              </w:rPr>
              <w:t xml:space="preserve"> </w:t>
            </w:r>
            <w:r w:rsidRPr="00C660A9">
              <w:rPr>
                <w:sz w:val="28"/>
                <w:szCs w:val="28"/>
                <w:lang w:val="ru-RU"/>
              </w:rPr>
              <w:t>тебе</w:t>
            </w:r>
            <w:r w:rsidRPr="00C660A9">
              <w:rPr>
                <w:spacing w:val="1"/>
                <w:sz w:val="28"/>
                <w:szCs w:val="28"/>
                <w:lang w:val="ru-RU"/>
              </w:rPr>
              <w:t xml:space="preserve"> </w:t>
            </w:r>
            <w:r w:rsidRPr="00C660A9">
              <w:rPr>
                <w:sz w:val="28"/>
                <w:szCs w:val="28"/>
                <w:lang w:val="ru-RU"/>
              </w:rPr>
              <w:t>с</w:t>
            </w:r>
            <w:r w:rsidRPr="00C660A9">
              <w:rPr>
                <w:spacing w:val="1"/>
                <w:sz w:val="28"/>
                <w:szCs w:val="28"/>
                <w:lang w:val="ru-RU"/>
              </w:rPr>
              <w:t xml:space="preserve"> </w:t>
            </w:r>
            <w:r w:rsidRPr="00C660A9">
              <w:rPr>
                <w:sz w:val="28"/>
                <w:szCs w:val="28"/>
                <w:lang w:val="ru-RU"/>
              </w:rPr>
              <w:t>приветом…».</w:t>
            </w:r>
            <w:r w:rsidRPr="00C660A9">
              <w:rPr>
                <w:spacing w:val="-1"/>
                <w:sz w:val="28"/>
                <w:szCs w:val="28"/>
                <w:lang w:val="ru-RU"/>
              </w:rPr>
              <w:t xml:space="preserve"> </w:t>
            </w:r>
            <w:r w:rsidRPr="00C660A9">
              <w:rPr>
                <w:sz w:val="28"/>
                <w:szCs w:val="28"/>
              </w:rPr>
              <w:t>(2 ч.)</w:t>
            </w:r>
          </w:p>
        </w:tc>
        <w:tc>
          <w:tcPr>
            <w:tcW w:w="7951" w:type="dxa"/>
          </w:tcPr>
          <w:p w:rsidR="00790802" w:rsidRPr="00C660A9" w:rsidRDefault="00790802" w:rsidP="00CD1877">
            <w:pPr>
              <w:pStyle w:val="TableParagraph"/>
              <w:numPr>
                <w:ilvl w:val="0"/>
                <w:numId w:val="29"/>
              </w:numPr>
              <w:tabs>
                <w:tab w:val="left" w:pos="466"/>
                <w:tab w:val="left" w:pos="14034"/>
              </w:tabs>
              <w:ind w:hanging="361"/>
              <w:rPr>
                <w:sz w:val="28"/>
                <w:szCs w:val="28"/>
              </w:rPr>
            </w:pPr>
            <w:r w:rsidRPr="00C660A9">
              <w:rPr>
                <w:sz w:val="28"/>
                <w:szCs w:val="28"/>
              </w:rPr>
              <w:t>читать</w:t>
            </w:r>
            <w:r w:rsidRPr="00C660A9">
              <w:rPr>
                <w:spacing w:val="-7"/>
                <w:sz w:val="28"/>
                <w:szCs w:val="28"/>
              </w:rPr>
              <w:t xml:space="preserve"> </w:t>
            </w:r>
            <w:r w:rsidRPr="00C660A9">
              <w:rPr>
                <w:sz w:val="28"/>
                <w:szCs w:val="28"/>
              </w:rPr>
              <w:t>выразительно</w:t>
            </w:r>
            <w:r w:rsidRPr="00C660A9">
              <w:rPr>
                <w:spacing w:val="-7"/>
                <w:sz w:val="28"/>
                <w:szCs w:val="28"/>
              </w:rPr>
              <w:t xml:space="preserve"> </w:t>
            </w:r>
            <w:r w:rsidRPr="00C660A9">
              <w:rPr>
                <w:sz w:val="28"/>
                <w:szCs w:val="28"/>
              </w:rPr>
              <w:t>стихотворение,</w:t>
            </w:r>
            <w:r w:rsidRPr="00C660A9">
              <w:rPr>
                <w:spacing w:val="-7"/>
                <w:sz w:val="28"/>
                <w:szCs w:val="28"/>
              </w:rPr>
              <w:t xml:space="preserve"> </w:t>
            </w:r>
            <w:r w:rsidRPr="00C660A9">
              <w:rPr>
                <w:sz w:val="28"/>
                <w:szCs w:val="28"/>
              </w:rPr>
              <w:t>анализировать;</w:t>
            </w:r>
          </w:p>
          <w:p w:rsidR="00790802" w:rsidRPr="00354D1C" w:rsidRDefault="00790802" w:rsidP="00354D1C">
            <w:pPr>
              <w:pStyle w:val="TableParagraph"/>
              <w:numPr>
                <w:ilvl w:val="0"/>
                <w:numId w:val="29"/>
              </w:numPr>
              <w:tabs>
                <w:tab w:val="left" w:pos="466"/>
                <w:tab w:val="left" w:pos="466"/>
                <w:tab w:val="left" w:pos="14034"/>
              </w:tabs>
              <w:ind w:left="465"/>
              <w:rPr>
                <w:sz w:val="28"/>
                <w:szCs w:val="28"/>
                <w:lang w:val="ru-RU"/>
              </w:rPr>
            </w:pPr>
            <w:r w:rsidRPr="00C660A9">
              <w:rPr>
                <w:sz w:val="28"/>
                <w:szCs w:val="28"/>
                <w:lang w:val="ru-RU"/>
              </w:rPr>
              <w:t>находить</w:t>
            </w:r>
            <w:r w:rsidRPr="00C660A9">
              <w:rPr>
                <w:spacing w:val="1"/>
                <w:sz w:val="28"/>
                <w:szCs w:val="28"/>
                <w:lang w:val="ru-RU"/>
              </w:rPr>
              <w:t xml:space="preserve"> </w:t>
            </w:r>
            <w:r w:rsidRPr="00C660A9">
              <w:rPr>
                <w:sz w:val="28"/>
                <w:szCs w:val="28"/>
                <w:lang w:val="ru-RU"/>
              </w:rPr>
              <w:t>языковые</w:t>
            </w:r>
            <w:r w:rsidRPr="00C660A9">
              <w:rPr>
                <w:spacing w:val="1"/>
                <w:sz w:val="28"/>
                <w:szCs w:val="28"/>
                <w:lang w:val="ru-RU"/>
              </w:rPr>
              <w:t xml:space="preserve"> </w:t>
            </w:r>
            <w:r w:rsidRPr="00C660A9">
              <w:rPr>
                <w:sz w:val="28"/>
                <w:szCs w:val="28"/>
                <w:lang w:val="ru-RU"/>
              </w:rPr>
              <w:t>средства</w:t>
            </w:r>
            <w:r w:rsidRPr="00C660A9">
              <w:rPr>
                <w:spacing w:val="1"/>
                <w:sz w:val="28"/>
                <w:szCs w:val="28"/>
                <w:lang w:val="ru-RU"/>
              </w:rPr>
              <w:t xml:space="preserve"> </w:t>
            </w:r>
            <w:r w:rsidRPr="00C660A9">
              <w:rPr>
                <w:sz w:val="28"/>
                <w:szCs w:val="28"/>
                <w:lang w:val="ru-RU"/>
              </w:rPr>
              <w:t>художественной</w:t>
            </w:r>
            <w:r w:rsidRPr="00C660A9">
              <w:rPr>
                <w:spacing w:val="1"/>
                <w:sz w:val="28"/>
                <w:szCs w:val="28"/>
                <w:lang w:val="ru-RU"/>
              </w:rPr>
              <w:t xml:space="preserve"> </w:t>
            </w:r>
            <w:r w:rsidRPr="00C660A9">
              <w:rPr>
                <w:sz w:val="28"/>
                <w:szCs w:val="28"/>
                <w:lang w:val="ru-RU"/>
              </w:rPr>
              <w:t>выразительности</w:t>
            </w:r>
            <w:r w:rsidRPr="00C660A9">
              <w:rPr>
                <w:spacing w:val="1"/>
                <w:sz w:val="28"/>
                <w:szCs w:val="28"/>
                <w:lang w:val="ru-RU"/>
              </w:rPr>
              <w:t xml:space="preserve"> </w:t>
            </w:r>
            <w:r w:rsidRPr="00C660A9">
              <w:rPr>
                <w:sz w:val="28"/>
                <w:szCs w:val="28"/>
                <w:lang w:val="ru-RU"/>
              </w:rPr>
              <w:t>(эпитет, сравнение, метафора, олицетворение), определять их роль в</w:t>
            </w:r>
            <w:r w:rsidRPr="00C660A9">
              <w:rPr>
                <w:spacing w:val="-57"/>
                <w:sz w:val="28"/>
                <w:szCs w:val="28"/>
                <w:lang w:val="ru-RU"/>
              </w:rPr>
              <w:t xml:space="preserve"> </w:t>
            </w:r>
            <w:r w:rsidRPr="00C660A9">
              <w:rPr>
                <w:sz w:val="28"/>
                <w:szCs w:val="28"/>
                <w:lang w:val="ru-RU"/>
              </w:rPr>
              <w:t>создании поэтических образов;</w:t>
            </w:r>
            <w:r w:rsidR="00354D1C">
              <w:rPr>
                <w:sz w:val="28"/>
                <w:szCs w:val="28"/>
                <w:lang w:val="ru-RU"/>
              </w:rPr>
              <w:t xml:space="preserve"> </w:t>
            </w:r>
            <w:r w:rsidRPr="00354D1C">
              <w:rPr>
                <w:sz w:val="28"/>
                <w:szCs w:val="28"/>
                <w:lang w:val="ru-RU"/>
              </w:rPr>
              <w:t>читать</w:t>
            </w:r>
            <w:r w:rsidRPr="00354D1C">
              <w:rPr>
                <w:spacing w:val="-7"/>
                <w:sz w:val="28"/>
                <w:szCs w:val="28"/>
                <w:lang w:val="ru-RU"/>
              </w:rPr>
              <w:t xml:space="preserve"> </w:t>
            </w:r>
            <w:r w:rsidRPr="00354D1C">
              <w:rPr>
                <w:sz w:val="28"/>
                <w:szCs w:val="28"/>
                <w:lang w:val="ru-RU"/>
              </w:rPr>
              <w:t>одно</w:t>
            </w:r>
            <w:r w:rsidRPr="00354D1C">
              <w:rPr>
                <w:spacing w:val="-6"/>
                <w:sz w:val="28"/>
                <w:szCs w:val="28"/>
                <w:lang w:val="ru-RU"/>
              </w:rPr>
              <w:t xml:space="preserve"> </w:t>
            </w:r>
            <w:r w:rsidRPr="00354D1C">
              <w:rPr>
                <w:sz w:val="28"/>
                <w:szCs w:val="28"/>
                <w:lang w:val="ru-RU"/>
              </w:rPr>
              <w:t>из</w:t>
            </w:r>
            <w:r w:rsidRPr="00354D1C">
              <w:rPr>
                <w:spacing w:val="-7"/>
                <w:sz w:val="28"/>
                <w:szCs w:val="28"/>
                <w:lang w:val="ru-RU"/>
              </w:rPr>
              <w:t xml:space="preserve"> </w:t>
            </w:r>
            <w:r w:rsidRPr="00354D1C">
              <w:rPr>
                <w:sz w:val="28"/>
                <w:szCs w:val="28"/>
                <w:lang w:val="ru-RU"/>
              </w:rPr>
              <w:t>стихотворений</w:t>
            </w:r>
            <w:r w:rsidRPr="00354D1C">
              <w:rPr>
                <w:spacing w:val="-6"/>
                <w:sz w:val="28"/>
                <w:szCs w:val="28"/>
                <w:lang w:val="ru-RU"/>
              </w:rPr>
              <w:t xml:space="preserve"> </w:t>
            </w:r>
            <w:r w:rsidRPr="00354D1C">
              <w:rPr>
                <w:sz w:val="28"/>
                <w:szCs w:val="28"/>
                <w:lang w:val="ru-RU"/>
              </w:rPr>
              <w:t>наизусть.</w:t>
            </w:r>
          </w:p>
        </w:tc>
      </w:tr>
      <w:tr w:rsidR="00790802" w:rsidRPr="00C660A9" w:rsidTr="005F2C18">
        <w:trPr>
          <w:trHeight w:val="2489"/>
        </w:trPr>
        <w:tc>
          <w:tcPr>
            <w:tcW w:w="2835" w:type="dxa"/>
            <w:vMerge/>
            <w:tcBorders>
              <w:top w:val="nil"/>
            </w:tcBorders>
          </w:tcPr>
          <w:p w:rsidR="00790802" w:rsidRPr="00C660A9" w:rsidRDefault="00790802" w:rsidP="00CD1877">
            <w:pPr>
              <w:tabs>
                <w:tab w:val="left" w:pos="14034"/>
              </w:tabs>
              <w:rPr>
                <w:rFonts w:ascii="Times New Roman" w:hAnsi="Times New Roman" w:cs="Times New Roman"/>
                <w:sz w:val="28"/>
                <w:szCs w:val="28"/>
                <w:lang w:val="ru-RU"/>
              </w:rPr>
            </w:pPr>
          </w:p>
        </w:tc>
        <w:tc>
          <w:tcPr>
            <w:tcW w:w="4240" w:type="dxa"/>
          </w:tcPr>
          <w:p w:rsidR="00790802" w:rsidRPr="00C660A9" w:rsidRDefault="00790802" w:rsidP="00CD1877">
            <w:pPr>
              <w:pStyle w:val="TableParagraph"/>
              <w:tabs>
                <w:tab w:val="left" w:pos="14034"/>
              </w:tabs>
              <w:ind w:left="131" w:firstLine="0"/>
              <w:rPr>
                <w:sz w:val="28"/>
                <w:szCs w:val="28"/>
                <w:lang w:val="ru-RU"/>
              </w:rPr>
            </w:pPr>
            <w:r w:rsidRPr="00C660A9">
              <w:rPr>
                <w:sz w:val="28"/>
                <w:szCs w:val="28"/>
                <w:lang w:val="ru-RU"/>
              </w:rPr>
              <w:t>И.</w:t>
            </w:r>
            <w:r w:rsidRPr="00C660A9">
              <w:rPr>
                <w:spacing w:val="37"/>
                <w:sz w:val="28"/>
                <w:szCs w:val="28"/>
                <w:lang w:val="ru-RU"/>
              </w:rPr>
              <w:t xml:space="preserve"> </w:t>
            </w:r>
            <w:r w:rsidRPr="00C660A9">
              <w:rPr>
                <w:sz w:val="28"/>
                <w:szCs w:val="28"/>
                <w:lang w:val="ru-RU"/>
              </w:rPr>
              <w:t>С.</w:t>
            </w:r>
            <w:r w:rsidRPr="00C660A9">
              <w:rPr>
                <w:spacing w:val="38"/>
                <w:sz w:val="28"/>
                <w:szCs w:val="28"/>
                <w:lang w:val="ru-RU"/>
              </w:rPr>
              <w:t xml:space="preserve"> </w:t>
            </w:r>
            <w:r w:rsidRPr="00C660A9">
              <w:rPr>
                <w:sz w:val="28"/>
                <w:szCs w:val="28"/>
                <w:lang w:val="ru-RU"/>
              </w:rPr>
              <w:t>Тургенев.</w:t>
            </w:r>
            <w:r w:rsidRPr="00C660A9">
              <w:rPr>
                <w:spacing w:val="38"/>
                <w:sz w:val="28"/>
                <w:szCs w:val="28"/>
                <w:lang w:val="ru-RU"/>
              </w:rPr>
              <w:t xml:space="preserve"> </w:t>
            </w:r>
            <w:r w:rsidRPr="00C660A9">
              <w:rPr>
                <w:sz w:val="28"/>
                <w:szCs w:val="28"/>
                <w:lang w:val="ru-RU"/>
              </w:rPr>
              <w:t>Рассказ</w:t>
            </w:r>
            <w:r w:rsidRPr="00C660A9">
              <w:rPr>
                <w:spacing w:val="38"/>
                <w:sz w:val="28"/>
                <w:szCs w:val="28"/>
                <w:lang w:val="ru-RU"/>
              </w:rPr>
              <w:t xml:space="preserve"> </w:t>
            </w:r>
            <w:r w:rsidRPr="00C660A9">
              <w:rPr>
                <w:sz w:val="28"/>
                <w:szCs w:val="28"/>
                <w:lang w:val="ru-RU"/>
              </w:rPr>
              <w:t>«Бежин</w:t>
            </w:r>
            <w:r w:rsidRPr="00C660A9">
              <w:rPr>
                <w:spacing w:val="23"/>
                <w:sz w:val="28"/>
                <w:szCs w:val="28"/>
                <w:lang w:val="ru-RU"/>
              </w:rPr>
              <w:t xml:space="preserve"> </w:t>
            </w:r>
            <w:r w:rsidRPr="00C660A9">
              <w:rPr>
                <w:sz w:val="28"/>
                <w:szCs w:val="28"/>
                <w:lang w:val="ru-RU"/>
              </w:rPr>
              <w:t>луг»</w:t>
            </w:r>
            <w:r w:rsidRPr="00C660A9">
              <w:rPr>
                <w:spacing w:val="-57"/>
                <w:sz w:val="28"/>
                <w:szCs w:val="28"/>
                <w:lang w:val="ru-RU"/>
              </w:rPr>
              <w:t xml:space="preserve"> </w:t>
            </w:r>
            <w:r w:rsidRPr="00C660A9">
              <w:rPr>
                <w:sz w:val="28"/>
                <w:szCs w:val="28"/>
                <w:lang w:val="ru-RU"/>
              </w:rPr>
              <w:t>(2 ч.)</w:t>
            </w:r>
          </w:p>
        </w:tc>
        <w:tc>
          <w:tcPr>
            <w:tcW w:w="7951" w:type="dxa"/>
          </w:tcPr>
          <w:p w:rsidR="00790802" w:rsidRPr="00354D1C" w:rsidRDefault="00790802" w:rsidP="00354D1C">
            <w:pPr>
              <w:pStyle w:val="TableParagraph"/>
              <w:numPr>
                <w:ilvl w:val="0"/>
                <w:numId w:val="28"/>
              </w:numPr>
              <w:tabs>
                <w:tab w:val="left" w:pos="465"/>
                <w:tab w:val="left" w:pos="466"/>
                <w:tab w:val="left" w:pos="14034"/>
              </w:tabs>
              <w:ind w:hanging="361"/>
              <w:rPr>
                <w:sz w:val="28"/>
                <w:szCs w:val="28"/>
                <w:lang w:val="ru-RU"/>
              </w:rPr>
            </w:pPr>
            <w:r w:rsidRPr="00C660A9">
              <w:rPr>
                <w:sz w:val="28"/>
                <w:szCs w:val="28"/>
                <w:lang w:val="ru-RU"/>
              </w:rPr>
              <w:t>воспринимать</w:t>
            </w:r>
            <w:r w:rsidRPr="00C660A9">
              <w:rPr>
                <w:spacing w:val="-5"/>
                <w:sz w:val="28"/>
                <w:szCs w:val="28"/>
                <w:lang w:val="ru-RU"/>
              </w:rPr>
              <w:t xml:space="preserve"> </w:t>
            </w:r>
            <w:r w:rsidRPr="00C660A9">
              <w:rPr>
                <w:sz w:val="28"/>
                <w:szCs w:val="28"/>
                <w:lang w:val="ru-RU"/>
              </w:rPr>
              <w:t>и</w:t>
            </w:r>
            <w:r w:rsidRPr="00C660A9">
              <w:rPr>
                <w:spacing w:val="-4"/>
                <w:sz w:val="28"/>
                <w:szCs w:val="28"/>
                <w:lang w:val="ru-RU"/>
              </w:rPr>
              <w:t xml:space="preserve"> </w:t>
            </w:r>
            <w:r w:rsidRPr="00C660A9">
              <w:rPr>
                <w:sz w:val="28"/>
                <w:szCs w:val="28"/>
                <w:lang w:val="ru-RU"/>
              </w:rPr>
              <w:t>выразительно</w:t>
            </w:r>
            <w:r w:rsidRPr="00C660A9">
              <w:rPr>
                <w:spacing w:val="-4"/>
                <w:sz w:val="28"/>
                <w:szCs w:val="28"/>
                <w:lang w:val="ru-RU"/>
              </w:rPr>
              <w:t xml:space="preserve"> </w:t>
            </w:r>
            <w:r w:rsidRPr="00C660A9">
              <w:rPr>
                <w:sz w:val="28"/>
                <w:szCs w:val="28"/>
                <w:lang w:val="ru-RU"/>
              </w:rPr>
              <w:t>читать</w:t>
            </w:r>
            <w:r w:rsidRPr="00C660A9">
              <w:rPr>
                <w:spacing w:val="-4"/>
                <w:sz w:val="28"/>
                <w:szCs w:val="28"/>
                <w:lang w:val="ru-RU"/>
              </w:rPr>
              <w:t xml:space="preserve"> </w:t>
            </w:r>
            <w:r w:rsidRPr="00C660A9">
              <w:rPr>
                <w:sz w:val="28"/>
                <w:szCs w:val="28"/>
                <w:lang w:val="ru-RU"/>
              </w:rPr>
              <w:t>литературное</w:t>
            </w:r>
            <w:r w:rsidRPr="00C660A9">
              <w:rPr>
                <w:spacing w:val="-4"/>
                <w:sz w:val="28"/>
                <w:szCs w:val="28"/>
                <w:lang w:val="ru-RU"/>
              </w:rPr>
              <w:t xml:space="preserve"> </w:t>
            </w:r>
            <w:r w:rsidRPr="00C660A9">
              <w:rPr>
                <w:sz w:val="28"/>
                <w:szCs w:val="28"/>
                <w:lang w:val="ru-RU"/>
              </w:rPr>
              <w:t>произведение;</w:t>
            </w:r>
            <w:r w:rsidR="00354D1C">
              <w:rPr>
                <w:sz w:val="28"/>
                <w:szCs w:val="28"/>
                <w:lang w:val="ru-RU"/>
              </w:rPr>
              <w:t xml:space="preserve"> уметь отвечать на вопросы, задавать вопросы к </w:t>
            </w:r>
            <w:r w:rsidRPr="00354D1C">
              <w:rPr>
                <w:spacing w:val="-6"/>
                <w:sz w:val="28"/>
                <w:szCs w:val="28"/>
                <w:lang w:val="ru-RU"/>
              </w:rPr>
              <w:t>тексту,</w:t>
            </w:r>
            <w:r w:rsidRPr="00354D1C">
              <w:rPr>
                <w:spacing w:val="-57"/>
                <w:sz w:val="28"/>
                <w:szCs w:val="28"/>
                <w:lang w:val="ru-RU"/>
              </w:rPr>
              <w:t xml:space="preserve"> </w:t>
            </w:r>
            <w:r w:rsidRPr="00354D1C">
              <w:rPr>
                <w:sz w:val="28"/>
                <w:szCs w:val="28"/>
                <w:lang w:val="ru-RU"/>
              </w:rPr>
              <w:t>пересказывать;</w:t>
            </w:r>
          </w:p>
          <w:p w:rsidR="00790802" w:rsidRPr="00C660A9" w:rsidRDefault="00790802" w:rsidP="00CD1877">
            <w:pPr>
              <w:pStyle w:val="TableParagraph"/>
              <w:numPr>
                <w:ilvl w:val="0"/>
                <w:numId w:val="28"/>
              </w:numPr>
              <w:tabs>
                <w:tab w:val="left" w:pos="465"/>
                <w:tab w:val="left" w:pos="466"/>
                <w:tab w:val="left" w:pos="14034"/>
              </w:tabs>
              <w:ind w:hanging="361"/>
              <w:rPr>
                <w:sz w:val="28"/>
                <w:szCs w:val="28"/>
              </w:rPr>
            </w:pPr>
            <w:r w:rsidRPr="00C660A9">
              <w:rPr>
                <w:sz w:val="28"/>
                <w:szCs w:val="28"/>
              </w:rPr>
              <w:t>составлять</w:t>
            </w:r>
            <w:r w:rsidRPr="00C660A9">
              <w:rPr>
                <w:spacing w:val="-1"/>
                <w:sz w:val="28"/>
                <w:szCs w:val="28"/>
              </w:rPr>
              <w:t xml:space="preserve"> </w:t>
            </w:r>
            <w:r w:rsidRPr="00C660A9">
              <w:rPr>
                <w:sz w:val="28"/>
                <w:szCs w:val="28"/>
              </w:rPr>
              <w:t>план</w:t>
            </w:r>
            <w:r w:rsidRPr="00C660A9">
              <w:rPr>
                <w:spacing w:val="-1"/>
                <w:sz w:val="28"/>
                <w:szCs w:val="28"/>
              </w:rPr>
              <w:t xml:space="preserve"> </w:t>
            </w:r>
            <w:r w:rsidRPr="00C660A9">
              <w:rPr>
                <w:sz w:val="28"/>
                <w:szCs w:val="28"/>
              </w:rPr>
              <w:t>(простой,</w:t>
            </w:r>
            <w:r w:rsidRPr="00C660A9">
              <w:rPr>
                <w:spacing w:val="-1"/>
                <w:sz w:val="28"/>
                <w:szCs w:val="28"/>
              </w:rPr>
              <w:t xml:space="preserve"> </w:t>
            </w:r>
            <w:r w:rsidRPr="00C660A9">
              <w:rPr>
                <w:sz w:val="28"/>
                <w:szCs w:val="28"/>
              </w:rPr>
              <w:t>подробный);</w:t>
            </w:r>
          </w:p>
          <w:p w:rsidR="00790802" w:rsidRPr="00C660A9" w:rsidRDefault="00790802" w:rsidP="00CD1877">
            <w:pPr>
              <w:pStyle w:val="TableParagraph"/>
              <w:numPr>
                <w:ilvl w:val="0"/>
                <w:numId w:val="28"/>
              </w:numPr>
              <w:tabs>
                <w:tab w:val="left" w:pos="465"/>
                <w:tab w:val="left" w:pos="466"/>
                <w:tab w:val="left" w:pos="14034"/>
              </w:tabs>
              <w:ind w:hanging="361"/>
              <w:rPr>
                <w:sz w:val="28"/>
                <w:szCs w:val="28"/>
                <w:lang w:val="ru-RU"/>
              </w:rPr>
            </w:pPr>
            <w:r w:rsidRPr="00C660A9">
              <w:rPr>
                <w:sz w:val="28"/>
                <w:szCs w:val="28"/>
                <w:lang w:val="ru-RU"/>
              </w:rPr>
              <w:t>выделять</w:t>
            </w:r>
            <w:r w:rsidRPr="00C660A9">
              <w:rPr>
                <w:spacing w:val="-4"/>
                <w:sz w:val="28"/>
                <w:szCs w:val="28"/>
                <w:lang w:val="ru-RU"/>
              </w:rPr>
              <w:t xml:space="preserve"> </w:t>
            </w:r>
            <w:r w:rsidRPr="00C660A9">
              <w:rPr>
                <w:sz w:val="28"/>
                <w:szCs w:val="28"/>
                <w:lang w:val="ru-RU"/>
              </w:rPr>
              <w:t>наиболее</w:t>
            </w:r>
            <w:r w:rsidRPr="00C660A9">
              <w:rPr>
                <w:spacing w:val="-4"/>
                <w:sz w:val="28"/>
                <w:szCs w:val="28"/>
                <w:lang w:val="ru-RU"/>
              </w:rPr>
              <w:t xml:space="preserve"> </w:t>
            </w:r>
            <w:r w:rsidRPr="00C660A9">
              <w:rPr>
                <w:sz w:val="28"/>
                <w:szCs w:val="28"/>
                <w:lang w:val="ru-RU"/>
              </w:rPr>
              <w:t>яркие</w:t>
            </w:r>
            <w:r w:rsidRPr="00C660A9">
              <w:rPr>
                <w:spacing w:val="-3"/>
                <w:sz w:val="28"/>
                <w:szCs w:val="28"/>
                <w:lang w:val="ru-RU"/>
              </w:rPr>
              <w:t xml:space="preserve"> </w:t>
            </w:r>
            <w:r w:rsidRPr="00C660A9">
              <w:rPr>
                <w:sz w:val="28"/>
                <w:szCs w:val="28"/>
                <w:lang w:val="ru-RU"/>
              </w:rPr>
              <w:t>эпизоды</w:t>
            </w:r>
            <w:r w:rsidRPr="00C660A9">
              <w:rPr>
                <w:spacing w:val="-4"/>
                <w:sz w:val="28"/>
                <w:szCs w:val="28"/>
                <w:lang w:val="ru-RU"/>
              </w:rPr>
              <w:t xml:space="preserve"> </w:t>
            </w:r>
            <w:r w:rsidRPr="00C660A9">
              <w:rPr>
                <w:sz w:val="28"/>
                <w:szCs w:val="28"/>
                <w:lang w:val="ru-RU"/>
              </w:rPr>
              <w:t>произведения;</w:t>
            </w:r>
          </w:p>
          <w:p w:rsidR="00790802" w:rsidRPr="00C660A9" w:rsidRDefault="00790802" w:rsidP="00CD1877">
            <w:pPr>
              <w:pStyle w:val="TableParagraph"/>
              <w:numPr>
                <w:ilvl w:val="0"/>
                <w:numId w:val="28"/>
              </w:numPr>
              <w:tabs>
                <w:tab w:val="left" w:pos="465"/>
                <w:tab w:val="left" w:pos="466"/>
                <w:tab w:val="left" w:pos="14034"/>
              </w:tabs>
              <w:ind w:hanging="361"/>
              <w:rPr>
                <w:sz w:val="28"/>
                <w:szCs w:val="28"/>
              </w:rPr>
            </w:pPr>
            <w:r w:rsidRPr="00C660A9">
              <w:rPr>
                <w:sz w:val="28"/>
                <w:szCs w:val="28"/>
              </w:rPr>
              <w:t>определять</w:t>
            </w:r>
            <w:r w:rsidRPr="00C660A9">
              <w:rPr>
                <w:spacing w:val="-9"/>
                <w:sz w:val="28"/>
                <w:szCs w:val="28"/>
              </w:rPr>
              <w:t xml:space="preserve"> </w:t>
            </w:r>
            <w:r w:rsidRPr="00C660A9">
              <w:rPr>
                <w:sz w:val="28"/>
                <w:szCs w:val="28"/>
              </w:rPr>
              <w:t>тему,</w:t>
            </w:r>
            <w:r w:rsidRPr="00C660A9">
              <w:rPr>
                <w:spacing w:val="-9"/>
                <w:sz w:val="28"/>
                <w:szCs w:val="28"/>
              </w:rPr>
              <w:t xml:space="preserve"> </w:t>
            </w:r>
            <w:r w:rsidRPr="00C660A9">
              <w:rPr>
                <w:sz w:val="28"/>
                <w:szCs w:val="28"/>
              </w:rPr>
              <w:t>идею;</w:t>
            </w:r>
          </w:p>
          <w:p w:rsidR="00790802" w:rsidRPr="00C660A9" w:rsidRDefault="00790802" w:rsidP="00CD1877">
            <w:pPr>
              <w:pStyle w:val="TableParagraph"/>
              <w:numPr>
                <w:ilvl w:val="0"/>
                <w:numId w:val="28"/>
              </w:numPr>
              <w:tabs>
                <w:tab w:val="left" w:pos="465"/>
                <w:tab w:val="left" w:pos="466"/>
                <w:tab w:val="left" w:pos="14034"/>
              </w:tabs>
              <w:ind w:hanging="361"/>
              <w:rPr>
                <w:sz w:val="28"/>
                <w:szCs w:val="28"/>
              </w:rPr>
            </w:pPr>
            <w:r w:rsidRPr="00C660A9">
              <w:rPr>
                <w:sz w:val="28"/>
                <w:szCs w:val="28"/>
              </w:rPr>
              <w:t>характеризовать</w:t>
            </w:r>
            <w:r w:rsidRPr="00C660A9">
              <w:rPr>
                <w:spacing w:val="-10"/>
                <w:sz w:val="28"/>
                <w:szCs w:val="28"/>
              </w:rPr>
              <w:t xml:space="preserve"> </w:t>
            </w:r>
            <w:r w:rsidRPr="00C660A9">
              <w:rPr>
                <w:sz w:val="28"/>
                <w:szCs w:val="28"/>
              </w:rPr>
              <w:t>главных</w:t>
            </w:r>
            <w:r w:rsidRPr="00C660A9">
              <w:rPr>
                <w:spacing w:val="-9"/>
                <w:sz w:val="28"/>
                <w:szCs w:val="28"/>
              </w:rPr>
              <w:t xml:space="preserve"> </w:t>
            </w:r>
            <w:r w:rsidRPr="00C660A9">
              <w:rPr>
                <w:sz w:val="28"/>
                <w:szCs w:val="28"/>
              </w:rPr>
              <w:t>героев</w:t>
            </w:r>
            <w:r w:rsidRPr="00C660A9">
              <w:rPr>
                <w:spacing w:val="-9"/>
                <w:sz w:val="28"/>
                <w:szCs w:val="28"/>
              </w:rPr>
              <w:t xml:space="preserve"> </w:t>
            </w:r>
            <w:r w:rsidRPr="00C660A9">
              <w:rPr>
                <w:sz w:val="28"/>
                <w:szCs w:val="28"/>
              </w:rPr>
              <w:t>рассказа;</w:t>
            </w:r>
          </w:p>
          <w:p w:rsidR="00790802" w:rsidRPr="00C660A9" w:rsidRDefault="00790802" w:rsidP="00CD1877">
            <w:pPr>
              <w:pStyle w:val="TableParagraph"/>
              <w:numPr>
                <w:ilvl w:val="0"/>
                <w:numId w:val="28"/>
              </w:numPr>
              <w:tabs>
                <w:tab w:val="left" w:pos="465"/>
                <w:tab w:val="left" w:pos="466"/>
                <w:tab w:val="left" w:pos="14034"/>
              </w:tabs>
              <w:ind w:hanging="361"/>
              <w:rPr>
                <w:sz w:val="28"/>
                <w:szCs w:val="28"/>
                <w:lang w:val="ru-RU"/>
              </w:rPr>
            </w:pPr>
            <w:r w:rsidRPr="00C660A9">
              <w:rPr>
                <w:sz w:val="28"/>
                <w:szCs w:val="28"/>
                <w:lang w:val="ru-RU"/>
              </w:rPr>
              <w:t>определять</w:t>
            </w:r>
            <w:r w:rsidRPr="00C660A9">
              <w:rPr>
                <w:spacing w:val="-2"/>
                <w:sz w:val="28"/>
                <w:szCs w:val="28"/>
                <w:lang w:val="ru-RU"/>
              </w:rPr>
              <w:t xml:space="preserve"> </w:t>
            </w:r>
            <w:r w:rsidRPr="00C660A9">
              <w:rPr>
                <w:sz w:val="28"/>
                <w:szCs w:val="28"/>
                <w:lang w:val="ru-RU"/>
              </w:rPr>
              <w:t>роль</w:t>
            </w:r>
            <w:r w:rsidRPr="00C660A9">
              <w:rPr>
                <w:spacing w:val="-2"/>
                <w:sz w:val="28"/>
                <w:szCs w:val="28"/>
                <w:lang w:val="ru-RU"/>
              </w:rPr>
              <w:t xml:space="preserve"> </w:t>
            </w:r>
            <w:r w:rsidRPr="00C660A9">
              <w:rPr>
                <w:sz w:val="28"/>
                <w:szCs w:val="28"/>
                <w:lang w:val="ru-RU"/>
              </w:rPr>
              <w:t>пейзажных</w:t>
            </w:r>
            <w:r w:rsidRPr="00C660A9">
              <w:rPr>
                <w:spacing w:val="-2"/>
                <w:sz w:val="28"/>
                <w:szCs w:val="28"/>
                <w:lang w:val="ru-RU"/>
              </w:rPr>
              <w:t xml:space="preserve"> </w:t>
            </w:r>
            <w:r w:rsidRPr="00C660A9">
              <w:rPr>
                <w:sz w:val="28"/>
                <w:szCs w:val="28"/>
                <w:lang w:val="ru-RU"/>
              </w:rPr>
              <w:t>описаний</w:t>
            </w:r>
            <w:r w:rsidRPr="00C660A9">
              <w:rPr>
                <w:spacing w:val="-2"/>
                <w:sz w:val="28"/>
                <w:szCs w:val="28"/>
                <w:lang w:val="ru-RU"/>
              </w:rPr>
              <w:t xml:space="preserve"> </w:t>
            </w:r>
            <w:r w:rsidRPr="00C660A9">
              <w:rPr>
                <w:sz w:val="28"/>
                <w:szCs w:val="28"/>
                <w:lang w:val="ru-RU"/>
              </w:rPr>
              <w:t>в</w:t>
            </w:r>
            <w:r w:rsidRPr="00C660A9">
              <w:rPr>
                <w:spacing w:val="-2"/>
                <w:sz w:val="28"/>
                <w:szCs w:val="28"/>
                <w:lang w:val="ru-RU"/>
              </w:rPr>
              <w:t xml:space="preserve"> </w:t>
            </w:r>
            <w:r w:rsidRPr="00C660A9">
              <w:rPr>
                <w:sz w:val="28"/>
                <w:szCs w:val="28"/>
                <w:lang w:val="ru-RU"/>
              </w:rPr>
              <w:t>произведении;</w:t>
            </w:r>
          </w:p>
          <w:p w:rsidR="00790802" w:rsidRPr="00C660A9" w:rsidRDefault="00790802" w:rsidP="00CD1877">
            <w:pPr>
              <w:pStyle w:val="TableParagraph"/>
              <w:numPr>
                <w:ilvl w:val="0"/>
                <w:numId w:val="28"/>
              </w:numPr>
              <w:tabs>
                <w:tab w:val="left" w:pos="465"/>
                <w:tab w:val="left" w:pos="466"/>
                <w:tab w:val="left" w:pos="14034"/>
              </w:tabs>
              <w:ind w:left="465"/>
              <w:rPr>
                <w:sz w:val="28"/>
                <w:szCs w:val="28"/>
                <w:lang w:val="ru-RU"/>
              </w:rPr>
            </w:pPr>
            <w:r w:rsidRPr="00C660A9">
              <w:rPr>
                <w:sz w:val="28"/>
                <w:szCs w:val="28"/>
                <w:lang w:val="ru-RU"/>
              </w:rPr>
              <w:t>сопоставлять</w:t>
            </w:r>
            <w:r w:rsidRPr="00C660A9">
              <w:rPr>
                <w:spacing w:val="21"/>
                <w:sz w:val="28"/>
                <w:szCs w:val="28"/>
                <w:lang w:val="ru-RU"/>
              </w:rPr>
              <w:t xml:space="preserve"> </w:t>
            </w:r>
            <w:r w:rsidRPr="00C660A9">
              <w:rPr>
                <w:sz w:val="28"/>
                <w:szCs w:val="28"/>
                <w:lang w:val="ru-RU"/>
              </w:rPr>
              <w:t>художественный</w:t>
            </w:r>
            <w:r w:rsidRPr="00C660A9">
              <w:rPr>
                <w:spacing w:val="21"/>
                <w:sz w:val="28"/>
                <w:szCs w:val="28"/>
                <w:lang w:val="ru-RU"/>
              </w:rPr>
              <w:t xml:space="preserve"> </w:t>
            </w:r>
            <w:r w:rsidRPr="00C660A9">
              <w:rPr>
                <w:sz w:val="28"/>
                <w:szCs w:val="28"/>
                <w:lang w:val="ru-RU"/>
              </w:rPr>
              <w:t>текст</w:t>
            </w:r>
            <w:r w:rsidRPr="00C660A9">
              <w:rPr>
                <w:spacing w:val="7"/>
                <w:sz w:val="28"/>
                <w:szCs w:val="28"/>
                <w:lang w:val="ru-RU"/>
              </w:rPr>
              <w:t xml:space="preserve"> </w:t>
            </w:r>
            <w:r w:rsidRPr="00C660A9">
              <w:rPr>
                <w:sz w:val="28"/>
                <w:szCs w:val="28"/>
                <w:lang w:val="ru-RU"/>
              </w:rPr>
              <w:t>с</w:t>
            </w:r>
            <w:r w:rsidRPr="00C660A9">
              <w:rPr>
                <w:spacing w:val="7"/>
                <w:sz w:val="28"/>
                <w:szCs w:val="28"/>
                <w:lang w:val="ru-RU"/>
              </w:rPr>
              <w:t xml:space="preserve"> </w:t>
            </w:r>
            <w:r w:rsidRPr="00C660A9">
              <w:rPr>
                <w:sz w:val="28"/>
                <w:szCs w:val="28"/>
                <w:lang w:val="ru-RU"/>
              </w:rPr>
              <w:t>произведениями</w:t>
            </w:r>
            <w:r w:rsidRPr="00C660A9">
              <w:rPr>
                <w:spacing w:val="7"/>
                <w:sz w:val="28"/>
                <w:szCs w:val="28"/>
                <w:lang w:val="ru-RU"/>
              </w:rPr>
              <w:t xml:space="preserve"> </w:t>
            </w:r>
            <w:r w:rsidRPr="00C660A9">
              <w:rPr>
                <w:sz w:val="28"/>
                <w:szCs w:val="28"/>
                <w:lang w:val="ru-RU"/>
              </w:rPr>
              <w:t>других</w:t>
            </w:r>
            <w:r w:rsidRPr="00C660A9">
              <w:rPr>
                <w:spacing w:val="-57"/>
                <w:sz w:val="28"/>
                <w:szCs w:val="28"/>
                <w:lang w:val="ru-RU"/>
              </w:rPr>
              <w:t xml:space="preserve"> </w:t>
            </w:r>
            <w:r w:rsidRPr="00C660A9">
              <w:rPr>
                <w:sz w:val="28"/>
                <w:szCs w:val="28"/>
                <w:lang w:val="ru-RU"/>
              </w:rPr>
              <w:t>видов</w:t>
            </w:r>
            <w:r w:rsidRPr="00C660A9">
              <w:rPr>
                <w:spacing w:val="-1"/>
                <w:sz w:val="28"/>
                <w:szCs w:val="28"/>
                <w:lang w:val="ru-RU"/>
              </w:rPr>
              <w:t xml:space="preserve"> </w:t>
            </w:r>
            <w:r w:rsidRPr="00C660A9">
              <w:rPr>
                <w:sz w:val="28"/>
                <w:szCs w:val="28"/>
                <w:lang w:val="ru-RU"/>
              </w:rPr>
              <w:t>искусства;</w:t>
            </w:r>
          </w:p>
          <w:p w:rsidR="00790802" w:rsidRPr="00C660A9" w:rsidRDefault="00790802" w:rsidP="00CD1877">
            <w:pPr>
              <w:pStyle w:val="TableParagraph"/>
              <w:numPr>
                <w:ilvl w:val="0"/>
                <w:numId w:val="31"/>
              </w:numPr>
              <w:tabs>
                <w:tab w:val="left" w:pos="465"/>
                <w:tab w:val="left" w:pos="466"/>
                <w:tab w:val="left" w:pos="14034"/>
              </w:tabs>
              <w:ind w:hanging="361"/>
              <w:rPr>
                <w:sz w:val="28"/>
                <w:szCs w:val="28"/>
                <w:lang w:val="ru-RU"/>
              </w:rPr>
            </w:pPr>
            <w:r w:rsidRPr="00C660A9">
              <w:rPr>
                <w:sz w:val="28"/>
                <w:szCs w:val="28"/>
              </w:rPr>
              <w:t>составлять</w:t>
            </w:r>
            <w:r w:rsidRPr="00C660A9">
              <w:rPr>
                <w:spacing w:val="-1"/>
                <w:sz w:val="28"/>
                <w:szCs w:val="28"/>
              </w:rPr>
              <w:t xml:space="preserve"> </w:t>
            </w:r>
            <w:r w:rsidRPr="00C660A9">
              <w:rPr>
                <w:sz w:val="28"/>
                <w:szCs w:val="28"/>
              </w:rPr>
              <w:t>отзыв</w:t>
            </w:r>
            <w:r w:rsidRPr="00C660A9">
              <w:rPr>
                <w:spacing w:val="-1"/>
                <w:sz w:val="28"/>
                <w:szCs w:val="28"/>
              </w:rPr>
              <w:t xml:space="preserve"> </w:t>
            </w:r>
            <w:r w:rsidRPr="00C660A9">
              <w:rPr>
                <w:sz w:val="28"/>
                <w:szCs w:val="28"/>
              </w:rPr>
              <w:t>о</w:t>
            </w:r>
            <w:r w:rsidRPr="00C660A9">
              <w:rPr>
                <w:spacing w:val="-1"/>
                <w:sz w:val="28"/>
                <w:szCs w:val="28"/>
              </w:rPr>
              <w:t xml:space="preserve"> </w:t>
            </w:r>
            <w:r w:rsidRPr="00C660A9">
              <w:rPr>
                <w:sz w:val="28"/>
                <w:szCs w:val="28"/>
              </w:rPr>
              <w:t>рассказе;</w:t>
            </w:r>
          </w:p>
        </w:tc>
      </w:tr>
      <w:tr w:rsidR="00790802" w:rsidRPr="00C660A9" w:rsidTr="005F2C18">
        <w:trPr>
          <w:trHeight w:val="1350"/>
        </w:trPr>
        <w:tc>
          <w:tcPr>
            <w:tcW w:w="2835" w:type="dxa"/>
            <w:vMerge w:val="restart"/>
          </w:tcPr>
          <w:p w:rsidR="00790802" w:rsidRPr="00C660A9" w:rsidRDefault="00790802" w:rsidP="00CD1877">
            <w:pPr>
              <w:pStyle w:val="TableParagraph"/>
              <w:tabs>
                <w:tab w:val="left" w:pos="14034"/>
              </w:tabs>
              <w:ind w:left="125" w:firstLine="0"/>
              <w:rPr>
                <w:sz w:val="28"/>
                <w:szCs w:val="28"/>
                <w:lang w:val="ru-RU"/>
              </w:rPr>
            </w:pPr>
            <w:r w:rsidRPr="00C660A9">
              <w:rPr>
                <w:sz w:val="28"/>
                <w:szCs w:val="28"/>
                <w:lang w:val="ru-RU"/>
              </w:rPr>
              <w:t>Литература</w:t>
            </w:r>
            <w:r w:rsidRPr="00C660A9">
              <w:rPr>
                <w:spacing w:val="1"/>
                <w:sz w:val="28"/>
                <w:szCs w:val="28"/>
                <w:lang w:val="ru-RU"/>
              </w:rPr>
              <w:t xml:space="preserve"> </w:t>
            </w:r>
            <w:r w:rsidRPr="00C660A9">
              <w:rPr>
                <w:sz w:val="28"/>
                <w:szCs w:val="28"/>
                <w:lang w:val="ru-RU"/>
              </w:rPr>
              <w:t>второй</w:t>
            </w:r>
            <w:r w:rsidRPr="00C660A9">
              <w:rPr>
                <w:spacing w:val="-57"/>
                <w:sz w:val="28"/>
                <w:szCs w:val="28"/>
                <w:lang w:val="ru-RU"/>
              </w:rPr>
              <w:t xml:space="preserve"> </w:t>
            </w:r>
            <w:r w:rsidRPr="00C660A9">
              <w:rPr>
                <w:sz w:val="28"/>
                <w:szCs w:val="28"/>
                <w:lang w:val="ru-RU"/>
              </w:rPr>
              <w:t>половины</w:t>
            </w:r>
            <w:r w:rsidRPr="00C660A9">
              <w:rPr>
                <w:spacing w:val="-8"/>
                <w:sz w:val="28"/>
                <w:szCs w:val="28"/>
                <w:lang w:val="ru-RU"/>
              </w:rPr>
              <w:t xml:space="preserve"> </w:t>
            </w:r>
            <w:r w:rsidRPr="00C660A9">
              <w:rPr>
                <w:sz w:val="28"/>
                <w:szCs w:val="28"/>
              </w:rPr>
              <w:t>XIX</w:t>
            </w:r>
            <w:r w:rsidRPr="00C660A9">
              <w:rPr>
                <w:spacing w:val="-8"/>
                <w:sz w:val="28"/>
                <w:szCs w:val="28"/>
                <w:lang w:val="ru-RU"/>
              </w:rPr>
              <w:t xml:space="preserve"> </w:t>
            </w:r>
            <w:r w:rsidRPr="00C660A9">
              <w:rPr>
                <w:sz w:val="28"/>
                <w:szCs w:val="28"/>
                <w:lang w:val="ru-RU"/>
              </w:rPr>
              <w:t>века.</w:t>
            </w:r>
            <w:r w:rsidRPr="00C660A9">
              <w:rPr>
                <w:spacing w:val="-7"/>
                <w:sz w:val="28"/>
                <w:szCs w:val="28"/>
                <w:lang w:val="ru-RU"/>
              </w:rPr>
              <w:t xml:space="preserve"> </w:t>
            </w:r>
          </w:p>
        </w:tc>
        <w:tc>
          <w:tcPr>
            <w:tcW w:w="4240" w:type="dxa"/>
          </w:tcPr>
          <w:p w:rsidR="00790802" w:rsidRPr="00C660A9" w:rsidRDefault="00790802" w:rsidP="00CD1877">
            <w:pPr>
              <w:pStyle w:val="TableParagraph"/>
              <w:tabs>
                <w:tab w:val="left" w:pos="14034"/>
              </w:tabs>
              <w:ind w:left="131" w:firstLine="0"/>
              <w:rPr>
                <w:sz w:val="28"/>
                <w:szCs w:val="28"/>
              </w:rPr>
            </w:pPr>
            <w:r w:rsidRPr="00C660A9">
              <w:rPr>
                <w:sz w:val="28"/>
                <w:szCs w:val="28"/>
                <w:lang w:val="ru-RU"/>
              </w:rPr>
              <w:t>Н.</w:t>
            </w:r>
            <w:r w:rsidRPr="00C660A9">
              <w:rPr>
                <w:spacing w:val="-3"/>
                <w:sz w:val="28"/>
                <w:szCs w:val="28"/>
                <w:lang w:val="ru-RU"/>
              </w:rPr>
              <w:t xml:space="preserve"> </w:t>
            </w:r>
            <w:r w:rsidRPr="00C660A9">
              <w:rPr>
                <w:sz w:val="28"/>
                <w:szCs w:val="28"/>
                <w:lang w:val="ru-RU"/>
              </w:rPr>
              <w:t>С.</w:t>
            </w:r>
            <w:r w:rsidRPr="00C660A9">
              <w:rPr>
                <w:spacing w:val="-2"/>
                <w:sz w:val="28"/>
                <w:szCs w:val="28"/>
                <w:lang w:val="ru-RU"/>
              </w:rPr>
              <w:t xml:space="preserve"> </w:t>
            </w:r>
            <w:r w:rsidRPr="00C660A9">
              <w:rPr>
                <w:sz w:val="28"/>
                <w:szCs w:val="28"/>
                <w:lang w:val="ru-RU"/>
              </w:rPr>
              <w:t>Лесков.</w:t>
            </w:r>
            <w:r w:rsidRPr="00C660A9">
              <w:rPr>
                <w:spacing w:val="-2"/>
                <w:sz w:val="28"/>
                <w:szCs w:val="28"/>
                <w:lang w:val="ru-RU"/>
              </w:rPr>
              <w:t xml:space="preserve"> </w:t>
            </w:r>
            <w:r w:rsidRPr="00C660A9">
              <w:rPr>
                <w:sz w:val="28"/>
                <w:szCs w:val="28"/>
                <w:lang w:val="ru-RU"/>
              </w:rPr>
              <w:t>Сказ</w:t>
            </w:r>
            <w:r w:rsidRPr="00C660A9">
              <w:rPr>
                <w:spacing w:val="-2"/>
                <w:sz w:val="28"/>
                <w:szCs w:val="28"/>
                <w:lang w:val="ru-RU"/>
              </w:rPr>
              <w:t xml:space="preserve"> </w:t>
            </w:r>
            <w:r w:rsidRPr="00C660A9">
              <w:rPr>
                <w:sz w:val="28"/>
                <w:szCs w:val="28"/>
                <w:lang w:val="ru-RU"/>
              </w:rPr>
              <w:t>«Левша».</w:t>
            </w:r>
            <w:r w:rsidRPr="00C660A9">
              <w:rPr>
                <w:spacing w:val="-2"/>
                <w:sz w:val="28"/>
                <w:szCs w:val="28"/>
                <w:lang w:val="ru-RU"/>
              </w:rPr>
              <w:t xml:space="preserve"> </w:t>
            </w:r>
            <w:r w:rsidRPr="00C660A9">
              <w:rPr>
                <w:sz w:val="28"/>
                <w:szCs w:val="28"/>
              </w:rPr>
              <w:t>(3</w:t>
            </w:r>
            <w:r w:rsidRPr="00C660A9">
              <w:rPr>
                <w:spacing w:val="-3"/>
                <w:sz w:val="28"/>
                <w:szCs w:val="28"/>
              </w:rPr>
              <w:t xml:space="preserve"> </w:t>
            </w:r>
            <w:r w:rsidRPr="00C660A9">
              <w:rPr>
                <w:sz w:val="28"/>
                <w:szCs w:val="28"/>
              </w:rPr>
              <w:t>ч.)</w:t>
            </w:r>
          </w:p>
        </w:tc>
        <w:tc>
          <w:tcPr>
            <w:tcW w:w="7951" w:type="dxa"/>
          </w:tcPr>
          <w:p w:rsidR="00790802" w:rsidRPr="00C660A9" w:rsidRDefault="00790802" w:rsidP="00CD1877">
            <w:pPr>
              <w:pStyle w:val="TableParagraph"/>
              <w:numPr>
                <w:ilvl w:val="0"/>
                <w:numId w:val="30"/>
              </w:numPr>
              <w:tabs>
                <w:tab w:val="left" w:pos="465"/>
                <w:tab w:val="left" w:pos="466"/>
                <w:tab w:val="left" w:pos="14034"/>
              </w:tabs>
              <w:rPr>
                <w:sz w:val="28"/>
                <w:szCs w:val="28"/>
                <w:lang w:val="ru-RU"/>
              </w:rPr>
            </w:pPr>
            <w:r w:rsidRPr="00C660A9">
              <w:rPr>
                <w:sz w:val="28"/>
                <w:szCs w:val="28"/>
                <w:lang w:val="ru-RU"/>
              </w:rPr>
              <w:t>читать</w:t>
            </w:r>
            <w:r w:rsidRPr="00C660A9">
              <w:rPr>
                <w:spacing w:val="-9"/>
                <w:sz w:val="28"/>
                <w:szCs w:val="28"/>
                <w:lang w:val="ru-RU"/>
              </w:rPr>
              <w:t xml:space="preserve"> </w:t>
            </w:r>
            <w:r w:rsidRPr="00C660A9">
              <w:rPr>
                <w:sz w:val="28"/>
                <w:szCs w:val="28"/>
                <w:lang w:val="ru-RU"/>
              </w:rPr>
              <w:t>текст,</w:t>
            </w:r>
            <w:r w:rsidRPr="00C660A9">
              <w:rPr>
                <w:spacing w:val="-9"/>
                <w:sz w:val="28"/>
                <w:szCs w:val="28"/>
                <w:lang w:val="ru-RU"/>
              </w:rPr>
              <w:t xml:space="preserve"> </w:t>
            </w:r>
            <w:r w:rsidRPr="00C660A9">
              <w:rPr>
                <w:sz w:val="28"/>
                <w:szCs w:val="28"/>
                <w:lang w:val="ru-RU"/>
              </w:rPr>
              <w:t>отвечать</w:t>
            </w:r>
            <w:r w:rsidRPr="00C660A9">
              <w:rPr>
                <w:spacing w:val="-8"/>
                <w:sz w:val="28"/>
                <w:szCs w:val="28"/>
                <w:lang w:val="ru-RU"/>
              </w:rPr>
              <w:t xml:space="preserve"> </w:t>
            </w:r>
            <w:r w:rsidRPr="00C660A9">
              <w:rPr>
                <w:sz w:val="28"/>
                <w:szCs w:val="28"/>
                <w:lang w:val="ru-RU"/>
              </w:rPr>
              <w:t>на</w:t>
            </w:r>
            <w:r w:rsidRPr="00C660A9">
              <w:rPr>
                <w:spacing w:val="-9"/>
                <w:sz w:val="28"/>
                <w:szCs w:val="28"/>
                <w:lang w:val="ru-RU"/>
              </w:rPr>
              <w:t xml:space="preserve"> </w:t>
            </w:r>
            <w:r w:rsidRPr="00C660A9">
              <w:rPr>
                <w:sz w:val="28"/>
                <w:szCs w:val="28"/>
                <w:lang w:val="ru-RU"/>
              </w:rPr>
              <w:t>вопросы;</w:t>
            </w:r>
          </w:p>
          <w:p w:rsidR="00790802" w:rsidRPr="00C660A9" w:rsidRDefault="00790802" w:rsidP="00CD1877">
            <w:pPr>
              <w:pStyle w:val="TableParagraph"/>
              <w:numPr>
                <w:ilvl w:val="0"/>
                <w:numId w:val="30"/>
              </w:numPr>
              <w:tabs>
                <w:tab w:val="left" w:pos="465"/>
                <w:tab w:val="left" w:pos="466"/>
                <w:tab w:val="left" w:pos="14034"/>
              </w:tabs>
              <w:rPr>
                <w:sz w:val="28"/>
                <w:szCs w:val="28"/>
                <w:lang w:val="ru-RU"/>
              </w:rPr>
            </w:pPr>
            <w:r w:rsidRPr="00C660A9">
              <w:rPr>
                <w:sz w:val="28"/>
                <w:szCs w:val="28"/>
                <w:lang w:val="ru-RU"/>
              </w:rPr>
              <w:t>владеть</w:t>
            </w:r>
            <w:r w:rsidRPr="00C660A9">
              <w:rPr>
                <w:spacing w:val="36"/>
                <w:sz w:val="28"/>
                <w:szCs w:val="28"/>
                <w:lang w:val="ru-RU"/>
              </w:rPr>
              <w:t xml:space="preserve"> </w:t>
            </w:r>
            <w:r w:rsidRPr="00C660A9">
              <w:rPr>
                <w:sz w:val="28"/>
                <w:szCs w:val="28"/>
                <w:lang w:val="ru-RU"/>
              </w:rPr>
              <w:t>различными</w:t>
            </w:r>
            <w:r w:rsidRPr="00C660A9">
              <w:rPr>
                <w:spacing w:val="22"/>
                <w:sz w:val="28"/>
                <w:szCs w:val="28"/>
                <w:lang w:val="ru-RU"/>
              </w:rPr>
              <w:t xml:space="preserve"> </w:t>
            </w:r>
            <w:r w:rsidRPr="00C660A9">
              <w:rPr>
                <w:sz w:val="28"/>
                <w:szCs w:val="28"/>
                <w:lang w:val="ru-RU"/>
              </w:rPr>
              <w:t>видами</w:t>
            </w:r>
            <w:r w:rsidRPr="00C660A9">
              <w:rPr>
                <w:spacing w:val="22"/>
                <w:sz w:val="28"/>
                <w:szCs w:val="28"/>
                <w:lang w:val="ru-RU"/>
              </w:rPr>
              <w:t xml:space="preserve"> </w:t>
            </w:r>
            <w:r w:rsidRPr="00C660A9">
              <w:rPr>
                <w:sz w:val="28"/>
                <w:szCs w:val="28"/>
                <w:lang w:val="ru-RU"/>
              </w:rPr>
              <w:t>пересказа</w:t>
            </w:r>
            <w:r w:rsidRPr="00C660A9">
              <w:rPr>
                <w:spacing w:val="22"/>
                <w:sz w:val="28"/>
                <w:szCs w:val="28"/>
                <w:lang w:val="ru-RU"/>
              </w:rPr>
              <w:t xml:space="preserve"> </w:t>
            </w:r>
            <w:r w:rsidRPr="00C660A9">
              <w:rPr>
                <w:sz w:val="28"/>
                <w:szCs w:val="28"/>
                <w:lang w:val="ru-RU"/>
              </w:rPr>
              <w:t>художественного</w:t>
            </w:r>
            <w:r w:rsidRPr="00C660A9">
              <w:rPr>
                <w:spacing w:val="22"/>
                <w:sz w:val="28"/>
                <w:szCs w:val="28"/>
                <w:lang w:val="ru-RU"/>
              </w:rPr>
              <w:t xml:space="preserve"> </w:t>
            </w:r>
            <w:r w:rsidRPr="00C660A9">
              <w:rPr>
                <w:sz w:val="28"/>
                <w:szCs w:val="28"/>
                <w:lang w:val="ru-RU"/>
              </w:rPr>
              <w:t>текста</w:t>
            </w:r>
            <w:r w:rsidRPr="00C660A9">
              <w:rPr>
                <w:spacing w:val="-57"/>
                <w:sz w:val="28"/>
                <w:szCs w:val="28"/>
                <w:lang w:val="ru-RU"/>
              </w:rPr>
              <w:t xml:space="preserve"> </w:t>
            </w:r>
            <w:r w:rsidRPr="00C660A9">
              <w:rPr>
                <w:sz w:val="28"/>
                <w:szCs w:val="28"/>
                <w:lang w:val="ru-RU"/>
              </w:rPr>
              <w:t>(подробный,</w:t>
            </w:r>
            <w:r w:rsidRPr="00C660A9">
              <w:rPr>
                <w:spacing w:val="-1"/>
                <w:sz w:val="28"/>
                <w:szCs w:val="28"/>
                <w:lang w:val="ru-RU"/>
              </w:rPr>
              <w:t xml:space="preserve"> </w:t>
            </w:r>
            <w:r w:rsidRPr="00C660A9">
              <w:rPr>
                <w:sz w:val="28"/>
                <w:szCs w:val="28"/>
                <w:lang w:val="ru-RU"/>
              </w:rPr>
              <w:t>сжатый, выборочный);</w:t>
            </w:r>
          </w:p>
          <w:p w:rsidR="00790802" w:rsidRPr="00C660A9" w:rsidRDefault="00790802" w:rsidP="00CD1877">
            <w:pPr>
              <w:pStyle w:val="TableParagraph"/>
              <w:numPr>
                <w:ilvl w:val="0"/>
                <w:numId w:val="30"/>
              </w:numPr>
              <w:tabs>
                <w:tab w:val="left" w:pos="465"/>
                <w:tab w:val="left" w:pos="466"/>
                <w:tab w:val="left" w:pos="14034"/>
              </w:tabs>
              <w:rPr>
                <w:sz w:val="28"/>
                <w:szCs w:val="28"/>
              </w:rPr>
            </w:pPr>
            <w:r w:rsidRPr="00C660A9">
              <w:rPr>
                <w:sz w:val="28"/>
                <w:szCs w:val="28"/>
              </w:rPr>
              <w:t>характеризовать</w:t>
            </w:r>
            <w:r w:rsidRPr="00C660A9">
              <w:rPr>
                <w:spacing w:val="-9"/>
                <w:sz w:val="28"/>
                <w:szCs w:val="28"/>
              </w:rPr>
              <w:t xml:space="preserve"> </w:t>
            </w:r>
            <w:r w:rsidRPr="00C660A9">
              <w:rPr>
                <w:sz w:val="28"/>
                <w:szCs w:val="28"/>
              </w:rPr>
              <w:t>героя,</w:t>
            </w:r>
            <w:r w:rsidRPr="00C660A9">
              <w:rPr>
                <w:spacing w:val="-8"/>
                <w:sz w:val="28"/>
                <w:szCs w:val="28"/>
              </w:rPr>
              <w:t xml:space="preserve"> </w:t>
            </w:r>
            <w:r w:rsidRPr="00C660A9">
              <w:rPr>
                <w:sz w:val="28"/>
                <w:szCs w:val="28"/>
              </w:rPr>
              <w:t>его</w:t>
            </w:r>
            <w:r w:rsidRPr="00C660A9">
              <w:rPr>
                <w:spacing w:val="-8"/>
                <w:sz w:val="28"/>
                <w:szCs w:val="28"/>
              </w:rPr>
              <w:t xml:space="preserve"> </w:t>
            </w:r>
            <w:r w:rsidRPr="00C660A9">
              <w:rPr>
                <w:sz w:val="28"/>
                <w:szCs w:val="28"/>
              </w:rPr>
              <w:t>поступки;</w:t>
            </w:r>
          </w:p>
          <w:p w:rsidR="00790802" w:rsidRPr="00C660A9" w:rsidRDefault="00790802" w:rsidP="00CD1877">
            <w:pPr>
              <w:pStyle w:val="TableParagraph"/>
              <w:numPr>
                <w:ilvl w:val="0"/>
                <w:numId w:val="30"/>
              </w:numPr>
              <w:tabs>
                <w:tab w:val="left" w:pos="465"/>
                <w:tab w:val="left" w:pos="466"/>
                <w:tab w:val="left" w:pos="2030"/>
                <w:tab w:val="left" w:pos="3457"/>
                <w:tab w:val="left" w:pos="4511"/>
                <w:tab w:val="left" w:pos="6379"/>
                <w:tab w:val="left" w:pos="14034"/>
              </w:tabs>
              <w:rPr>
                <w:sz w:val="28"/>
                <w:szCs w:val="28"/>
                <w:lang w:val="ru-RU"/>
              </w:rPr>
            </w:pPr>
            <w:r w:rsidRPr="00C660A9">
              <w:rPr>
                <w:sz w:val="28"/>
                <w:szCs w:val="28"/>
                <w:lang w:val="ru-RU"/>
              </w:rPr>
              <w:t>определя</w:t>
            </w:r>
            <w:r w:rsidR="00CD1877">
              <w:rPr>
                <w:sz w:val="28"/>
                <w:szCs w:val="28"/>
                <w:lang w:val="ru-RU"/>
              </w:rPr>
              <w:t>ть</w:t>
            </w:r>
            <w:r w:rsidR="00CD1877">
              <w:rPr>
                <w:sz w:val="28"/>
                <w:szCs w:val="28"/>
                <w:lang w:val="ru-RU"/>
              </w:rPr>
              <w:tab/>
              <w:t>основную</w:t>
            </w:r>
            <w:r w:rsidR="00CD1877">
              <w:rPr>
                <w:sz w:val="28"/>
                <w:szCs w:val="28"/>
                <w:lang w:val="ru-RU"/>
              </w:rPr>
              <w:tab/>
              <w:t>мысль произведения,</w:t>
            </w:r>
            <w:r w:rsidRPr="00C660A9">
              <w:rPr>
                <w:spacing w:val="-1"/>
                <w:sz w:val="28"/>
                <w:szCs w:val="28"/>
                <w:lang w:val="ru-RU"/>
              </w:rPr>
              <w:t>жанровые</w:t>
            </w:r>
            <w:r w:rsidRPr="00C660A9">
              <w:rPr>
                <w:spacing w:val="-57"/>
                <w:sz w:val="28"/>
                <w:szCs w:val="28"/>
                <w:lang w:val="ru-RU"/>
              </w:rPr>
              <w:t xml:space="preserve"> </w:t>
            </w:r>
            <w:r w:rsidRPr="00C660A9">
              <w:rPr>
                <w:sz w:val="28"/>
                <w:szCs w:val="28"/>
                <w:lang w:val="ru-RU"/>
              </w:rPr>
              <w:t>особенности,</w:t>
            </w:r>
            <w:r w:rsidRPr="00C660A9">
              <w:rPr>
                <w:spacing w:val="-2"/>
                <w:sz w:val="28"/>
                <w:szCs w:val="28"/>
                <w:lang w:val="ru-RU"/>
              </w:rPr>
              <w:t xml:space="preserve"> </w:t>
            </w:r>
            <w:r w:rsidRPr="00C660A9">
              <w:rPr>
                <w:sz w:val="28"/>
                <w:szCs w:val="28"/>
                <w:lang w:val="ru-RU"/>
              </w:rPr>
              <w:t>художественные</w:t>
            </w:r>
            <w:r w:rsidRPr="00C660A9">
              <w:rPr>
                <w:spacing w:val="-2"/>
                <w:sz w:val="28"/>
                <w:szCs w:val="28"/>
                <w:lang w:val="ru-RU"/>
              </w:rPr>
              <w:t xml:space="preserve"> </w:t>
            </w:r>
            <w:r w:rsidRPr="00C660A9">
              <w:rPr>
                <w:sz w:val="28"/>
                <w:szCs w:val="28"/>
                <w:lang w:val="ru-RU"/>
              </w:rPr>
              <w:t>средства</w:t>
            </w:r>
            <w:r w:rsidRPr="00C660A9">
              <w:rPr>
                <w:spacing w:val="-2"/>
                <w:sz w:val="28"/>
                <w:szCs w:val="28"/>
                <w:lang w:val="ru-RU"/>
              </w:rPr>
              <w:t xml:space="preserve"> </w:t>
            </w:r>
            <w:r w:rsidRPr="00C660A9">
              <w:rPr>
                <w:sz w:val="28"/>
                <w:szCs w:val="28"/>
                <w:lang w:val="ru-RU"/>
              </w:rPr>
              <w:t>изобразительности;</w:t>
            </w:r>
          </w:p>
          <w:p w:rsidR="00790802" w:rsidRPr="00C660A9" w:rsidRDefault="00790802" w:rsidP="00CD1877">
            <w:pPr>
              <w:pStyle w:val="TableParagraph"/>
              <w:numPr>
                <w:ilvl w:val="0"/>
                <w:numId w:val="30"/>
              </w:numPr>
              <w:tabs>
                <w:tab w:val="left" w:pos="465"/>
                <w:tab w:val="left" w:pos="466"/>
                <w:tab w:val="left" w:pos="14034"/>
              </w:tabs>
              <w:rPr>
                <w:sz w:val="28"/>
                <w:szCs w:val="28"/>
                <w:lang w:val="ru-RU"/>
              </w:rPr>
            </w:pPr>
            <w:r w:rsidRPr="00C660A9">
              <w:rPr>
                <w:sz w:val="28"/>
                <w:szCs w:val="28"/>
                <w:lang w:val="ru-RU"/>
              </w:rPr>
              <w:t>работать</w:t>
            </w:r>
            <w:r w:rsidRPr="00C660A9">
              <w:rPr>
                <w:spacing w:val="54"/>
                <w:sz w:val="28"/>
                <w:szCs w:val="28"/>
                <w:lang w:val="ru-RU"/>
              </w:rPr>
              <w:t xml:space="preserve"> </w:t>
            </w:r>
            <w:r w:rsidRPr="00C660A9">
              <w:rPr>
                <w:sz w:val="28"/>
                <w:szCs w:val="28"/>
                <w:lang w:val="ru-RU"/>
              </w:rPr>
              <w:t>со</w:t>
            </w:r>
            <w:r w:rsidRPr="00C660A9">
              <w:rPr>
                <w:spacing w:val="55"/>
                <w:sz w:val="28"/>
                <w:szCs w:val="28"/>
                <w:lang w:val="ru-RU"/>
              </w:rPr>
              <w:t xml:space="preserve"> </w:t>
            </w:r>
            <w:r w:rsidRPr="00C660A9">
              <w:rPr>
                <w:sz w:val="28"/>
                <w:szCs w:val="28"/>
                <w:lang w:val="ru-RU"/>
              </w:rPr>
              <w:t>словарями,</w:t>
            </w:r>
            <w:r w:rsidRPr="00C660A9">
              <w:rPr>
                <w:spacing w:val="55"/>
                <w:sz w:val="28"/>
                <w:szCs w:val="28"/>
                <w:lang w:val="ru-RU"/>
              </w:rPr>
              <w:t xml:space="preserve"> </w:t>
            </w:r>
            <w:r w:rsidRPr="00C660A9">
              <w:rPr>
                <w:sz w:val="28"/>
                <w:szCs w:val="28"/>
                <w:lang w:val="ru-RU"/>
              </w:rPr>
              <w:t>определять</w:t>
            </w:r>
            <w:r w:rsidRPr="00C660A9">
              <w:rPr>
                <w:spacing w:val="55"/>
                <w:sz w:val="28"/>
                <w:szCs w:val="28"/>
                <w:lang w:val="ru-RU"/>
              </w:rPr>
              <w:t xml:space="preserve"> </w:t>
            </w:r>
            <w:r w:rsidRPr="00C660A9">
              <w:rPr>
                <w:sz w:val="28"/>
                <w:szCs w:val="28"/>
                <w:lang w:val="ru-RU"/>
              </w:rPr>
              <w:t>значение</w:t>
            </w:r>
            <w:r w:rsidRPr="00C660A9">
              <w:rPr>
                <w:spacing w:val="55"/>
                <w:sz w:val="28"/>
                <w:szCs w:val="28"/>
                <w:lang w:val="ru-RU"/>
              </w:rPr>
              <w:t xml:space="preserve"> </w:t>
            </w:r>
            <w:r w:rsidRPr="00C660A9">
              <w:rPr>
                <w:sz w:val="28"/>
                <w:szCs w:val="28"/>
                <w:lang w:val="ru-RU"/>
              </w:rPr>
              <w:t>устаревших</w:t>
            </w:r>
            <w:r w:rsidRPr="00C660A9">
              <w:rPr>
                <w:spacing w:val="55"/>
                <w:sz w:val="28"/>
                <w:szCs w:val="28"/>
                <w:lang w:val="ru-RU"/>
              </w:rPr>
              <w:t xml:space="preserve"> </w:t>
            </w:r>
            <w:r w:rsidRPr="00C660A9">
              <w:rPr>
                <w:sz w:val="28"/>
                <w:szCs w:val="28"/>
                <w:lang w:val="ru-RU"/>
              </w:rPr>
              <w:t>слов</w:t>
            </w:r>
            <w:r w:rsidRPr="00C660A9">
              <w:rPr>
                <w:spacing w:val="40"/>
                <w:sz w:val="28"/>
                <w:szCs w:val="28"/>
                <w:lang w:val="ru-RU"/>
              </w:rPr>
              <w:t xml:space="preserve"> </w:t>
            </w:r>
            <w:r w:rsidRPr="00C660A9">
              <w:rPr>
                <w:sz w:val="28"/>
                <w:szCs w:val="28"/>
                <w:lang w:val="ru-RU"/>
              </w:rPr>
              <w:t>и</w:t>
            </w:r>
            <w:r w:rsidRPr="00C660A9">
              <w:rPr>
                <w:spacing w:val="-57"/>
                <w:sz w:val="28"/>
                <w:szCs w:val="28"/>
                <w:lang w:val="ru-RU"/>
              </w:rPr>
              <w:t xml:space="preserve"> </w:t>
            </w:r>
            <w:r w:rsidRPr="00C660A9">
              <w:rPr>
                <w:sz w:val="28"/>
                <w:szCs w:val="28"/>
                <w:lang w:val="ru-RU"/>
              </w:rPr>
              <w:t>выражений;</w:t>
            </w:r>
          </w:p>
          <w:p w:rsidR="00790802" w:rsidRPr="00C660A9" w:rsidRDefault="00790802" w:rsidP="00CD1877">
            <w:pPr>
              <w:pStyle w:val="TableParagraph"/>
              <w:numPr>
                <w:ilvl w:val="0"/>
                <w:numId w:val="30"/>
              </w:numPr>
              <w:tabs>
                <w:tab w:val="left" w:pos="465"/>
                <w:tab w:val="left" w:pos="466"/>
                <w:tab w:val="left" w:pos="2661"/>
                <w:tab w:val="left" w:pos="4242"/>
                <w:tab w:val="left" w:pos="4972"/>
                <w:tab w:val="left" w:pos="6382"/>
                <w:tab w:val="left" w:pos="6784"/>
                <w:tab w:val="left" w:pos="14034"/>
              </w:tabs>
              <w:rPr>
                <w:sz w:val="28"/>
                <w:szCs w:val="28"/>
                <w:lang w:val="ru-RU"/>
              </w:rPr>
            </w:pPr>
            <w:r w:rsidRPr="00C660A9">
              <w:rPr>
                <w:sz w:val="28"/>
                <w:szCs w:val="28"/>
                <w:lang w:val="ru-RU"/>
              </w:rPr>
              <w:t>аргументированно высказывать своё отношение</w:t>
            </w:r>
            <w:r w:rsidRPr="00C660A9">
              <w:rPr>
                <w:sz w:val="28"/>
                <w:szCs w:val="28"/>
                <w:lang w:val="ru-RU"/>
              </w:rPr>
              <w:tab/>
              <w:t xml:space="preserve">к </w:t>
            </w:r>
            <w:r w:rsidRPr="00C660A9">
              <w:rPr>
                <w:spacing w:val="-2"/>
                <w:sz w:val="28"/>
                <w:szCs w:val="28"/>
                <w:lang w:val="ru-RU"/>
              </w:rPr>
              <w:t>герою</w:t>
            </w:r>
            <w:r w:rsidRPr="00C660A9">
              <w:rPr>
                <w:spacing w:val="-57"/>
                <w:sz w:val="28"/>
                <w:szCs w:val="28"/>
                <w:lang w:val="ru-RU"/>
              </w:rPr>
              <w:t xml:space="preserve"> </w:t>
            </w:r>
            <w:r w:rsidRPr="00C660A9">
              <w:rPr>
                <w:sz w:val="28"/>
                <w:szCs w:val="28"/>
                <w:lang w:val="ru-RU"/>
              </w:rPr>
              <w:t>произведения;</w:t>
            </w:r>
          </w:p>
        </w:tc>
      </w:tr>
      <w:tr w:rsidR="00790802" w:rsidRPr="00C660A9" w:rsidTr="00F453E8">
        <w:trPr>
          <w:trHeight w:val="3371"/>
        </w:trPr>
        <w:tc>
          <w:tcPr>
            <w:tcW w:w="2835" w:type="dxa"/>
            <w:vMerge/>
            <w:tcBorders>
              <w:top w:val="single" w:sz="4" w:space="0" w:color="auto"/>
            </w:tcBorders>
          </w:tcPr>
          <w:p w:rsidR="00790802" w:rsidRPr="00C660A9" w:rsidRDefault="00790802" w:rsidP="00CD1877">
            <w:pPr>
              <w:tabs>
                <w:tab w:val="left" w:pos="14034"/>
              </w:tabs>
              <w:rPr>
                <w:rFonts w:ascii="Times New Roman" w:hAnsi="Times New Roman" w:cs="Times New Roman"/>
                <w:sz w:val="28"/>
                <w:szCs w:val="28"/>
                <w:lang w:val="ru-RU"/>
              </w:rPr>
            </w:pPr>
          </w:p>
        </w:tc>
        <w:tc>
          <w:tcPr>
            <w:tcW w:w="4240" w:type="dxa"/>
            <w:tcBorders>
              <w:top w:val="single" w:sz="4" w:space="0" w:color="auto"/>
            </w:tcBorders>
          </w:tcPr>
          <w:p w:rsidR="00790802" w:rsidRPr="00C660A9" w:rsidRDefault="00790802" w:rsidP="00CD1877">
            <w:pPr>
              <w:pStyle w:val="TableParagraph"/>
              <w:tabs>
                <w:tab w:val="left" w:pos="14034"/>
              </w:tabs>
              <w:ind w:left="131" w:firstLine="0"/>
              <w:rPr>
                <w:sz w:val="28"/>
                <w:szCs w:val="28"/>
                <w:lang w:val="ru-RU"/>
              </w:rPr>
            </w:pPr>
            <w:r w:rsidRPr="00C660A9">
              <w:rPr>
                <w:sz w:val="28"/>
                <w:szCs w:val="28"/>
                <w:lang w:val="ru-RU"/>
              </w:rPr>
              <w:t>Л.</w:t>
            </w:r>
            <w:r w:rsidRPr="00C660A9">
              <w:rPr>
                <w:spacing w:val="52"/>
                <w:sz w:val="28"/>
                <w:szCs w:val="28"/>
                <w:lang w:val="ru-RU"/>
              </w:rPr>
              <w:t xml:space="preserve"> </w:t>
            </w:r>
            <w:r w:rsidRPr="00C660A9">
              <w:rPr>
                <w:sz w:val="28"/>
                <w:szCs w:val="28"/>
                <w:lang w:val="ru-RU"/>
              </w:rPr>
              <w:t>Н.</w:t>
            </w:r>
            <w:r w:rsidRPr="00C660A9">
              <w:rPr>
                <w:spacing w:val="52"/>
                <w:sz w:val="28"/>
                <w:szCs w:val="28"/>
                <w:lang w:val="ru-RU"/>
              </w:rPr>
              <w:t xml:space="preserve"> </w:t>
            </w:r>
            <w:r w:rsidRPr="00C660A9">
              <w:rPr>
                <w:sz w:val="28"/>
                <w:szCs w:val="28"/>
                <w:lang w:val="ru-RU"/>
              </w:rPr>
              <w:t>Толстой.</w:t>
            </w:r>
            <w:r w:rsidRPr="00C660A9">
              <w:rPr>
                <w:spacing w:val="52"/>
                <w:sz w:val="28"/>
                <w:szCs w:val="28"/>
                <w:lang w:val="ru-RU"/>
              </w:rPr>
              <w:t xml:space="preserve"> </w:t>
            </w:r>
            <w:r w:rsidRPr="00C660A9">
              <w:rPr>
                <w:sz w:val="28"/>
                <w:szCs w:val="28"/>
                <w:lang w:val="ru-RU"/>
              </w:rPr>
              <w:t>Повесть</w:t>
            </w:r>
            <w:r w:rsidRPr="00C660A9">
              <w:rPr>
                <w:spacing w:val="52"/>
                <w:sz w:val="28"/>
                <w:szCs w:val="28"/>
                <w:lang w:val="ru-RU"/>
              </w:rPr>
              <w:t xml:space="preserve"> </w:t>
            </w:r>
            <w:r w:rsidRPr="00C660A9">
              <w:rPr>
                <w:sz w:val="28"/>
                <w:szCs w:val="28"/>
                <w:lang w:val="ru-RU"/>
              </w:rPr>
              <w:t>«Детство»</w:t>
            </w:r>
            <w:r w:rsidRPr="00C660A9">
              <w:rPr>
                <w:spacing w:val="-57"/>
                <w:sz w:val="28"/>
                <w:szCs w:val="28"/>
                <w:lang w:val="ru-RU"/>
              </w:rPr>
              <w:t xml:space="preserve"> </w:t>
            </w:r>
            <w:r w:rsidRPr="00C660A9">
              <w:rPr>
                <w:sz w:val="28"/>
                <w:szCs w:val="28"/>
                <w:lang w:val="ru-RU"/>
              </w:rPr>
              <w:t>(главы).</w:t>
            </w:r>
            <w:r w:rsidRPr="00C660A9">
              <w:rPr>
                <w:spacing w:val="-1"/>
                <w:sz w:val="28"/>
                <w:szCs w:val="28"/>
                <w:lang w:val="ru-RU"/>
              </w:rPr>
              <w:t xml:space="preserve"> </w:t>
            </w:r>
            <w:r w:rsidRPr="00C660A9">
              <w:rPr>
                <w:sz w:val="28"/>
                <w:szCs w:val="28"/>
              </w:rPr>
              <w:t>(2 ч.)</w:t>
            </w:r>
          </w:p>
        </w:tc>
        <w:tc>
          <w:tcPr>
            <w:tcW w:w="7951" w:type="dxa"/>
          </w:tcPr>
          <w:p w:rsidR="00790802" w:rsidRPr="00C660A9" w:rsidRDefault="00790802" w:rsidP="00CD1877">
            <w:pPr>
              <w:pStyle w:val="TableParagraph"/>
              <w:numPr>
                <w:ilvl w:val="0"/>
                <w:numId w:val="26"/>
              </w:numPr>
              <w:tabs>
                <w:tab w:val="left" w:pos="466"/>
                <w:tab w:val="left" w:pos="14034"/>
              </w:tabs>
              <w:ind w:left="465"/>
              <w:rPr>
                <w:sz w:val="28"/>
                <w:szCs w:val="28"/>
                <w:lang w:val="ru-RU"/>
              </w:rPr>
            </w:pPr>
            <w:r w:rsidRPr="00C660A9">
              <w:rPr>
                <w:sz w:val="28"/>
                <w:szCs w:val="28"/>
                <w:lang w:val="ru-RU"/>
              </w:rPr>
              <w:t>выразительно</w:t>
            </w:r>
            <w:r w:rsidRPr="00C660A9">
              <w:rPr>
                <w:spacing w:val="1"/>
                <w:sz w:val="28"/>
                <w:szCs w:val="28"/>
                <w:lang w:val="ru-RU"/>
              </w:rPr>
              <w:t xml:space="preserve"> </w:t>
            </w:r>
            <w:r w:rsidRPr="00C660A9">
              <w:rPr>
                <w:sz w:val="28"/>
                <w:szCs w:val="28"/>
                <w:lang w:val="ru-RU"/>
              </w:rPr>
              <w:t>читать</w:t>
            </w:r>
            <w:r w:rsidRPr="00C660A9">
              <w:rPr>
                <w:spacing w:val="1"/>
                <w:sz w:val="28"/>
                <w:szCs w:val="28"/>
                <w:lang w:val="ru-RU"/>
              </w:rPr>
              <w:t xml:space="preserve"> </w:t>
            </w:r>
            <w:r w:rsidRPr="00C660A9">
              <w:rPr>
                <w:sz w:val="28"/>
                <w:szCs w:val="28"/>
                <w:lang w:val="ru-RU"/>
              </w:rPr>
              <w:t>главы</w:t>
            </w:r>
            <w:r w:rsidRPr="00C660A9">
              <w:rPr>
                <w:spacing w:val="1"/>
                <w:sz w:val="28"/>
                <w:szCs w:val="28"/>
                <w:lang w:val="ru-RU"/>
              </w:rPr>
              <w:t xml:space="preserve"> </w:t>
            </w:r>
            <w:r w:rsidRPr="00C660A9">
              <w:rPr>
                <w:sz w:val="28"/>
                <w:szCs w:val="28"/>
                <w:lang w:val="ru-RU"/>
              </w:rPr>
              <w:t>повести,</w:t>
            </w:r>
            <w:r w:rsidRPr="00C660A9">
              <w:rPr>
                <w:spacing w:val="1"/>
                <w:sz w:val="28"/>
                <w:szCs w:val="28"/>
                <w:lang w:val="ru-RU"/>
              </w:rPr>
              <w:t xml:space="preserve"> </w:t>
            </w:r>
            <w:r w:rsidRPr="00C660A9">
              <w:rPr>
                <w:sz w:val="28"/>
                <w:szCs w:val="28"/>
                <w:lang w:val="ru-RU"/>
              </w:rPr>
              <w:t>отвечать</w:t>
            </w:r>
            <w:r w:rsidRPr="00C660A9">
              <w:rPr>
                <w:spacing w:val="1"/>
                <w:sz w:val="28"/>
                <w:szCs w:val="28"/>
                <w:lang w:val="ru-RU"/>
              </w:rPr>
              <w:t xml:space="preserve"> </w:t>
            </w:r>
            <w:r w:rsidRPr="00C660A9">
              <w:rPr>
                <w:sz w:val="28"/>
                <w:szCs w:val="28"/>
                <w:lang w:val="ru-RU"/>
              </w:rPr>
              <w:t>на</w:t>
            </w:r>
            <w:r w:rsidRPr="00C660A9">
              <w:rPr>
                <w:spacing w:val="1"/>
                <w:sz w:val="28"/>
                <w:szCs w:val="28"/>
                <w:lang w:val="ru-RU"/>
              </w:rPr>
              <w:t xml:space="preserve"> </w:t>
            </w:r>
            <w:r w:rsidRPr="00C660A9">
              <w:rPr>
                <w:sz w:val="28"/>
                <w:szCs w:val="28"/>
                <w:lang w:val="ru-RU"/>
              </w:rPr>
              <w:t>вопросы,</w:t>
            </w:r>
            <w:r w:rsidRPr="00C660A9">
              <w:rPr>
                <w:spacing w:val="1"/>
                <w:sz w:val="28"/>
                <w:szCs w:val="28"/>
                <w:lang w:val="ru-RU"/>
              </w:rPr>
              <w:t xml:space="preserve"> </w:t>
            </w:r>
            <w:r w:rsidRPr="00C660A9">
              <w:rPr>
                <w:sz w:val="28"/>
                <w:szCs w:val="28"/>
                <w:lang w:val="ru-RU"/>
              </w:rPr>
              <w:t>пересказывать;</w:t>
            </w:r>
          </w:p>
          <w:p w:rsidR="00790802" w:rsidRPr="00C660A9" w:rsidRDefault="00790802" w:rsidP="00CD1877">
            <w:pPr>
              <w:pStyle w:val="TableParagraph"/>
              <w:numPr>
                <w:ilvl w:val="0"/>
                <w:numId w:val="26"/>
              </w:numPr>
              <w:tabs>
                <w:tab w:val="left" w:pos="466"/>
                <w:tab w:val="left" w:pos="14034"/>
              </w:tabs>
              <w:ind w:left="465"/>
              <w:rPr>
                <w:sz w:val="28"/>
                <w:szCs w:val="28"/>
                <w:lang w:val="ru-RU"/>
              </w:rPr>
            </w:pPr>
            <w:r w:rsidRPr="00C660A9">
              <w:rPr>
                <w:sz w:val="28"/>
                <w:szCs w:val="28"/>
                <w:lang w:val="ru-RU"/>
              </w:rPr>
              <w:t>выявлять</w:t>
            </w:r>
            <w:r w:rsidRPr="00C660A9">
              <w:rPr>
                <w:spacing w:val="1"/>
                <w:sz w:val="28"/>
                <w:szCs w:val="28"/>
                <w:lang w:val="ru-RU"/>
              </w:rPr>
              <w:t xml:space="preserve"> </w:t>
            </w:r>
            <w:r w:rsidRPr="00C660A9">
              <w:rPr>
                <w:sz w:val="28"/>
                <w:szCs w:val="28"/>
                <w:lang w:val="ru-RU"/>
              </w:rPr>
              <w:t>основную</w:t>
            </w:r>
            <w:r w:rsidRPr="00C660A9">
              <w:rPr>
                <w:spacing w:val="1"/>
                <w:sz w:val="28"/>
                <w:szCs w:val="28"/>
                <w:lang w:val="ru-RU"/>
              </w:rPr>
              <w:t xml:space="preserve"> </w:t>
            </w:r>
            <w:r w:rsidRPr="00C660A9">
              <w:rPr>
                <w:sz w:val="28"/>
                <w:szCs w:val="28"/>
                <w:lang w:val="ru-RU"/>
              </w:rPr>
              <w:t>мысль,</w:t>
            </w:r>
            <w:r w:rsidRPr="00C660A9">
              <w:rPr>
                <w:spacing w:val="1"/>
                <w:sz w:val="28"/>
                <w:szCs w:val="28"/>
                <w:lang w:val="ru-RU"/>
              </w:rPr>
              <w:t xml:space="preserve"> </w:t>
            </w:r>
            <w:r w:rsidRPr="00C660A9">
              <w:rPr>
                <w:sz w:val="28"/>
                <w:szCs w:val="28"/>
                <w:lang w:val="ru-RU"/>
              </w:rPr>
              <w:t>определять</w:t>
            </w:r>
            <w:r w:rsidRPr="00C660A9">
              <w:rPr>
                <w:spacing w:val="1"/>
                <w:sz w:val="28"/>
                <w:szCs w:val="28"/>
                <w:lang w:val="ru-RU"/>
              </w:rPr>
              <w:t xml:space="preserve"> </w:t>
            </w:r>
            <w:r w:rsidRPr="00C660A9">
              <w:rPr>
                <w:sz w:val="28"/>
                <w:szCs w:val="28"/>
                <w:lang w:val="ru-RU"/>
              </w:rPr>
              <w:t>особенности</w:t>
            </w:r>
            <w:r w:rsidRPr="00C660A9">
              <w:rPr>
                <w:spacing w:val="1"/>
                <w:sz w:val="28"/>
                <w:szCs w:val="28"/>
                <w:lang w:val="ru-RU"/>
              </w:rPr>
              <w:t xml:space="preserve"> </w:t>
            </w:r>
            <w:r w:rsidRPr="00C660A9">
              <w:rPr>
                <w:sz w:val="28"/>
                <w:szCs w:val="28"/>
                <w:lang w:val="ru-RU"/>
              </w:rPr>
              <w:t>композиции;</w:t>
            </w:r>
          </w:p>
          <w:p w:rsidR="00790802" w:rsidRPr="00C660A9" w:rsidRDefault="00790802" w:rsidP="00CD1877">
            <w:pPr>
              <w:pStyle w:val="TableParagraph"/>
              <w:numPr>
                <w:ilvl w:val="0"/>
                <w:numId w:val="26"/>
              </w:numPr>
              <w:tabs>
                <w:tab w:val="left" w:pos="466"/>
                <w:tab w:val="left" w:pos="14034"/>
              </w:tabs>
              <w:ind w:left="465"/>
              <w:rPr>
                <w:sz w:val="28"/>
                <w:szCs w:val="28"/>
                <w:lang w:val="ru-RU"/>
              </w:rPr>
            </w:pPr>
            <w:r w:rsidRPr="00C660A9">
              <w:rPr>
                <w:sz w:val="28"/>
                <w:szCs w:val="28"/>
                <w:lang w:val="ru-RU"/>
              </w:rPr>
              <w:t>участвовать в беседе о прочитанном, в том числе используя факты</w:t>
            </w:r>
            <w:r w:rsidRPr="00C660A9">
              <w:rPr>
                <w:spacing w:val="1"/>
                <w:sz w:val="28"/>
                <w:szCs w:val="28"/>
                <w:lang w:val="ru-RU"/>
              </w:rPr>
              <w:t xml:space="preserve"> </w:t>
            </w:r>
            <w:r w:rsidRPr="00C660A9">
              <w:rPr>
                <w:sz w:val="28"/>
                <w:szCs w:val="28"/>
                <w:lang w:val="ru-RU"/>
              </w:rPr>
              <w:t>жизни и творчества писателя; формулировать свою точку зрения и</w:t>
            </w:r>
            <w:r w:rsidRPr="00C660A9">
              <w:rPr>
                <w:spacing w:val="1"/>
                <w:sz w:val="28"/>
                <w:szCs w:val="28"/>
                <w:lang w:val="ru-RU"/>
              </w:rPr>
              <w:t xml:space="preserve"> </w:t>
            </w:r>
            <w:r w:rsidRPr="00C660A9">
              <w:rPr>
                <w:sz w:val="28"/>
                <w:szCs w:val="28"/>
                <w:lang w:val="ru-RU"/>
              </w:rPr>
              <w:t>корректно</w:t>
            </w:r>
            <w:r w:rsidRPr="00C660A9">
              <w:rPr>
                <w:spacing w:val="-4"/>
                <w:sz w:val="28"/>
                <w:szCs w:val="28"/>
                <w:lang w:val="ru-RU"/>
              </w:rPr>
              <w:t xml:space="preserve"> </w:t>
            </w:r>
            <w:r w:rsidRPr="00C660A9">
              <w:rPr>
                <w:sz w:val="28"/>
                <w:szCs w:val="28"/>
                <w:lang w:val="ru-RU"/>
              </w:rPr>
              <w:t>передавать</w:t>
            </w:r>
            <w:r w:rsidRPr="00C660A9">
              <w:rPr>
                <w:spacing w:val="-3"/>
                <w:sz w:val="28"/>
                <w:szCs w:val="28"/>
                <w:lang w:val="ru-RU"/>
              </w:rPr>
              <w:t xml:space="preserve"> </w:t>
            </w:r>
            <w:r w:rsidRPr="00C660A9">
              <w:rPr>
                <w:sz w:val="28"/>
                <w:szCs w:val="28"/>
                <w:lang w:val="ru-RU"/>
              </w:rPr>
              <w:t>своими</w:t>
            </w:r>
            <w:r w:rsidRPr="00C660A9">
              <w:rPr>
                <w:spacing w:val="-3"/>
                <w:sz w:val="28"/>
                <w:szCs w:val="28"/>
                <w:lang w:val="ru-RU"/>
              </w:rPr>
              <w:t xml:space="preserve"> </w:t>
            </w:r>
            <w:r w:rsidRPr="00C660A9">
              <w:rPr>
                <w:sz w:val="28"/>
                <w:szCs w:val="28"/>
                <w:lang w:val="ru-RU"/>
              </w:rPr>
              <w:t>словами</w:t>
            </w:r>
            <w:r w:rsidRPr="00C660A9">
              <w:rPr>
                <w:spacing w:val="-3"/>
                <w:sz w:val="28"/>
                <w:szCs w:val="28"/>
                <w:lang w:val="ru-RU"/>
              </w:rPr>
              <w:t xml:space="preserve"> </w:t>
            </w:r>
            <w:r w:rsidRPr="00C660A9">
              <w:rPr>
                <w:sz w:val="28"/>
                <w:szCs w:val="28"/>
                <w:lang w:val="ru-RU"/>
              </w:rPr>
              <w:t>смысл</w:t>
            </w:r>
            <w:r w:rsidRPr="00C660A9">
              <w:rPr>
                <w:spacing w:val="-3"/>
                <w:sz w:val="28"/>
                <w:szCs w:val="28"/>
                <w:lang w:val="ru-RU"/>
              </w:rPr>
              <w:t xml:space="preserve"> </w:t>
            </w:r>
            <w:r w:rsidRPr="00C660A9">
              <w:rPr>
                <w:sz w:val="28"/>
                <w:szCs w:val="28"/>
                <w:lang w:val="ru-RU"/>
              </w:rPr>
              <w:t>чужих</w:t>
            </w:r>
            <w:r w:rsidRPr="00C660A9">
              <w:rPr>
                <w:spacing w:val="-3"/>
                <w:sz w:val="28"/>
                <w:szCs w:val="28"/>
                <w:lang w:val="ru-RU"/>
              </w:rPr>
              <w:t xml:space="preserve"> </w:t>
            </w:r>
            <w:r w:rsidRPr="00C660A9">
              <w:rPr>
                <w:sz w:val="28"/>
                <w:szCs w:val="28"/>
                <w:lang w:val="ru-RU"/>
              </w:rPr>
              <w:t>суждений;</w:t>
            </w:r>
          </w:p>
          <w:p w:rsidR="00790802" w:rsidRPr="00354D1C" w:rsidRDefault="00790802" w:rsidP="00354D1C">
            <w:pPr>
              <w:pStyle w:val="TableParagraph"/>
              <w:numPr>
                <w:ilvl w:val="0"/>
                <w:numId w:val="26"/>
              </w:numPr>
              <w:tabs>
                <w:tab w:val="left" w:pos="466"/>
                <w:tab w:val="left" w:pos="14034"/>
              </w:tabs>
              <w:ind w:hanging="361"/>
              <w:rPr>
                <w:sz w:val="28"/>
                <w:szCs w:val="28"/>
                <w:lang w:val="ru-RU"/>
              </w:rPr>
            </w:pPr>
            <w:r w:rsidRPr="00354D1C">
              <w:rPr>
                <w:sz w:val="28"/>
                <w:szCs w:val="28"/>
                <w:lang w:val="ru-RU"/>
              </w:rPr>
              <w:t>определять</w:t>
            </w:r>
            <w:r w:rsidRPr="00354D1C">
              <w:rPr>
                <w:spacing w:val="-10"/>
                <w:sz w:val="28"/>
                <w:szCs w:val="28"/>
                <w:lang w:val="ru-RU"/>
              </w:rPr>
              <w:t xml:space="preserve"> </w:t>
            </w:r>
            <w:r w:rsidRPr="00354D1C">
              <w:rPr>
                <w:sz w:val="28"/>
                <w:szCs w:val="28"/>
                <w:lang w:val="ru-RU"/>
              </w:rPr>
              <w:t>особенности</w:t>
            </w:r>
            <w:r w:rsidRPr="00354D1C">
              <w:rPr>
                <w:spacing w:val="-9"/>
                <w:sz w:val="28"/>
                <w:szCs w:val="28"/>
                <w:lang w:val="ru-RU"/>
              </w:rPr>
              <w:t xml:space="preserve"> </w:t>
            </w:r>
            <w:r w:rsidRPr="00354D1C">
              <w:rPr>
                <w:sz w:val="28"/>
                <w:szCs w:val="28"/>
                <w:lang w:val="ru-RU"/>
              </w:rPr>
              <w:t>автобиографического</w:t>
            </w:r>
            <w:r w:rsidRPr="00354D1C">
              <w:rPr>
                <w:spacing w:val="-9"/>
                <w:sz w:val="28"/>
                <w:szCs w:val="28"/>
                <w:lang w:val="ru-RU"/>
              </w:rPr>
              <w:t xml:space="preserve"> </w:t>
            </w:r>
            <w:r w:rsidRPr="00354D1C">
              <w:rPr>
                <w:sz w:val="28"/>
                <w:szCs w:val="28"/>
                <w:lang w:val="ru-RU"/>
              </w:rPr>
              <w:t>произведения;</w:t>
            </w:r>
            <w:r w:rsidR="00354D1C">
              <w:rPr>
                <w:sz w:val="28"/>
                <w:szCs w:val="28"/>
                <w:lang w:val="ru-RU"/>
              </w:rPr>
              <w:t xml:space="preserve"> </w:t>
            </w:r>
            <w:r w:rsidRPr="00354D1C">
              <w:rPr>
                <w:sz w:val="28"/>
                <w:szCs w:val="28"/>
                <w:lang w:val="ru-RU"/>
              </w:rPr>
              <w:t>характеризовать</w:t>
            </w:r>
            <w:r w:rsidRPr="00354D1C">
              <w:rPr>
                <w:spacing w:val="-10"/>
                <w:sz w:val="28"/>
                <w:szCs w:val="28"/>
                <w:lang w:val="ru-RU"/>
              </w:rPr>
              <w:t xml:space="preserve"> </w:t>
            </w:r>
            <w:r w:rsidRPr="00354D1C">
              <w:rPr>
                <w:sz w:val="28"/>
                <w:szCs w:val="28"/>
                <w:lang w:val="ru-RU"/>
              </w:rPr>
              <w:t>главного</w:t>
            </w:r>
            <w:r w:rsidRPr="00354D1C">
              <w:rPr>
                <w:spacing w:val="-10"/>
                <w:sz w:val="28"/>
                <w:szCs w:val="28"/>
                <w:lang w:val="ru-RU"/>
              </w:rPr>
              <w:t xml:space="preserve"> </w:t>
            </w:r>
            <w:r w:rsidRPr="00354D1C">
              <w:rPr>
                <w:sz w:val="28"/>
                <w:szCs w:val="28"/>
                <w:lang w:val="ru-RU"/>
              </w:rPr>
              <w:t>героя,</w:t>
            </w:r>
            <w:r w:rsidRPr="00354D1C">
              <w:rPr>
                <w:spacing w:val="-9"/>
                <w:sz w:val="28"/>
                <w:szCs w:val="28"/>
                <w:lang w:val="ru-RU"/>
              </w:rPr>
              <w:t xml:space="preserve"> </w:t>
            </w:r>
            <w:r w:rsidRPr="00354D1C">
              <w:rPr>
                <w:sz w:val="28"/>
                <w:szCs w:val="28"/>
                <w:lang w:val="ru-RU"/>
              </w:rPr>
              <w:t>его</w:t>
            </w:r>
            <w:r w:rsidRPr="00354D1C">
              <w:rPr>
                <w:spacing w:val="-10"/>
                <w:sz w:val="28"/>
                <w:szCs w:val="28"/>
                <w:lang w:val="ru-RU"/>
              </w:rPr>
              <w:t xml:space="preserve"> </w:t>
            </w:r>
            <w:r w:rsidRPr="00354D1C">
              <w:rPr>
                <w:sz w:val="28"/>
                <w:szCs w:val="28"/>
                <w:lang w:val="ru-RU"/>
              </w:rPr>
              <w:t>поступки</w:t>
            </w:r>
            <w:r w:rsidRPr="00354D1C">
              <w:rPr>
                <w:spacing w:val="-10"/>
                <w:sz w:val="28"/>
                <w:szCs w:val="28"/>
                <w:lang w:val="ru-RU"/>
              </w:rPr>
              <w:t xml:space="preserve"> </w:t>
            </w:r>
            <w:r w:rsidRPr="00354D1C">
              <w:rPr>
                <w:sz w:val="28"/>
                <w:szCs w:val="28"/>
                <w:lang w:val="ru-RU"/>
              </w:rPr>
              <w:t>и</w:t>
            </w:r>
            <w:r w:rsidRPr="00354D1C">
              <w:rPr>
                <w:spacing w:val="-9"/>
                <w:sz w:val="28"/>
                <w:szCs w:val="28"/>
                <w:lang w:val="ru-RU"/>
              </w:rPr>
              <w:t xml:space="preserve"> </w:t>
            </w:r>
            <w:r w:rsidRPr="00354D1C">
              <w:rPr>
                <w:sz w:val="28"/>
                <w:szCs w:val="28"/>
                <w:lang w:val="ru-RU"/>
              </w:rPr>
              <w:t>переживания.</w:t>
            </w:r>
          </w:p>
        </w:tc>
      </w:tr>
      <w:tr w:rsidR="00790802" w:rsidRPr="00C660A9" w:rsidTr="00354D1C">
        <w:trPr>
          <w:trHeight w:val="4638"/>
        </w:trPr>
        <w:tc>
          <w:tcPr>
            <w:tcW w:w="2835" w:type="dxa"/>
            <w:vMerge/>
            <w:tcBorders>
              <w:top w:val="nil"/>
            </w:tcBorders>
          </w:tcPr>
          <w:p w:rsidR="00790802" w:rsidRPr="00C660A9" w:rsidRDefault="00790802" w:rsidP="00CD1877">
            <w:pPr>
              <w:tabs>
                <w:tab w:val="left" w:pos="14034"/>
              </w:tabs>
              <w:rPr>
                <w:rFonts w:ascii="Times New Roman" w:hAnsi="Times New Roman" w:cs="Times New Roman"/>
                <w:sz w:val="28"/>
                <w:szCs w:val="28"/>
                <w:lang w:val="ru-RU"/>
              </w:rPr>
            </w:pPr>
          </w:p>
        </w:tc>
        <w:tc>
          <w:tcPr>
            <w:tcW w:w="4240" w:type="dxa"/>
          </w:tcPr>
          <w:p w:rsidR="00790802" w:rsidRPr="005F2C18" w:rsidRDefault="00790802" w:rsidP="005F2C18">
            <w:pPr>
              <w:pStyle w:val="TableParagraph"/>
              <w:tabs>
                <w:tab w:val="left" w:pos="619"/>
                <w:tab w:val="left" w:pos="1107"/>
                <w:tab w:val="left" w:pos="2011"/>
                <w:tab w:val="left" w:pos="3192"/>
                <w:tab w:val="left" w:pos="3855"/>
                <w:tab w:val="left" w:pos="14034"/>
              </w:tabs>
              <w:ind w:left="131" w:firstLine="0"/>
              <w:rPr>
                <w:sz w:val="28"/>
                <w:szCs w:val="28"/>
                <w:lang w:val="ru-RU"/>
              </w:rPr>
            </w:pPr>
            <w:r w:rsidRPr="00C660A9">
              <w:rPr>
                <w:sz w:val="28"/>
                <w:szCs w:val="28"/>
                <w:lang w:val="ru-RU"/>
              </w:rPr>
              <w:t>А.</w:t>
            </w:r>
            <w:r w:rsidRPr="00C660A9">
              <w:rPr>
                <w:sz w:val="28"/>
                <w:szCs w:val="28"/>
                <w:lang w:val="ru-RU"/>
              </w:rPr>
              <w:tab/>
              <w:t>П.</w:t>
            </w:r>
            <w:r w:rsidRPr="00C660A9">
              <w:rPr>
                <w:sz w:val="28"/>
                <w:szCs w:val="28"/>
                <w:lang w:val="ru-RU"/>
              </w:rPr>
              <w:tab/>
              <w:t>Чехов.</w:t>
            </w:r>
            <w:r w:rsidRPr="00C660A9">
              <w:rPr>
                <w:sz w:val="28"/>
                <w:szCs w:val="28"/>
                <w:lang w:val="ru-RU"/>
              </w:rPr>
              <w:tab/>
              <w:t>Рассказы</w:t>
            </w:r>
            <w:r w:rsidRPr="00C660A9">
              <w:rPr>
                <w:sz w:val="28"/>
                <w:szCs w:val="28"/>
                <w:lang w:val="ru-RU"/>
              </w:rPr>
              <w:tab/>
              <w:t>(три</w:t>
            </w:r>
            <w:r w:rsidRPr="00C660A9">
              <w:rPr>
                <w:sz w:val="28"/>
                <w:szCs w:val="28"/>
                <w:lang w:val="ru-RU"/>
              </w:rPr>
              <w:tab/>
            </w:r>
            <w:r w:rsidRPr="00C660A9">
              <w:rPr>
                <w:spacing w:val="-2"/>
                <w:sz w:val="28"/>
                <w:szCs w:val="28"/>
                <w:lang w:val="ru-RU"/>
              </w:rPr>
              <w:t>по</w:t>
            </w:r>
            <w:r w:rsidRPr="00C660A9">
              <w:rPr>
                <w:spacing w:val="-57"/>
                <w:sz w:val="28"/>
                <w:szCs w:val="28"/>
                <w:lang w:val="ru-RU"/>
              </w:rPr>
              <w:t xml:space="preserve"> </w:t>
            </w:r>
            <w:r w:rsidR="005F2C18">
              <w:rPr>
                <w:sz w:val="28"/>
                <w:szCs w:val="28"/>
                <w:lang w:val="ru-RU"/>
              </w:rPr>
              <w:t>выбору). Например, «Толстый</w:t>
            </w:r>
            <w:r w:rsidR="005F2C18">
              <w:rPr>
                <w:sz w:val="28"/>
                <w:szCs w:val="28"/>
                <w:lang w:val="ru-RU"/>
              </w:rPr>
              <w:tab/>
              <w:t xml:space="preserve">и тонкий», </w:t>
            </w:r>
            <w:r w:rsidRPr="00C660A9">
              <w:rPr>
                <w:sz w:val="28"/>
                <w:szCs w:val="28"/>
                <w:lang w:val="ru-RU"/>
              </w:rPr>
              <w:t>«Хамелеон»,</w:t>
            </w:r>
            <w:r w:rsidRPr="00C660A9">
              <w:rPr>
                <w:spacing w:val="37"/>
                <w:sz w:val="28"/>
                <w:szCs w:val="28"/>
                <w:lang w:val="ru-RU"/>
              </w:rPr>
              <w:t xml:space="preserve"> </w:t>
            </w:r>
            <w:r w:rsidRPr="00C660A9">
              <w:rPr>
                <w:sz w:val="28"/>
                <w:szCs w:val="28"/>
                <w:lang w:val="ru-RU"/>
              </w:rPr>
              <w:t>«Смерть</w:t>
            </w:r>
            <w:r w:rsidRPr="00C660A9">
              <w:rPr>
                <w:spacing w:val="37"/>
                <w:sz w:val="28"/>
                <w:szCs w:val="28"/>
                <w:lang w:val="ru-RU"/>
              </w:rPr>
              <w:t xml:space="preserve"> </w:t>
            </w:r>
            <w:r w:rsidRPr="00C660A9">
              <w:rPr>
                <w:sz w:val="28"/>
                <w:szCs w:val="28"/>
                <w:lang w:val="ru-RU"/>
              </w:rPr>
              <w:t>чиновника».</w:t>
            </w:r>
            <w:r w:rsidRPr="00C660A9">
              <w:rPr>
                <w:spacing w:val="37"/>
                <w:sz w:val="28"/>
                <w:szCs w:val="28"/>
                <w:lang w:val="ru-RU"/>
              </w:rPr>
              <w:t xml:space="preserve"> </w:t>
            </w:r>
            <w:r w:rsidRPr="005F2C18">
              <w:rPr>
                <w:sz w:val="28"/>
                <w:szCs w:val="28"/>
                <w:lang w:val="ru-RU"/>
              </w:rPr>
              <w:t>(3</w:t>
            </w:r>
            <w:r w:rsidRPr="005F2C18">
              <w:rPr>
                <w:spacing w:val="-57"/>
                <w:sz w:val="28"/>
                <w:szCs w:val="28"/>
                <w:lang w:val="ru-RU"/>
              </w:rPr>
              <w:t xml:space="preserve"> </w:t>
            </w:r>
            <w:r w:rsidRPr="005F2C18">
              <w:rPr>
                <w:sz w:val="28"/>
                <w:szCs w:val="28"/>
                <w:lang w:val="ru-RU"/>
              </w:rPr>
              <w:t>ч.)</w:t>
            </w:r>
          </w:p>
        </w:tc>
        <w:tc>
          <w:tcPr>
            <w:tcW w:w="7951" w:type="dxa"/>
          </w:tcPr>
          <w:p w:rsidR="00790802" w:rsidRPr="00C660A9" w:rsidRDefault="00790802" w:rsidP="00CD1877">
            <w:pPr>
              <w:pStyle w:val="TableParagraph"/>
              <w:numPr>
                <w:ilvl w:val="0"/>
                <w:numId w:val="25"/>
              </w:numPr>
              <w:tabs>
                <w:tab w:val="left" w:pos="466"/>
                <w:tab w:val="left" w:pos="14034"/>
              </w:tabs>
              <w:ind w:left="465"/>
              <w:rPr>
                <w:sz w:val="28"/>
                <w:szCs w:val="28"/>
                <w:lang w:val="ru-RU"/>
              </w:rPr>
            </w:pPr>
            <w:r w:rsidRPr="00C660A9">
              <w:rPr>
                <w:sz w:val="28"/>
                <w:szCs w:val="28"/>
                <w:lang w:val="ru-RU"/>
              </w:rPr>
              <w:t>воспринимать</w:t>
            </w:r>
            <w:r w:rsidRPr="00C660A9">
              <w:rPr>
                <w:spacing w:val="9"/>
                <w:sz w:val="28"/>
                <w:szCs w:val="28"/>
                <w:lang w:val="ru-RU"/>
              </w:rPr>
              <w:t xml:space="preserve"> </w:t>
            </w:r>
            <w:r w:rsidRPr="00C660A9">
              <w:rPr>
                <w:sz w:val="28"/>
                <w:szCs w:val="28"/>
                <w:lang w:val="ru-RU"/>
              </w:rPr>
              <w:t>и</w:t>
            </w:r>
            <w:r w:rsidRPr="00C660A9">
              <w:rPr>
                <w:spacing w:val="-4"/>
                <w:sz w:val="28"/>
                <w:szCs w:val="28"/>
                <w:lang w:val="ru-RU"/>
              </w:rPr>
              <w:t xml:space="preserve"> </w:t>
            </w:r>
            <w:r w:rsidRPr="00C660A9">
              <w:rPr>
                <w:sz w:val="28"/>
                <w:szCs w:val="28"/>
                <w:lang w:val="ru-RU"/>
              </w:rPr>
              <w:t>выразительно</w:t>
            </w:r>
            <w:r w:rsidRPr="00C660A9">
              <w:rPr>
                <w:spacing w:val="-4"/>
                <w:sz w:val="28"/>
                <w:szCs w:val="28"/>
                <w:lang w:val="ru-RU"/>
              </w:rPr>
              <w:t xml:space="preserve"> </w:t>
            </w:r>
            <w:r w:rsidRPr="00C660A9">
              <w:rPr>
                <w:sz w:val="28"/>
                <w:szCs w:val="28"/>
                <w:lang w:val="ru-RU"/>
              </w:rPr>
              <w:t>читать</w:t>
            </w:r>
            <w:r w:rsidRPr="00C660A9">
              <w:rPr>
                <w:spacing w:val="-4"/>
                <w:sz w:val="28"/>
                <w:szCs w:val="28"/>
                <w:lang w:val="ru-RU"/>
              </w:rPr>
              <w:t xml:space="preserve"> </w:t>
            </w:r>
            <w:r w:rsidRPr="00C660A9">
              <w:rPr>
                <w:sz w:val="28"/>
                <w:szCs w:val="28"/>
                <w:lang w:val="ru-RU"/>
              </w:rPr>
              <w:t>рассказ,</w:t>
            </w:r>
            <w:r w:rsidRPr="00C660A9">
              <w:rPr>
                <w:spacing w:val="-4"/>
                <w:sz w:val="28"/>
                <w:szCs w:val="28"/>
                <w:lang w:val="ru-RU"/>
              </w:rPr>
              <w:t xml:space="preserve"> </w:t>
            </w:r>
            <w:r w:rsidRPr="00C660A9">
              <w:rPr>
                <w:sz w:val="28"/>
                <w:szCs w:val="28"/>
                <w:lang w:val="ru-RU"/>
              </w:rPr>
              <w:t>отвечать</w:t>
            </w:r>
            <w:r w:rsidRPr="00C660A9">
              <w:rPr>
                <w:spacing w:val="-5"/>
                <w:sz w:val="28"/>
                <w:szCs w:val="28"/>
                <w:lang w:val="ru-RU"/>
              </w:rPr>
              <w:t xml:space="preserve"> </w:t>
            </w:r>
            <w:r w:rsidRPr="00C660A9">
              <w:rPr>
                <w:sz w:val="28"/>
                <w:szCs w:val="28"/>
                <w:lang w:val="ru-RU"/>
              </w:rPr>
              <w:t>на</w:t>
            </w:r>
            <w:r w:rsidRPr="00C660A9">
              <w:rPr>
                <w:spacing w:val="-4"/>
                <w:sz w:val="28"/>
                <w:szCs w:val="28"/>
                <w:lang w:val="ru-RU"/>
              </w:rPr>
              <w:t xml:space="preserve"> </w:t>
            </w:r>
            <w:r w:rsidRPr="00C660A9">
              <w:rPr>
                <w:sz w:val="28"/>
                <w:szCs w:val="28"/>
                <w:lang w:val="ru-RU"/>
              </w:rPr>
              <w:t>вопросы,</w:t>
            </w:r>
            <w:r w:rsidRPr="00C660A9">
              <w:rPr>
                <w:spacing w:val="-57"/>
                <w:sz w:val="28"/>
                <w:szCs w:val="28"/>
                <w:lang w:val="ru-RU"/>
              </w:rPr>
              <w:t xml:space="preserve"> </w:t>
            </w:r>
            <w:r w:rsidRPr="00C660A9">
              <w:rPr>
                <w:sz w:val="28"/>
                <w:szCs w:val="28"/>
                <w:lang w:val="ru-RU"/>
              </w:rPr>
              <w:t>уметь формулировать вопросы к тексту, пересказывать близко к</w:t>
            </w:r>
            <w:r w:rsidRPr="00C660A9">
              <w:rPr>
                <w:spacing w:val="1"/>
                <w:sz w:val="28"/>
                <w:szCs w:val="28"/>
                <w:lang w:val="ru-RU"/>
              </w:rPr>
              <w:t xml:space="preserve"> </w:t>
            </w:r>
            <w:r w:rsidRPr="00C660A9">
              <w:rPr>
                <w:sz w:val="28"/>
                <w:szCs w:val="28"/>
                <w:lang w:val="ru-RU"/>
              </w:rPr>
              <w:t>тексту,</w:t>
            </w:r>
            <w:r w:rsidRPr="00C660A9">
              <w:rPr>
                <w:spacing w:val="-2"/>
                <w:sz w:val="28"/>
                <w:szCs w:val="28"/>
                <w:lang w:val="ru-RU"/>
              </w:rPr>
              <w:t xml:space="preserve"> </w:t>
            </w:r>
            <w:r w:rsidRPr="00C660A9">
              <w:rPr>
                <w:sz w:val="28"/>
                <w:szCs w:val="28"/>
                <w:lang w:val="ru-RU"/>
              </w:rPr>
              <w:t>владеть</w:t>
            </w:r>
            <w:r w:rsidRPr="00C660A9">
              <w:rPr>
                <w:spacing w:val="-2"/>
                <w:sz w:val="28"/>
                <w:szCs w:val="28"/>
                <w:lang w:val="ru-RU"/>
              </w:rPr>
              <w:t xml:space="preserve"> </w:t>
            </w:r>
            <w:r w:rsidRPr="00C660A9">
              <w:rPr>
                <w:sz w:val="28"/>
                <w:szCs w:val="28"/>
                <w:lang w:val="ru-RU"/>
              </w:rPr>
              <w:t>художественным</w:t>
            </w:r>
            <w:r w:rsidRPr="00C660A9">
              <w:rPr>
                <w:spacing w:val="-2"/>
                <w:sz w:val="28"/>
                <w:szCs w:val="28"/>
                <w:lang w:val="ru-RU"/>
              </w:rPr>
              <w:t xml:space="preserve"> </w:t>
            </w:r>
            <w:r w:rsidRPr="00C660A9">
              <w:rPr>
                <w:sz w:val="28"/>
                <w:szCs w:val="28"/>
                <w:lang w:val="ru-RU"/>
              </w:rPr>
              <w:t>пересказом;</w:t>
            </w:r>
          </w:p>
          <w:p w:rsidR="00790802" w:rsidRPr="00C660A9" w:rsidRDefault="00790802" w:rsidP="00CD1877">
            <w:pPr>
              <w:pStyle w:val="TableParagraph"/>
              <w:numPr>
                <w:ilvl w:val="0"/>
                <w:numId w:val="25"/>
              </w:numPr>
              <w:tabs>
                <w:tab w:val="left" w:pos="466"/>
                <w:tab w:val="left" w:pos="14034"/>
              </w:tabs>
              <w:ind w:hanging="361"/>
              <w:rPr>
                <w:sz w:val="28"/>
                <w:szCs w:val="28"/>
                <w:lang w:val="ru-RU"/>
              </w:rPr>
            </w:pPr>
            <w:r w:rsidRPr="00C660A9">
              <w:rPr>
                <w:sz w:val="28"/>
                <w:szCs w:val="28"/>
                <w:lang w:val="ru-RU"/>
              </w:rPr>
              <w:t>определять</w:t>
            </w:r>
            <w:r w:rsidRPr="00C660A9">
              <w:rPr>
                <w:spacing w:val="-6"/>
                <w:sz w:val="28"/>
                <w:szCs w:val="28"/>
                <w:lang w:val="ru-RU"/>
              </w:rPr>
              <w:t xml:space="preserve"> </w:t>
            </w:r>
            <w:r w:rsidRPr="00C660A9">
              <w:rPr>
                <w:sz w:val="28"/>
                <w:szCs w:val="28"/>
                <w:lang w:val="ru-RU"/>
              </w:rPr>
              <w:t>роль</w:t>
            </w:r>
            <w:r w:rsidRPr="00C660A9">
              <w:rPr>
                <w:spacing w:val="-5"/>
                <w:sz w:val="28"/>
                <w:szCs w:val="28"/>
                <w:lang w:val="ru-RU"/>
              </w:rPr>
              <w:t xml:space="preserve"> </w:t>
            </w:r>
            <w:r w:rsidRPr="00C660A9">
              <w:rPr>
                <w:sz w:val="28"/>
                <w:szCs w:val="28"/>
                <w:lang w:val="ru-RU"/>
              </w:rPr>
              <w:t>названия</w:t>
            </w:r>
            <w:r w:rsidRPr="00C660A9">
              <w:rPr>
                <w:spacing w:val="-6"/>
                <w:sz w:val="28"/>
                <w:szCs w:val="28"/>
                <w:lang w:val="ru-RU"/>
              </w:rPr>
              <w:t xml:space="preserve"> </w:t>
            </w:r>
            <w:r w:rsidRPr="00C660A9">
              <w:rPr>
                <w:sz w:val="28"/>
                <w:szCs w:val="28"/>
                <w:lang w:val="ru-RU"/>
              </w:rPr>
              <w:t>в</w:t>
            </w:r>
            <w:r w:rsidRPr="00C660A9">
              <w:rPr>
                <w:spacing w:val="-5"/>
                <w:sz w:val="28"/>
                <w:szCs w:val="28"/>
                <w:lang w:val="ru-RU"/>
              </w:rPr>
              <w:t xml:space="preserve"> </w:t>
            </w:r>
            <w:r w:rsidRPr="00C660A9">
              <w:rPr>
                <w:sz w:val="28"/>
                <w:szCs w:val="28"/>
                <w:lang w:val="ru-RU"/>
              </w:rPr>
              <w:t>литературном</w:t>
            </w:r>
            <w:r w:rsidRPr="00C660A9">
              <w:rPr>
                <w:spacing w:val="-5"/>
                <w:sz w:val="28"/>
                <w:szCs w:val="28"/>
                <w:lang w:val="ru-RU"/>
              </w:rPr>
              <w:t xml:space="preserve"> </w:t>
            </w:r>
            <w:r w:rsidRPr="00C660A9">
              <w:rPr>
                <w:sz w:val="28"/>
                <w:szCs w:val="28"/>
                <w:lang w:val="ru-RU"/>
              </w:rPr>
              <w:t>произведении;</w:t>
            </w:r>
          </w:p>
          <w:p w:rsidR="00790802" w:rsidRPr="00C660A9" w:rsidRDefault="00790802" w:rsidP="00CD1877">
            <w:pPr>
              <w:pStyle w:val="TableParagraph"/>
              <w:numPr>
                <w:ilvl w:val="0"/>
                <w:numId w:val="25"/>
              </w:numPr>
              <w:tabs>
                <w:tab w:val="left" w:pos="466"/>
                <w:tab w:val="left" w:pos="14034"/>
              </w:tabs>
              <w:ind w:left="465"/>
              <w:rPr>
                <w:sz w:val="28"/>
                <w:szCs w:val="28"/>
                <w:lang w:val="ru-RU"/>
              </w:rPr>
            </w:pPr>
            <w:r w:rsidRPr="00C660A9">
              <w:rPr>
                <w:sz w:val="28"/>
                <w:szCs w:val="28"/>
                <w:lang w:val="ru-RU"/>
              </w:rPr>
              <w:t>выявлять</w:t>
            </w:r>
            <w:r w:rsidRPr="00C660A9">
              <w:rPr>
                <w:spacing w:val="1"/>
                <w:sz w:val="28"/>
                <w:szCs w:val="28"/>
                <w:lang w:val="ru-RU"/>
              </w:rPr>
              <w:t xml:space="preserve"> </w:t>
            </w:r>
            <w:r w:rsidRPr="00C660A9">
              <w:rPr>
                <w:sz w:val="28"/>
                <w:szCs w:val="28"/>
                <w:lang w:val="ru-RU"/>
              </w:rPr>
              <w:t>жанровые</w:t>
            </w:r>
            <w:r w:rsidRPr="00C660A9">
              <w:rPr>
                <w:spacing w:val="1"/>
                <w:sz w:val="28"/>
                <w:szCs w:val="28"/>
                <w:lang w:val="ru-RU"/>
              </w:rPr>
              <w:t xml:space="preserve"> </w:t>
            </w:r>
            <w:r w:rsidRPr="00C660A9">
              <w:rPr>
                <w:sz w:val="28"/>
                <w:szCs w:val="28"/>
                <w:lang w:val="ru-RU"/>
              </w:rPr>
              <w:t>отличия</w:t>
            </w:r>
            <w:r w:rsidRPr="00C660A9">
              <w:rPr>
                <w:spacing w:val="1"/>
                <w:sz w:val="28"/>
                <w:szCs w:val="28"/>
                <w:lang w:val="ru-RU"/>
              </w:rPr>
              <w:t xml:space="preserve"> </w:t>
            </w:r>
            <w:r w:rsidRPr="00C660A9">
              <w:rPr>
                <w:sz w:val="28"/>
                <w:szCs w:val="28"/>
                <w:lang w:val="ru-RU"/>
              </w:rPr>
              <w:t>рассказа,</w:t>
            </w:r>
            <w:r w:rsidRPr="00C660A9">
              <w:rPr>
                <w:spacing w:val="1"/>
                <w:sz w:val="28"/>
                <w:szCs w:val="28"/>
                <w:lang w:val="ru-RU"/>
              </w:rPr>
              <w:t xml:space="preserve"> </w:t>
            </w:r>
            <w:r w:rsidRPr="00C660A9">
              <w:rPr>
                <w:sz w:val="28"/>
                <w:szCs w:val="28"/>
                <w:lang w:val="ru-RU"/>
              </w:rPr>
              <w:t>определять</w:t>
            </w:r>
            <w:r w:rsidRPr="00C660A9">
              <w:rPr>
                <w:spacing w:val="1"/>
                <w:sz w:val="28"/>
                <w:szCs w:val="28"/>
                <w:lang w:val="ru-RU"/>
              </w:rPr>
              <w:t xml:space="preserve"> </w:t>
            </w:r>
            <w:r w:rsidRPr="00C660A9">
              <w:rPr>
                <w:sz w:val="28"/>
                <w:szCs w:val="28"/>
                <w:lang w:val="ru-RU"/>
              </w:rPr>
              <w:t>его</w:t>
            </w:r>
            <w:r w:rsidRPr="00C660A9">
              <w:rPr>
                <w:spacing w:val="1"/>
                <w:sz w:val="28"/>
                <w:szCs w:val="28"/>
                <w:lang w:val="ru-RU"/>
              </w:rPr>
              <w:t xml:space="preserve"> </w:t>
            </w:r>
            <w:r w:rsidRPr="00C660A9">
              <w:rPr>
                <w:sz w:val="28"/>
                <w:szCs w:val="28"/>
                <w:lang w:val="ru-RU"/>
              </w:rPr>
              <w:t>проблематику;</w:t>
            </w:r>
          </w:p>
          <w:p w:rsidR="00790802" w:rsidRPr="00C660A9" w:rsidRDefault="00790802" w:rsidP="00CD1877">
            <w:pPr>
              <w:pStyle w:val="TableParagraph"/>
              <w:numPr>
                <w:ilvl w:val="0"/>
                <w:numId w:val="25"/>
              </w:numPr>
              <w:tabs>
                <w:tab w:val="left" w:pos="466"/>
                <w:tab w:val="left" w:pos="14034"/>
              </w:tabs>
              <w:ind w:left="465"/>
              <w:rPr>
                <w:sz w:val="28"/>
                <w:szCs w:val="28"/>
                <w:lang w:val="ru-RU"/>
              </w:rPr>
            </w:pPr>
            <w:r w:rsidRPr="00C660A9">
              <w:rPr>
                <w:sz w:val="28"/>
                <w:szCs w:val="28"/>
                <w:lang w:val="ru-RU"/>
              </w:rPr>
              <w:t>анализировать произведение с учётом его жанровых особенностей,</w:t>
            </w:r>
            <w:r w:rsidRPr="00C660A9">
              <w:rPr>
                <w:spacing w:val="-57"/>
                <w:sz w:val="28"/>
                <w:szCs w:val="28"/>
                <w:lang w:val="ru-RU"/>
              </w:rPr>
              <w:t xml:space="preserve"> </w:t>
            </w:r>
            <w:r w:rsidRPr="00C660A9">
              <w:rPr>
                <w:sz w:val="28"/>
                <w:szCs w:val="28"/>
                <w:lang w:val="ru-RU"/>
              </w:rPr>
              <w:t>с</w:t>
            </w:r>
            <w:r w:rsidRPr="00C660A9">
              <w:rPr>
                <w:spacing w:val="1"/>
                <w:sz w:val="28"/>
                <w:szCs w:val="28"/>
                <w:lang w:val="ru-RU"/>
              </w:rPr>
              <w:t xml:space="preserve"> </w:t>
            </w:r>
            <w:r w:rsidRPr="00C660A9">
              <w:rPr>
                <w:sz w:val="28"/>
                <w:szCs w:val="28"/>
                <w:lang w:val="ru-RU"/>
              </w:rPr>
              <w:t>использованием</w:t>
            </w:r>
            <w:r w:rsidRPr="00C660A9">
              <w:rPr>
                <w:spacing w:val="1"/>
                <w:sz w:val="28"/>
                <w:szCs w:val="28"/>
                <w:lang w:val="ru-RU"/>
              </w:rPr>
              <w:t xml:space="preserve"> </w:t>
            </w:r>
            <w:r w:rsidRPr="00C660A9">
              <w:rPr>
                <w:sz w:val="28"/>
                <w:szCs w:val="28"/>
                <w:lang w:val="ru-RU"/>
              </w:rPr>
              <w:t>методов</w:t>
            </w:r>
            <w:r w:rsidRPr="00C660A9">
              <w:rPr>
                <w:spacing w:val="1"/>
                <w:sz w:val="28"/>
                <w:szCs w:val="28"/>
                <w:lang w:val="ru-RU"/>
              </w:rPr>
              <w:t xml:space="preserve"> </w:t>
            </w:r>
            <w:r w:rsidRPr="00C660A9">
              <w:rPr>
                <w:sz w:val="28"/>
                <w:szCs w:val="28"/>
                <w:lang w:val="ru-RU"/>
              </w:rPr>
              <w:t>смыслового</w:t>
            </w:r>
            <w:r w:rsidRPr="00C660A9">
              <w:rPr>
                <w:spacing w:val="1"/>
                <w:sz w:val="28"/>
                <w:szCs w:val="28"/>
                <w:lang w:val="ru-RU"/>
              </w:rPr>
              <w:t xml:space="preserve"> </w:t>
            </w:r>
            <w:r w:rsidRPr="00C660A9">
              <w:rPr>
                <w:sz w:val="28"/>
                <w:szCs w:val="28"/>
                <w:lang w:val="ru-RU"/>
              </w:rPr>
              <w:t>чтения</w:t>
            </w:r>
            <w:r w:rsidRPr="00C660A9">
              <w:rPr>
                <w:spacing w:val="1"/>
                <w:sz w:val="28"/>
                <w:szCs w:val="28"/>
                <w:lang w:val="ru-RU"/>
              </w:rPr>
              <w:t xml:space="preserve"> </w:t>
            </w:r>
            <w:r w:rsidRPr="00C660A9">
              <w:rPr>
                <w:sz w:val="28"/>
                <w:szCs w:val="28"/>
                <w:lang w:val="ru-RU"/>
              </w:rPr>
              <w:t>и</w:t>
            </w:r>
            <w:r w:rsidRPr="00C660A9">
              <w:rPr>
                <w:spacing w:val="1"/>
                <w:sz w:val="28"/>
                <w:szCs w:val="28"/>
                <w:lang w:val="ru-RU"/>
              </w:rPr>
              <w:t xml:space="preserve"> </w:t>
            </w:r>
            <w:r w:rsidRPr="00C660A9">
              <w:rPr>
                <w:sz w:val="28"/>
                <w:szCs w:val="28"/>
                <w:lang w:val="ru-RU"/>
              </w:rPr>
              <w:t>эстетического</w:t>
            </w:r>
            <w:r w:rsidRPr="00C660A9">
              <w:rPr>
                <w:spacing w:val="1"/>
                <w:sz w:val="28"/>
                <w:szCs w:val="28"/>
                <w:lang w:val="ru-RU"/>
              </w:rPr>
              <w:t xml:space="preserve"> </w:t>
            </w:r>
            <w:r w:rsidRPr="00C660A9">
              <w:rPr>
                <w:sz w:val="28"/>
                <w:szCs w:val="28"/>
                <w:lang w:val="ru-RU"/>
              </w:rPr>
              <w:t>анализа,</w:t>
            </w:r>
            <w:r w:rsidRPr="00C660A9">
              <w:rPr>
                <w:spacing w:val="1"/>
                <w:sz w:val="28"/>
                <w:szCs w:val="28"/>
                <w:lang w:val="ru-RU"/>
              </w:rPr>
              <w:t xml:space="preserve"> </w:t>
            </w:r>
            <w:r w:rsidRPr="00C660A9">
              <w:rPr>
                <w:sz w:val="28"/>
                <w:szCs w:val="28"/>
                <w:lang w:val="ru-RU"/>
              </w:rPr>
              <w:t>давать</w:t>
            </w:r>
            <w:r w:rsidRPr="00C660A9">
              <w:rPr>
                <w:spacing w:val="1"/>
                <w:sz w:val="28"/>
                <w:szCs w:val="28"/>
                <w:lang w:val="ru-RU"/>
              </w:rPr>
              <w:t xml:space="preserve"> </w:t>
            </w:r>
            <w:r w:rsidRPr="00C660A9">
              <w:rPr>
                <w:sz w:val="28"/>
                <w:szCs w:val="28"/>
                <w:lang w:val="ru-RU"/>
              </w:rPr>
              <w:t>собственную</w:t>
            </w:r>
            <w:r w:rsidRPr="00C660A9">
              <w:rPr>
                <w:spacing w:val="1"/>
                <w:sz w:val="28"/>
                <w:szCs w:val="28"/>
                <w:lang w:val="ru-RU"/>
              </w:rPr>
              <w:t xml:space="preserve"> </w:t>
            </w:r>
            <w:r w:rsidRPr="00C660A9">
              <w:rPr>
                <w:sz w:val="28"/>
                <w:szCs w:val="28"/>
                <w:lang w:val="ru-RU"/>
              </w:rPr>
              <w:t>интерпретацию</w:t>
            </w:r>
            <w:r w:rsidRPr="00C660A9">
              <w:rPr>
                <w:spacing w:val="1"/>
                <w:sz w:val="28"/>
                <w:szCs w:val="28"/>
                <w:lang w:val="ru-RU"/>
              </w:rPr>
              <w:t xml:space="preserve"> </w:t>
            </w:r>
            <w:r w:rsidRPr="00C660A9">
              <w:rPr>
                <w:sz w:val="28"/>
                <w:szCs w:val="28"/>
                <w:lang w:val="ru-RU"/>
              </w:rPr>
              <w:t>и</w:t>
            </w:r>
            <w:r w:rsidRPr="00C660A9">
              <w:rPr>
                <w:spacing w:val="1"/>
                <w:sz w:val="28"/>
                <w:szCs w:val="28"/>
                <w:lang w:val="ru-RU"/>
              </w:rPr>
              <w:t xml:space="preserve"> </w:t>
            </w:r>
            <w:r w:rsidRPr="00C660A9">
              <w:rPr>
                <w:sz w:val="28"/>
                <w:szCs w:val="28"/>
                <w:lang w:val="ru-RU"/>
              </w:rPr>
              <w:t>оценку</w:t>
            </w:r>
            <w:r w:rsidRPr="00C660A9">
              <w:rPr>
                <w:spacing w:val="1"/>
                <w:sz w:val="28"/>
                <w:szCs w:val="28"/>
                <w:lang w:val="ru-RU"/>
              </w:rPr>
              <w:t xml:space="preserve"> </w:t>
            </w:r>
            <w:r w:rsidRPr="00C660A9">
              <w:rPr>
                <w:sz w:val="28"/>
                <w:szCs w:val="28"/>
                <w:lang w:val="ru-RU"/>
              </w:rPr>
              <w:t>произведениям;</w:t>
            </w:r>
          </w:p>
          <w:p w:rsidR="00790802" w:rsidRPr="00C660A9" w:rsidRDefault="00790802" w:rsidP="00CD1877">
            <w:pPr>
              <w:pStyle w:val="TableParagraph"/>
              <w:numPr>
                <w:ilvl w:val="0"/>
                <w:numId w:val="25"/>
              </w:numPr>
              <w:tabs>
                <w:tab w:val="left" w:pos="466"/>
                <w:tab w:val="left" w:pos="14034"/>
              </w:tabs>
              <w:ind w:hanging="361"/>
              <w:rPr>
                <w:sz w:val="28"/>
                <w:szCs w:val="28"/>
              </w:rPr>
            </w:pPr>
            <w:r w:rsidRPr="00C660A9">
              <w:rPr>
                <w:sz w:val="28"/>
                <w:szCs w:val="28"/>
              </w:rPr>
              <w:t>характеризовать</w:t>
            </w:r>
            <w:r w:rsidRPr="00C660A9">
              <w:rPr>
                <w:spacing w:val="-9"/>
                <w:sz w:val="28"/>
                <w:szCs w:val="28"/>
              </w:rPr>
              <w:t xml:space="preserve"> </w:t>
            </w:r>
            <w:r w:rsidRPr="00C660A9">
              <w:rPr>
                <w:sz w:val="28"/>
                <w:szCs w:val="28"/>
              </w:rPr>
              <w:t>героев</w:t>
            </w:r>
            <w:r w:rsidRPr="00C660A9">
              <w:rPr>
                <w:spacing w:val="-8"/>
                <w:sz w:val="28"/>
                <w:szCs w:val="28"/>
              </w:rPr>
              <w:t xml:space="preserve"> </w:t>
            </w:r>
            <w:r w:rsidRPr="00C660A9">
              <w:rPr>
                <w:sz w:val="28"/>
                <w:szCs w:val="28"/>
              </w:rPr>
              <w:t>рассказа;</w:t>
            </w:r>
          </w:p>
          <w:p w:rsidR="00790802" w:rsidRPr="00C660A9" w:rsidRDefault="00790802" w:rsidP="00CD1877">
            <w:pPr>
              <w:pStyle w:val="TableParagraph"/>
              <w:numPr>
                <w:ilvl w:val="0"/>
                <w:numId w:val="25"/>
              </w:numPr>
              <w:tabs>
                <w:tab w:val="left" w:pos="466"/>
                <w:tab w:val="left" w:pos="14034"/>
              </w:tabs>
              <w:ind w:hanging="361"/>
              <w:rPr>
                <w:sz w:val="28"/>
                <w:szCs w:val="28"/>
                <w:lang w:val="ru-RU"/>
              </w:rPr>
            </w:pPr>
            <w:r w:rsidRPr="00C660A9">
              <w:rPr>
                <w:sz w:val="28"/>
                <w:szCs w:val="28"/>
                <w:lang w:val="ru-RU"/>
              </w:rPr>
              <w:t>выявлять</w:t>
            </w:r>
            <w:r w:rsidRPr="00C660A9">
              <w:rPr>
                <w:spacing w:val="-5"/>
                <w:sz w:val="28"/>
                <w:szCs w:val="28"/>
                <w:lang w:val="ru-RU"/>
              </w:rPr>
              <w:t xml:space="preserve"> </w:t>
            </w:r>
            <w:r w:rsidRPr="00C660A9">
              <w:rPr>
                <w:sz w:val="28"/>
                <w:szCs w:val="28"/>
                <w:lang w:val="ru-RU"/>
              </w:rPr>
              <w:t>детали,</w:t>
            </w:r>
            <w:r w:rsidRPr="00C660A9">
              <w:rPr>
                <w:spacing w:val="-5"/>
                <w:sz w:val="28"/>
                <w:szCs w:val="28"/>
                <w:lang w:val="ru-RU"/>
              </w:rPr>
              <w:t xml:space="preserve"> </w:t>
            </w:r>
            <w:r w:rsidRPr="00C660A9">
              <w:rPr>
                <w:sz w:val="28"/>
                <w:szCs w:val="28"/>
                <w:lang w:val="ru-RU"/>
              </w:rPr>
              <w:t>создающие</w:t>
            </w:r>
            <w:r w:rsidRPr="00C660A9">
              <w:rPr>
                <w:spacing w:val="-5"/>
                <w:sz w:val="28"/>
                <w:szCs w:val="28"/>
                <w:lang w:val="ru-RU"/>
              </w:rPr>
              <w:t xml:space="preserve"> </w:t>
            </w:r>
            <w:r w:rsidRPr="00C660A9">
              <w:rPr>
                <w:sz w:val="28"/>
                <w:szCs w:val="28"/>
                <w:lang w:val="ru-RU"/>
              </w:rPr>
              <w:t>комический</w:t>
            </w:r>
            <w:r w:rsidRPr="00C660A9">
              <w:rPr>
                <w:spacing w:val="-5"/>
                <w:sz w:val="28"/>
                <w:szCs w:val="28"/>
                <w:lang w:val="ru-RU"/>
              </w:rPr>
              <w:t xml:space="preserve"> </w:t>
            </w:r>
            <w:r w:rsidRPr="00C660A9">
              <w:rPr>
                <w:sz w:val="28"/>
                <w:szCs w:val="28"/>
                <w:lang w:val="ru-RU"/>
              </w:rPr>
              <w:t>эффект;</w:t>
            </w:r>
          </w:p>
          <w:p w:rsidR="00790802" w:rsidRPr="00C660A9" w:rsidRDefault="00790802" w:rsidP="00CD1877">
            <w:pPr>
              <w:pStyle w:val="TableParagraph"/>
              <w:numPr>
                <w:ilvl w:val="0"/>
                <w:numId w:val="27"/>
              </w:numPr>
              <w:tabs>
                <w:tab w:val="left" w:pos="465"/>
                <w:tab w:val="left" w:pos="466"/>
                <w:tab w:val="left" w:pos="14034"/>
              </w:tabs>
              <w:ind w:hanging="361"/>
              <w:rPr>
                <w:sz w:val="28"/>
                <w:szCs w:val="28"/>
                <w:lang w:val="ru-RU"/>
              </w:rPr>
            </w:pPr>
            <w:r w:rsidRPr="00C660A9">
              <w:rPr>
                <w:sz w:val="28"/>
                <w:szCs w:val="28"/>
                <w:lang w:val="ru-RU"/>
              </w:rPr>
              <w:t>инсценировать</w:t>
            </w:r>
            <w:r w:rsidRPr="00C660A9">
              <w:rPr>
                <w:spacing w:val="-5"/>
                <w:sz w:val="28"/>
                <w:szCs w:val="28"/>
                <w:lang w:val="ru-RU"/>
              </w:rPr>
              <w:t xml:space="preserve"> </w:t>
            </w:r>
            <w:r w:rsidRPr="00C660A9">
              <w:rPr>
                <w:sz w:val="28"/>
                <w:szCs w:val="28"/>
                <w:lang w:val="ru-RU"/>
              </w:rPr>
              <w:t>рассказ</w:t>
            </w:r>
            <w:r w:rsidRPr="00C660A9">
              <w:rPr>
                <w:spacing w:val="-5"/>
                <w:sz w:val="28"/>
                <w:szCs w:val="28"/>
                <w:lang w:val="ru-RU"/>
              </w:rPr>
              <w:t xml:space="preserve"> </w:t>
            </w:r>
            <w:r w:rsidRPr="00C660A9">
              <w:rPr>
                <w:sz w:val="28"/>
                <w:szCs w:val="28"/>
                <w:lang w:val="ru-RU"/>
              </w:rPr>
              <w:t>или</w:t>
            </w:r>
            <w:r w:rsidRPr="00C660A9">
              <w:rPr>
                <w:spacing w:val="-5"/>
                <w:sz w:val="28"/>
                <w:szCs w:val="28"/>
                <w:lang w:val="ru-RU"/>
              </w:rPr>
              <w:t xml:space="preserve"> </w:t>
            </w:r>
            <w:r w:rsidRPr="00C660A9">
              <w:rPr>
                <w:sz w:val="28"/>
                <w:szCs w:val="28"/>
                <w:lang w:val="ru-RU"/>
              </w:rPr>
              <w:t>его</w:t>
            </w:r>
            <w:r w:rsidRPr="00C660A9">
              <w:rPr>
                <w:spacing w:val="-4"/>
                <w:sz w:val="28"/>
                <w:szCs w:val="28"/>
                <w:lang w:val="ru-RU"/>
              </w:rPr>
              <w:t xml:space="preserve"> </w:t>
            </w:r>
            <w:r w:rsidRPr="00C660A9">
              <w:rPr>
                <w:sz w:val="28"/>
                <w:szCs w:val="28"/>
                <w:lang w:val="ru-RU"/>
              </w:rPr>
              <w:t>фрагмент;</w:t>
            </w:r>
          </w:p>
        </w:tc>
      </w:tr>
    </w:tbl>
    <w:p w:rsidR="00CD1877" w:rsidRDefault="00CD1877" w:rsidP="00CD1877">
      <w:pPr>
        <w:tabs>
          <w:tab w:val="left" w:pos="14034"/>
        </w:tabs>
        <w:spacing w:after="0" w:line="240" w:lineRule="auto"/>
        <w:rPr>
          <w:rFonts w:ascii="Times New Roman" w:hAnsi="Times New Roman" w:cs="Times New Roman"/>
          <w:sz w:val="28"/>
          <w:szCs w:val="28"/>
        </w:rPr>
      </w:pPr>
    </w:p>
    <w:p w:rsidR="00354D1C" w:rsidRDefault="00354D1C" w:rsidP="00CD1877">
      <w:pPr>
        <w:tabs>
          <w:tab w:val="left" w:pos="14034"/>
        </w:tabs>
        <w:spacing w:after="0" w:line="240" w:lineRule="auto"/>
        <w:rPr>
          <w:rFonts w:ascii="Times New Roman" w:hAnsi="Times New Roman" w:cs="Times New Roman"/>
          <w:sz w:val="28"/>
          <w:szCs w:val="28"/>
        </w:rPr>
      </w:pPr>
    </w:p>
    <w:p w:rsidR="00354D1C" w:rsidRDefault="00354D1C" w:rsidP="00CD1877">
      <w:pPr>
        <w:tabs>
          <w:tab w:val="left" w:pos="14034"/>
        </w:tabs>
        <w:spacing w:after="0" w:line="240" w:lineRule="auto"/>
        <w:rPr>
          <w:rFonts w:ascii="Times New Roman" w:hAnsi="Times New Roman" w:cs="Times New Roman"/>
          <w:sz w:val="28"/>
          <w:szCs w:val="28"/>
        </w:rPr>
      </w:pPr>
    </w:p>
    <w:p w:rsidR="00354D1C" w:rsidRDefault="00354D1C" w:rsidP="00CD1877">
      <w:pPr>
        <w:tabs>
          <w:tab w:val="left" w:pos="14034"/>
        </w:tabs>
        <w:spacing w:after="0" w:line="240" w:lineRule="auto"/>
        <w:rPr>
          <w:rFonts w:ascii="Times New Roman" w:hAnsi="Times New Roman" w:cs="Times New Roman"/>
          <w:sz w:val="28"/>
          <w:szCs w:val="28"/>
        </w:rPr>
      </w:pPr>
    </w:p>
    <w:p w:rsidR="00354D1C" w:rsidRPr="00C660A9" w:rsidRDefault="00354D1C" w:rsidP="00CD1877">
      <w:pPr>
        <w:tabs>
          <w:tab w:val="left" w:pos="14034"/>
        </w:tabs>
        <w:spacing w:after="0" w:line="240" w:lineRule="auto"/>
        <w:rPr>
          <w:rFonts w:ascii="Times New Roman" w:hAnsi="Times New Roman" w:cs="Times New Roman"/>
          <w:sz w:val="28"/>
          <w:szCs w:val="28"/>
        </w:rPr>
        <w:sectPr w:rsidR="00354D1C" w:rsidRPr="00C660A9" w:rsidSect="00CD1877">
          <w:type w:val="continuous"/>
          <w:pgSz w:w="16840" w:h="11920" w:orient="landscape"/>
          <w:pgMar w:top="1134" w:right="678" w:bottom="1134" w:left="1134" w:header="0" w:footer="928" w:gutter="0"/>
          <w:cols w:space="720"/>
        </w:sectPr>
      </w:pPr>
    </w:p>
    <w:tbl>
      <w:tblPr>
        <w:tblStyle w:val="TableNormal"/>
        <w:tblW w:w="15026" w:type="dxa"/>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680"/>
        <w:gridCol w:w="4240"/>
        <w:gridCol w:w="8106"/>
      </w:tblGrid>
      <w:tr w:rsidR="00790802" w:rsidRPr="00C660A9" w:rsidTr="00354D1C">
        <w:trPr>
          <w:trHeight w:val="270"/>
        </w:trPr>
        <w:tc>
          <w:tcPr>
            <w:tcW w:w="2680" w:type="dxa"/>
            <w:vMerge w:val="restart"/>
          </w:tcPr>
          <w:p w:rsidR="00790802" w:rsidRPr="00C660A9" w:rsidRDefault="00790802" w:rsidP="00CD1877">
            <w:pPr>
              <w:pStyle w:val="TableParagraph"/>
              <w:tabs>
                <w:tab w:val="left" w:pos="14034"/>
              </w:tabs>
              <w:ind w:left="0" w:firstLine="0"/>
              <w:rPr>
                <w:sz w:val="28"/>
                <w:szCs w:val="28"/>
                <w:lang w:val="ru-RU"/>
              </w:rPr>
            </w:pPr>
          </w:p>
        </w:tc>
        <w:tc>
          <w:tcPr>
            <w:tcW w:w="4240" w:type="dxa"/>
          </w:tcPr>
          <w:p w:rsidR="00790802" w:rsidRPr="00C660A9" w:rsidRDefault="00790802" w:rsidP="00CD1877">
            <w:pPr>
              <w:pStyle w:val="TableParagraph"/>
              <w:tabs>
                <w:tab w:val="left" w:pos="14034"/>
              </w:tabs>
              <w:ind w:left="0" w:firstLine="0"/>
              <w:rPr>
                <w:sz w:val="28"/>
                <w:szCs w:val="28"/>
                <w:lang w:val="ru-RU"/>
              </w:rPr>
            </w:pPr>
            <w:r w:rsidRPr="00C660A9">
              <w:rPr>
                <w:sz w:val="28"/>
                <w:szCs w:val="28"/>
                <w:lang w:val="ru-RU"/>
              </w:rPr>
              <w:t>А.</w:t>
            </w:r>
            <w:r w:rsidRPr="00C660A9">
              <w:rPr>
                <w:spacing w:val="1"/>
                <w:sz w:val="28"/>
                <w:szCs w:val="28"/>
                <w:lang w:val="ru-RU"/>
              </w:rPr>
              <w:t xml:space="preserve"> </w:t>
            </w:r>
            <w:r w:rsidRPr="00C660A9">
              <w:rPr>
                <w:sz w:val="28"/>
                <w:szCs w:val="28"/>
                <w:lang w:val="ru-RU"/>
              </w:rPr>
              <w:t>И.</w:t>
            </w:r>
            <w:r w:rsidRPr="00C660A9">
              <w:rPr>
                <w:spacing w:val="1"/>
                <w:sz w:val="28"/>
                <w:szCs w:val="28"/>
                <w:lang w:val="ru-RU"/>
              </w:rPr>
              <w:t xml:space="preserve"> </w:t>
            </w:r>
            <w:r w:rsidRPr="00C660A9">
              <w:rPr>
                <w:sz w:val="28"/>
                <w:szCs w:val="28"/>
                <w:lang w:val="ru-RU"/>
              </w:rPr>
              <w:t>Куприн.</w:t>
            </w:r>
            <w:r w:rsidRPr="00C660A9">
              <w:rPr>
                <w:spacing w:val="1"/>
                <w:sz w:val="28"/>
                <w:szCs w:val="28"/>
                <w:lang w:val="ru-RU"/>
              </w:rPr>
              <w:t xml:space="preserve"> </w:t>
            </w:r>
            <w:r w:rsidRPr="00C660A9">
              <w:rPr>
                <w:sz w:val="28"/>
                <w:szCs w:val="28"/>
                <w:lang w:val="ru-RU"/>
              </w:rPr>
              <w:t>Рассказ</w:t>
            </w:r>
            <w:r w:rsidRPr="00C660A9">
              <w:rPr>
                <w:spacing w:val="1"/>
                <w:sz w:val="28"/>
                <w:szCs w:val="28"/>
                <w:lang w:val="ru-RU"/>
              </w:rPr>
              <w:t xml:space="preserve"> </w:t>
            </w:r>
            <w:r w:rsidRPr="00C660A9">
              <w:rPr>
                <w:sz w:val="28"/>
                <w:szCs w:val="28"/>
                <w:lang w:val="ru-RU"/>
              </w:rPr>
              <w:t>«Чудесный</w:t>
            </w:r>
            <w:r w:rsidRPr="00C660A9">
              <w:rPr>
                <w:spacing w:val="-57"/>
                <w:sz w:val="28"/>
                <w:szCs w:val="28"/>
                <w:lang w:val="ru-RU"/>
              </w:rPr>
              <w:t xml:space="preserve"> </w:t>
            </w:r>
            <w:r w:rsidRPr="00C660A9">
              <w:rPr>
                <w:sz w:val="28"/>
                <w:szCs w:val="28"/>
                <w:lang w:val="ru-RU"/>
              </w:rPr>
              <w:t>доктор».</w:t>
            </w:r>
            <w:r w:rsidRPr="00C660A9">
              <w:rPr>
                <w:spacing w:val="-1"/>
                <w:sz w:val="28"/>
                <w:szCs w:val="28"/>
                <w:lang w:val="ru-RU"/>
              </w:rPr>
              <w:t xml:space="preserve"> </w:t>
            </w:r>
            <w:r w:rsidRPr="00C660A9">
              <w:rPr>
                <w:sz w:val="28"/>
                <w:szCs w:val="28"/>
              </w:rPr>
              <w:t>(2 ч.)</w:t>
            </w:r>
          </w:p>
        </w:tc>
        <w:tc>
          <w:tcPr>
            <w:tcW w:w="8106" w:type="dxa"/>
          </w:tcPr>
          <w:p w:rsidR="00790802" w:rsidRPr="00C660A9" w:rsidRDefault="00790802" w:rsidP="00CD1877">
            <w:pPr>
              <w:pStyle w:val="TableParagraph"/>
              <w:numPr>
                <w:ilvl w:val="0"/>
                <w:numId w:val="23"/>
              </w:numPr>
              <w:tabs>
                <w:tab w:val="left" w:pos="466"/>
                <w:tab w:val="left" w:pos="14034"/>
              </w:tabs>
              <w:ind w:hanging="361"/>
              <w:rPr>
                <w:sz w:val="28"/>
                <w:szCs w:val="28"/>
                <w:lang w:val="ru-RU"/>
              </w:rPr>
            </w:pPr>
            <w:r w:rsidRPr="00C660A9">
              <w:rPr>
                <w:sz w:val="28"/>
                <w:szCs w:val="28"/>
                <w:lang w:val="ru-RU"/>
              </w:rPr>
              <w:t>воспринимать</w:t>
            </w:r>
            <w:r w:rsidRPr="00C660A9">
              <w:rPr>
                <w:spacing w:val="-3"/>
                <w:sz w:val="28"/>
                <w:szCs w:val="28"/>
                <w:lang w:val="ru-RU"/>
              </w:rPr>
              <w:t xml:space="preserve"> </w:t>
            </w:r>
            <w:r w:rsidRPr="00C660A9">
              <w:rPr>
                <w:sz w:val="28"/>
                <w:szCs w:val="28"/>
                <w:lang w:val="ru-RU"/>
              </w:rPr>
              <w:t>и</w:t>
            </w:r>
            <w:r w:rsidRPr="00C660A9">
              <w:rPr>
                <w:spacing w:val="-3"/>
                <w:sz w:val="28"/>
                <w:szCs w:val="28"/>
                <w:lang w:val="ru-RU"/>
              </w:rPr>
              <w:t xml:space="preserve"> </w:t>
            </w:r>
            <w:r w:rsidRPr="00C660A9">
              <w:rPr>
                <w:sz w:val="28"/>
                <w:szCs w:val="28"/>
                <w:lang w:val="ru-RU"/>
              </w:rPr>
              <w:t>выразительно</w:t>
            </w:r>
            <w:r w:rsidRPr="00C660A9">
              <w:rPr>
                <w:spacing w:val="-3"/>
                <w:sz w:val="28"/>
                <w:szCs w:val="28"/>
                <w:lang w:val="ru-RU"/>
              </w:rPr>
              <w:t xml:space="preserve"> </w:t>
            </w:r>
            <w:r w:rsidRPr="00C660A9">
              <w:rPr>
                <w:sz w:val="28"/>
                <w:szCs w:val="28"/>
                <w:lang w:val="ru-RU"/>
              </w:rPr>
              <w:t>читать</w:t>
            </w:r>
            <w:r w:rsidRPr="00C660A9">
              <w:rPr>
                <w:spacing w:val="-3"/>
                <w:sz w:val="28"/>
                <w:szCs w:val="28"/>
                <w:lang w:val="ru-RU"/>
              </w:rPr>
              <w:t xml:space="preserve"> </w:t>
            </w:r>
            <w:r w:rsidRPr="00C660A9">
              <w:rPr>
                <w:sz w:val="28"/>
                <w:szCs w:val="28"/>
                <w:lang w:val="ru-RU"/>
              </w:rPr>
              <w:t>рассказ;</w:t>
            </w:r>
          </w:p>
          <w:p w:rsidR="00790802" w:rsidRPr="00C660A9" w:rsidRDefault="00790802" w:rsidP="00CD1877">
            <w:pPr>
              <w:pStyle w:val="TableParagraph"/>
              <w:numPr>
                <w:ilvl w:val="0"/>
                <w:numId w:val="23"/>
              </w:numPr>
              <w:tabs>
                <w:tab w:val="left" w:pos="466"/>
                <w:tab w:val="left" w:pos="14034"/>
              </w:tabs>
              <w:ind w:left="465"/>
              <w:rPr>
                <w:sz w:val="28"/>
                <w:szCs w:val="28"/>
                <w:lang w:val="ru-RU"/>
              </w:rPr>
            </w:pPr>
            <w:r w:rsidRPr="00C660A9">
              <w:rPr>
                <w:sz w:val="28"/>
                <w:szCs w:val="28"/>
                <w:lang w:val="ru-RU"/>
              </w:rPr>
              <w:t>отвечать</w:t>
            </w:r>
            <w:r w:rsidRPr="00C660A9">
              <w:rPr>
                <w:spacing w:val="1"/>
                <w:sz w:val="28"/>
                <w:szCs w:val="28"/>
                <w:lang w:val="ru-RU"/>
              </w:rPr>
              <w:t xml:space="preserve"> </w:t>
            </w:r>
            <w:r w:rsidRPr="00C660A9">
              <w:rPr>
                <w:sz w:val="28"/>
                <w:szCs w:val="28"/>
                <w:lang w:val="ru-RU"/>
              </w:rPr>
              <w:t>на</w:t>
            </w:r>
            <w:r w:rsidRPr="00C660A9">
              <w:rPr>
                <w:spacing w:val="1"/>
                <w:sz w:val="28"/>
                <w:szCs w:val="28"/>
                <w:lang w:val="ru-RU"/>
              </w:rPr>
              <w:t xml:space="preserve"> </w:t>
            </w:r>
            <w:r w:rsidRPr="00C660A9">
              <w:rPr>
                <w:sz w:val="28"/>
                <w:szCs w:val="28"/>
                <w:lang w:val="ru-RU"/>
              </w:rPr>
              <w:t>вопросы,</w:t>
            </w:r>
            <w:r w:rsidRPr="00C660A9">
              <w:rPr>
                <w:spacing w:val="1"/>
                <w:sz w:val="28"/>
                <w:szCs w:val="28"/>
                <w:lang w:val="ru-RU"/>
              </w:rPr>
              <w:t xml:space="preserve"> </w:t>
            </w:r>
            <w:r w:rsidRPr="00C660A9">
              <w:rPr>
                <w:sz w:val="28"/>
                <w:szCs w:val="28"/>
                <w:lang w:val="ru-RU"/>
              </w:rPr>
              <w:t>уметь</w:t>
            </w:r>
            <w:r w:rsidRPr="00C660A9">
              <w:rPr>
                <w:spacing w:val="1"/>
                <w:sz w:val="28"/>
                <w:szCs w:val="28"/>
                <w:lang w:val="ru-RU"/>
              </w:rPr>
              <w:t xml:space="preserve"> </w:t>
            </w:r>
            <w:r w:rsidRPr="00C660A9">
              <w:rPr>
                <w:sz w:val="28"/>
                <w:szCs w:val="28"/>
                <w:lang w:val="ru-RU"/>
              </w:rPr>
              <w:t>формулировать</w:t>
            </w:r>
            <w:r w:rsidRPr="00C660A9">
              <w:rPr>
                <w:spacing w:val="1"/>
                <w:sz w:val="28"/>
                <w:szCs w:val="28"/>
                <w:lang w:val="ru-RU"/>
              </w:rPr>
              <w:t xml:space="preserve"> </w:t>
            </w:r>
            <w:r w:rsidRPr="00C660A9">
              <w:rPr>
                <w:sz w:val="28"/>
                <w:szCs w:val="28"/>
                <w:lang w:val="ru-RU"/>
              </w:rPr>
              <w:t>вопросы</w:t>
            </w:r>
            <w:r w:rsidRPr="00C660A9">
              <w:rPr>
                <w:spacing w:val="1"/>
                <w:sz w:val="28"/>
                <w:szCs w:val="28"/>
                <w:lang w:val="ru-RU"/>
              </w:rPr>
              <w:t xml:space="preserve"> </w:t>
            </w:r>
            <w:r w:rsidRPr="00C660A9">
              <w:rPr>
                <w:sz w:val="28"/>
                <w:szCs w:val="28"/>
                <w:lang w:val="ru-RU"/>
              </w:rPr>
              <w:t>к</w:t>
            </w:r>
            <w:r w:rsidRPr="00C660A9">
              <w:rPr>
                <w:spacing w:val="1"/>
                <w:sz w:val="28"/>
                <w:szCs w:val="28"/>
                <w:lang w:val="ru-RU"/>
              </w:rPr>
              <w:t xml:space="preserve"> </w:t>
            </w:r>
            <w:r w:rsidRPr="00C660A9">
              <w:rPr>
                <w:sz w:val="28"/>
                <w:szCs w:val="28"/>
                <w:lang w:val="ru-RU"/>
              </w:rPr>
              <w:t>тексту,</w:t>
            </w:r>
            <w:r w:rsidRPr="00C660A9">
              <w:rPr>
                <w:spacing w:val="1"/>
                <w:sz w:val="28"/>
                <w:szCs w:val="28"/>
                <w:lang w:val="ru-RU"/>
              </w:rPr>
              <w:t xml:space="preserve"> </w:t>
            </w:r>
            <w:r w:rsidRPr="00C660A9">
              <w:rPr>
                <w:sz w:val="28"/>
                <w:szCs w:val="28"/>
                <w:lang w:val="ru-RU"/>
              </w:rPr>
              <w:t>пересказывать</w:t>
            </w:r>
            <w:r w:rsidRPr="00C660A9">
              <w:rPr>
                <w:spacing w:val="1"/>
                <w:sz w:val="28"/>
                <w:szCs w:val="28"/>
                <w:lang w:val="ru-RU"/>
              </w:rPr>
              <w:t xml:space="preserve"> </w:t>
            </w:r>
            <w:r w:rsidRPr="00C660A9">
              <w:rPr>
                <w:sz w:val="28"/>
                <w:szCs w:val="28"/>
                <w:lang w:val="ru-RU"/>
              </w:rPr>
              <w:t>текст,</w:t>
            </w:r>
            <w:r w:rsidRPr="00C660A9">
              <w:rPr>
                <w:spacing w:val="1"/>
                <w:sz w:val="28"/>
                <w:szCs w:val="28"/>
                <w:lang w:val="ru-RU"/>
              </w:rPr>
              <w:t xml:space="preserve"> </w:t>
            </w:r>
            <w:r w:rsidRPr="00C660A9">
              <w:rPr>
                <w:sz w:val="28"/>
                <w:szCs w:val="28"/>
                <w:lang w:val="ru-RU"/>
              </w:rPr>
              <w:t>используя</w:t>
            </w:r>
            <w:r w:rsidRPr="00C660A9">
              <w:rPr>
                <w:spacing w:val="1"/>
                <w:sz w:val="28"/>
                <w:szCs w:val="28"/>
                <w:lang w:val="ru-RU"/>
              </w:rPr>
              <w:t xml:space="preserve"> </w:t>
            </w:r>
            <w:r w:rsidRPr="00C660A9">
              <w:rPr>
                <w:sz w:val="28"/>
                <w:szCs w:val="28"/>
                <w:lang w:val="ru-RU"/>
              </w:rPr>
              <w:t>авторские</w:t>
            </w:r>
            <w:r w:rsidRPr="00C660A9">
              <w:rPr>
                <w:spacing w:val="1"/>
                <w:sz w:val="28"/>
                <w:szCs w:val="28"/>
                <w:lang w:val="ru-RU"/>
              </w:rPr>
              <w:t xml:space="preserve"> </w:t>
            </w:r>
            <w:r w:rsidRPr="00C660A9">
              <w:rPr>
                <w:sz w:val="28"/>
                <w:szCs w:val="28"/>
                <w:lang w:val="ru-RU"/>
              </w:rPr>
              <w:t>средства</w:t>
            </w:r>
            <w:r w:rsidRPr="00C660A9">
              <w:rPr>
                <w:spacing w:val="1"/>
                <w:sz w:val="28"/>
                <w:szCs w:val="28"/>
                <w:lang w:val="ru-RU"/>
              </w:rPr>
              <w:t xml:space="preserve"> </w:t>
            </w:r>
            <w:r w:rsidRPr="00C660A9">
              <w:rPr>
                <w:sz w:val="28"/>
                <w:szCs w:val="28"/>
                <w:lang w:val="ru-RU"/>
              </w:rPr>
              <w:t>художественной</w:t>
            </w:r>
            <w:r w:rsidRPr="00C660A9">
              <w:rPr>
                <w:spacing w:val="-1"/>
                <w:sz w:val="28"/>
                <w:szCs w:val="28"/>
                <w:lang w:val="ru-RU"/>
              </w:rPr>
              <w:t xml:space="preserve"> </w:t>
            </w:r>
            <w:r w:rsidRPr="00C660A9">
              <w:rPr>
                <w:sz w:val="28"/>
                <w:szCs w:val="28"/>
                <w:lang w:val="ru-RU"/>
              </w:rPr>
              <w:t>выразительности;</w:t>
            </w:r>
          </w:p>
          <w:p w:rsidR="00790802" w:rsidRPr="00C660A9" w:rsidRDefault="00790802" w:rsidP="00CD1877">
            <w:pPr>
              <w:pStyle w:val="TableParagraph"/>
              <w:numPr>
                <w:ilvl w:val="0"/>
                <w:numId w:val="23"/>
              </w:numPr>
              <w:tabs>
                <w:tab w:val="left" w:pos="466"/>
                <w:tab w:val="left" w:pos="14034"/>
              </w:tabs>
              <w:ind w:hanging="361"/>
              <w:rPr>
                <w:sz w:val="28"/>
                <w:szCs w:val="28"/>
                <w:lang w:val="ru-RU"/>
              </w:rPr>
            </w:pPr>
            <w:r w:rsidRPr="00C660A9">
              <w:rPr>
                <w:sz w:val="28"/>
                <w:szCs w:val="28"/>
                <w:lang w:val="ru-RU"/>
              </w:rPr>
              <w:t>определять</w:t>
            </w:r>
            <w:r w:rsidRPr="00C660A9">
              <w:rPr>
                <w:spacing w:val="-9"/>
                <w:sz w:val="28"/>
                <w:szCs w:val="28"/>
                <w:lang w:val="ru-RU"/>
              </w:rPr>
              <w:t xml:space="preserve"> </w:t>
            </w:r>
            <w:r w:rsidRPr="00C660A9">
              <w:rPr>
                <w:sz w:val="28"/>
                <w:szCs w:val="28"/>
                <w:lang w:val="ru-RU"/>
              </w:rPr>
              <w:t>тему,</w:t>
            </w:r>
            <w:r w:rsidRPr="00C660A9">
              <w:rPr>
                <w:spacing w:val="-8"/>
                <w:sz w:val="28"/>
                <w:szCs w:val="28"/>
                <w:lang w:val="ru-RU"/>
              </w:rPr>
              <w:t xml:space="preserve"> </w:t>
            </w:r>
            <w:r w:rsidRPr="00C660A9">
              <w:rPr>
                <w:sz w:val="28"/>
                <w:szCs w:val="28"/>
                <w:lang w:val="ru-RU"/>
              </w:rPr>
              <w:t>идею</w:t>
            </w:r>
            <w:r w:rsidRPr="00C660A9">
              <w:rPr>
                <w:spacing w:val="-9"/>
                <w:sz w:val="28"/>
                <w:szCs w:val="28"/>
                <w:lang w:val="ru-RU"/>
              </w:rPr>
              <w:t xml:space="preserve"> </w:t>
            </w:r>
            <w:r w:rsidRPr="00C660A9">
              <w:rPr>
                <w:sz w:val="28"/>
                <w:szCs w:val="28"/>
                <w:lang w:val="ru-RU"/>
              </w:rPr>
              <w:t>произведения,</w:t>
            </w:r>
            <w:r w:rsidRPr="00C660A9">
              <w:rPr>
                <w:spacing w:val="-8"/>
                <w:sz w:val="28"/>
                <w:szCs w:val="28"/>
                <w:lang w:val="ru-RU"/>
              </w:rPr>
              <w:t xml:space="preserve"> </w:t>
            </w:r>
            <w:r w:rsidRPr="00C660A9">
              <w:rPr>
                <w:sz w:val="28"/>
                <w:szCs w:val="28"/>
                <w:lang w:val="ru-RU"/>
              </w:rPr>
              <w:t>своеобразие</w:t>
            </w:r>
            <w:r w:rsidRPr="00C660A9">
              <w:rPr>
                <w:spacing w:val="-8"/>
                <w:sz w:val="28"/>
                <w:szCs w:val="28"/>
                <w:lang w:val="ru-RU"/>
              </w:rPr>
              <w:t xml:space="preserve"> </w:t>
            </w:r>
            <w:r w:rsidRPr="00C660A9">
              <w:rPr>
                <w:sz w:val="28"/>
                <w:szCs w:val="28"/>
                <w:lang w:val="ru-RU"/>
              </w:rPr>
              <w:t>композиции;</w:t>
            </w:r>
          </w:p>
          <w:p w:rsidR="00790802" w:rsidRPr="00C660A9" w:rsidRDefault="00790802" w:rsidP="00CD1877">
            <w:pPr>
              <w:pStyle w:val="TableParagraph"/>
              <w:numPr>
                <w:ilvl w:val="0"/>
                <w:numId w:val="23"/>
              </w:numPr>
              <w:tabs>
                <w:tab w:val="left" w:pos="466"/>
                <w:tab w:val="left" w:pos="14034"/>
              </w:tabs>
              <w:ind w:hanging="361"/>
              <w:rPr>
                <w:sz w:val="28"/>
                <w:szCs w:val="28"/>
                <w:lang w:val="ru-RU"/>
              </w:rPr>
            </w:pPr>
            <w:r w:rsidRPr="00C660A9">
              <w:rPr>
                <w:sz w:val="28"/>
                <w:szCs w:val="28"/>
                <w:lang w:val="ru-RU"/>
              </w:rPr>
              <w:t>характеризовать</w:t>
            </w:r>
            <w:r w:rsidRPr="00C660A9">
              <w:rPr>
                <w:spacing w:val="-6"/>
                <w:sz w:val="28"/>
                <w:szCs w:val="28"/>
                <w:lang w:val="ru-RU"/>
              </w:rPr>
              <w:t xml:space="preserve"> </w:t>
            </w:r>
            <w:r w:rsidRPr="00C660A9">
              <w:rPr>
                <w:sz w:val="28"/>
                <w:szCs w:val="28"/>
                <w:lang w:val="ru-RU"/>
              </w:rPr>
              <w:t>главных</w:t>
            </w:r>
            <w:r w:rsidRPr="00C660A9">
              <w:rPr>
                <w:spacing w:val="-6"/>
                <w:sz w:val="28"/>
                <w:szCs w:val="28"/>
                <w:lang w:val="ru-RU"/>
              </w:rPr>
              <w:t xml:space="preserve"> </w:t>
            </w:r>
            <w:r w:rsidRPr="00C660A9">
              <w:rPr>
                <w:sz w:val="28"/>
                <w:szCs w:val="28"/>
                <w:lang w:val="ru-RU"/>
              </w:rPr>
              <w:t>героев,</w:t>
            </w:r>
            <w:r w:rsidRPr="00C660A9">
              <w:rPr>
                <w:spacing w:val="-6"/>
                <w:sz w:val="28"/>
                <w:szCs w:val="28"/>
                <w:lang w:val="ru-RU"/>
              </w:rPr>
              <w:t xml:space="preserve"> </w:t>
            </w:r>
            <w:r w:rsidRPr="00C660A9">
              <w:rPr>
                <w:sz w:val="28"/>
                <w:szCs w:val="28"/>
                <w:lang w:val="ru-RU"/>
              </w:rPr>
              <w:t>основные</w:t>
            </w:r>
            <w:r w:rsidRPr="00C660A9">
              <w:rPr>
                <w:spacing w:val="-6"/>
                <w:sz w:val="28"/>
                <w:szCs w:val="28"/>
                <w:lang w:val="ru-RU"/>
              </w:rPr>
              <w:t xml:space="preserve"> </w:t>
            </w:r>
            <w:r w:rsidRPr="00C660A9">
              <w:rPr>
                <w:sz w:val="28"/>
                <w:szCs w:val="28"/>
                <w:lang w:val="ru-RU"/>
              </w:rPr>
              <w:t>события;</w:t>
            </w:r>
          </w:p>
          <w:p w:rsidR="00790802" w:rsidRPr="00C660A9" w:rsidRDefault="00790802" w:rsidP="00CD1877">
            <w:pPr>
              <w:pStyle w:val="TableParagraph"/>
              <w:numPr>
                <w:ilvl w:val="0"/>
                <w:numId w:val="23"/>
              </w:numPr>
              <w:tabs>
                <w:tab w:val="left" w:pos="465"/>
                <w:tab w:val="left" w:pos="466"/>
                <w:tab w:val="left" w:pos="1805"/>
                <w:tab w:val="left" w:pos="3041"/>
                <w:tab w:val="left" w:pos="3960"/>
                <w:tab w:val="left" w:pos="5678"/>
                <w:tab w:val="left" w:pos="7089"/>
                <w:tab w:val="left" w:pos="14034"/>
              </w:tabs>
              <w:ind w:left="465"/>
              <w:rPr>
                <w:sz w:val="28"/>
                <w:szCs w:val="28"/>
                <w:lang w:val="ru-RU"/>
              </w:rPr>
            </w:pPr>
            <w:r w:rsidRPr="00C660A9">
              <w:rPr>
                <w:sz w:val="28"/>
                <w:szCs w:val="28"/>
                <w:lang w:val="ru-RU"/>
              </w:rPr>
              <w:t>описывать</w:t>
            </w:r>
            <w:r w:rsidRPr="00C660A9">
              <w:rPr>
                <w:sz w:val="28"/>
                <w:szCs w:val="28"/>
                <w:lang w:val="ru-RU"/>
              </w:rPr>
              <w:tab/>
              <w:t>портреты</w:t>
            </w:r>
            <w:r w:rsidRPr="00C660A9">
              <w:rPr>
                <w:sz w:val="28"/>
                <w:szCs w:val="28"/>
                <w:lang w:val="ru-RU"/>
              </w:rPr>
              <w:tab/>
              <w:t>героев</w:t>
            </w:r>
            <w:r w:rsidRPr="00C660A9">
              <w:rPr>
                <w:sz w:val="28"/>
                <w:szCs w:val="28"/>
                <w:lang w:val="ru-RU"/>
              </w:rPr>
              <w:tab/>
              <w:t>произведения,</w:t>
            </w:r>
            <w:r w:rsidRPr="00C660A9">
              <w:rPr>
                <w:sz w:val="28"/>
                <w:szCs w:val="28"/>
                <w:lang w:val="ru-RU"/>
              </w:rPr>
              <w:tab/>
              <w:t>раскрывать</w:t>
            </w:r>
            <w:r w:rsidRPr="00C660A9">
              <w:rPr>
                <w:sz w:val="28"/>
                <w:szCs w:val="28"/>
                <w:lang w:val="ru-RU"/>
              </w:rPr>
              <w:tab/>
            </w:r>
            <w:r w:rsidRPr="00C660A9">
              <w:rPr>
                <w:spacing w:val="-3"/>
                <w:sz w:val="28"/>
                <w:szCs w:val="28"/>
                <w:lang w:val="ru-RU"/>
              </w:rPr>
              <w:t>их</w:t>
            </w:r>
            <w:r w:rsidRPr="00C660A9">
              <w:rPr>
                <w:spacing w:val="-57"/>
                <w:sz w:val="28"/>
                <w:szCs w:val="28"/>
                <w:lang w:val="ru-RU"/>
              </w:rPr>
              <w:t xml:space="preserve"> </w:t>
            </w:r>
            <w:r w:rsidRPr="00C660A9">
              <w:rPr>
                <w:sz w:val="28"/>
                <w:szCs w:val="28"/>
                <w:lang w:val="ru-RU"/>
              </w:rPr>
              <w:t>внутренний мир;</w:t>
            </w:r>
          </w:p>
          <w:p w:rsidR="00790802" w:rsidRPr="00C660A9" w:rsidRDefault="00790802" w:rsidP="00CD1877">
            <w:pPr>
              <w:pStyle w:val="TableParagraph"/>
              <w:numPr>
                <w:ilvl w:val="0"/>
                <w:numId w:val="23"/>
              </w:numPr>
              <w:tabs>
                <w:tab w:val="left" w:pos="465"/>
                <w:tab w:val="left" w:pos="466"/>
                <w:tab w:val="left" w:pos="14034"/>
              </w:tabs>
              <w:ind w:left="465"/>
              <w:rPr>
                <w:sz w:val="28"/>
                <w:szCs w:val="28"/>
                <w:lang w:val="ru-RU"/>
              </w:rPr>
            </w:pPr>
            <w:r w:rsidRPr="00C660A9">
              <w:rPr>
                <w:sz w:val="28"/>
                <w:szCs w:val="28"/>
                <w:lang w:val="ru-RU"/>
              </w:rPr>
              <w:t>выстраивать</w:t>
            </w:r>
            <w:r w:rsidRPr="00C660A9">
              <w:rPr>
                <w:spacing w:val="10"/>
                <w:sz w:val="28"/>
                <w:szCs w:val="28"/>
                <w:lang w:val="ru-RU"/>
              </w:rPr>
              <w:t xml:space="preserve"> </w:t>
            </w:r>
            <w:r w:rsidRPr="00C660A9">
              <w:rPr>
                <w:sz w:val="28"/>
                <w:szCs w:val="28"/>
                <w:lang w:val="ru-RU"/>
              </w:rPr>
              <w:t>с</w:t>
            </w:r>
            <w:r w:rsidRPr="00C660A9">
              <w:rPr>
                <w:spacing w:val="10"/>
                <w:sz w:val="28"/>
                <w:szCs w:val="28"/>
                <w:lang w:val="ru-RU"/>
              </w:rPr>
              <w:t xml:space="preserve"> </w:t>
            </w:r>
            <w:r w:rsidRPr="00C660A9">
              <w:rPr>
                <w:sz w:val="28"/>
                <w:szCs w:val="28"/>
                <w:lang w:val="ru-RU"/>
              </w:rPr>
              <w:t>помощью</w:t>
            </w:r>
            <w:r w:rsidRPr="00C660A9">
              <w:rPr>
                <w:spacing w:val="10"/>
                <w:sz w:val="28"/>
                <w:szCs w:val="28"/>
                <w:lang w:val="ru-RU"/>
              </w:rPr>
              <w:t xml:space="preserve"> </w:t>
            </w:r>
            <w:r w:rsidRPr="00C660A9">
              <w:rPr>
                <w:sz w:val="28"/>
                <w:szCs w:val="28"/>
                <w:lang w:val="ru-RU"/>
              </w:rPr>
              <w:t>учителя</w:t>
            </w:r>
            <w:r w:rsidRPr="00C660A9">
              <w:rPr>
                <w:spacing w:val="10"/>
                <w:sz w:val="28"/>
                <w:szCs w:val="28"/>
                <w:lang w:val="ru-RU"/>
              </w:rPr>
              <w:t xml:space="preserve"> </w:t>
            </w:r>
            <w:r w:rsidRPr="00C660A9">
              <w:rPr>
                <w:sz w:val="28"/>
                <w:szCs w:val="28"/>
                <w:lang w:val="ru-RU"/>
              </w:rPr>
              <w:t>траекторию</w:t>
            </w:r>
            <w:r w:rsidRPr="00C660A9">
              <w:rPr>
                <w:spacing w:val="10"/>
                <w:sz w:val="28"/>
                <w:szCs w:val="28"/>
                <w:lang w:val="ru-RU"/>
              </w:rPr>
              <w:t xml:space="preserve"> </w:t>
            </w:r>
            <w:r w:rsidRPr="00C660A9">
              <w:rPr>
                <w:sz w:val="28"/>
                <w:szCs w:val="28"/>
                <w:lang w:val="ru-RU"/>
              </w:rPr>
              <w:t>самостоятельного</w:t>
            </w:r>
            <w:r w:rsidRPr="00C660A9">
              <w:rPr>
                <w:spacing w:val="-57"/>
                <w:sz w:val="28"/>
                <w:szCs w:val="28"/>
                <w:lang w:val="ru-RU"/>
              </w:rPr>
              <w:t xml:space="preserve"> </w:t>
            </w:r>
            <w:r w:rsidRPr="00C660A9">
              <w:rPr>
                <w:sz w:val="28"/>
                <w:szCs w:val="28"/>
                <w:lang w:val="ru-RU"/>
              </w:rPr>
              <w:t>чтения;</w:t>
            </w:r>
          </w:p>
          <w:p w:rsidR="00790802" w:rsidRPr="00C660A9" w:rsidRDefault="00790802" w:rsidP="00CD1877">
            <w:pPr>
              <w:pStyle w:val="TableParagraph"/>
              <w:numPr>
                <w:ilvl w:val="0"/>
                <w:numId w:val="24"/>
              </w:numPr>
              <w:tabs>
                <w:tab w:val="left" w:pos="465"/>
                <w:tab w:val="left" w:pos="466"/>
                <w:tab w:val="left" w:pos="14034"/>
              </w:tabs>
              <w:ind w:hanging="361"/>
              <w:rPr>
                <w:sz w:val="28"/>
                <w:szCs w:val="28"/>
                <w:lang w:val="ru-RU"/>
              </w:rPr>
            </w:pPr>
            <w:r w:rsidRPr="00C660A9">
              <w:rPr>
                <w:sz w:val="28"/>
                <w:szCs w:val="28"/>
                <w:lang w:val="ru-RU"/>
              </w:rPr>
              <w:t>писать</w:t>
            </w:r>
            <w:r w:rsidRPr="00C660A9">
              <w:rPr>
                <w:spacing w:val="9"/>
                <w:sz w:val="28"/>
                <w:szCs w:val="28"/>
                <w:lang w:val="ru-RU"/>
              </w:rPr>
              <w:t xml:space="preserve"> </w:t>
            </w:r>
            <w:r w:rsidRPr="00C660A9">
              <w:rPr>
                <w:sz w:val="28"/>
                <w:szCs w:val="28"/>
                <w:lang w:val="ru-RU"/>
              </w:rPr>
              <w:t>отзыв</w:t>
            </w:r>
            <w:r w:rsidRPr="00C660A9">
              <w:rPr>
                <w:spacing w:val="9"/>
                <w:sz w:val="28"/>
                <w:szCs w:val="28"/>
                <w:lang w:val="ru-RU"/>
              </w:rPr>
              <w:t xml:space="preserve"> </w:t>
            </w:r>
            <w:r w:rsidRPr="00C660A9">
              <w:rPr>
                <w:sz w:val="28"/>
                <w:szCs w:val="28"/>
                <w:lang w:val="ru-RU"/>
              </w:rPr>
              <w:t>на</w:t>
            </w:r>
            <w:r w:rsidRPr="00C660A9">
              <w:rPr>
                <w:spacing w:val="9"/>
                <w:sz w:val="28"/>
                <w:szCs w:val="28"/>
                <w:lang w:val="ru-RU"/>
              </w:rPr>
              <w:t xml:space="preserve"> </w:t>
            </w:r>
            <w:r w:rsidRPr="00C660A9">
              <w:rPr>
                <w:sz w:val="28"/>
                <w:szCs w:val="28"/>
                <w:lang w:val="ru-RU"/>
              </w:rPr>
              <w:t>прочитанное</w:t>
            </w:r>
            <w:r w:rsidRPr="00C660A9">
              <w:rPr>
                <w:spacing w:val="10"/>
                <w:sz w:val="28"/>
                <w:szCs w:val="28"/>
                <w:lang w:val="ru-RU"/>
              </w:rPr>
              <w:t xml:space="preserve"> </w:t>
            </w:r>
            <w:r w:rsidRPr="00C660A9">
              <w:rPr>
                <w:sz w:val="28"/>
                <w:szCs w:val="28"/>
                <w:lang w:val="ru-RU"/>
              </w:rPr>
              <w:t>произведение,</w:t>
            </w:r>
            <w:r w:rsidRPr="00C660A9">
              <w:rPr>
                <w:spacing w:val="-5"/>
                <w:sz w:val="28"/>
                <w:szCs w:val="28"/>
                <w:lang w:val="ru-RU"/>
              </w:rPr>
              <w:t xml:space="preserve"> </w:t>
            </w:r>
            <w:r w:rsidRPr="00C660A9">
              <w:rPr>
                <w:sz w:val="28"/>
                <w:szCs w:val="28"/>
                <w:lang w:val="ru-RU"/>
              </w:rPr>
              <w:t>аргументировать</w:t>
            </w:r>
            <w:r w:rsidRPr="00C660A9">
              <w:rPr>
                <w:spacing w:val="-5"/>
                <w:sz w:val="28"/>
                <w:szCs w:val="28"/>
                <w:lang w:val="ru-RU"/>
              </w:rPr>
              <w:t xml:space="preserve"> </w:t>
            </w:r>
            <w:r w:rsidRPr="00C660A9">
              <w:rPr>
                <w:sz w:val="28"/>
                <w:szCs w:val="28"/>
                <w:lang w:val="ru-RU"/>
              </w:rPr>
              <w:t>своё</w:t>
            </w:r>
            <w:r w:rsidRPr="00C660A9">
              <w:rPr>
                <w:spacing w:val="-57"/>
                <w:sz w:val="28"/>
                <w:szCs w:val="28"/>
                <w:lang w:val="ru-RU"/>
              </w:rPr>
              <w:t xml:space="preserve"> </w:t>
            </w:r>
            <w:r w:rsidRPr="00C660A9">
              <w:rPr>
                <w:sz w:val="28"/>
                <w:szCs w:val="28"/>
                <w:lang w:val="ru-RU"/>
              </w:rPr>
              <w:t>мнение.</w:t>
            </w:r>
          </w:p>
        </w:tc>
      </w:tr>
      <w:tr w:rsidR="00790802" w:rsidRPr="00C660A9" w:rsidTr="00354D1C">
        <w:trPr>
          <w:trHeight w:val="2704"/>
        </w:trPr>
        <w:tc>
          <w:tcPr>
            <w:tcW w:w="2680" w:type="dxa"/>
            <w:vMerge/>
            <w:tcBorders>
              <w:top w:val="nil"/>
            </w:tcBorders>
          </w:tcPr>
          <w:p w:rsidR="00790802" w:rsidRPr="00C660A9" w:rsidRDefault="00790802" w:rsidP="00CD1877">
            <w:pPr>
              <w:tabs>
                <w:tab w:val="left" w:pos="14034"/>
              </w:tabs>
              <w:rPr>
                <w:rFonts w:ascii="Times New Roman" w:hAnsi="Times New Roman" w:cs="Times New Roman"/>
                <w:sz w:val="28"/>
                <w:szCs w:val="28"/>
                <w:lang w:val="ru-RU"/>
              </w:rPr>
            </w:pPr>
          </w:p>
        </w:tc>
        <w:tc>
          <w:tcPr>
            <w:tcW w:w="4240" w:type="dxa"/>
          </w:tcPr>
          <w:p w:rsidR="00790802" w:rsidRPr="00C660A9" w:rsidRDefault="00790802" w:rsidP="00CD1877">
            <w:pPr>
              <w:pStyle w:val="TableParagraph"/>
              <w:tabs>
                <w:tab w:val="left" w:pos="14034"/>
              </w:tabs>
              <w:ind w:left="131" w:firstLine="0"/>
              <w:rPr>
                <w:sz w:val="28"/>
                <w:szCs w:val="28"/>
              </w:rPr>
            </w:pPr>
            <w:r w:rsidRPr="00C660A9">
              <w:rPr>
                <w:sz w:val="28"/>
                <w:szCs w:val="28"/>
                <w:lang w:val="ru-RU"/>
              </w:rPr>
              <w:t>Стихотворения отечественных поэтов</w:t>
            </w:r>
            <w:r w:rsidRPr="00C660A9">
              <w:rPr>
                <w:spacing w:val="1"/>
                <w:sz w:val="28"/>
                <w:szCs w:val="28"/>
                <w:lang w:val="ru-RU"/>
              </w:rPr>
              <w:t xml:space="preserve"> </w:t>
            </w:r>
            <w:r w:rsidRPr="00C660A9">
              <w:rPr>
                <w:sz w:val="28"/>
                <w:szCs w:val="28"/>
                <w:lang w:val="ru-RU"/>
              </w:rPr>
              <w:t>начала</w:t>
            </w:r>
            <w:r w:rsidRPr="00C660A9">
              <w:rPr>
                <w:spacing w:val="1"/>
                <w:sz w:val="28"/>
                <w:szCs w:val="28"/>
                <w:lang w:val="ru-RU"/>
              </w:rPr>
              <w:t xml:space="preserve"> </w:t>
            </w:r>
            <w:r w:rsidRPr="00C660A9">
              <w:rPr>
                <w:sz w:val="28"/>
                <w:szCs w:val="28"/>
                <w:lang w:val="ru-RU"/>
              </w:rPr>
              <w:t>ХХ</w:t>
            </w:r>
            <w:r w:rsidRPr="00C660A9">
              <w:rPr>
                <w:spacing w:val="1"/>
                <w:sz w:val="28"/>
                <w:szCs w:val="28"/>
                <w:lang w:val="ru-RU"/>
              </w:rPr>
              <w:t xml:space="preserve"> </w:t>
            </w:r>
            <w:r w:rsidRPr="00C660A9">
              <w:rPr>
                <w:sz w:val="28"/>
                <w:szCs w:val="28"/>
                <w:lang w:val="ru-RU"/>
              </w:rPr>
              <w:t>века</w:t>
            </w:r>
            <w:r w:rsidRPr="00C660A9">
              <w:rPr>
                <w:spacing w:val="1"/>
                <w:sz w:val="28"/>
                <w:szCs w:val="28"/>
                <w:lang w:val="ru-RU"/>
              </w:rPr>
              <w:t xml:space="preserve"> </w:t>
            </w:r>
            <w:r w:rsidRPr="00C660A9">
              <w:rPr>
                <w:sz w:val="28"/>
                <w:szCs w:val="28"/>
                <w:lang w:val="ru-RU"/>
              </w:rPr>
              <w:t>(не</w:t>
            </w:r>
            <w:r w:rsidRPr="00C660A9">
              <w:rPr>
                <w:spacing w:val="1"/>
                <w:sz w:val="28"/>
                <w:szCs w:val="28"/>
                <w:lang w:val="ru-RU"/>
              </w:rPr>
              <w:t xml:space="preserve"> </w:t>
            </w:r>
            <w:r w:rsidRPr="00C660A9">
              <w:rPr>
                <w:sz w:val="28"/>
                <w:szCs w:val="28"/>
                <w:lang w:val="ru-RU"/>
              </w:rPr>
              <w:t>менее</w:t>
            </w:r>
            <w:r w:rsidRPr="00C660A9">
              <w:rPr>
                <w:spacing w:val="1"/>
                <w:sz w:val="28"/>
                <w:szCs w:val="28"/>
                <w:lang w:val="ru-RU"/>
              </w:rPr>
              <w:t xml:space="preserve"> </w:t>
            </w:r>
            <w:r w:rsidRPr="00C660A9">
              <w:rPr>
                <w:sz w:val="28"/>
                <w:szCs w:val="28"/>
                <w:lang w:val="ru-RU"/>
              </w:rPr>
              <w:t>двух).</w:t>
            </w:r>
            <w:r w:rsidRPr="00C660A9">
              <w:rPr>
                <w:spacing w:val="1"/>
                <w:sz w:val="28"/>
                <w:szCs w:val="28"/>
                <w:lang w:val="ru-RU"/>
              </w:rPr>
              <w:t xml:space="preserve"> </w:t>
            </w:r>
            <w:r w:rsidRPr="00C660A9">
              <w:rPr>
                <w:sz w:val="28"/>
                <w:szCs w:val="28"/>
                <w:lang w:val="ru-RU"/>
              </w:rPr>
              <w:t>Например,</w:t>
            </w:r>
            <w:r w:rsidRPr="00C660A9">
              <w:rPr>
                <w:spacing w:val="1"/>
                <w:sz w:val="28"/>
                <w:szCs w:val="28"/>
                <w:lang w:val="ru-RU"/>
              </w:rPr>
              <w:t xml:space="preserve"> </w:t>
            </w:r>
            <w:r w:rsidRPr="00C660A9">
              <w:rPr>
                <w:sz w:val="28"/>
                <w:szCs w:val="28"/>
                <w:lang w:val="ru-RU"/>
              </w:rPr>
              <w:t>стихотворения</w:t>
            </w:r>
            <w:r w:rsidRPr="00C660A9">
              <w:rPr>
                <w:spacing w:val="1"/>
                <w:sz w:val="28"/>
                <w:szCs w:val="28"/>
                <w:lang w:val="ru-RU"/>
              </w:rPr>
              <w:t xml:space="preserve"> </w:t>
            </w:r>
            <w:r w:rsidRPr="00C660A9">
              <w:rPr>
                <w:sz w:val="28"/>
                <w:szCs w:val="28"/>
                <w:lang w:val="ru-RU"/>
              </w:rPr>
              <w:t>С.</w:t>
            </w:r>
            <w:r w:rsidRPr="00C660A9">
              <w:rPr>
                <w:spacing w:val="1"/>
                <w:sz w:val="28"/>
                <w:szCs w:val="28"/>
                <w:lang w:val="ru-RU"/>
              </w:rPr>
              <w:t xml:space="preserve"> </w:t>
            </w:r>
            <w:r w:rsidRPr="00C660A9">
              <w:rPr>
                <w:sz w:val="28"/>
                <w:szCs w:val="28"/>
                <w:lang w:val="ru-RU"/>
              </w:rPr>
              <w:t>А.</w:t>
            </w:r>
            <w:r w:rsidRPr="00C660A9">
              <w:rPr>
                <w:spacing w:val="1"/>
                <w:sz w:val="28"/>
                <w:szCs w:val="28"/>
                <w:lang w:val="ru-RU"/>
              </w:rPr>
              <w:t xml:space="preserve"> </w:t>
            </w:r>
            <w:r w:rsidRPr="00C660A9">
              <w:rPr>
                <w:sz w:val="28"/>
                <w:szCs w:val="28"/>
                <w:lang w:val="ru-RU"/>
              </w:rPr>
              <w:t>Есенина,</w:t>
            </w:r>
            <w:r w:rsidRPr="00C660A9">
              <w:rPr>
                <w:spacing w:val="1"/>
                <w:sz w:val="28"/>
                <w:szCs w:val="28"/>
                <w:lang w:val="ru-RU"/>
              </w:rPr>
              <w:t xml:space="preserve"> </w:t>
            </w:r>
            <w:r w:rsidRPr="00C660A9">
              <w:rPr>
                <w:sz w:val="28"/>
                <w:szCs w:val="28"/>
                <w:lang w:val="ru-RU"/>
              </w:rPr>
              <w:t>В.</w:t>
            </w:r>
            <w:r w:rsidRPr="00C660A9">
              <w:rPr>
                <w:spacing w:val="1"/>
                <w:sz w:val="28"/>
                <w:szCs w:val="28"/>
                <w:lang w:val="ru-RU"/>
              </w:rPr>
              <w:t xml:space="preserve"> </w:t>
            </w:r>
            <w:r w:rsidRPr="00C660A9">
              <w:rPr>
                <w:sz w:val="28"/>
                <w:szCs w:val="28"/>
                <w:lang w:val="ru-RU"/>
              </w:rPr>
              <w:t>В.</w:t>
            </w:r>
            <w:r w:rsidRPr="00C660A9">
              <w:rPr>
                <w:spacing w:val="1"/>
                <w:sz w:val="28"/>
                <w:szCs w:val="28"/>
                <w:lang w:val="ru-RU"/>
              </w:rPr>
              <w:t xml:space="preserve"> </w:t>
            </w:r>
            <w:r w:rsidRPr="00C660A9">
              <w:rPr>
                <w:sz w:val="28"/>
                <w:szCs w:val="28"/>
                <w:lang w:val="ru-RU"/>
              </w:rPr>
              <w:t>Маяковского,</w:t>
            </w:r>
            <w:r w:rsidRPr="00C660A9">
              <w:rPr>
                <w:spacing w:val="1"/>
                <w:sz w:val="28"/>
                <w:szCs w:val="28"/>
                <w:lang w:val="ru-RU"/>
              </w:rPr>
              <w:t xml:space="preserve"> </w:t>
            </w:r>
            <w:r w:rsidRPr="00C660A9">
              <w:rPr>
                <w:sz w:val="28"/>
                <w:szCs w:val="28"/>
                <w:lang w:val="ru-RU"/>
              </w:rPr>
              <w:t>А.</w:t>
            </w:r>
            <w:r w:rsidRPr="00C660A9">
              <w:rPr>
                <w:spacing w:val="1"/>
                <w:sz w:val="28"/>
                <w:szCs w:val="28"/>
                <w:lang w:val="ru-RU"/>
              </w:rPr>
              <w:t xml:space="preserve"> </w:t>
            </w:r>
            <w:r w:rsidRPr="00C660A9">
              <w:rPr>
                <w:sz w:val="28"/>
                <w:szCs w:val="28"/>
                <w:lang w:val="ru-RU"/>
              </w:rPr>
              <w:t>А.</w:t>
            </w:r>
            <w:r w:rsidRPr="00C660A9">
              <w:rPr>
                <w:spacing w:val="1"/>
                <w:sz w:val="28"/>
                <w:szCs w:val="28"/>
                <w:lang w:val="ru-RU"/>
              </w:rPr>
              <w:t xml:space="preserve"> </w:t>
            </w:r>
            <w:r w:rsidRPr="00C660A9">
              <w:rPr>
                <w:sz w:val="28"/>
                <w:szCs w:val="28"/>
                <w:lang w:val="ru-RU"/>
              </w:rPr>
              <w:t>Блока</w:t>
            </w:r>
            <w:r w:rsidRPr="00C660A9">
              <w:rPr>
                <w:spacing w:val="-1"/>
                <w:sz w:val="28"/>
                <w:szCs w:val="28"/>
                <w:lang w:val="ru-RU"/>
              </w:rPr>
              <w:t xml:space="preserve"> </w:t>
            </w:r>
            <w:r w:rsidRPr="00C660A9">
              <w:rPr>
                <w:sz w:val="28"/>
                <w:szCs w:val="28"/>
                <w:lang w:val="ru-RU"/>
              </w:rPr>
              <w:t xml:space="preserve">и др. </w:t>
            </w:r>
            <w:r w:rsidRPr="00C660A9">
              <w:rPr>
                <w:sz w:val="28"/>
                <w:szCs w:val="28"/>
              </w:rPr>
              <w:t>(3 ч.)</w:t>
            </w:r>
          </w:p>
        </w:tc>
        <w:tc>
          <w:tcPr>
            <w:tcW w:w="8106" w:type="dxa"/>
          </w:tcPr>
          <w:p w:rsidR="00790802" w:rsidRPr="00C660A9" w:rsidRDefault="00790802" w:rsidP="00CD1877">
            <w:pPr>
              <w:pStyle w:val="TableParagraph"/>
              <w:numPr>
                <w:ilvl w:val="0"/>
                <w:numId w:val="22"/>
              </w:numPr>
              <w:tabs>
                <w:tab w:val="left" w:pos="466"/>
                <w:tab w:val="left" w:pos="14034"/>
              </w:tabs>
              <w:ind w:left="465"/>
              <w:rPr>
                <w:sz w:val="28"/>
                <w:szCs w:val="28"/>
                <w:lang w:val="ru-RU"/>
              </w:rPr>
            </w:pPr>
            <w:r w:rsidRPr="00C660A9">
              <w:rPr>
                <w:sz w:val="28"/>
                <w:szCs w:val="28"/>
                <w:lang w:val="ru-RU"/>
              </w:rPr>
              <w:t>эмоционально</w:t>
            </w:r>
            <w:r w:rsidRPr="00C660A9">
              <w:rPr>
                <w:spacing w:val="41"/>
                <w:sz w:val="28"/>
                <w:szCs w:val="28"/>
                <w:lang w:val="ru-RU"/>
              </w:rPr>
              <w:t xml:space="preserve"> </w:t>
            </w:r>
            <w:r w:rsidRPr="00C660A9">
              <w:rPr>
                <w:sz w:val="28"/>
                <w:szCs w:val="28"/>
                <w:lang w:val="ru-RU"/>
              </w:rPr>
              <w:t>воспринимать</w:t>
            </w:r>
            <w:r w:rsidRPr="00C660A9">
              <w:rPr>
                <w:spacing w:val="41"/>
                <w:sz w:val="28"/>
                <w:szCs w:val="28"/>
                <w:lang w:val="ru-RU"/>
              </w:rPr>
              <w:t xml:space="preserve"> </w:t>
            </w:r>
            <w:r w:rsidRPr="00C660A9">
              <w:rPr>
                <w:sz w:val="28"/>
                <w:szCs w:val="28"/>
                <w:lang w:val="ru-RU"/>
              </w:rPr>
              <w:t>и</w:t>
            </w:r>
            <w:r w:rsidRPr="00C660A9">
              <w:rPr>
                <w:spacing w:val="42"/>
                <w:sz w:val="28"/>
                <w:szCs w:val="28"/>
                <w:lang w:val="ru-RU"/>
              </w:rPr>
              <w:t xml:space="preserve"> </w:t>
            </w:r>
            <w:r w:rsidRPr="00C660A9">
              <w:rPr>
                <w:sz w:val="28"/>
                <w:szCs w:val="28"/>
                <w:lang w:val="ru-RU"/>
              </w:rPr>
              <w:t>выразительно</w:t>
            </w:r>
            <w:r w:rsidRPr="00C660A9">
              <w:rPr>
                <w:spacing w:val="41"/>
                <w:sz w:val="28"/>
                <w:szCs w:val="28"/>
                <w:lang w:val="ru-RU"/>
              </w:rPr>
              <w:t xml:space="preserve"> </w:t>
            </w:r>
            <w:r w:rsidRPr="00C660A9">
              <w:rPr>
                <w:sz w:val="28"/>
                <w:szCs w:val="28"/>
                <w:lang w:val="ru-RU"/>
              </w:rPr>
              <w:t>читать</w:t>
            </w:r>
            <w:r w:rsidRPr="00C660A9">
              <w:rPr>
                <w:spacing w:val="42"/>
                <w:sz w:val="28"/>
                <w:szCs w:val="28"/>
                <w:lang w:val="ru-RU"/>
              </w:rPr>
              <w:t xml:space="preserve"> </w:t>
            </w:r>
            <w:r w:rsidRPr="00C660A9">
              <w:rPr>
                <w:sz w:val="28"/>
                <w:szCs w:val="28"/>
                <w:lang w:val="ru-RU"/>
              </w:rPr>
              <w:t>произведение</w:t>
            </w:r>
            <w:r w:rsidRPr="00C660A9">
              <w:rPr>
                <w:spacing w:val="-58"/>
                <w:sz w:val="28"/>
                <w:szCs w:val="28"/>
                <w:lang w:val="ru-RU"/>
              </w:rPr>
              <w:t xml:space="preserve"> </w:t>
            </w:r>
            <w:r w:rsidRPr="00C660A9">
              <w:rPr>
                <w:sz w:val="28"/>
                <w:szCs w:val="28"/>
                <w:lang w:val="ru-RU"/>
              </w:rPr>
              <w:t>(в</w:t>
            </w:r>
            <w:r w:rsidRPr="00C660A9">
              <w:rPr>
                <w:spacing w:val="-1"/>
                <w:sz w:val="28"/>
                <w:szCs w:val="28"/>
                <w:lang w:val="ru-RU"/>
              </w:rPr>
              <w:t xml:space="preserve"> </w:t>
            </w:r>
            <w:r w:rsidRPr="00C660A9">
              <w:rPr>
                <w:sz w:val="28"/>
                <w:szCs w:val="28"/>
                <w:lang w:val="ru-RU"/>
              </w:rPr>
              <w:t>том числе наизусть);</w:t>
            </w:r>
          </w:p>
          <w:p w:rsidR="00790802" w:rsidRPr="00C660A9" w:rsidRDefault="00790802" w:rsidP="00CD1877">
            <w:pPr>
              <w:pStyle w:val="TableParagraph"/>
              <w:numPr>
                <w:ilvl w:val="0"/>
                <w:numId w:val="22"/>
              </w:numPr>
              <w:tabs>
                <w:tab w:val="left" w:pos="466"/>
                <w:tab w:val="left" w:pos="14034"/>
              </w:tabs>
              <w:ind w:hanging="361"/>
              <w:rPr>
                <w:sz w:val="28"/>
                <w:szCs w:val="28"/>
                <w:lang w:val="ru-RU"/>
              </w:rPr>
            </w:pPr>
            <w:r w:rsidRPr="00C660A9">
              <w:rPr>
                <w:sz w:val="28"/>
                <w:szCs w:val="28"/>
                <w:lang w:val="ru-RU"/>
              </w:rPr>
              <w:t>отвечать</w:t>
            </w:r>
            <w:r w:rsidRPr="00C660A9">
              <w:rPr>
                <w:spacing w:val="-8"/>
                <w:sz w:val="28"/>
                <w:szCs w:val="28"/>
                <w:lang w:val="ru-RU"/>
              </w:rPr>
              <w:t xml:space="preserve"> </w:t>
            </w:r>
            <w:r w:rsidRPr="00C660A9">
              <w:rPr>
                <w:sz w:val="28"/>
                <w:szCs w:val="28"/>
                <w:lang w:val="ru-RU"/>
              </w:rPr>
              <w:t>на</w:t>
            </w:r>
            <w:r w:rsidRPr="00C660A9">
              <w:rPr>
                <w:spacing w:val="-8"/>
                <w:sz w:val="28"/>
                <w:szCs w:val="28"/>
                <w:lang w:val="ru-RU"/>
              </w:rPr>
              <w:t xml:space="preserve"> </w:t>
            </w:r>
            <w:r w:rsidRPr="00C660A9">
              <w:rPr>
                <w:sz w:val="28"/>
                <w:szCs w:val="28"/>
                <w:lang w:val="ru-RU"/>
              </w:rPr>
              <w:t>вопросы,</w:t>
            </w:r>
            <w:r w:rsidRPr="00C660A9">
              <w:rPr>
                <w:spacing w:val="-8"/>
                <w:sz w:val="28"/>
                <w:szCs w:val="28"/>
                <w:lang w:val="ru-RU"/>
              </w:rPr>
              <w:t xml:space="preserve"> </w:t>
            </w:r>
            <w:r w:rsidRPr="00C660A9">
              <w:rPr>
                <w:sz w:val="28"/>
                <w:szCs w:val="28"/>
                <w:lang w:val="ru-RU"/>
              </w:rPr>
              <w:t>анализировать</w:t>
            </w:r>
            <w:r w:rsidRPr="00C660A9">
              <w:rPr>
                <w:spacing w:val="-7"/>
                <w:sz w:val="28"/>
                <w:szCs w:val="28"/>
                <w:lang w:val="ru-RU"/>
              </w:rPr>
              <w:t xml:space="preserve"> </w:t>
            </w:r>
            <w:r w:rsidRPr="00C660A9">
              <w:rPr>
                <w:sz w:val="28"/>
                <w:szCs w:val="28"/>
                <w:lang w:val="ru-RU"/>
              </w:rPr>
              <w:t>стихотворение;</w:t>
            </w:r>
          </w:p>
          <w:p w:rsidR="00790802" w:rsidRPr="00C660A9" w:rsidRDefault="00790802" w:rsidP="00CD1877">
            <w:pPr>
              <w:pStyle w:val="TableParagraph"/>
              <w:numPr>
                <w:ilvl w:val="0"/>
                <w:numId w:val="22"/>
              </w:numPr>
              <w:tabs>
                <w:tab w:val="left" w:pos="466"/>
                <w:tab w:val="left" w:pos="14034"/>
              </w:tabs>
              <w:ind w:left="465"/>
              <w:rPr>
                <w:sz w:val="28"/>
                <w:szCs w:val="28"/>
                <w:lang w:val="ru-RU"/>
              </w:rPr>
            </w:pPr>
            <w:r w:rsidRPr="00C660A9">
              <w:rPr>
                <w:sz w:val="28"/>
                <w:szCs w:val="28"/>
                <w:lang w:val="ru-RU"/>
              </w:rPr>
              <w:t>определять</w:t>
            </w:r>
            <w:r w:rsidRPr="00C660A9">
              <w:rPr>
                <w:spacing w:val="1"/>
                <w:sz w:val="28"/>
                <w:szCs w:val="28"/>
                <w:lang w:val="ru-RU"/>
              </w:rPr>
              <w:t xml:space="preserve"> </w:t>
            </w:r>
            <w:r w:rsidRPr="00C660A9">
              <w:rPr>
                <w:sz w:val="28"/>
                <w:szCs w:val="28"/>
                <w:lang w:val="ru-RU"/>
              </w:rPr>
              <w:t>тему,</w:t>
            </w:r>
            <w:r w:rsidRPr="00C660A9">
              <w:rPr>
                <w:spacing w:val="1"/>
                <w:sz w:val="28"/>
                <w:szCs w:val="28"/>
                <w:lang w:val="ru-RU"/>
              </w:rPr>
              <w:t xml:space="preserve"> </w:t>
            </w:r>
            <w:r w:rsidRPr="00C660A9">
              <w:rPr>
                <w:sz w:val="28"/>
                <w:szCs w:val="28"/>
                <w:lang w:val="ru-RU"/>
              </w:rPr>
              <w:t>идею,</w:t>
            </w:r>
            <w:r w:rsidRPr="00C660A9">
              <w:rPr>
                <w:spacing w:val="1"/>
                <w:sz w:val="28"/>
                <w:szCs w:val="28"/>
                <w:lang w:val="ru-RU"/>
              </w:rPr>
              <w:t xml:space="preserve"> </w:t>
            </w:r>
            <w:r w:rsidRPr="00C660A9">
              <w:rPr>
                <w:sz w:val="28"/>
                <w:szCs w:val="28"/>
                <w:lang w:val="ru-RU"/>
              </w:rPr>
              <w:t>художественные</w:t>
            </w:r>
            <w:r w:rsidRPr="00C660A9">
              <w:rPr>
                <w:spacing w:val="1"/>
                <w:sz w:val="28"/>
                <w:szCs w:val="28"/>
                <w:lang w:val="ru-RU"/>
              </w:rPr>
              <w:t xml:space="preserve"> </w:t>
            </w:r>
            <w:r w:rsidRPr="00C660A9">
              <w:rPr>
                <w:sz w:val="28"/>
                <w:szCs w:val="28"/>
                <w:lang w:val="ru-RU"/>
              </w:rPr>
              <w:t>и</w:t>
            </w:r>
            <w:r w:rsidRPr="00C660A9">
              <w:rPr>
                <w:spacing w:val="1"/>
                <w:sz w:val="28"/>
                <w:szCs w:val="28"/>
                <w:lang w:val="ru-RU"/>
              </w:rPr>
              <w:t xml:space="preserve"> </w:t>
            </w:r>
            <w:r w:rsidRPr="00C660A9">
              <w:rPr>
                <w:sz w:val="28"/>
                <w:szCs w:val="28"/>
                <w:lang w:val="ru-RU"/>
              </w:rPr>
              <w:t>композиционные</w:t>
            </w:r>
            <w:r w:rsidRPr="00C660A9">
              <w:rPr>
                <w:spacing w:val="1"/>
                <w:sz w:val="28"/>
                <w:szCs w:val="28"/>
                <w:lang w:val="ru-RU"/>
              </w:rPr>
              <w:t xml:space="preserve"> </w:t>
            </w:r>
            <w:r w:rsidRPr="00C660A9">
              <w:rPr>
                <w:sz w:val="28"/>
                <w:szCs w:val="28"/>
                <w:lang w:val="ru-RU"/>
              </w:rPr>
              <w:t>особенности лирического произведения, особенности авторского</w:t>
            </w:r>
            <w:r w:rsidRPr="00C660A9">
              <w:rPr>
                <w:spacing w:val="1"/>
                <w:sz w:val="28"/>
                <w:szCs w:val="28"/>
                <w:lang w:val="ru-RU"/>
              </w:rPr>
              <w:t xml:space="preserve"> </w:t>
            </w:r>
            <w:r w:rsidRPr="00C660A9">
              <w:rPr>
                <w:sz w:val="28"/>
                <w:szCs w:val="28"/>
                <w:lang w:val="ru-RU"/>
              </w:rPr>
              <w:t>языка;</w:t>
            </w:r>
          </w:p>
          <w:p w:rsidR="00790802" w:rsidRPr="00C660A9" w:rsidRDefault="00790802" w:rsidP="00CD1877">
            <w:pPr>
              <w:pStyle w:val="TableParagraph"/>
              <w:numPr>
                <w:ilvl w:val="0"/>
                <w:numId w:val="22"/>
              </w:numPr>
              <w:tabs>
                <w:tab w:val="left" w:pos="466"/>
                <w:tab w:val="left" w:pos="14034"/>
              </w:tabs>
              <w:ind w:hanging="361"/>
              <w:rPr>
                <w:sz w:val="28"/>
                <w:szCs w:val="28"/>
              </w:rPr>
            </w:pPr>
            <w:r w:rsidRPr="00C660A9">
              <w:rPr>
                <w:sz w:val="28"/>
                <w:szCs w:val="28"/>
              </w:rPr>
              <w:t>характеризовать</w:t>
            </w:r>
            <w:r w:rsidRPr="00C660A9">
              <w:rPr>
                <w:spacing w:val="-14"/>
                <w:sz w:val="28"/>
                <w:szCs w:val="28"/>
              </w:rPr>
              <w:t xml:space="preserve"> </w:t>
            </w:r>
            <w:r w:rsidRPr="00C660A9">
              <w:rPr>
                <w:sz w:val="28"/>
                <w:szCs w:val="28"/>
              </w:rPr>
              <w:t>лирического</w:t>
            </w:r>
            <w:r w:rsidRPr="00C660A9">
              <w:rPr>
                <w:spacing w:val="-13"/>
                <w:sz w:val="28"/>
                <w:szCs w:val="28"/>
              </w:rPr>
              <w:t xml:space="preserve"> </w:t>
            </w:r>
            <w:r w:rsidRPr="00C660A9">
              <w:rPr>
                <w:sz w:val="28"/>
                <w:szCs w:val="28"/>
              </w:rPr>
              <w:t>героя;</w:t>
            </w:r>
          </w:p>
          <w:p w:rsidR="00790802" w:rsidRPr="00C660A9" w:rsidRDefault="00790802" w:rsidP="00CD1877">
            <w:pPr>
              <w:pStyle w:val="TableParagraph"/>
              <w:numPr>
                <w:ilvl w:val="0"/>
                <w:numId w:val="23"/>
              </w:numPr>
              <w:tabs>
                <w:tab w:val="left" w:pos="465"/>
                <w:tab w:val="left" w:pos="466"/>
                <w:tab w:val="left" w:pos="14034"/>
              </w:tabs>
              <w:ind w:left="465"/>
              <w:rPr>
                <w:sz w:val="28"/>
                <w:szCs w:val="28"/>
                <w:lang w:val="ru-RU"/>
              </w:rPr>
            </w:pPr>
            <w:r w:rsidRPr="00C660A9">
              <w:rPr>
                <w:sz w:val="28"/>
                <w:szCs w:val="28"/>
                <w:lang w:val="ru-RU"/>
              </w:rPr>
              <w:t>устно</w:t>
            </w:r>
            <w:r w:rsidRPr="00C660A9">
              <w:rPr>
                <w:spacing w:val="-3"/>
                <w:sz w:val="28"/>
                <w:szCs w:val="28"/>
                <w:lang w:val="ru-RU"/>
              </w:rPr>
              <w:t xml:space="preserve"> </w:t>
            </w:r>
            <w:r w:rsidRPr="00C660A9">
              <w:rPr>
                <w:sz w:val="28"/>
                <w:szCs w:val="28"/>
                <w:lang w:val="ru-RU"/>
              </w:rPr>
              <w:t>или</w:t>
            </w:r>
            <w:r w:rsidRPr="00C660A9">
              <w:rPr>
                <w:spacing w:val="-3"/>
                <w:sz w:val="28"/>
                <w:szCs w:val="28"/>
                <w:lang w:val="ru-RU"/>
              </w:rPr>
              <w:t xml:space="preserve"> </w:t>
            </w:r>
            <w:r w:rsidRPr="00C660A9">
              <w:rPr>
                <w:sz w:val="28"/>
                <w:szCs w:val="28"/>
                <w:lang w:val="ru-RU"/>
              </w:rPr>
              <w:t>письменно</w:t>
            </w:r>
            <w:r w:rsidRPr="00C660A9">
              <w:rPr>
                <w:spacing w:val="-2"/>
                <w:sz w:val="28"/>
                <w:szCs w:val="28"/>
                <w:lang w:val="ru-RU"/>
              </w:rPr>
              <w:t xml:space="preserve"> </w:t>
            </w:r>
            <w:r w:rsidRPr="00C660A9">
              <w:rPr>
                <w:sz w:val="28"/>
                <w:szCs w:val="28"/>
                <w:lang w:val="ru-RU"/>
              </w:rPr>
              <w:t>отвечать</w:t>
            </w:r>
            <w:r w:rsidRPr="00C660A9">
              <w:rPr>
                <w:spacing w:val="-3"/>
                <w:sz w:val="28"/>
                <w:szCs w:val="28"/>
                <w:lang w:val="ru-RU"/>
              </w:rPr>
              <w:t xml:space="preserve"> </w:t>
            </w:r>
            <w:r w:rsidRPr="00C660A9">
              <w:rPr>
                <w:sz w:val="28"/>
                <w:szCs w:val="28"/>
                <w:lang w:val="ru-RU"/>
              </w:rPr>
              <w:t>на</w:t>
            </w:r>
            <w:r w:rsidRPr="00C660A9">
              <w:rPr>
                <w:spacing w:val="-2"/>
                <w:sz w:val="28"/>
                <w:szCs w:val="28"/>
                <w:lang w:val="ru-RU"/>
              </w:rPr>
              <w:t xml:space="preserve"> </w:t>
            </w:r>
            <w:r w:rsidRPr="00C660A9">
              <w:rPr>
                <w:sz w:val="28"/>
                <w:szCs w:val="28"/>
                <w:lang w:val="ru-RU"/>
              </w:rPr>
              <w:t>вопросы.</w:t>
            </w:r>
          </w:p>
        </w:tc>
      </w:tr>
      <w:tr w:rsidR="00790802" w:rsidRPr="00C660A9" w:rsidTr="00354D1C">
        <w:trPr>
          <w:trHeight w:val="2186"/>
        </w:trPr>
        <w:tc>
          <w:tcPr>
            <w:tcW w:w="2680" w:type="dxa"/>
            <w:vMerge w:val="restart"/>
          </w:tcPr>
          <w:p w:rsidR="00790802" w:rsidRPr="00C660A9" w:rsidRDefault="00790802" w:rsidP="00CD1877">
            <w:pPr>
              <w:pStyle w:val="TableParagraph"/>
              <w:tabs>
                <w:tab w:val="left" w:pos="1507"/>
                <w:tab w:val="left" w:pos="2063"/>
                <w:tab w:val="left" w:pos="14034"/>
              </w:tabs>
              <w:ind w:left="125" w:firstLine="0"/>
              <w:rPr>
                <w:sz w:val="28"/>
                <w:szCs w:val="28"/>
              </w:rPr>
            </w:pPr>
            <w:r w:rsidRPr="00C660A9">
              <w:rPr>
                <w:sz w:val="28"/>
                <w:szCs w:val="28"/>
              </w:rPr>
              <w:t>Литература</w:t>
            </w:r>
            <w:r w:rsidRPr="00C660A9">
              <w:rPr>
                <w:sz w:val="28"/>
                <w:szCs w:val="28"/>
              </w:rPr>
              <w:tab/>
            </w:r>
            <w:r w:rsidRPr="00C660A9">
              <w:rPr>
                <w:sz w:val="28"/>
                <w:szCs w:val="28"/>
                <w:lang w:val="ru-RU"/>
              </w:rPr>
              <w:t xml:space="preserve"> </w:t>
            </w:r>
            <w:r w:rsidRPr="00C660A9">
              <w:rPr>
                <w:sz w:val="28"/>
                <w:szCs w:val="28"/>
              </w:rPr>
              <w:t xml:space="preserve">XX </w:t>
            </w:r>
            <w:r w:rsidRPr="00C660A9">
              <w:rPr>
                <w:spacing w:val="-2"/>
                <w:sz w:val="28"/>
                <w:szCs w:val="28"/>
              </w:rPr>
              <w:t>века.</w:t>
            </w:r>
            <w:r w:rsidRPr="00C660A9">
              <w:rPr>
                <w:spacing w:val="-57"/>
                <w:sz w:val="28"/>
                <w:szCs w:val="28"/>
              </w:rPr>
              <w:t xml:space="preserve"> </w:t>
            </w:r>
          </w:p>
        </w:tc>
        <w:tc>
          <w:tcPr>
            <w:tcW w:w="4240" w:type="dxa"/>
          </w:tcPr>
          <w:p w:rsidR="00790802" w:rsidRPr="00C660A9" w:rsidRDefault="00790802" w:rsidP="00354D1C">
            <w:pPr>
              <w:pStyle w:val="TableParagraph"/>
              <w:tabs>
                <w:tab w:val="left" w:pos="14034"/>
              </w:tabs>
              <w:ind w:left="131" w:firstLine="0"/>
              <w:rPr>
                <w:sz w:val="28"/>
                <w:szCs w:val="28"/>
                <w:lang w:val="ru-RU"/>
              </w:rPr>
            </w:pPr>
            <w:r w:rsidRPr="00C660A9">
              <w:rPr>
                <w:sz w:val="28"/>
                <w:szCs w:val="28"/>
                <w:lang w:val="ru-RU"/>
              </w:rPr>
              <w:t>Стихотворения отечественных поэтов</w:t>
            </w:r>
            <w:r w:rsidRPr="00C660A9">
              <w:rPr>
                <w:spacing w:val="1"/>
                <w:sz w:val="28"/>
                <w:szCs w:val="28"/>
                <w:lang w:val="ru-RU"/>
              </w:rPr>
              <w:t xml:space="preserve"> </w:t>
            </w:r>
            <w:r w:rsidRPr="00C660A9">
              <w:rPr>
                <w:sz w:val="28"/>
                <w:szCs w:val="28"/>
              </w:rPr>
              <w:t>XX</w:t>
            </w:r>
            <w:r w:rsidRPr="00C660A9">
              <w:rPr>
                <w:spacing w:val="1"/>
                <w:sz w:val="28"/>
                <w:szCs w:val="28"/>
                <w:lang w:val="ru-RU"/>
              </w:rPr>
              <w:t xml:space="preserve"> </w:t>
            </w:r>
            <w:r w:rsidRPr="00C660A9">
              <w:rPr>
                <w:sz w:val="28"/>
                <w:szCs w:val="28"/>
                <w:lang w:val="ru-RU"/>
              </w:rPr>
              <w:t>века</w:t>
            </w:r>
            <w:r w:rsidRPr="00C660A9">
              <w:rPr>
                <w:spacing w:val="1"/>
                <w:sz w:val="28"/>
                <w:szCs w:val="28"/>
                <w:lang w:val="ru-RU"/>
              </w:rPr>
              <w:t xml:space="preserve"> </w:t>
            </w:r>
            <w:r w:rsidRPr="00C660A9">
              <w:rPr>
                <w:sz w:val="28"/>
                <w:szCs w:val="28"/>
                <w:lang w:val="ru-RU"/>
              </w:rPr>
              <w:t>(не</w:t>
            </w:r>
            <w:r w:rsidRPr="00C660A9">
              <w:rPr>
                <w:spacing w:val="1"/>
                <w:sz w:val="28"/>
                <w:szCs w:val="28"/>
                <w:lang w:val="ru-RU"/>
              </w:rPr>
              <w:t xml:space="preserve"> </w:t>
            </w:r>
            <w:r w:rsidRPr="00C660A9">
              <w:rPr>
                <w:sz w:val="28"/>
                <w:szCs w:val="28"/>
                <w:lang w:val="ru-RU"/>
              </w:rPr>
              <w:t>менее</w:t>
            </w:r>
            <w:r w:rsidRPr="00C660A9">
              <w:rPr>
                <w:spacing w:val="1"/>
                <w:sz w:val="28"/>
                <w:szCs w:val="28"/>
                <w:lang w:val="ru-RU"/>
              </w:rPr>
              <w:t xml:space="preserve"> </w:t>
            </w:r>
            <w:r w:rsidRPr="00C660A9">
              <w:rPr>
                <w:sz w:val="28"/>
                <w:szCs w:val="28"/>
                <w:lang w:val="ru-RU"/>
              </w:rPr>
              <w:t>четырёх</w:t>
            </w:r>
            <w:r w:rsidRPr="00C660A9">
              <w:rPr>
                <w:spacing w:val="-57"/>
                <w:sz w:val="28"/>
                <w:szCs w:val="28"/>
                <w:lang w:val="ru-RU"/>
              </w:rPr>
              <w:t xml:space="preserve"> </w:t>
            </w:r>
            <w:r w:rsidRPr="00C660A9">
              <w:rPr>
                <w:sz w:val="28"/>
                <w:szCs w:val="28"/>
                <w:lang w:val="ru-RU"/>
              </w:rPr>
              <w:t>стихотворений</w:t>
            </w:r>
            <w:r w:rsidRPr="00C660A9">
              <w:rPr>
                <w:spacing w:val="1"/>
                <w:sz w:val="28"/>
                <w:szCs w:val="28"/>
                <w:lang w:val="ru-RU"/>
              </w:rPr>
              <w:t xml:space="preserve"> </w:t>
            </w:r>
            <w:r w:rsidRPr="00C660A9">
              <w:rPr>
                <w:sz w:val="28"/>
                <w:szCs w:val="28"/>
                <w:lang w:val="ru-RU"/>
              </w:rPr>
              <w:t>двух</w:t>
            </w:r>
            <w:r w:rsidRPr="00C660A9">
              <w:rPr>
                <w:spacing w:val="1"/>
                <w:sz w:val="28"/>
                <w:szCs w:val="28"/>
                <w:lang w:val="ru-RU"/>
              </w:rPr>
              <w:t xml:space="preserve"> </w:t>
            </w:r>
            <w:r w:rsidRPr="00C660A9">
              <w:rPr>
                <w:sz w:val="28"/>
                <w:szCs w:val="28"/>
                <w:lang w:val="ru-RU"/>
              </w:rPr>
              <w:t>поэтов).</w:t>
            </w:r>
            <w:r w:rsidRPr="00C660A9">
              <w:rPr>
                <w:spacing w:val="1"/>
                <w:sz w:val="28"/>
                <w:szCs w:val="28"/>
                <w:lang w:val="ru-RU"/>
              </w:rPr>
              <w:t xml:space="preserve"> </w:t>
            </w:r>
            <w:r w:rsidRPr="00C660A9">
              <w:rPr>
                <w:sz w:val="28"/>
                <w:szCs w:val="28"/>
                <w:lang w:val="ru-RU"/>
              </w:rPr>
              <w:t>Например,</w:t>
            </w:r>
            <w:r w:rsidR="00354D1C">
              <w:rPr>
                <w:spacing w:val="1"/>
                <w:sz w:val="28"/>
                <w:szCs w:val="28"/>
                <w:lang w:val="ru-RU"/>
              </w:rPr>
              <w:t xml:space="preserve"> </w:t>
            </w:r>
            <w:r w:rsidRPr="00C660A9">
              <w:rPr>
                <w:sz w:val="28"/>
                <w:szCs w:val="28"/>
                <w:lang w:val="ru-RU"/>
              </w:rPr>
              <w:t>стихотворения</w:t>
            </w:r>
            <w:r w:rsidRPr="00C660A9">
              <w:rPr>
                <w:spacing w:val="1"/>
                <w:sz w:val="28"/>
                <w:szCs w:val="28"/>
                <w:lang w:val="ru-RU"/>
              </w:rPr>
              <w:t xml:space="preserve"> </w:t>
            </w:r>
            <w:r w:rsidRPr="00C660A9">
              <w:rPr>
                <w:sz w:val="28"/>
                <w:szCs w:val="28"/>
                <w:lang w:val="ru-RU"/>
              </w:rPr>
              <w:t>О.</w:t>
            </w:r>
            <w:r w:rsidRPr="00C660A9">
              <w:rPr>
                <w:spacing w:val="1"/>
                <w:sz w:val="28"/>
                <w:szCs w:val="28"/>
                <w:lang w:val="ru-RU"/>
              </w:rPr>
              <w:t xml:space="preserve"> </w:t>
            </w:r>
            <w:r w:rsidRPr="00C660A9">
              <w:rPr>
                <w:sz w:val="28"/>
                <w:szCs w:val="28"/>
                <w:lang w:val="ru-RU"/>
              </w:rPr>
              <w:t>Ф.</w:t>
            </w:r>
            <w:r w:rsidRPr="00C660A9">
              <w:rPr>
                <w:spacing w:val="1"/>
                <w:sz w:val="28"/>
                <w:szCs w:val="28"/>
                <w:lang w:val="ru-RU"/>
              </w:rPr>
              <w:t xml:space="preserve"> </w:t>
            </w:r>
            <w:r w:rsidRPr="00C660A9">
              <w:rPr>
                <w:sz w:val="28"/>
                <w:szCs w:val="28"/>
                <w:lang w:val="ru-RU"/>
              </w:rPr>
              <w:t>Берггольц,</w:t>
            </w:r>
            <w:r w:rsidRPr="00C660A9">
              <w:rPr>
                <w:spacing w:val="1"/>
                <w:sz w:val="28"/>
                <w:szCs w:val="28"/>
                <w:lang w:val="ru-RU"/>
              </w:rPr>
              <w:t xml:space="preserve"> </w:t>
            </w:r>
            <w:r w:rsidRPr="00C660A9">
              <w:rPr>
                <w:sz w:val="28"/>
                <w:szCs w:val="28"/>
                <w:lang w:val="ru-RU"/>
              </w:rPr>
              <w:t>В.</w:t>
            </w:r>
            <w:r w:rsidRPr="00C660A9">
              <w:rPr>
                <w:spacing w:val="1"/>
                <w:sz w:val="28"/>
                <w:szCs w:val="28"/>
                <w:lang w:val="ru-RU"/>
              </w:rPr>
              <w:t xml:space="preserve"> </w:t>
            </w:r>
            <w:r w:rsidRPr="00C660A9">
              <w:rPr>
                <w:sz w:val="28"/>
                <w:szCs w:val="28"/>
                <w:lang w:val="ru-RU"/>
              </w:rPr>
              <w:t>С.</w:t>
            </w:r>
            <w:r w:rsidRPr="00C660A9">
              <w:rPr>
                <w:spacing w:val="1"/>
                <w:sz w:val="28"/>
                <w:szCs w:val="28"/>
                <w:lang w:val="ru-RU"/>
              </w:rPr>
              <w:t xml:space="preserve"> </w:t>
            </w:r>
            <w:r w:rsidRPr="00C660A9">
              <w:rPr>
                <w:sz w:val="28"/>
                <w:szCs w:val="28"/>
                <w:lang w:val="ru-RU"/>
              </w:rPr>
              <w:t>Высоцкого,</w:t>
            </w:r>
            <w:r w:rsidRPr="00C660A9">
              <w:rPr>
                <w:spacing w:val="1"/>
                <w:sz w:val="28"/>
                <w:szCs w:val="28"/>
                <w:lang w:val="ru-RU"/>
              </w:rPr>
              <w:t xml:space="preserve"> </w:t>
            </w:r>
            <w:r w:rsidRPr="00C660A9">
              <w:rPr>
                <w:sz w:val="28"/>
                <w:szCs w:val="28"/>
                <w:lang w:val="ru-RU"/>
              </w:rPr>
              <w:t>Е.</w:t>
            </w:r>
            <w:r w:rsidRPr="00C660A9">
              <w:rPr>
                <w:spacing w:val="1"/>
                <w:sz w:val="28"/>
                <w:szCs w:val="28"/>
                <w:lang w:val="ru-RU"/>
              </w:rPr>
              <w:t xml:space="preserve"> </w:t>
            </w:r>
            <w:r w:rsidRPr="00C660A9">
              <w:rPr>
                <w:sz w:val="28"/>
                <w:szCs w:val="28"/>
                <w:lang w:val="ru-RU"/>
              </w:rPr>
              <w:t>А.</w:t>
            </w:r>
            <w:r w:rsidR="00354D1C">
              <w:rPr>
                <w:spacing w:val="1"/>
                <w:sz w:val="28"/>
                <w:szCs w:val="28"/>
                <w:lang w:val="ru-RU"/>
              </w:rPr>
              <w:t xml:space="preserve"> </w:t>
            </w:r>
            <w:r w:rsidRPr="00C660A9">
              <w:rPr>
                <w:sz w:val="28"/>
                <w:szCs w:val="28"/>
                <w:lang w:val="ru-RU"/>
              </w:rPr>
              <w:t>Евтушенко,</w:t>
            </w:r>
            <w:r w:rsidRPr="00C660A9">
              <w:rPr>
                <w:spacing w:val="1"/>
                <w:sz w:val="28"/>
                <w:szCs w:val="28"/>
                <w:lang w:val="ru-RU"/>
              </w:rPr>
              <w:t xml:space="preserve"> </w:t>
            </w:r>
            <w:r w:rsidRPr="00C660A9">
              <w:rPr>
                <w:sz w:val="28"/>
                <w:szCs w:val="28"/>
                <w:lang w:val="ru-RU"/>
              </w:rPr>
              <w:t>А.</w:t>
            </w:r>
            <w:r w:rsidRPr="00C660A9">
              <w:rPr>
                <w:spacing w:val="1"/>
                <w:sz w:val="28"/>
                <w:szCs w:val="28"/>
                <w:lang w:val="ru-RU"/>
              </w:rPr>
              <w:t xml:space="preserve"> </w:t>
            </w:r>
            <w:r w:rsidRPr="00C660A9">
              <w:rPr>
                <w:sz w:val="28"/>
                <w:szCs w:val="28"/>
                <w:lang w:val="ru-RU"/>
              </w:rPr>
              <w:t>С.</w:t>
            </w:r>
            <w:r w:rsidRPr="00C660A9">
              <w:rPr>
                <w:spacing w:val="1"/>
                <w:sz w:val="28"/>
                <w:szCs w:val="28"/>
                <w:lang w:val="ru-RU"/>
              </w:rPr>
              <w:t xml:space="preserve"> </w:t>
            </w:r>
            <w:r w:rsidRPr="00C660A9">
              <w:rPr>
                <w:sz w:val="28"/>
                <w:szCs w:val="28"/>
                <w:lang w:val="ru-RU"/>
              </w:rPr>
              <w:t>Кушнера,</w:t>
            </w:r>
            <w:r w:rsidRPr="00C660A9">
              <w:rPr>
                <w:spacing w:val="1"/>
                <w:sz w:val="28"/>
                <w:szCs w:val="28"/>
                <w:lang w:val="ru-RU"/>
              </w:rPr>
              <w:t xml:space="preserve"> </w:t>
            </w:r>
            <w:r w:rsidRPr="00C660A9">
              <w:rPr>
                <w:sz w:val="28"/>
                <w:szCs w:val="28"/>
                <w:lang w:val="ru-RU"/>
              </w:rPr>
              <w:t>Ю.</w:t>
            </w:r>
            <w:r w:rsidRPr="00C660A9">
              <w:rPr>
                <w:spacing w:val="1"/>
                <w:sz w:val="28"/>
                <w:szCs w:val="28"/>
                <w:lang w:val="ru-RU"/>
              </w:rPr>
              <w:t xml:space="preserve"> </w:t>
            </w:r>
            <w:r w:rsidRPr="00C660A9">
              <w:rPr>
                <w:sz w:val="28"/>
                <w:szCs w:val="28"/>
                <w:lang w:val="ru-RU"/>
              </w:rPr>
              <w:t>Д.</w:t>
            </w:r>
            <w:r w:rsidRPr="00C660A9">
              <w:rPr>
                <w:spacing w:val="1"/>
                <w:sz w:val="28"/>
                <w:szCs w:val="28"/>
                <w:lang w:val="ru-RU"/>
              </w:rPr>
              <w:t xml:space="preserve"> </w:t>
            </w:r>
            <w:r w:rsidRPr="00C660A9">
              <w:rPr>
                <w:sz w:val="28"/>
                <w:szCs w:val="28"/>
                <w:lang w:val="ru-RU"/>
              </w:rPr>
              <w:t>Левитанского,</w:t>
            </w:r>
            <w:r w:rsidRPr="00C660A9">
              <w:rPr>
                <w:spacing w:val="1"/>
                <w:sz w:val="28"/>
                <w:szCs w:val="28"/>
                <w:lang w:val="ru-RU"/>
              </w:rPr>
              <w:t xml:space="preserve"> </w:t>
            </w:r>
            <w:r w:rsidRPr="00C660A9">
              <w:rPr>
                <w:sz w:val="28"/>
                <w:szCs w:val="28"/>
                <w:lang w:val="ru-RU"/>
              </w:rPr>
              <w:t>Ю.</w:t>
            </w:r>
            <w:r w:rsidRPr="00C660A9">
              <w:rPr>
                <w:spacing w:val="1"/>
                <w:sz w:val="28"/>
                <w:szCs w:val="28"/>
                <w:lang w:val="ru-RU"/>
              </w:rPr>
              <w:t xml:space="preserve"> </w:t>
            </w:r>
            <w:r w:rsidRPr="00C660A9">
              <w:rPr>
                <w:sz w:val="28"/>
                <w:szCs w:val="28"/>
                <w:lang w:val="ru-RU"/>
              </w:rPr>
              <w:t>П.</w:t>
            </w:r>
            <w:r w:rsidRPr="00C660A9">
              <w:rPr>
                <w:spacing w:val="1"/>
                <w:sz w:val="28"/>
                <w:szCs w:val="28"/>
                <w:lang w:val="ru-RU"/>
              </w:rPr>
              <w:t xml:space="preserve"> </w:t>
            </w:r>
            <w:r w:rsidRPr="00C660A9">
              <w:rPr>
                <w:sz w:val="28"/>
                <w:szCs w:val="28"/>
                <w:lang w:val="ru-RU"/>
              </w:rPr>
              <w:t>Мориц,</w:t>
            </w:r>
            <w:r w:rsidRPr="00C660A9">
              <w:rPr>
                <w:spacing w:val="1"/>
                <w:sz w:val="28"/>
                <w:szCs w:val="28"/>
                <w:lang w:val="ru-RU"/>
              </w:rPr>
              <w:t xml:space="preserve"> </w:t>
            </w:r>
            <w:r w:rsidRPr="00C660A9">
              <w:rPr>
                <w:sz w:val="28"/>
                <w:szCs w:val="28"/>
                <w:lang w:val="ru-RU"/>
              </w:rPr>
              <w:t>Б.</w:t>
            </w:r>
            <w:r w:rsidRPr="00C660A9">
              <w:rPr>
                <w:spacing w:val="1"/>
                <w:sz w:val="28"/>
                <w:szCs w:val="28"/>
                <w:lang w:val="ru-RU"/>
              </w:rPr>
              <w:t xml:space="preserve"> </w:t>
            </w:r>
            <w:r w:rsidRPr="00C660A9">
              <w:rPr>
                <w:sz w:val="28"/>
                <w:szCs w:val="28"/>
                <w:lang w:val="ru-RU"/>
              </w:rPr>
              <w:t>Ш.</w:t>
            </w:r>
            <w:r w:rsidRPr="00C660A9">
              <w:rPr>
                <w:spacing w:val="1"/>
                <w:sz w:val="28"/>
                <w:szCs w:val="28"/>
                <w:lang w:val="ru-RU"/>
              </w:rPr>
              <w:t xml:space="preserve"> </w:t>
            </w:r>
            <w:r w:rsidRPr="00C660A9">
              <w:rPr>
                <w:sz w:val="28"/>
                <w:szCs w:val="28"/>
                <w:lang w:val="ru-RU"/>
              </w:rPr>
              <w:t>Окуджавы,</w:t>
            </w:r>
            <w:r w:rsidRPr="00C660A9">
              <w:rPr>
                <w:spacing w:val="-2"/>
                <w:sz w:val="28"/>
                <w:szCs w:val="28"/>
                <w:lang w:val="ru-RU"/>
              </w:rPr>
              <w:t xml:space="preserve"> </w:t>
            </w:r>
            <w:r w:rsidRPr="00C660A9">
              <w:rPr>
                <w:sz w:val="28"/>
                <w:szCs w:val="28"/>
                <w:lang w:val="ru-RU"/>
              </w:rPr>
              <w:t>Д.</w:t>
            </w:r>
            <w:r w:rsidRPr="00C660A9">
              <w:rPr>
                <w:spacing w:val="-2"/>
                <w:sz w:val="28"/>
                <w:szCs w:val="28"/>
                <w:lang w:val="ru-RU"/>
              </w:rPr>
              <w:t xml:space="preserve"> </w:t>
            </w:r>
            <w:r w:rsidRPr="00C660A9">
              <w:rPr>
                <w:sz w:val="28"/>
                <w:szCs w:val="28"/>
                <w:lang w:val="ru-RU"/>
              </w:rPr>
              <w:t>С.</w:t>
            </w:r>
            <w:r w:rsidRPr="00C660A9">
              <w:rPr>
                <w:spacing w:val="-2"/>
                <w:sz w:val="28"/>
                <w:szCs w:val="28"/>
                <w:lang w:val="ru-RU"/>
              </w:rPr>
              <w:t xml:space="preserve"> </w:t>
            </w:r>
            <w:r w:rsidRPr="00C660A9">
              <w:rPr>
                <w:sz w:val="28"/>
                <w:szCs w:val="28"/>
                <w:lang w:val="ru-RU"/>
              </w:rPr>
              <w:t>Самойлова</w:t>
            </w:r>
            <w:r w:rsidRPr="00C660A9">
              <w:rPr>
                <w:spacing w:val="-1"/>
                <w:sz w:val="28"/>
                <w:szCs w:val="28"/>
                <w:lang w:val="ru-RU"/>
              </w:rPr>
              <w:t xml:space="preserve"> </w:t>
            </w:r>
          </w:p>
        </w:tc>
        <w:tc>
          <w:tcPr>
            <w:tcW w:w="8106" w:type="dxa"/>
          </w:tcPr>
          <w:p w:rsidR="00790802" w:rsidRPr="00C660A9" w:rsidRDefault="00790802" w:rsidP="00CD1877">
            <w:pPr>
              <w:pStyle w:val="TableParagraph"/>
              <w:numPr>
                <w:ilvl w:val="0"/>
                <w:numId w:val="21"/>
              </w:numPr>
              <w:tabs>
                <w:tab w:val="left" w:pos="465"/>
                <w:tab w:val="left" w:pos="466"/>
                <w:tab w:val="left" w:pos="14034"/>
              </w:tabs>
              <w:ind w:left="465"/>
              <w:rPr>
                <w:sz w:val="28"/>
                <w:szCs w:val="28"/>
                <w:lang w:val="ru-RU"/>
              </w:rPr>
            </w:pPr>
            <w:r w:rsidRPr="00C660A9">
              <w:rPr>
                <w:sz w:val="28"/>
                <w:szCs w:val="28"/>
                <w:lang w:val="ru-RU"/>
              </w:rPr>
              <w:t>эмоционально</w:t>
            </w:r>
            <w:r w:rsidRPr="00C660A9">
              <w:rPr>
                <w:spacing w:val="11"/>
                <w:sz w:val="28"/>
                <w:szCs w:val="28"/>
                <w:lang w:val="ru-RU"/>
              </w:rPr>
              <w:t xml:space="preserve"> </w:t>
            </w:r>
            <w:r w:rsidRPr="00C660A9">
              <w:rPr>
                <w:sz w:val="28"/>
                <w:szCs w:val="28"/>
                <w:lang w:val="ru-RU"/>
              </w:rPr>
              <w:t>воспринимать</w:t>
            </w:r>
            <w:r w:rsidRPr="00C660A9">
              <w:rPr>
                <w:spacing w:val="11"/>
                <w:sz w:val="28"/>
                <w:szCs w:val="28"/>
                <w:lang w:val="ru-RU"/>
              </w:rPr>
              <w:t xml:space="preserve"> </w:t>
            </w:r>
            <w:r w:rsidRPr="00C660A9">
              <w:rPr>
                <w:sz w:val="28"/>
                <w:szCs w:val="28"/>
                <w:lang w:val="ru-RU"/>
              </w:rPr>
              <w:t>и</w:t>
            </w:r>
            <w:r w:rsidRPr="00C660A9">
              <w:rPr>
                <w:spacing w:val="11"/>
                <w:sz w:val="28"/>
                <w:szCs w:val="28"/>
                <w:lang w:val="ru-RU"/>
              </w:rPr>
              <w:t xml:space="preserve"> </w:t>
            </w:r>
            <w:r w:rsidRPr="00C660A9">
              <w:rPr>
                <w:sz w:val="28"/>
                <w:szCs w:val="28"/>
                <w:lang w:val="ru-RU"/>
              </w:rPr>
              <w:t>выразительно</w:t>
            </w:r>
            <w:r w:rsidRPr="00C660A9">
              <w:rPr>
                <w:spacing w:val="-3"/>
                <w:sz w:val="28"/>
                <w:szCs w:val="28"/>
                <w:lang w:val="ru-RU"/>
              </w:rPr>
              <w:t xml:space="preserve"> </w:t>
            </w:r>
            <w:r w:rsidRPr="00C660A9">
              <w:rPr>
                <w:sz w:val="28"/>
                <w:szCs w:val="28"/>
                <w:lang w:val="ru-RU"/>
              </w:rPr>
              <w:t>читать</w:t>
            </w:r>
            <w:r w:rsidRPr="00C660A9">
              <w:rPr>
                <w:spacing w:val="-3"/>
                <w:sz w:val="28"/>
                <w:szCs w:val="28"/>
                <w:lang w:val="ru-RU"/>
              </w:rPr>
              <w:t xml:space="preserve"> </w:t>
            </w:r>
            <w:r w:rsidRPr="00C660A9">
              <w:rPr>
                <w:sz w:val="28"/>
                <w:szCs w:val="28"/>
                <w:lang w:val="ru-RU"/>
              </w:rPr>
              <w:t>произведение</w:t>
            </w:r>
            <w:r w:rsidRPr="00C660A9">
              <w:rPr>
                <w:spacing w:val="-57"/>
                <w:sz w:val="28"/>
                <w:szCs w:val="28"/>
                <w:lang w:val="ru-RU"/>
              </w:rPr>
              <w:t xml:space="preserve"> </w:t>
            </w:r>
            <w:r w:rsidRPr="00C660A9">
              <w:rPr>
                <w:sz w:val="28"/>
                <w:szCs w:val="28"/>
                <w:lang w:val="ru-RU"/>
              </w:rPr>
              <w:t>(в</w:t>
            </w:r>
            <w:r w:rsidRPr="00C660A9">
              <w:rPr>
                <w:spacing w:val="-1"/>
                <w:sz w:val="28"/>
                <w:szCs w:val="28"/>
                <w:lang w:val="ru-RU"/>
              </w:rPr>
              <w:t xml:space="preserve"> </w:t>
            </w:r>
            <w:r w:rsidRPr="00C660A9">
              <w:rPr>
                <w:sz w:val="28"/>
                <w:szCs w:val="28"/>
                <w:lang w:val="ru-RU"/>
              </w:rPr>
              <w:t>том числе наизусть);</w:t>
            </w:r>
          </w:p>
          <w:p w:rsidR="00790802" w:rsidRPr="00C660A9" w:rsidRDefault="00790802" w:rsidP="00CD1877">
            <w:pPr>
              <w:pStyle w:val="TableParagraph"/>
              <w:numPr>
                <w:ilvl w:val="0"/>
                <w:numId w:val="21"/>
              </w:numPr>
              <w:tabs>
                <w:tab w:val="left" w:pos="465"/>
                <w:tab w:val="left" w:pos="466"/>
                <w:tab w:val="left" w:pos="14034"/>
              </w:tabs>
              <w:ind w:hanging="361"/>
              <w:rPr>
                <w:sz w:val="28"/>
                <w:szCs w:val="28"/>
                <w:lang w:val="ru-RU"/>
              </w:rPr>
            </w:pPr>
            <w:r w:rsidRPr="00C660A9">
              <w:rPr>
                <w:sz w:val="28"/>
                <w:szCs w:val="28"/>
                <w:lang w:val="ru-RU"/>
              </w:rPr>
              <w:t>выражать</w:t>
            </w:r>
            <w:r w:rsidRPr="00C660A9">
              <w:rPr>
                <w:spacing w:val="-7"/>
                <w:sz w:val="28"/>
                <w:szCs w:val="28"/>
                <w:lang w:val="ru-RU"/>
              </w:rPr>
              <w:t xml:space="preserve"> </w:t>
            </w:r>
            <w:r w:rsidRPr="00C660A9">
              <w:rPr>
                <w:sz w:val="28"/>
                <w:szCs w:val="28"/>
                <w:lang w:val="ru-RU"/>
              </w:rPr>
              <w:t>личное</w:t>
            </w:r>
            <w:r w:rsidRPr="00C660A9">
              <w:rPr>
                <w:spacing w:val="-6"/>
                <w:sz w:val="28"/>
                <w:szCs w:val="28"/>
                <w:lang w:val="ru-RU"/>
              </w:rPr>
              <w:t xml:space="preserve"> </w:t>
            </w:r>
            <w:r w:rsidRPr="00C660A9">
              <w:rPr>
                <w:sz w:val="28"/>
                <w:szCs w:val="28"/>
                <w:lang w:val="ru-RU"/>
              </w:rPr>
              <w:t>читательское</w:t>
            </w:r>
            <w:r w:rsidRPr="00C660A9">
              <w:rPr>
                <w:spacing w:val="-6"/>
                <w:sz w:val="28"/>
                <w:szCs w:val="28"/>
                <w:lang w:val="ru-RU"/>
              </w:rPr>
              <w:t xml:space="preserve"> </w:t>
            </w:r>
            <w:r w:rsidRPr="00C660A9">
              <w:rPr>
                <w:sz w:val="28"/>
                <w:szCs w:val="28"/>
                <w:lang w:val="ru-RU"/>
              </w:rPr>
              <w:t>отношение</w:t>
            </w:r>
            <w:r w:rsidRPr="00C660A9">
              <w:rPr>
                <w:spacing w:val="-6"/>
                <w:sz w:val="28"/>
                <w:szCs w:val="28"/>
                <w:lang w:val="ru-RU"/>
              </w:rPr>
              <w:t xml:space="preserve"> </w:t>
            </w:r>
            <w:r w:rsidRPr="00C660A9">
              <w:rPr>
                <w:sz w:val="28"/>
                <w:szCs w:val="28"/>
                <w:lang w:val="ru-RU"/>
              </w:rPr>
              <w:t>к</w:t>
            </w:r>
            <w:r w:rsidRPr="00C660A9">
              <w:rPr>
                <w:spacing w:val="-6"/>
                <w:sz w:val="28"/>
                <w:szCs w:val="28"/>
                <w:lang w:val="ru-RU"/>
              </w:rPr>
              <w:t xml:space="preserve"> </w:t>
            </w:r>
            <w:r w:rsidRPr="00C660A9">
              <w:rPr>
                <w:sz w:val="28"/>
                <w:szCs w:val="28"/>
                <w:lang w:val="ru-RU"/>
              </w:rPr>
              <w:t>прочитанному;</w:t>
            </w:r>
          </w:p>
          <w:p w:rsidR="00790802" w:rsidRPr="00C660A9" w:rsidRDefault="00790802" w:rsidP="00CD1877">
            <w:pPr>
              <w:pStyle w:val="TableParagraph"/>
              <w:numPr>
                <w:ilvl w:val="0"/>
                <w:numId w:val="21"/>
              </w:numPr>
              <w:tabs>
                <w:tab w:val="left" w:pos="465"/>
                <w:tab w:val="left" w:pos="466"/>
                <w:tab w:val="left" w:pos="1865"/>
                <w:tab w:val="left" w:pos="2640"/>
                <w:tab w:val="left" w:pos="3476"/>
                <w:tab w:val="left" w:pos="5397"/>
                <w:tab w:val="left" w:pos="5766"/>
                <w:tab w:val="left" w:pos="14034"/>
              </w:tabs>
              <w:ind w:left="465"/>
              <w:rPr>
                <w:sz w:val="28"/>
                <w:szCs w:val="28"/>
                <w:lang w:val="ru-RU"/>
              </w:rPr>
            </w:pPr>
            <w:r w:rsidRPr="00C660A9">
              <w:rPr>
                <w:sz w:val="28"/>
                <w:szCs w:val="28"/>
                <w:lang w:val="ru-RU"/>
              </w:rPr>
              <w:t>определять</w:t>
            </w:r>
            <w:r w:rsidRPr="00C660A9">
              <w:rPr>
                <w:sz w:val="28"/>
                <w:szCs w:val="28"/>
                <w:lang w:val="ru-RU"/>
              </w:rPr>
              <w:tab/>
              <w:t>тему,</w:t>
            </w:r>
            <w:r w:rsidRPr="00C660A9">
              <w:rPr>
                <w:sz w:val="28"/>
                <w:szCs w:val="28"/>
                <w:lang w:val="ru-RU"/>
              </w:rPr>
              <w:tab/>
              <w:t>идею,</w:t>
            </w:r>
            <w:r w:rsidRPr="00C660A9">
              <w:rPr>
                <w:sz w:val="28"/>
                <w:szCs w:val="28"/>
                <w:lang w:val="ru-RU"/>
              </w:rPr>
              <w:tab/>
              <w:t>художественные</w:t>
            </w:r>
            <w:r w:rsidRPr="00C660A9">
              <w:rPr>
                <w:sz w:val="28"/>
                <w:szCs w:val="28"/>
                <w:lang w:val="ru-RU"/>
              </w:rPr>
              <w:tab/>
              <w:t>и</w:t>
            </w:r>
            <w:r w:rsidRPr="00C660A9">
              <w:rPr>
                <w:sz w:val="28"/>
                <w:szCs w:val="28"/>
                <w:lang w:val="ru-RU"/>
              </w:rPr>
              <w:tab/>
            </w:r>
            <w:r w:rsidRPr="00C660A9">
              <w:rPr>
                <w:spacing w:val="-2"/>
                <w:sz w:val="28"/>
                <w:szCs w:val="28"/>
                <w:lang w:val="ru-RU"/>
              </w:rPr>
              <w:t>композиционные</w:t>
            </w:r>
            <w:r w:rsidRPr="00C660A9">
              <w:rPr>
                <w:spacing w:val="-57"/>
                <w:sz w:val="28"/>
                <w:szCs w:val="28"/>
                <w:lang w:val="ru-RU"/>
              </w:rPr>
              <w:t xml:space="preserve"> </w:t>
            </w:r>
            <w:r w:rsidRPr="00C660A9">
              <w:rPr>
                <w:sz w:val="28"/>
                <w:szCs w:val="28"/>
                <w:lang w:val="ru-RU"/>
              </w:rPr>
              <w:t>особенности</w:t>
            </w:r>
            <w:r w:rsidRPr="00C660A9">
              <w:rPr>
                <w:spacing w:val="-1"/>
                <w:sz w:val="28"/>
                <w:szCs w:val="28"/>
                <w:lang w:val="ru-RU"/>
              </w:rPr>
              <w:t xml:space="preserve"> </w:t>
            </w:r>
            <w:r w:rsidRPr="00C660A9">
              <w:rPr>
                <w:sz w:val="28"/>
                <w:szCs w:val="28"/>
                <w:lang w:val="ru-RU"/>
              </w:rPr>
              <w:t>лирического произведения;</w:t>
            </w:r>
          </w:p>
          <w:p w:rsidR="00790802" w:rsidRPr="00354D1C" w:rsidRDefault="00790802" w:rsidP="00354D1C">
            <w:pPr>
              <w:pStyle w:val="TableParagraph"/>
              <w:numPr>
                <w:ilvl w:val="0"/>
                <w:numId w:val="21"/>
              </w:numPr>
              <w:tabs>
                <w:tab w:val="left" w:pos="466"/>
                <w:tab w:val="left" w:pos="14034"/>
              </w:tabs>
              <w:ind w:hanging="361"/>
              <w:rPr>
                <w:sz w:val="28"/>
                <w:szCs w:val="28"/>
                <w:lang w:val="ru-RU"/>
              </w:rPr>
            </w:pPr>
            <w:r w:rsidRPr="00354D1C">
              <w:rPr>
                <w:sz w:val="28"/>
                <w:szCs w:val="28"/>
                <w:lang w:val="ru-RU"/>
              </w:rPr>
              <w:t>характеризовать</w:t>
            </w:r>
            <w:r w:rsidRPr="00354D1C">
              <w:rPr>
                <w:spacing w:val="-14"/>
                <w:sz w:val="28"/>
                <w:szCs w:val="28"/>
                <w:lang w:val="ru-RU"/>
              </w:rPr>
              <w:t xml:space="preserve"> </w:t>
            </w:r>
            <w:r w:rsidRPr="00354D1C">
              <w:rPr>
                <w:sz w:val="28"/>
                <w:szCs w:val="28"/>
                <w:lang w:val="ru-RU"/>
              </w:rPr>
              <w:t>лирического</w:t>
            </w:r>
            <w:r w:rsidRPr="00354D1C">
              <w:rPr>
                <w:spacing w:val="-13"/>
                <w:sz w:val="28"/>
                <w:szCs w:val="28"/>
                <w:lang w:val="ru-RU"/>
              </w:rPr>
              <w:t xml:space="preserve"> </w:t>
            </w:r>
            <w:r w:rsidRPr="00354D1C">
              <w:rPr>
                <w:sz w:val="28"/>
                <w:szCs w:val="28"/>
                <w:lang w:val="ru-RU"/>
              </w:rPr>
              <w:t>героя;</w:t>
            </w:r>
            <w:r w:rsidR="00354D1C">
              <w:rPr>
                <w:sz w:val="28"/>
                <w:szCs w:val="28"/>
                <w:lang w:val="ru-RU"/>
              </w:rPr>
              <w:t xml:space="preserve"> анализироватьпроизведение с учётом его </w:t>
            </w:r>
            <w:r w:rsidRPr="00354D1C">
              <w:rPr>
                <w:spacing w:val="-1"/>
                <w:sz w:val="28"/>
                <w:szCs w:val="28"/>
                <w:lang w:val="ru-RU"/>
              </w:rPr>
              <w:t>родо-жанровой</w:t>
            </w:r>
            <w:r w:rsidRPr="00354D1C">
              <w:rPr>
                <w:spacing w:val="-57"/>
                <w:sz w:val="28"/>
                <w:szCs w:val="28"/>
                <w:lang w:val="ru-RU"/>
              </w:rPr>
              <w:t xml:space="preserve"> </w:t>
            </w:r>
            <w:r w:rsidRPr="00354D1C">
              <w:rPr>
                <w:sz w:val="28"/>
                <w:szCs w:val="28"/>
                <w:lang w:val="ru-RU"/>
              </w:rPr>
              <w:t>принадлежности;</w:t>
            </w:r>
            <w:r w:rsidR="00354D1C" w:rsidRPr="00354D1C">
              <w:rPr>
                <w:sz w:val="28"/>
                <w:szCs w:val="28"/>
                <w:lang w:val="ru-RU"/>
              </w:rPr>
              <w:t xml:space="preserve"> </w:t>
            </w:r>
            <w:r w:rsidRPr="00354D1C">
              <w:rPr>
                <w:sz w:val="28"/>
                <w:szCs w:val="28"/>
                <w:lang w:val="ru-RU"/>
              </w:rPr>
              <w:t>выявлять</w:t>
            </w:r>
            <w:r w:rsidRPr="00354D1C">
              <w:rPr>
                <w:spacing w:val="-8"/>
                <w:sz w:val="28"/>
                <w:szCs w:val="28"/>
                <w:lang w:val="ru-RU"/>
              </w:rPr>
              <w:t xml:space="preserve"> </w:t>
            </w:r>
            <w:r w:rsidRPr="00354D1C">
              <w:rPr>
                <w:sz w:val="28"/>
                <w:szCs w:val="28"/>
                <w:lang w:val="ru-RU"/>
              </w:rPr>
              <w:t>средства</w:t>
            </w:r>
            <w:r w:rsidRPr="00354D1C">
              <w:rPr>
                <w:spacing w:val="-7"/>
                <w:sz w:val="28"/>
                <w:szCs w:val="28"/>
                <w:lang w:val="ru-RU"/>
              </w:rPr>
              <w:t xml:space="preserve"> </w:t>
            </w:r>
            <w:r w:rsidRPr="00354D1C">
              <w:rPr>
                <w:sz w:val="28"/>
                <w:szCs w:val="28"/>
                <w:lang w:val="ru-RU"/>
              </w:rPr>
              <w:t>художественной</w:t>
            </w:r>
            <w:r w:rsidRPr="00354D1C">
              <w:rPr>
                <w:spacing w:val="-7"/>
                <w:sz w:val="28"/>
                <w:szCs w:val="28"/>
                <w:lang w:val="ru-RU"/>
              </w:rPr>
              <w:t xml:space="preserve"> </w:t>
            </w:r>
            <w:r w:rsidRPr="00354D1C">
              <w:rPr>
                <w:sz w:val="28"/>
                <w:szCs w:val="28"/>
                <w:lang w:val="ru-RU"/>
              </w:rPr>
              <w:t>изобразительности</w:t>
            </w:r>
            <w:r w:rsidRPr="00354D1C">
              <w:rPr>
                <w:spacing w:val="-7"/>
                <w:sz w:val="28"/>
                <w:szCs w:val="28"/>
                <w:lang w:val="ru-RU"/>
              </w:rPr>
              <w:t xml:space="preserve"> </w:t>
            </w:r>
            <w:r w:rsidRPr="00354D1C">
              <w:rPr>
                <w:sz w:val="28"/>
                <w:szCs w:val="28"/>
                <w:lang w:val="ru-RU"/>
              </w:rPr>
              <w:t>в</w:t>
            </w:r>
            <w:r w:rsidRPr="00354D1C">
              <w:rPr>
                <w:spacing w:val="-7"/>
                <w:sz w:val="28"/>
                <w:szCs w:val="28"/>
                <w:lang w:val="ru-RU"/>
              </w:rPr>
              <w:t xml:space="preserve"> </w:t>
            </w:r>
            <w:r w:rsidRPr="00354D1C">
              <w:rPr>
                <w:sz w:val="28"/>
                <w:szCs w:val="28"/>
                <w:lang w:val="ru-RU"/>
              </w:rPr>
              <w:t>лирических</w:t>
            </w:r>
            <w:r w:rsidRPr="00354D1C">
              <w:rPr>
                <w:spacing w:val="-57"/>
                <w:sz w:val="28"/>
                <w:szCs w:val="28"/>
                <w:lang w:val="ru-RU"/>
              </w:rPr>
              <w:t xml:space="preserve"> </w:t>
            </w:r>
            <w:r w:rsidRPr="00354D1C">
              <w:rPr>
                <w:sz w:val="28"/>
                <w:szCs w:val="28"/>
                <w:lang w:val="ru-RU"/>
              </w:rPr>
              <w:t>произведениях;</w:t>
            </w:r>
          </w:p>
        </w:tc>
      </w:tr>
      <w:tr w:rsidR="00354D1C" w:rsidRPr="00C660A9" w:rsidTr="00106571">
        <w:trPr>
          <w:trHeight w:val="1313"/>
        </w:trPr>
        <w:tc>
          <w:tcPr>
            <w:tcW w:w="2680" w:type="dxa"/>
            <w:vMerge/>
            <w:tcBorders>
              <w:top w:val="single" w:sz="4" w:space="0" w:color="auto"/>
            </w:tcBorders>
          </w:tcPr>
          <w:p w:rsidR="00354D1C" w:rsidRPr="00C660A9" w:rsidRDefault="00354D1C" w:rsidP="00354D1C">
            <w:pPr>
              <w:tabs>
                <w:tab w:val="left" w:pos="14034"/>
              </w:tabs>
              <w:rPr>
                <w:rFonts w:ascii="Times New Roman" w:hAnsi="Times New Roman" w:cs="Times New Roman"/>
                <w:sz w:val="28"/>
                <w:szCs w:val="28"/>
                <w:lang w:val="ru-RU"/>
              </w:rPr>
            </w:pPr>
          </w:p>
        </w:tc>
        <w:tc>
          <w:tcPr>
            <w:tcW w:w="4240" w:type="dxa"/>
            <w:tcBorders>
              <w:top w:val="single" w:sz="4" w:space="0" w:color="auto"/>
            </w:tcBorders>
          </w:tcPr>
          <w:p w:rsidR="00354D1C" w:rsidRPr="00C660A9" w:rsidRDefault="00354D1C" w:rsidP="00354D1C">
            <w:pPr>
              <w:pStyle w:val="TableParagraph"/>
              <w:tabs>
                <w:tab w:val="left" w:pos="2568"/>
                <w:tab w:val="left" w:pos="14034"/>
              </w:tabs>
              <w:ind w:left="131" w:firstLine="0"/>
              <w:rPr>
                <w:sz w:val="28"/>
                <w:szCs w:val="28"/>
                <w:lang w:val="ru-RU"/>
              </w:rPr>
            </w:pPr>
            <w:r w:rsidRPr="00C660A9">
              <w:rPr>
                <w:sz w:val="28"/>
                <w:szCs w:val="28"/>
                <w:lang w:val="ru-RU"/>
              </w:rPr>
              <w:t xml:space="preserve">Произведения отечественных </w:t>
            </w:r>
            <w:r w:rsidRPr="00C660A9">
              <w:rPr>
                <w:spacing w:val="-58"/>
                <w:sz w:val="28"/>
                <w:szCs w:val="28"/>
                <w:lang w:val="ru-RU"/>
              </w:rPr>
              <w:t xml:space="preserve"> </w:t>
            </w:r>
            <w:r w:rsidRPr="00C660A9">
              <w:rPr>
                <w:sz w:val="28"/>
                <w:szCs w:val="28"/>
                <w:lang w:val="ru-RU"/>
              </w:rPr>
              <w:t>писателей</w:t>
            </w:r>
            <w:r w:rsidRPr="00C660A9">
              <w:rPr>
                <w:spacing w:val="1"/>
                <w:sz w:val="28"/>
                <w:szCs w:val="28"/>
                <w:lang w:val="ru-RU"/>
              </w:rPr>
              <w:t xml:space="preserve"> </w:t>
            </w:r>
            <w:r w:rsidRPr="00C660A9">
              <w:rPr>
                <w:sz w:val="28"/>
                <w:szCs w:val="28"/>
                <w:lang w:val="ru-RU"/>
              </w:rPr>
              <w:t>на</w:t>
            </w:r>
            <w:r w:rsidRPr="00C660A9">
              <w:rPr>
                <w:spacing w:val="1"/>
                <w:sz w:val="28"/>
                <w:szCs w:val="28"/>
                <w:lang w:val="ru-RU"/>
              </w:rPr>
              <w:t xml:space="preserve"> </w:t>
            </w:r>
            <w:r w:rsidRPr="00C660A9">
              <w:rPr>
                <w:sz w:val="28"/>
                <w:szCs w:val="28"/>
                <w:lang w:val="ru-RU"/>
              </w:rPr>
              <w:t>тему</w:t>
            </w:r>
            <w:r w:rsidRPr="00C660A9">
              <w:rPr>
                <w:spacing w:val="1"/>
                <w:sz w:val="28"/>
                <w:szCs w:val="28"/>
                <w:lang w:val="ru-RU"/>
              </w:rPr>
              <w:t xml:space="preserve"> </w:t>
            </w:r>
            <w:r w:rsidRPr="00C660A9">
              <w:rPr>
                <w:sz w:val="28"/>
                <w:szCs w:val="28"/>
                <w:lang w:val="ru-RU"/>
              </w:rPr>
              <w:t>взросления</w:t>
            </w:r>
            <w:r w:rsidRPr="00C660A9">
              <w:rPr>
                <w:spacing w:val="1"/>
                <w:sz w:val="28"/>
                <w:szCs w:val="28"/>
                <w:lang w:val="ru-RU"/>
              </w:rPr>
              <w:t xml:space="preserve"> </w:t>
            </w:r>
            <w:r w:rsidRPr="00C660A9">
              <w:rPr>
                <w:sz w:val="28"/>
                <w:szCs w:val="28"/>
                <w:lang w:val="ru-RU"/>
              </w:rPr>
              <w:t>человека</w:t>
            </w:r>
            <w:r w:rsidRPr="00C660A9">
              <w:rPr>
                <w:spacing w:val="1"/>
                <w:sz w:val="28"/>
                <w:szCs w:val="28"/>
                <w:lang w:val="ru-RU"/>
              </w:rPr>
              <w:t xml:space="preserve"> </w:t>
            </w:r>
            <w:r w:rsidRPr="00C660A9">
              <w:rPr>
                <w:sz w:val="28"/>
                <w:szCs w:val="28"/>
                <w:lang w:val="ru-RU"/>
              </w:rPr>
              <w:t>(не</w:t>
            </w:r>
            <w:r w:rsidRPr="00C660A9">
              <w:rPr>
                <w:spacing w:val="60"/>
                <w:sz w:val="28"/>
                <w:szCs w:val="28"/>
                <w:lang w:val="ru-RU"/>
              </w:rPr>
              <w:t xml:space="preserve"> </w:t>
            </w:r>
            <w:r w:rsidRPr="00C660A9">
              <w:rPr>
                <w:sz w:val="28"/>
                <w:szCs w:val="28"/>
                <w:lang w:val="ru-RU"/>
              </w:rPr>
              <w:t>менее двух). Например,</w:t>
            </w:r>
            <w:r w:rsidRPr="00C660A9">
              <w:rPr>
                <w:spacing w:val="1"/>
                <w:sz w:val="28"/>
                <w:szCs w:val="28"/>
                <w:lang w:val="ru-RU"/>
              </w:rPr>
              <w:t xml:space="preserve"> </w:t>
            </w:r>
            <w:r w:rsidRPr="00C660A9">
              <w:rPr>
                <w:sz w:val="28"/>
                <w:szCs w:val="28"/>
                <w:lang w:val="ru-RU"/>
              </w:rPr>
              <w:t>Р.</w:t>
            </w:r>
            <w:r w:rsidRPr="00C660A9">
              <w:rPr>
                <w:spacing w:val="-1"/>
                <w:sz w:val="28"/>
                <w:szCs w:val="28"/>
                <w:lang w:val="ru-RU"/>
              </w:rPr>
              <w:t xml:space="preserve"> </w:t>
            </w:r>
            <w:r w:rsidRPr="00C660A9">
              <w:rPr>
                <w:sz w:val="28"/>
                <w:szCs w:val="28"/>
                <w:lang w:val="ru-RU"/>
              </w:rPr>
              <w:t>П.</w:t>
            </w:r>
            <w:r w:rsidRPr="00C660A9">
              <w:rPr>
                <w:spacing w:val="-1"/>
                <w:sz w:val="28"/>
                <w:szCs w:val="28"/>
                <w:lang w:val="ru-RU"/>
              </w:rPr>
              <w:t xml:space="preserve"> </w:t>
            </w:r>
            <w:r w:rsidRPr="00C660A9">
              <w:rPr>
                <w:sz w:val="28"/>
                <w:szCs w:val="28"/>
                <w:lang w:val="ru-RU"/>
              </w:rPr>
              <w:t>Погодин</w:t>
            </w:r>
          </w:p>
          <w:p w:rsidR="00354D1C" w:rsidRPr="00C660A9" w:rsidRDefault="00354D1C" w:rsidP="00354D1C">
            <w:pPr>
              <w:pStyle w:val="TableParagraph"/>
              <w:tabs>
                <w:tab w:val="left" w:pos="14034"/>
              </w:tabs>
              <w:ind w:left="131" w:firstLine="0"/>
              <w:rPr>
                <w:sz w:val="28"/>
                <w:szCs w:val="28"/>
                <w:lang w:val="ru-RU"/>
              </w:rPr>
            </w:pPr>
            <w:r w:rsidRPr="00C660A9">
              <w:rPr>
                <w:sz w:val="28"/>
                <w:szCs w:val="28"/>
                <w:lang w:val="ru-RU"/>
              </w:rPr>
              <w:t>«Кирпичные</w:t>
            </w:r>
            <w:r w:rsidRPr="00C660A9">
              <w:rPr>
                <w:spacing w:val="7"/>
                <w:sz w:val="28"/>
                <w:szCs w:val="28"/>
                <w:lang w:val="ru-RU"/>
              </w:rPr>
              <w:t xml:space="preserve"> </w:t>
            </w:r>
            <w:r w:rsidRPr="00C660A9">
              <w:rPr>
                <w:sz w:val="28"/>
                <w:szCs w:val="28"/>
                <w:lang w:val="ru-RU"/>
              </w:rPr>
              <w:t>острова»;</w:t>
            </w:r>
            <w:r w:rsidRPr="00C660A9">
              <w:rPr>
                <w:spacing w:val="-6"/>
                <w:sz w:val="28"/>
                <w:szCs w:val="28"/>
                <w:lang w:val="ru-RU"/>
              </w:rPr>
              <w:t xml:space="preserve"> </w:t>
            </w:r>
            <w:r w:rsidRPr="00C660A9">
              <w:rPr>
                <w:sz w:val="28"/>
                <w:szCs w:val="28"/>
                <w:lang w:val="ru-RU"/>
              </w:rPr>
              <w:t>Р.</w:t>
            </w:r>
            <w:r w:rsidRPr="00C660A9">
              <w:rPr>
                <w:spacing w:val="-6"/>
                <w:sz w:val="28"/>
                <w:szCs w:val="28"/>
                <w:lang w:val="ru-RU"/>
              </w:rPr>
              <w:t xml:space="preserve"> </w:t>
            </w:r>
            <w:r w:rsidRPr="00C660A9">
              <w:rPr>
                <w:sz w:val="28"/>
                <w:szCs w:val="28"/>
                <w:lang w:val="ru-RU"/>
              </w:rPr>
              <w:t>И.</w:t>
            </w:r>
            <w:r w:rsidRPr="00C660A9">
              <w:rPr>
                <w:spacing w:val="-6"/>
                <w:sz w:val="28"/>
                <w:szCs w:val="28"/>
                <w:lang w:val="ru-RU"/>
              </w:rPr>
              <w:t xml:space="preserve"> </w:t>
            </w:r>
            <w:r w:rsidRPr="00C660A9">
              <w:rPr>
                <w:sz w:val="28"/>
                <w:szCs w:val="28"/>
                <w:lang w:val="ru-RU"/>
              </w:rPr>
              <w:t>Фраерман</w:t>
            </w:r>
          </w:p>
          <w:p w:rsidR="00354D1C" w:rsidRPr="00C660A9" w:rsidRDefault="00354D1C" w:rsidP="00354D1C">
            <w:pPr>
              <w:pStyle w:val="TableParagraph"/>
              <w:tabs>
                <w:tab w:val="left" w:pos="14034"/>
              </w:tabs>
              <w:ind w:left="131" w:firstLine="0"/>
              <w:rPr>
                <w:sz w:val="28"/>
                <w:szCs w:val="28"/>
                <w:lang w:val="ru-RU"/>
              </w:rPr>
            </w:pPr>
            <w:r w:rsidRPr="00C660A9">
              <w:rPr>
                <w:sz w:val="28"/>
                <w:szCs w:val="28"/>
                <w:lang w:val="ru-RU"/>
              </w:rPr>
              <w:t>«Дикая собака Динго, или Повесть о</w:t>
            </w:r>
            <w:r w:rsidRPr="00C660A9">
              <w:rPr>
                <w:spacing w:val="1"/>
                <w:sz w:val="28"/>
                <w:szCs w:val="28"/>
                <w:lang w:val="ru-RU"/>
              </w:rPr>
              <w:t xml:space="preserve"> </w:t>
            </w:r>
            <w:r w:rsidRPr="00C660A9">
              <w:rPr>
                <w:sz w:val="28"/>
                <w:szCs w:val="28"/>
                <w:lang w:val="ru-RU"/>
              </w:rPr>
              <w:t>первой любви»; Ю. И. Коваль «Самая</w:t>
            </w:r>
            <w:r w:rsidRPr="00C660A9">
              <w:rPr>
                <w:spacing w:val="1"/>
                <w:sz w:val="28"/>
                <w:szCs w:val="28"/>
                <w:lang w:val="ru-RU"/>
              </w:rPr>
              <w:t xml:space="preserve"> </w:t>
            </w:r>
            <w:r w:rsidRPr="00C660A9">
              <w:rPr>
                <w:sz w:val="28"/>
                <w:szCs w:val="28"/>
                <w:lang w:val="ru-RU"/>
              </w:rPr>
              <w:t>лёгкая</w:t>
            </w:r>
            <w:r w:rsidRPr="00C660A9">
              <w:rPr>
                <w:spacing w:val="-1"/>
                <w:sz w:val="28"/>
                <w:szCs w:val="28"/>
                <w:lang w:val="ru-RU"/>
              </w:rPr>
              <w:t xml:space="preserve"> </w:t>
            </w:r>
            <w:r w:rsidRPr="00C660A9">
              <w:rPr>
                <w:sz w:val="28"/>
                <w:szCs w:val="28"/>
                <w:lang w:val="ru-RU"/>
              </w:rPr>
              <w:t>лодка</w:t>
            </w:r>
            <w:r w:rsidRPr="00C660A9">
              <w:rPr>
                <w:spacing w:val="-1"/>
                <w:sz w:val="28"/>
                <w:szCs w:val="28"/>
                <w:lang w:val="ru-RU"/>
              </w:rPr>
              <w:t xml:space="preserve"> </w:t>
            </w:r>
            <w:r w:rsidRPr="00C660A9">
              <w:rPr>
                <w:sz w:val="28"/>
                <w:szCs w:val="28"/>
                <w:lang w:val="ru-RU"/>
              </w:rPr>
              <w:t>в мире».</w:t>
            </w:r>
            <w:r w:rsidRPr="00C660A9">
              <w:rPr>
                <w:spacing w:val="-1"/>
                <w:sz w:val="28"/>
                <w:szCs w:val="28"/>
                <w:lang w:val="ru-RU"/>
              </w:rPr>
              <w:t xml:space="preserve"> </w:t>
            </w:r>
            <w:r w:rsidRPr="00C660A9">
              <w:rPr>
                <w:sz w:val="28"/>
                <w:szCs w:val="28"/>
              </w:rPr>
              <w:t>(3</w:t>
            </w:r>
            <w:r w:rsidRPr="00C660A9">
              <w:rPr>
                <w:spacing w:val="-1"/>
                <w:sz w:val="28"/>
                <w:szCs w:val="28"/>
              </w:rPr>
              <w:t xml:space="preserve"> </w:t>
            </w:r>
            <w:r w:rsidRPr="00C660A9">
              <w:rPr>
                <w:sz w:val="28"/>
                <w:szCs w:val="28"/>
              </w:rPr>
              <w:t>ч.)</w:t>
            </w:r>
          </w:p>
        </w:tc>
        <w:tc>
          <w:tcPr>
            <w:tcW w:w="8106" w:type="dxa"/>
          </w:tcPr>
          <w:p w:rsidR="00354D1C" w:rsidRPr="00C660A9" w:rsidRDefault="00354D1C" w:rsidP="00354D1C">
            <w:pPr>
              <w:pStyle w:val="TableParagraph"/>
              <w:numPr>
                <w:ilvl w:val="0"/>
                <w:numId w:val="18"/>
              </w:numPr>
              <w:tabs>
                <w:tab w:val="left" w:pos="465"/>
                <w:tab w:val="left" w:pos="466"/>
                <w:tab w:val="left" w:pos="14034"/>
              </w:tabs>
              <w:ind w:hanging="361"/>
              <w:rPr>
                <w:sz w:val="28"/>
                <w:szCs w:val="28"/>
                <w:lang w:val="ru-RU"/>
              </w:rPr>
            </w:pPr>
            <w:r w:rsidRPr="00C660A9">
              <w:rPr>
                <w:sz w:val="28"/>
                <w:szCs w:val="28"/>
                <w:lang w:val="ru-RU"/>
              </w:rPr>
              <w:t>читать,</w:t>
            </w:r>
            <w:r w:rsidRPr="00C660A9">
              <w:rPr>
                <w:spacing w:val="-6"/>
                <w:sz w:val="28"/>
                <w:szCs w:val="28"/>
                <w:lang w:val="ru-RU"/>
              </w:rPr>
              <w:t xml:space="preserve"> </w:t>
            </w:r>
            <w:r w:rsidRPr="00C660A9">
              <w:rPr>
                <w:sz w:val="28"/>
                <w:szCs w:val="28"/>
                <w:lang w:val="ru-RU"/>
              </w:rPr>
              <w:t>отвечать</w:t>
            </w:r>
            <w:r w:rsidRPr="00C660A9">
              <w:rPr>
                <w:spacing w:val="-6"/>
                <w:sz w:val="28"/>
                <w:szCs w:val="28"/>
                <w:lang w:val="ru-RU"/>
              </w:rPr>
              <w:t xml:space="preserve"> </w:t>
            </w:r>
            <w:r w:rsidRPr="00C660A9">
              <w:rPr>
                <w:sz w:val="28"/>
                <w:szCs w:val="28"/>
                <w:lang w:val="ru-RU"/>
              </w:rPr>
              <w:t>на</w:t>
            </w:r>
            <w:r w:rsidRPr="00C660A9">
              <w:rPr>
                <w:spacing w:val="-6"/>
                <w:sz w:val="28"/>
                <w:szCs w:val="28"/>
                <w:lang w:val="ru-RU"/>
              </w:rPr>
              <w:t xml:space="preserve"> </w:t>
            </w:r>
            <w:r w:rsidRPr="00C660A9">
              <w:rPr>
                <w:sz w:val="28"/>
                <w:szCs w:val="28"/>
                <w:lang w:val="ru-RU"/>
              </w:rPr>
              <w:t>вопросы,</w:t>
            </w:r>
            <w:r w:rsidRPr="00C660A9">
              <w:rPr>
                <w:spacing w:val="-6"/>
                <w:sz w:val="28"/>
                <w:szCs w:val="28"/>
                <w:lang w:val="ru-RU"/>
              </w:rPr>
              <w:t xml:space="preserve"> </w:t>
            </w:r>
            <w:r w:rsidRPr="00C660A9">
              <w:rPr>
                <w:sz w:val="28"/>
                <w:szCs w:val="28"/>
                <w:lang w:val="ru-RU"/>
              </w:rPr>
              <w:t>пересказывать;</w:t>
            </w:r>
          </w:p>
          <w:p w:rsidR="00354D1C" w:rsidRPr="00C660A9" w:rsidRDefault="00354D1C" w:rsidP="00354D1C">
            <w:pPr>
              <w:pStyle w:val="TableParagraph"/>
              <w:numPr>
                <w:ilvl w:val="0"/>
                <w:numId w:val="18"/>
              </w:numPr>
              <w:tabs>
                <w:tab w:val="left" w:pos="465"/>
                <w:tab w:val="left" w:pos="466"/>
                <w:tab w:val="left" w:pos="14034"/>
              </w:tabs>
              <w:ind w:hanging="361"/>
              <w:rPr>
                <w:sz w:val="28"/>
                <w:szCs w:val="28"/>
              </w:rPr>
            </w:pPr>
            <w:r w:rsidRPr="00C660A9">
              <w:rPr>
                <w:sz w:val="28"/>
                <w:szCs w:val="28"/>
              </w:rPr>
              <w:t>определять</w:t>
            </w:r>
            <w:r w:rsidRPr="00C660A9">
              <w:rPr>
                <w:spacing w:val="-9"/>
                <w:sz w:val="28"/>
                <w:szCs w:val="28"/>
              </w:rPr>
              <w:t xml:space="preserve"> </w:t>
            </w:r>
            <w:r w:rsidRPr="00C660A9">
              <w:rPr>
                <w:sz w:val="28"/>
                <w:szCs w:val="28"/>
              </w:rPr>
              <w:t>тему,</w:t>
            </w:r>
            <w:r w:rsidRPr="00C660A9">
              <w:rPr>
                <w:spacing w:val="-8"/>
                <w:sz w:val="28"/>
                <w:szCs w:val="28"/>
              </w:rPr>
              <w:t xml:space="preserve"> </w:t>
            </w:r>
            <w:r w:rsidRPr="00C660A9">
              <w:rPr>
                <w:sz w:val="28"/>
                <w:szCs w:val="28"/>
              </w:rPr>
              <w:t>идею</w:t>
            </w:r>
            <w:r w:rsidRPr="00C660A9">
              <w:rPr>
                <w:spacing w:val="-8"/>
                <w:sz w:val="28"/>
                <w:szCs w:val="28"/>
              </w:rPr>
              <w:t xml:space="preserve"> </w:t>
            </w:r>
            <w:r w:rsidRPr="00C660A9">
              <w:rPr>
                <w:sz w:val="28"/>
                <w:szCs w:val="28"/>
              </w:rPr>
              <w:t>произведения;</w:t>
            </w:r>
          </w:p>
          <w:p w:rsidR="00354D1C" w:rsidRPr="00C660A9" w:rsidRDefault="00354D1C" w:rsidP="00354D1C">
            <w:pPr>
              <w:pStyle w:val="TableParagraph"/>
              <w:numPr>
                <w:ilvl w:val="0"/>
                <w:numId w:val="18"/>
              </w:numPr>
              <w:tabs>
                <w:tab w:val="left" w:pos="465"/>
                <w:tab w:val="left" w:pos="466"/>
                <w:tab w:val="left" w:pos="14034"/>
              </w:tabs>
              <w:ind w:hanging="361"/>
              <w:rPr>
                <w:sz w:val="28"/>
                <w:szCs w:val="28"/>
                <w:lang w:val="ru-RU"/>
              </w:rPr>
            </w:pPr>
            <w:r w:rsidRPr="00C660A9">
              <w:rPr>
                <w:sz w:val="28"/>
                <w:szCs w:val="28"/>
                <w:lang w:val="ru-RU"/>
              </w:rPr>
              <w:t>характеризовать</w:t>
            </w:r>
            <w:r w:rsidRPr="00C660A9">
              <w:rPr>
                <w:spacing w:val="-7"/>
                <w:sz w:val="28"/>
                <w:szCs w:val="28"/>
                <w:lang w:val="ru-RU"/>
              </w:rPr>
              <w:t xml:space="preserve"> </w:t>
            </w:r>
            <w:r w:rsidRPr="00C660A9">
              <w:rPr>
                <w:sz w:val="28"/>
                <w:szCs w:val="28"/>
                <w:lang w:val="ru-RU"/>
              </w:rPr>
              <w:t>главных</w:t>
            </w:r>
            <w:r w:rsidRPr="00C660A9">
              <w:rPr>
                <w:spacing w:val="-6"/>
                <w:sz w:val="28"/>
                <w:szCs w:val="28"/>
                <w:lang w:val="ru-RU"/>
              </w:rPr>
              <w:t xml:space="preserve"> </w:t>
            </w:r>
            <w:r w:rsidRPr="00C660A9">
              <w:rPr>
                <w:sz w:val="28"/>
                <w:szCs w:val="28"/>
                <w:lang w:val="ru-RU"/>
              </w:rPr>
              <w:t>героев,</w:t>
            </w:r>
            <w:r w:rsidRPr="00C660A9">
              <w:rPr>
                <w:spacing w:val="-6"/>
                <w:sz w:val="28"/>
                <w:szCs w:val="28"/>
                <w:lang w:val="ru-RU"/>
              </w:rPr>
              <w:t xml:space="preserve"> </w:t>
            </w:r>
            <w:r w:rsidRPr="00C660A9">
              <w:rPr>
                <w:sz w:val="28"/>
                <w:szCs w:val="28"/>
                <w:lang w:val="ru-RU"/>
              </w:rPr>
              <w:t>давать</w:t>
            </w:r>
            <w:r w:rsidRPr="00C660A9">
              <w:rPr>
                <w:spacing w:val="-7"/>
                <w:sz w:val="28"/>
                <w:szCs w:val="28"/>
                <w:lang w:val="ru-RU"/>
              </w:rPr>
              <w:t xml:space="preserve"> </w:t>
            </w:r>
            <w:r w:rsidRPr="00C660A9">
              <w:rPr>
                <w:sz w:val="28"/>
                <w:szCs w:val="28"/>
                <w:lang w:val="ru-RU"/>
              </w:rPr>
              <w:t>их</w:t>
            </w:r>
            <w:r w:rsidRPr="00C660A9">
              <w:rPr>
                <w:spacing w:val="-6"/>
                <w:sz w:val="28"/>
                <w:szCs w:val="28"/>
                <w:lang w:val="ru-RU"/>
              </w:rPr>
              <w:t xml:space="preserve"> </w:t>
            </w:r>
            <w:r w:rsidRPr="00C660A9">
              <w:rPr>
                <w:sz w:val="28"/>
                <w:szCs w:val="28"/>
                <w:lang w:val="ru-RU"/>
              </w:rPr>
              <w:t>словесный</w:t>
            </w:r>
            <w:r w:rsidRPr="00C660A9">
              <w:rPr>
                <w:spacing w:val="-6"/>
                <w:sz w:val="28"/>
                <w:szCs w:val="28"/>
                <w:lang w:val="ru-RU"/>
              </w:rPr>
              <w:t xml:space="preserve"> </w:t>
            </w:r>
            <w:r w:rsidRPr="00C660A9">
              <w:rPr>
                <w:sz w:val="28"/>
                <w:szCs w:val="28"/>
                <w:lang w:val="ru-RU"/>
              </w:rPr>
              <w:t>портрет;</w:t>
            </w:r>
          </w:p>
          <w:p w:rsidR="00354D1C" w:rsidRPr="00C660A9" w:rsidRDefault="00354D1C" w:rsidP="00354D1C">
            <w:pPr>
              <w:pStyle w:val="TableParagraph"/>
              <w:numPr>
                <w:ilvl w:val="0"/>
                <w:numId w:val="18"/>
              </w:numPr>
              <w:tabs>
                <w:tab w:val="left" w:pos="465"/>
                <w:tab w:val="left" w:pos="466"/>
                <w:tab w:val="left" w:pos="14034"/>
              </w:tabs>
              <w:ind w:hanging="361"/>
              <w:rPr>
                <w:sz w:val="28"/>
                <w:szCs w:val="28"/>
                <w:lang w:val="ru-RU"/>
              </w:rPr>
            </w:pPr>
            <w:r w:rsidRPr="00C660A9">
              <w:rPr>
                <w:sz w:val="28"/>
                <w:szCs w:val="28"/>
                <w:lang w:val="ru-RU"/>
              </w:rPr>
              <w:t>сопоставлять</w:t>
            </w:r>
            <w:r w:rsidRPr="00C660A9">
              <w:rPr>
                <w:spacing w:val="-1"/>
                <w:sz w:val="28"/>
                <w:szCs w:val="28"/>
                <w:lang w:val="ru-RU"/>
              </w:rPr>
              <w:t xml:space="preserve"> </w:t>
            </w:r>
            <w:r w:rsidRPr="00C660A9">
              <w:rPr>
                <w:sz w:val="28"/>
                <w:szCs w:val="28"/>
                <w:lang w:val="ru-RU"/>
              </w:rPr>
              <w:t>героев</w:t>
            </w:r>
            <w:r w:rsidRPr="00C660A9">
              <w:rPr>
                <w:spacing w:val="-1"/>
                <w:sz w:val="28"/>
                <w:szCs w:val="28"/>
                <w:lang w:val="ru-RU"/>
              </w:rPr>
              <w:t xml:space="preserve"> </w:t>
            </w:r>
            <w:r w:rsidRPr="00C660A9">
              <w:rPr>
                <w:sz w:val="28"/>
                <w:szCs w:val="28"/>
                <w:lang w:val="ru-RU"/>
              </w:rPr>
              <w:t>и</w:t>
            </w:r>
            <w:r w:rsidRPr="00C660A9">
              <w:rPr>
                <w:spacing w:val="-1"/>
                <w:sz w:val="28"/>
                <w:szCs w:val="28"/>
                <w:lang w:val="ru-RU"/>
              </w:rPr>
              <w:t xml:space="preserve"> </w:t>
            </w:r>
            <w:r w:rsidRPr="00C660A9">
              <w:rPr>
                <w:sz w:val="28"/>
                <w:szCs w:val="28"/>
                <w:lang w:val="ru-RU"/>
              </w:rPr>
              <w:t>их</w:t>
            </w:r>
            <w:r w:rsidRPr="00C660A9">
              <w:rPr>
                <w:spacing w:val="-1"/>
                <w:sz w:val="28"/>
                <w:szCs w:val="28"/>
                <w:lang w:val="ru-RU"/>
              </w:rPr>
              <w:t xml:space="preserve"> </w:t>
            </w:r>
            <w:r w:rsidRPr="00C660A9">
              <w:rPr>
                <w:sz w:val="28"/>
                <w:szCs w:val="28"/>
                <w:lang w:val="ru-RU"/>
              </w:rPr>
              <w:t>поступки</w:t>
            </w:r>
            <w:r w:rsidRPr="00C660A9">
              <w:rPr>
                <w:spacing w:val="-1"/>
                <w:sz w:val="28"/>
                <w:szCs w:val="28"/>
                <w:lang w:val="ru-RU"/>
              </w:rPr>
              <w:t xml:space="preserve"> </w:t>
            </w:r>
            <w:r w:rsidRPr="00C660A9">
              <w:rPr>
                <w:sz w:val="28"/>
                <w:szCs w:val="28"/>
                <w:lang w:val="ru-RU"/>
              </w:rPr>
              <w:t>с</w:t>
            </w:r>
            <w:r w:rsidRPr="00C660A9">
              <w:rPr>
                <w:spacing w:val="-1"/>
                <w:sz w:val="28"/>
                <w:szCs w:val="28"/>
                <w:lang w:val="ru-RU"/>
              </w:rPr>
              <w:t xml:space="preserve"> </w:t>
            </w:r>
            <w:r w:rsidRPr="00C660A9">
              <w:rPr>
                <w:sz w:val="28"/>
                <w:szCs w:val="28"/>
                <w:lang w:val="ru-RU"/>
              </w:rPr>
              <w:t>другими</w:t>
            </w:r>
            <w:r w:rsidRPr="00C660A9">
              <w:rPr>
                <w:spacing w:val="-1"/>
                <w:sz w:val="28"/>
                <w:szCs w:val="28"/>
                <w:lang w:val="ru-RU"/>
              </w:rPr>
              <w:t xml:space="preserve"> </w:t>
            </w:r>
            <w:r w:rsidRPr="00C660A9">
              <w:rPr>
                <w:sz w:val="28"/>
                <w:szCs w:val="28"/>
                <w:lang w:val="ru-RU"/>
              </w:rPr>
              <w:t>произведениями;</w:t>
            </w:r>
          </w:p>
          <w:p w:rsidR="00354D1C" w:rsidRPr="00C660A9" w:rsidRDefault="00354D1C" w:rsidP="00354D1C">
            <w:pPr>
              <w:pStyle w:val="TableParagraph"/>
              <w:numPr>
                <w:ilvl w:val="0"/>
                <w:numId w:val="18"/>
              </w:numPr>
              <w:tabs>
                <w:tab w:val="left" w:pos="465"/>
                <w:tab w:val="left" w:pos="466"/>
                <w:tab w:val="left" w:pos="14034"/>
              </w:tabs>
              <w:ind w:hanging="361"/>
              <w:rPr>
                <w:sz w:val="28"/>
                <w:szCs w:val="28"/>
              </w:rPr>
            </w:pPr>
            <w:r w:rsidRPr="00C660A9">
              <w:rPr>
                <w:sz w:val="28"/>
                <w:szCs w:val="28"/>
              </w:rPr>
              <w:t>выявлять</w:t>
            </w:r>
            <w:r w:rsidRPr="00C660A9">
              <w:rPr>
                <w:spacing w:val="-6"/>
                <w:sz w:val="28"/>
                <w:szCs w:val="28"/>
              </w:rPr>
              <w:t xml:space="preserve"> </w:t>
            </w:r>
            <w:r w:rsidRPr="00C660A9">
              <w:rPr>
                <w:sz w:val="28"/>
                <w:szCs w:val="28"/>
              </w:rPr>
              <w:t>авторскую</w:t>
            </w:r>
            <w:r w:rsidRPr="00C660A9">
              <w:rPr>
                <w:spacing w:val="-5"/>
                <w:sz w:val="28"/>
                <w:szCs w:val="28"/>
              </w:rPr>
              <w:t xml:space="preserve"> </w:t>
            </w:r>
            <w:r w:rsidRPr="00C660A9">
              <w:rPr>
                <w:sz w:val="28"/>
                <w:szCs w:val="28"/>
              </w:rPr>
              <w:t>позицию;</w:t>
            </w:r>
          </w:p>
          <w:p w:rsidR="00354D1C" w:rsidRPr="00C660A9" w:rsidRDefault="00354D1C" w:rsidP="00354D1C">
            <w:pPr>
              <w:pStyle w:val="TableParagraph"/>
              <w:numPr>
                <w:ilvl w:val="0"/>
                <w:numId w:val="18"/>
              </w:numPr>
              <w:tabs>
                <w:tab w:val="left" w:pos="465"/>
                <w:tab w:val="left" w:pos="466"/>
                <w:tab w:val="left" w:pos="1972"/>
                <w:tab w:val="left" w:pos="2627"/>
                <w:tab w:val="left" w:pos="3961"/>
                <w:tab w:val="left" w:pos="4288"/>
                <w:tab w:val="left" w:pos="5564"/>
                <w:tab w:val="left" w:pos="7306"/>
                <w:tab w:val="left" w:pos="14034"/>
              </w:tabs>
              <w:ind w:left="465"/>
              <w:rPr>
                <w:sz w:val="28"/>
                <w:szCs w:val="28"/>
                <w:lang w:val="ru-RU"/>
              </w:rPr>
            </w:pPr>
            <w:r w:rsidRPr="00C660A9">
              <w:rPr>
                <w:sz w:val="28"/>
                <w:szCs w:val="28"/>
                <w:lang w:val="ru-RU"/>
              </w:rPr>
              <w:t>высказывать</w:t>
            </w:r>
            <w:r w:rsidRPr="00C660A9">
              <w:rPr>
                <w:sz w:val="28"/>
                <w:szCs w:val="28"/>
                <w:lang w:val="ru-RU"/>
              </w:rPr>
              <w:tab/>
              <w:t>своё</w:t>
            </w:r>
            <w:r w:rsidRPr="00C660A9">
              <w:rPr>
                <w:sz w:val="28"/>
                <w:szCs w:val="28"/>
                <w:lang w:val="ru-RU"/>
              </w:rPr>
              <w:tab/>
              <w:t>отношение</w:t>
            </w:r>
            <w:r w:rsidRPr="00C660A9">
              <w:rPr>
                <w:sz w:val="28"/>
                <w:szCs w:val="28"/>
                <w:lang w:val="ru-RU"/>
              </w:rPr>
              <w:tab/>
              <w:t>к</w:t>
            </w:r>
            <w:r w:rsidRPr="00C660A9">
              <w:rPr>
                <w:sz w:val="28"/>
                <w:szCs w:val="28"/>
                <w:lang w:val="ru-RU"/>
              </w:rPr>
              <w:tab/>
              <w:t>событиям,</w:t>
            </w:r>
            <w:r w:rsidRPr="00C660A9">
              <w:rPr>
                <w:sz w:val="28"/>
                <w:szCs w:val="28"/>
                <w:lang w:val="ru-RU"/>
              </w:rPr>
              <w:tab/>
              <w:t>изображённым</w:t>
            </w:r>
            <w:r w:rsidRPr="00C660A9">
              <w:rPr>
                <w:sz w:val="28"/>
                <w:szCs w:val="28"/>
                <w:lang w:val="ru-RU"/>
              </w:rPr>
              <w:tab/>
            </w:r>
            <w:r w:rsidRPr="00C660A9">
              <w:rPr>
                <w:spacing w:val="-3"/>
                <w:sz w:val="28"/>
                <w:szCs w:val="28"/>
                <w:lang w:val="ru-RU"/>
              </w:rPr>
              <w:t>в</w:t>
            </w:r>
            <w:r w:rsidRPr="00C660A9">
              <w:rPr>
                <w:spacing w:val="-57"/>
                <w:sz w:val="28"/>
                <w:szCs w:val="28"/>
                <w:lang w:val="ru-RU"/>
              </w:rPr>
              <w:t xml:space="preserve"> </w:t>
            </w:r>
            <w:r w:rsidRPr="00C660A9">
              <w:rPr>
                <w:sz w:val="28"/>
                <w:szCs w:val="28"/>
                <w:lang w:val="ru-RU"/>
              </w:rPr>
              <w:t>произведении;</w:t>
            </w:r>
          </w:p>
          <w:p w:rsidR="00354D1C" w:rsidRPr="00C660A9" w:rsidRDefault="00354D1C" w:rsidP="00354D1C">
            <w:pPr>
              <w:pStyle w:val="TableParagraph"/>
              <w:numPr>
                <w:ilvl w:val="0"/>
                <w:numId w:val="18"/>
              </w:numPr>
              <w:tabs>
                <w:tab w:val="left" w:pos="465"/>
                <w:tab w:val="left" w:pos="466"/>
                <w:tab w:val="left" w:pos="14034"/>
              </w:tabs>
              <w:ind w:left="465"/>
              <w:rPr>
                <w:sz w:val="28"/>
                <w:szCs w:val="28"/>
                <w:lang w:val="ru-RU"/>
              </w:rPr>
            </w:pPr>
            <w:r w:rsidRPr="00C660A9">
              <w:rPr>
                <w:sz w:val="28"/>
                <w:szCs w:val="28"/>
                <w:lang w:val="ru-RU"/>
              </w:rPr>
              <w:t>находить</w:t>
            </w:r>
            <w:r w:rsidRPr="00C660A9">
              <w:rPr>
                <w:spacing w:val="7"/>
                <w:sz w:val="28"/>
                <w:szCs w:val="28"/>
                <w:lang w:val="ru-RU"/>
              </w:rPr>
              <w:t xml:space="preserve"> </w:t>
            </w:r>
            <w:r w:rsidRPr="00C660A9">
              <w:rPr>
                <w:sz w:val="28"/>
                <w:szCs w:val="28"/>
                <w:lang w:val="ru-RU"/>
              </w:rPr>
              <w:t>информацию</w:t>
            </w:r>
            <w:r w:rsidRPr="00C660A9">
              <w:rPr>
                <w:spacing w:val="6"/>
                <w:sz w:val="28"/>
                <w:szCs w:val="28"/>
                <w:lang w:val="ru-RU"/>
              </w:rPr>
              <w:t xml:space="preserve"> </w:t>
            </w:r>
            <w:r w:rsidRPr="00C660A9">
              <w:rPr>
                <w:sz w:val="28"/>
                <w:szCs w:val="28"/>
                <w:lang w:val="ru-RU"/>
              </w:rPr>
              <w:t>об</w:t>
            </w:r>
            <w:r w:rsidRPr="00C660A9">
              <w:rPr>
                <w:spacing w:val="51"/>
                <w:sz w:val="28"/>
                <w:szCs w:val="28"/>
                <w:lang w:val="ru-RU"/>
              </w:rPr>
              <w:t xml:space="preserve"> </w:t>
            </w:r>
            <w:r w:rsidRPr="00C660A9">
              <w:rPr>
                <w:sz w:val="28"/>
                <w:szCs w:val="28"/>
                <w:lang w:val="ru-RU"/>
              </w:rPr>
              <w:t>авторе</w:t>
            </w:r>
            <w:r w:rsidRPr="00C660A9">
              <w:rPr>
                <w:spacing w:val="52"/>
                <w:sz w:val="28"/>
                <w:szCs w:val="28"/>
                <w:lang w:val="ru-RU"/>
              </w:rPr>
              <w:t xml:space="preserve"> </w:t>
            </w:r>
            <w:r w:rsidRPr="00C660A9">
              <w:rPr>
                <w:sz w:val="28"/>
                <w:szCs w:val="28"/>
                <w:lang w:val="ru-RU"/>
              </w:rPr>
              <w:t>и</w:t>
            </w:r>
            <w:r w:rsidRPr="00C660A9">
              <w:rPr>
                <w:spacing w:val="52"/>
                <w:sz w:val="28"/>
                <w:szCs w:val="28"/>
                <w:lang w:val="ru-RU"/>
              </w:rPr>
              <w:t xml:space="preserve"> </w:t>
            </w:r>
            <w:r w:rsidRPr="00C660A9">
              <w:rPr>
                <w:sz w:val="28"/>
                <w:szCs w:val="28"/>
                <w:lang w:val="ru-RU"/>
              </w:rPr>
              <w:t>произведении</w:t>
            </w:r>
            <w:r w:rsidRPr="00C660A9">
              <w:rPr>
                <w:spacing w:val="52"/>
                <w:sz w:val="28"/>
                <w:szCs w:val="28"/>
                <w:lang w:val="ru-RU"/>
              </w:rPr>
              <w:t xml:space="preserve"> </w:t>
            </w:r>
            <w:r w:rsidRPr="00C660A9">
              <w:rPr>
                <w:sz w:val="28"/>
                <w:szCs w:val="28"/>
                <w:lang w:val="ru-RU"/>
              </w:rPr>
              <w:t>в</w:t>
            </w:r>
            <w:r w:rsidRPr="00C660A9">
              <w:rPr>
                <w:spacing w:val="52"/>
                <w:sz w:val="28"/>
                <w:szCs w:val="28"/>
                <w:lang w:val="ru-RU"/>
              </w:rPr>
              <w:t xml:space="preserve"> </w:t>
            </w:r>
            <w:r w:rsidRPr="00C660A9">
              <w:rPr>
                <w:sz w:val="28"/>
                <w:szCs w:val="28"/>
                <w:lang w:val="ru-RU"/>
              </w:rPr>
              <w:t>справочной,</w:t>
            </w:r>
            <w:r w:rsidRPr="00C660A9">
              <w:rPr>
                <w:spacing w:val="-57"/>
                <w:sz w:val="28"/>
                <w:szCs w:val="28"/>
                <w:lang w:val="ru-RU"/>
              </w:rPr>
              <w:t xml:space="preserve"> </w:t>
            </w:r>
            <w:r w:rsidRPr="00C660A9">
              <w:rPr>
                <w:sz w:val="28"/>
                <w:szCs w:val="28"/>
                <w:lang w:val="ru-RU"/>
              </w:rPr>
              <w:t>энциклопедической</w:t>
            </w:r>
            <w:r w:rsidRPr="00C660A9">
              <w:rPr>
                <w:spacing w:val="-1"/>
                <w:sz w:val="28"/>
                <w:szCs w:val="28"/>
                <w:lang w:val="ru-RU"/>
              </w:rPr>
              <w:t xml:space="preserve"> </w:t>
            </w:r>
            <w:r w:rsidRPr="00C660A9">
              <w:rPr>
                <w:sz w:val="28"/>
                <w:szCs w:val="28"/>
                <w:lang w:val="ru-RU"/>
              </w:rPr>
              <w:t>литературе;</w:t>
            </w:r>
          </w:p>
          <w:p w:rsidR="00354D1C" w:rsidRPr="00C660A9" w:rsidRDefault="00354D1C" w:rsidP="00354D1C">
            <w:pPr>
              <w:pStyle w:val="TableParagraph"/>
              <w:numPr>
                <w:ilvl w:val="0"/>
                <w:numId w:val="18"/>
              </w:numPr>
              <w:tabs>
                <w:tab w:val="left" w:pos="465"/>
                <w:tab w:val="left" w:pos="466"/>
                <w:tab w:val="left" w:pos="14034"/>
              </w:tabs>
              <w:ind w:left="465"/>
              <w:rPr>
                <w:sz w:val="28"/>
                <w:szCs w:val="28"/>
                <w:lang w:val="ru-RU"/>
              </w:rPr>
            </w:pPr>
            <w:r w:rsidRPr="00C660A9">
              <w:rPr>
                <w:sz w:val="28"/>
                <w:szCs w:val="28"/>
                <w:lang w:val="ru-RU"/>
              </w:rPr>
              <w:t>выстраивать</w:t>
            </w:r>
            <w:r w:rsidRPr="00C660A9">
              <w:rPr>
                <w:spacing w:val="55"/>
                <w:sz w:val="28"/>
                <w:szCs w:val="28"/>
                <w:lang w:val="ru-RU"/>
              </w:rPr>
              <w:t xml:space="preserve"> </w:t>
            </w:r>
            <w:r w:rsidRPr="00C660A9">
              <w:rPr>
                <w:sz w:val="28"/>
                <w:szCs w:val="28"/>
                <w:lang w:val="ru-RU"/>
              </w:rPr>
              <w:t>с</w:t>
            </w:r>
            <w:r w:rsidRPr="00C660A9">
              <w:rPr>
                <w:spacing w:val="40"/>
                <w:sz w:val="28"/>
                <w:szCs w:val="28"/>
                <w:lang w:val="ru-RU"/>
              </w:rPr>
              <w:t xml:space="preserve"> </w:t>
            </w:r>
            <w:r w:rsidRPr="00C660A9">
              <w:rPr>
                <w:sz w:val="28"/>
                <w:szCs w:val="28"/>
                <w:lang w:val="ru-RU"/>
              </w:rPr>
              <w:t>помощью</w:t>
            </w:r>
            <w:r w:rsidRPr="00C660A9">
              <w:rPr>
                <w:spacing w:val="40"/>
                <w:sz w:val="28"/>
                <w:szCs w:val="28"/>
                <w:lang w:val="ru-RU"/>
              </w:rPr>
              <w:t xml:space="preserve"> </w:t>
            </w:r>
            <w:r w:rsidRPr="00C660A9">
              <w:rPr>
                <w:sz w:val="28"/>
                <w:szCs w:val="28"/>
                <w:lang w:val="ru-RU"/>
              </w:rPr>
              <w:t>учителя</w:t>
            </w:r>
            <w:r w:rsidRPr="00C660A9">
              <w:rPr>
                <w:spacing w:val="40"/>
                <w:sz w:val="28"/>
                <w:szCs w:val="28"/>
                <w:lang w:val="ru-RU"/>
              </w:rPr>
              <w:t xml:space="preserve"> </w:t>
            </w:r>
            <w:r w:rsidRPr="00C660A9">
              <w:rPr>
                <w:sz w:val="28"/>
                <w:szCs w:val="28"/>
                <w:lang w:val="ru-RU"/>
              </w:rPr>
              <w:t>траекторию</w:t>
            </w:r>
            <w:r w:rsidRPr="00C660A9">
              <w:rPr>
                <w:spacing w:val="40"/>
                <w:sz w:val="28"/>
                <w:szCs w:val="28"/>
                <w:lang w:val="ru-RU"/>
              </w:rPr>
              <w:t xml:space="preserve"> </w:t>
            </w:r>
            <w:r w:rsidRPr="00C660A9">
              <w:rPr>
                <w:sz w:val="28"/>
                <w:szCs w:val="28"/>
                <w:lang w:val="ru-RU"/>
              </w:rPr>
              <w:t>самостоятельного</w:t>
            </w:r>
            <w:r w:rsidRPr="00C660A9">
              <w:rPr>
                <w:spacing w:val="-57"/>
                <w:sz w:val="28"/>
                <w:szCs w:val="28"/>
                <w:lang w:val="ru-RU"/>
              </w:rPr>
              <w:t xml:space="preserve"> </w:t>
            </w:r>
            <w:r w:rsidRPr="00C660A9">
              <w:rPr>
                <w:sz w:val="28"/>
                <w:szCs w:val="28"/>
                <w:lang w:val="ru-RU"/>
              </w:rPr>
              <w:t>чтения;</w:t>
            </w:r>
          </w:p>
          <w:p w:rsidR="00354D1C" w:rsidRPr="00C660A9" w:rsidRDefault="00354D1C" w:rsidP="00354D1C">
            <w:pPr>
              <w:pStyle w:val="TableParagraph"/>
              <w:numPr>
                <w:ilvl w:val="0"/>
                <w:numId w:val="18"/>
              </w:numPr>
              <w:tabs>
                <w:tab w:val="left" w:pos="465"/>
                <w:tab w:val="left" w:pos="466"/>
                <w:tab w:val="left" w:pos="14034"/>
              </w:tabs>
              <w:ind w:hanging="361"/>
              <w:rPr>
                <w:sz w:val="28"/>
                <w:szCs w:val="28"/>
                <w:lang w:val="ru-RU"/>
              </w:rPr>
            </w:pPr>
            <w:r w:rsidRPr="00C660A9">
              <w:rPr>
                <w:sz w:val="28"/>
                <w:szCs w:val="28"/>
                <w:lang w:val="ru-RU"/>
              </w:rPr>
              <w:t>участвовать</w:t>
            </w:r>
            <w:r w:rsidRPr="00C660A9">
              <w:rPr>
                <w:spacing w:val="-6"/>
                <w:sz w:val="28"/>
                <w:szCs w:val="28"/>
                <w:lang w:val="ru-RU"/>
              </w:rPr>
              <w:t xml:space="preserve"> </w:t>
            </w:r>
            <w:r w:rsidRPr="00C660A9">
              <w:rPr>
                <w:sz w:val="28"/>
                <w:szCs w:val="28"/>
                <w:lang w:val="ru-RU"/>
              </w:rPr>
              <w:t>в</w:t>
            </w:r>
            <w:r w:rsidRPr="00C660A9">
              <w:rPr>
                <w:spacing w:val="-5"/>
                <w:sz w:val="28"/>
                <w:szCs w:val="28"/>
                <w:lang w:val="ru-RU"/>
              </w:rPr>
              <w:t xml:space="preserve"> </w:t>
            </w:r>
            <w:r w:rsidRPr="00C660A9">
              <w:rPr>
                <w:sz w:val="28"/>
                <w:szCs w:val="28"/>
                <w:lang w:val="ru-RU"/>
              </w:rPr>
              <w:t>разработке</w:t>
            </w:r>
            <w:r w:rsidRPr="00C660A9">
              <w:rPr>
                <w:spacing w:val="-6"/>
                <w:sz w:val="28"/>
                <w:szCs w:val="28"/>
                <w:lang w:val="ru-RU"/>
              </w:rPr>
              <w:t xml:space="preserve"> </w:t>
            </w:r>
            <w:r w:rsidRPr="00C660A9">
              <w:rPr>
                <w:sz w:val="28"/>
                <w:szCs w:val="28"/>
                <w:lang w:val="ru-RU"/>
              </w:rPr>
              <w:t>учебных</w:t>
            </w:r>
            <w:r w:rsidRPr="00C660A9">
              <w:rPr>
                <w:spacing w:val="-5"/>
                <w:sz w:val="28"/>
                <w:szCs w:val="28"/>
                <w:lang w:val="ru-RU"/>
              </w:rPr>
              <w:t xml:space="preserve"> </w:t>
            </w:r>
            <w:r w:rsidRPr="00C660A9">
              <w:rPr>
                <w:sz w:val="28"/>
                <w:szCs w:val="28"/>
                <w:lang w:val="ru-RU"/>
              </w:rPr>
              <w:t xml:space="preserve">проектов; </w:t>
            </w:r>
          </w:p>
          <w:p w:rsidR="00354D1C" w:rsidRPr="00C660A9" w:rsidRDefault="00354D1C" w:rsidP="00354D1C">
            <w:pPr>
              <w:pStyle w:val="TableParagraph"/>
              <w:numPr>
                <w:ilvl w:val="0"/>
                <w:numId w:val="18"/>
              </w:numPr>
              <w:tabs>
                <w:tab w:val="left" w:pos="465"/>
                <w:tab w:val="left" w:pos="466"/>
                <w:tab w:val="left" w:pos="14034"/>
              </w:tabs>
              <w:ind w:hanging="361"/>
              <w:rPr>
                <w:sz w:val="28"/>
                <w:szCs w:val="28"/>
                <w:lang w:val="ru-RU"/>
              </w:rPr>
            </w:pPr>
            <w:r w:rsidRPr="00C660A9">
              <w:rPr>
                <w:sz w:val="28"/>
                <w:szCs w:val="28"/>
                <w:lang w:val="ru-RU"/>
              </w:rPr>
              <w:t>писать</w:t>
            </w:r>
            <w:r w:rsidRPr="00C660A9">
              <w:rPr>
                <w:spacing w:val="-3"/>
                <w:sz w:val="28"/>
                <w:szCs w:val="28"/>
                <w:lang w:val="ru-RU"/>
              </w:rPr>
              <w:t xml:space="preserve"> </w:t>
            </w:r>
            <w:r w:rsidRPr="00C660A9">
              <w:rPr>
                <w:sz w:val="28"/>
                <w:szCs w:val="28"/>
                <w:lang w:val="ru-RU"/>
              </w:rPr>
              <w:t>отзыв</w:t>
            </w:r>
            <w:r w:rsidRPr="00C660A9">
              <w:rPr>
                <w:spacing w:val="-3"/>
                <w:sz w:val="28"/>
                <w:szCs w:val="28"/>
                <w:lang w:val="ru-RU"/>
              </w:rPr>
              <w:t xml:space="preserve"> </w:t>
            </w:r>
            <w:r w:rsidRPr="00C660A9">
              <w:rPr>
                <w:sz w:val="28"/>
                <w:szCs w:val="28"/>
                <w:lang w:val="ru-RU"/>
              </w:rPr>
              <w:t>о</w:t>
            </w:r>
            <w:r w:rsidRPr="00C660A9">
              <w:rPr>
                <w:spacing w:val="-3"/>
                <w:sz w:val="28"/>
                <w:szCs w:val="28"/>
                <w:lang w:val="ru-RU"/>
              </w:rPr>
              <w:t xml:space="preserve"> </w:t>
            </w:r>
            <w:r w:rsidRPr="00C660A9">
              <w:rPr>
                <w:sz w:val="28"/>
                <w:szCs w:val="28"/>
                <w:lang w:val="ru-RU"/>
              </w:rPr>
              <w:t>прочитанной</w:t>
            </w:r>
            <w:r w:rsidRPr="00C660A9">
              <w:rPr>
                <w:spacing w:val="-3"/>
                <w:sz w:val="28"/>
                <w:szCs w:val="28"/>
                <w:lang w:val="ru-RU"/>
              </w:rPr>
              <w:t xml:space="preserve"> </w:t>
            </w:r>
            <w:r w:rsidRPr="00C660A9">
              <w:rPr>
                <w:sz w:val="28"/>
                <w:szCs w:val="28"/>
                <w:lang w:val="ru-RU"/>
              </w:rPr>
              <w:t>книге.</w:t>
            </w:r>
          </w:p>
        </w:tc>
      </w:tr>
      <w:tr w:rsidR="00354D1C" w:rsidRPr="00C660A9" w:rsidTr="00354D1C">
        <w:trPr>
          <w:trHeight w:val="1387"/>
        </w:trPr>
        <w:tc>
          <w:tcPr>
            <w:tcW w:w="2680" w:type="dxa"/>
            <w:vMerge/>
            <w:tcBorders>
              <w:top w:val="nil"/>
            </w:tcBorders>
          </w:tcPr>
          <w:p w:rsidR="00354D1C" w:rsidRPr="00C660A9" w:rsidRDefault="00354D1C" w:rsidP="00354D1C">
            <w:pPr>
              <w:tabs>
                <w:tab w:val="left" w:pos="14034"/>
              </w:tabs>
              <w:rPr>
                <w:rFonts w:ascii="Times New Roman" w:hAnsi="Times New Roman" w:cs="Times New Roman"/>
                <w:sz w:val="28"/>
                <w:szCs w:val="28"/>
                <w:lang w:val="ru-RU"/>
              </w:rPr>
            </w:pPr>
          </w:p>
        </w:tc>
        <w:tc>
          <w:tcPr>
            <w:tcW w:w="4240" w:type="dxa"/>
          </w:tcPr>
          <w:p w:rsidR="00354D1C" w:rsidRPr="00C660A9" w:rsidRDefault="00354D1C" w:rsidP="00354D1C">
            <w:pPr>
              <w:pStyle w:val="TableParagraph"/>
              <w:tabs>
                <w:tab w:val="left" w:pos="2733"/>
                <w:tab w:val="left" w:pos="14034"/>
              </w:tabs>
              <w:ind w:left="131" w:firstLine="0"/>
              <w:rPr>
                <w:sz w:val="28"/>
                <w:szCs w:val="28"/>
                <w:lang w:val="ru-RU"/>
              </w:rPr>
            </w:pPr>
            <w:r w:rsidRPr="00C660A9">
              <w:rPr>
                <w:sz w:val="28"/>
                <w:szCs w:val="28"/>
                <w:lang w:val="ru-RU"/>
              </w:rPr>
              <w:t>Произведения современных</w:t>
            </w:r>
            <w:r w:rsidRPr="00C660A9">
              <w:rPr>
                <w:spacing w:val="-58"/>
                <w:sz w:val="28"/>
                <w:szCs w:val="28"/>
                <w:lang w:val="ru-RU"/>
              </w:rPr>
              <w:t xml:space="preserve"> </w:t>
            </w:r>
            <w:r w:rsidRPr="00C660A9">
              <w:rPr>
                <w:sz w:val="28"/>
                <w:szCs w:val="28"/>
                <w:lang w:val="ru-RU"/>
              </w:rPr>
              <w:t>отечественных</w:t>
            </w:r>
            <w:r w:rsidRPr="00C660A9">
              <w:rPr>
                <w:spacing w:val="1"/>
                <w:sz w:val="28"/>
                <w:szCs w:val="28"/>
                <w:lang w:val="ru-RU"/>
              </w:rPr>
              <w:t xml:space="preserve"> </w:t>
            </w:r>
            <w:r w:rsidRPr="00C660A9">
              <w:rPr>
                <w:sz w:val="28"/>
                <w:szCs w:val="28"/>
                <w:lang w:val="ru-RU"/>
              </w:rPr>
              <w:t>писателей-фантастов</w:t>
            </w:r>
            <w:r w:rsidRPr="00C660A9">
              <w:rPr>
                <w:spacing w:val="-57"/>
                <w:sz w:val="28"/>
                <w:szCs w:val="28"/>
                <w:lang w:val="ru-RU"/>
              </w:rPr>
              <w:t xml:space="preserve"> </w:t>
            </w:r>
            <w:r w:rsidRPr="00C660A9">
              <w:rPr>
                <w:sz w:val="28"/>
                <w:szCs w:val="28"/>
                <w:lang w:val="ru-RU"/>
              </w:rPr>
              <w:t>(не</w:t>
            </w:r>
            <w:r w:rsidRPr="00C660A9">
              <w:rPr>
                <w:spacing w:val="1"/>
                <w:sz w:val="28"/>
                <w:szCs w:val="28"/>
                <w:lang w:val="ru-RU"/>
              </w:rPr>
              <w:t xml:space="preserve"> </w:t>
            </w:r>
            <w:r w:rsidRPr="00C660A9">
              <w:rPr>
                <w:sz w:val="28"/>
                <w:szCs w:val="28"/>
                <w:lang w:val="ru-RU"/>
              </w:rPr>
              <w:t>менее</w:t>
            </w:r>
            <w:r w:rsidRPr="00C660A9">
              <w:rPr>
                <w:spacing w:val="1"/>
                <w:sz w:val="28"/>
                <w:szCs w:val="28"/>
                <w:lang w:val="ru-RU"/>
              </w:rPr>
              <w:t xml:space="preserve"> </w:t>
            </w:r>
            <w:r w:rsidRPr="00C660A9">
              <w:rPr>
                <w:sz w:val="28"/>
                <w:szCs w:val="28"/>
                <w:lang w:val="ru-RU"/>
              </w:rPr>
              <w:t>двух).</w:t>
            </w:r>
            <w:r w:rsidRPr="00C660A9">
              <w:rPr>
                <w:spacing w:val="1"/>
                <w:sz w:val="28"/>
                <w:szCs w:val="28"/>
                <w:lang w:val="ru-RU"/>
              </w:rPr>
              <w:t xml:space="preserve"> </w:t>
            </w:r>
            <w:r w:rsidRPr="00C660A9">
              <w:rPr>
                <w:sz w:val="28"/>
                <w:szCs w:val="28"/>
                <w:lang w:val="ru-RU"/>
              </w:rPr>
              <w:t>Например,</w:t>
            </w:r>
            <w:r w:rsidRPr="00C660A9">
              <w:rPr>
                <w:spacing w:val="1"/>
                <w:sz w:val="28"/>
                <w:szCs w:val="28"/>
                <w:lang w:val="ru-RU"/>
              </w:rPr>
              <w:t xml:space="preserve"> </w:t>
            </w:r>
            <w:r w:rsidRPr="00C660A9">
              <w:rPr>
                <w:sz w:val="28"/>
                <w:szCs w:val="28"/>
                <w:lang w:val="ru-RU"/>
              </w:rPr>
              <w:t>А.</w:t>
            </w:r>
            <w:r w:rsidRPr="00C660A9">
              <w:rPr>
                <w:spacing w:val="1"/>
                <w:sz w:val="28"/>
                <w:szCs w:val="28"/>
                <w:lang w:val="ru-RU"/>
              </w:rPr>
              <w:t xml:space="preserve"> </w:t>
            </w:r>
            <w:r w:rsidRPr="00C660A9">
              <w:rPr>
                <w:sz w:val="28"/>
                <w:szCs w:val="28"/>
                <w:lang w:val="ru-RU"/>
              </w:rPr>
              <w:t>В.</w:t>
            </w:r>
            <w:r w:rsidRPr="00C660A9">
              <w:rPr>
                <w:spacing w:val="1"/>
                <w:sz w:val="28"/>
                <w:szCs w:val="28"/>
                <w:lang w:val="ru-RU"/>
              </w:rPr>
              <w:t xml:space="preserve"> </w:t>
            </w:r>
            <w:r w:rsidRPr="00C660A9">
              <w:rPr>
                <w:sz w:val="28"/>
                <w:szCs w:val="28"/>
                <w:lang w:val="ru-RU"/>
              </w:rPr>
              <w:t>Жвалевский и Е. Б. Пастернак «Время</w:t>
            </w:r>
            <w:r w:rsidRPr="00C660A9">
              <w:rPr>
                <w:spacing w:val="-57"/>
                <w:sz w:val="28"/>
                <w:szCs w:val="28"/>
                <w:lang w:val="ru-RU"/>
              </w:rPr>
              <w:t xml:space="preserve"> </w:t>
            </w:r>
            <w:r w:rsidRPr="00C660A9">
              <w:rPr>
                <w:sz w:val="28"/>
                <w:szCs w:val="28"/>
                <w:lang w:val="ru-RU"/>
              </w:rPr>
              <w:t>всегда</w:t>
            </w:r>
            <w:r w:rsidRPr="00C660A9">
              <w:rPr>
                <w:spacing w:val="90"/>
                <w:sz w:val="28"/>
                <w:szCs w:val="28"/>
                <w:lang w:val="ru-RU"/>
              </w:rPr>
              <w:t xml:space="preserve"> </w:t>
            </w:r>
            <w:r w:rsidRPr="00C660A9">
              <w:rPr>
                <w:sz w:val="28"/>
                <w:szCs w:val="28"/>
                <w:lang w:val="ru-RU"/>
              </w:rPr>
              <w:t>хорошее»;</w:t>
            </w:r>
            <w:r w:rsidRPr="00C660A9">
              <w:rPr>
                <w:spacing w:val="91"/>
                <w:sz w:val="28"/>
                <w:szCs w:val="28"/>
                <w:lang w:val="ru-RU"/>
              </w:rPr>
              <w:t xml:space="preserve"> </w:t>
            </w:r>
            <w:r w:rsidRPr="00C660A9">
              <w:rPr>
                <w:sz w:val="28"/>
                <w:szCs w:val="28"/>
                <w:lang w:val="ru-RU"/>
              </w:rPr>
              <w:t>С.</w:t>
            </w:r>
            <w:r w:rsidRPr="00C660A9">
              <w:rPr>
                <w:spacing w:val="76"/>
                <w:sz w:val="28"/>
                <w:szCs w:val="28"/>
                <w:lang w:val="ru-RU"/>
              </w:rPr>
              <w:t xml:space="preserve"> </w:t>
            </w:r>
            <w:r w:rsidRPr="00C660A9">
              <w:rPr>
                <w:sz w:val="28"/>
                <w:szCs w:val="28"/>
                <w:lang w:val="ru-RU"/>
              </w:rPr>
              <w:t>В.</w:t>
            </w:r>
            <w:r w:rsidRPr="00C660A9">
              <w:rPr>
                <w:spacing w:val="77"/>
                <w:sz w:val="28"/>
                <w:szCs w:val="28"/>
                <w:lang w:val="ru-RU"/>
              </w:rPr>
              <w:t xml:space="preserve"> </w:t>
            </w:r>
            <w:r w:rsidRPr="00C660A9">
              <w:rPr>
                <w:sz w:val="28"/>
                <w:szCs w:val="28"/>
                <w:lang w:val="ru-RU"/>
              </w:rPr>
              <w:t>Лукьяненко</w:t>
            </w:r>
          </w:p>
          <w:p w:rsidR="00354D1C" w:rsidRPr="00C660A9" w:rsidRDefault="00354D1C" w:rsidP="00354D1C">
            <w:pPr>
              <w:pStyle w:val="TableParagraph"/>
              <w:tabs>
                <w:tab w:val="left" w:pos="14034"/>
              </w:tabs>
              <w:ind w:left="131" w:firstLine="0"/>
              <w:rPr>
                <w:sz w:val="28"/>
                <w:szCs w:val="28"/>
                <w:lang w:val="ru-RU"/>
              </w:rPr>
            </w:pPr>
            <w:r w:rsidRPr="00C660A9">
              <w:rPr>
                <w:sz w:val="28"/>
                <w:szCs w:val="28"/>
                <w:lang w:val="ru-RU"/>
              </w:rPr>
              <w:t>«Мальчик</w:t>
            </w:r>
            <w:r w:rsidRPr="00C660A9">
              <w:rPr>
                <w:spacing w:val="80"/>
                <w:sz w:val="28"/>
                <w:szCs w:val="28"/>
                <w:lang w:val="ru-RU"/>
              </w:rPr>
              <w:t xml:space="preserve"> </w:t>
            </w:r>
            <w:r w:rsidRPr="00C660A9">
              <w:rPr>
                <w:sz w:val="28"/>
                <w:szCs w:val="28"/>
                <w:lang w:val="ru-RU"/>
              </w:rPr>
              <w:t>и</w:t>
            </w:r>
            <w:r w:rsidRPr="00C660A9">
              <w:rPr>
                <w:spacing w:val="80"/>
                <w:sz w:val="28"/>
                <w:szCs w:val="28"/>
                <w:lang w:val="ru-RU"/>
              </w:rPr>
              <w:t xml:space="preserve"> </w:t>
            </w:r>
            <w:r w:rsidRPr="00C660A9">
              <w:rPr>
                <w:sz w:val="28"/>
                <w:szCs w:val="28"/>
                <w:lang w:val="ru-RU"/>
              </w:rPr>
              <w:t>Тьма»;</w:t>
            </w:r>
            <w:r w:rsidRPr="00C660A9">
              <w:rPr>
                <w:spacing w:val="66"/>
                <w:sz w:val="28"/>
                <w:szCs w:val="28"/>
                <w:lang w:val="ru-RU"/>
              </w:rPr>
              <w:t xml:space="preserve"> </w:t>
            </w:r>
            <w:r w:rsidRPr="00C660A9">
              <w:rPr>
                <w:sz w:val="28"/>
                <w:szCs w:val="28"/>
                <w:lang w:val="ru-RU"/>
              </w:rPr>
              <w:t>В.</w:t>
            </w:r>
            <w:r w:rsidRPr="00C660A9">
              <w:rPr>
                <w:spacing w:val="66"/>
                <w:sz w:val="28"/>
                <w:szCs w:val="28"/>
                <w:lang w:val="ru-RU"/>
              </w:rPr>
              <w:t xml:space="preserve"> </w:t>
            </w:r>
            <w:r w:rsidRPr="00C660A9">
              <w:rPr>
                <w:sz w:val="28"/>
                <w:szCs w:val="28"/>
                <w:lang w:val="ru-RU"/>
              </w:rPr>
              <w:t>В.</w:t>
            </w:r>
            <w:r w:rsidRPr="00C660A9">
              <w:rPr>
                <w:spacing w:val="66"/>
                <w:sz w:val="28"/>
                <w:szCs w:val="28"/>
                <w:lang w:val="ru-RU"/>
              </w:rPr>
              <w:t xml:space="preserve"> </w:t>
            </w:r>
            <w:r w:rsidRPr="00C660A9">
              <w:rPr>
                <w:sz w:val="28"/>
                <w:szCs w:val="28"/>
                <w:lang w:val="ru-RU"/>
              </w:rPr>
              <w:t>Ледерман</w:t>
            </w:r>
          </w:p>
          <w:p w:rsidR="00354D1C" w:rsidRPr="00C660A9" w:rsidRDefault="00354D1C" w:rsidP="00354D1C">
            <w:pPr>
              <w:pStyle w:val="TableParagraph"/>
              <w:tabs>
                <w:tab w:val="left" w:pos="14034"/>
              </w:tabs>
              <w:ind w:left="131" w:firstLine="0"/>
              <w:rPr>
                <w:sz w:val="28"/>
                <w:szCs w:val="28"/>
                <w:lang w:val="ru-RU"/>
              </w:rPr>
            </w:pPr>
            <w:r w:rsidRPr="00C660A9">
              <w:rPr>
                <w:sz w:val="28"/>
                <w:szCs w:val="28"/>
                <w:lang w:val="ru-RU"/>
              </w:rPr>
              <w:t>«Календарь</w:t>
            </w:r>
            <w:r w:rsidRPr="00C660A9">
              <w:rPr>
                <w:spacing w:val="-1"/>
                <w:sz w:val="28"/>
                <w:szCs w:val="28"/>
                <w:lang w:val="ru-RU"/>
              </w:rPr>
              <w:t xml:space="preserve"> </w:t>
            </w:r>
            <w:r w:rsidRPr="00C660A9">
              <w:rPr>
                <w:sz w:val="28"/>
                <w:szCs w:val="28"/>
                <w:lang w:val="ru-RU"/>
              </w:rPr>
              <w:t>ма(й)я»</w:t>
            </w:r>
            <w:r w:rsidRPr="00C660A9">
              <w:rPr>
                <w:spacing w:val="-1"/>
                <w:sz w:val="28"/>
                <w:szCs w:val="28"/>
                <w:lang w:val="ru-RU"/>
              </w:rPr>
              <w:t xml:space="preserve"> </w:t>
            </w:r>
            <w:r w:rsidRPr="00C660A9">
              <w:rPr>
                <w:sz w:val="28"/>
                <w:szCs w:val="28"/>
                <w:lang w:val="ru-RU"/>
              </w:rPr>
              <w:t>и др.</w:t>
            </w:r>
            <w:r w:rsidRPr="00C660A9">
              <w:rPr>
                <w:spacing w:val="-1"/>
                <w:sz w:val="28"/>
                <w:szCs w:val="28"/>
                <w:lang w:val="ru-RU"/>
              </w:rPr>
              <w:t xml:space="preserve"> </w:t>
            </w:r>
            <w:r w:rsidRPr="00C660A9">
              <w:rPr>
                <w:sz w:val="28"/>
                <w:szCs w:val="28"/>
              </w:rPr>
              <w:t>(4</w:t>
            </w:r>
            <w:r w:rsidRPr="00C660A9">
              <w:rPr>
                <w:spacing w:val="-1"/>
                <w:sz w:val="28"/>
                <w:szCs w:val="28"/>
              </w:rPr>
              <w:t xml:space="preserve"> </w:t>
            </w:r>
            <w:r w:rsidRPr="00C660A9">
              <w:rPr>
                <w:sz w:val="28"/>
                <w:szCs w:val="28"/>
              </w:rPr>
              <w:t>ч.)</w:t>
            </w:r>
          </w:p>
        </w:tc>
        <w:tc>
          <w:tcPr>
            <w:tcW w:w="8106" w:type="dxa"/>
          </w:tcPr>
          <w:p w:rsidR="00354D1C" w:rsidRPr="00354D1C" w:rsidRDefault="00354D1C" w:rsidP="00354D1C">
            <w:pPr>
              <w:pStyle w:val="TableParagraph"/>
              <w:numPr>
                <w:ilvl w:val="0"/>
                <w:numId w:val="17"/>
              </w:numPr>
              <w:tabs>
                <w:tab w:val="left" w:pos="465"/>
                <w:tab w:val="left" w:pos="466"/>
                <w:tab w:val="left" w:pos="14034"/>
              </w:tabs>
              <w:ind w:hanging="361"/>
              <w:rPr>
                <w:sz w:val="28"/>
                <w:szCs w:val="28"/>
                <w:lang w:val="ru-RU"/>
              </w:rPr>
            </w:pPr>
            <w:r w:rsidRPr="00C660A9">
              <w:rPr>
                <w:sz w:val="28"/>
                <w:szCs w:val="28"/>
                <w:lang w:val="ru-RU"/>
              </w:rPr>
              <w:t>эмоционально</w:t>
            </w:r>
            <w:r w:rsidRPr="00C660A9">
              <w:rPr>
                <w:spacing w:val="-3"/>
                <w:sz w:val="28"/>
                <w:szCs w:val="28"/>
                <w:lang w:val="ru-RU"/>
              </w:rPr>
              <w:t xml:space="preserve"> </w:t>
            </w:r>
            <w:r w:rsidRPr="00C660A9">
              <w:rPr>
                <w:sz w:val="28"/>
                <w:szCs w:val="28"/>
                <w:lang w:val="ru-RU"/>
              </w:rPr>
              <w:t>воспринимать</w:t>
            </w:r>
            <w:r w:rsidRPr="00C660A9">
              <w:rPr>
                <w:spacing w:val="-3"/>
                <w:sz w:val="28"/>
                <w:szCs w:val="28"/>
                <w:lang w:val="ru-RU"/>
              </w:rPr>
              <w:t xml:space="preserve"> </w:t>
            </w:r>
            <w:r w:rsidRPr="00C660A9">
              <w:rPr>
                <w:sz w:val="28"/>
                <w:szCs w:val="28"/>
                <w:lang w:val="ru-RU"/>
              </w:rPr>
              <w:t>и</w:t>
            </w:r>
            <w:r w:rsidRPr="00C660A9">
              <w:rPr>
                <w:spacing w:val="-3"/>
                <w:sz w:val="28"/>
                <w:szCs w:val="28"/>
                <w:lang w:val="ru-RU"/>
              </w:rPr>
              <w:t xml:space="preserve"> </w:t>
            </w:r>
            <w:r w:rsidRPr="00C660A9">
              <w:rPr>
                <w:sz w:val="28"/>
                <w:szCs w:val="28"/>
                <w:lang w:val="ru-RU"/>
              </w:rPr>
              <w:t>выразительно</w:t>
            </w:r>
            <w:r w:rsidRPr="00C660A9">
              <w:rPr>
                <w:spacing w:val="-3"/>
                <w:sz w:val="28"/>
                <w:szCs w:val="28"/>
                <w:lang w:val="ru-RU"/>
              </w:rPr>
              <w:t xml:space="preserve"> </w:t>
            </w:r>
            <w:r w:rsidRPr="00C660A9">
              <w:rPr>
                <w:sz w:val="28"/>
                <w:szCs w:val="28"/>
                <w:lang w:val="ru-RU"/>
              </w:rPr>
              <w:t>читать</w:t>
            </w:r>
            <w:r w:rsidRPr="00C660A9">
              <w:rPr>
                <w:spacing w:val="-3"/>
                <w:sz w:val="28"/>
                <w:szCs w:val="28"/>
                <w:lang w:val="ru-RU"/>
              </w:rPr>
              <w:t xml:space="preserve"> </w:t>
            </w:r>
            <w:r w:rsidRPr="00C660A9">
              <w:rPr>
                <w:sz w:val="28"/>
                <w:szCs w:val="28"/>
                <w:lang w:val="ru-RU"/>
              </w:rPr>
              <w:t>произведение;</w:t>
            </w:r>
            <w:r>
              <w:rPr>
                <w:sz w:val="28"/>
                <w:szCs w:val="28"/>
                <w:lang w:val="ru-RU"/>
              </w:rPr>
              <w:t xml:space="preserve"> определять тему, идею, художественные и </w:t>
            </w:r>
            <w:r w:rsidRPr="00354D1C">
              <w:rPr>
                <w:spacing w:val="-2"/>
                <w:sz w:val="28"/>
                <w:szCs w:val="28"/>
                <w:lang w:val="ru-RU"/>
              </w:rPr>
              <w:t>композиционные</w:t>
            </w:r>
            <w:r w:rsidRPr="00354D1C">
              <w:rPr>
                <w:spacing w:val="-57"/>
                <w:sz w:val="28"/>
                <w:szCs w:val="28"/>
                <w:lang w:val="ru-RU"/>
              </w:rPr>
              <w:t xml:space="preserve"> </w:t>
            </w:r>
            <w:r w:rsidRPr="00354D1C">
              <w:rPr>
                <w:sz w:val="28"/>
                <w:szCs w:val="28"/>
                <w:lang w:val="ru-RU"/>
              </w:rPr>
              <w:t>особенности произведений;</w:t>
            </w:r>
          </w:p>
          <w:p w:rsidR="00354D1C" w:rsidRPr="00C660A9" w:rsidRDefault="00354D1C" w:rsidP="00354D1C">
            <w:pPr>
              <w:pStyle w:val="TableParagraph"/>
              <w:numPr>
                <w:ilvl w:val="0"/>
                <w:numId w:val="17"/>
              </w:numPr>
              <w:tabs>
                <w:tab w:val="left" w:pos="465"/>
                <w:tab w:val="left" w:pos="466"/>
                <w:tab w:val="left" w:pos="14034"/>
              </w:tabs>
              <w:ind w:hanging="361"/>
              <w:rPr>
                <w:sz w:val="28"/>
                <w:szCs w:val="28"/>
                <w:lang w:val="ru-RU"/>
              </w:rPr>
            </w:pPr>
            <w:r w:rsidRPr="00C660A9">
              <w:rPr>
                <w:sz w:val="28"/>
                <w:szCs w:val="28"/>
                <w:lang w:val="ru-RU"/>
              </w:rPr>
              <w:t>формулировать</w:t>
            </w:r>
            <w:r w:rsidRPr="00C660A9">
              <w:rPr>
                <w:spacing w:val="-8"/>
                <w:sz w:val="28"/>
                <w:szCs w:val="28"/>
                <w:lang w:val="ru-RU"/>
              </w:rPr>
              <w:t xml:space="preserve"> </w:t>
            </w:r>
            <w:r w:rsidRPr="00C660A9">
              <w:rPr>
                <w:sz w:val="28"/>
                <w:szCs w:val="28"/>
                <w:lang w:val="ru-RU"/>
              </w:rPr>
              <w:t>вопросы</w:t>
            </w:r>
            <w:r w:rsidRPr="00C660A9">
              <w:rPr>
                <w:spacing w:val="-7"/>
                <w:sz w:val="28"/>
                <w:szCs w:val="28"/>
                <w:lang w:val="ru-RU"/>
              </w:rPr>
              <w:t xml:space="preserve"> </w:t>
            </w:r>
            <w:r w:rsidRPr="00C660A9">
              <w:rPr>
                <w:sz w:val="28"/>
                <w:szCs w:val="28"/>
                <w:lang w:val="ru-RU"/>
              </w:rPr>
              <w:t>по</w:t>
            </w:r>
            <w:r w:rsidRPr="00C660A9">
              <w:rPr>
                <w:spacing w:val="-7"/>
                <w:sz w:val="28"/>
                <w:szCs w:val="28"/>
                <w:lang w:val="ru-RU"/>
              </w:rPr>
              <w:t xml:space="preserve"> </w:t>
            </w:r>
            <w:r w:rsidRPr="00C660A9">
              <w:rPr>
                <w:sz w:val="28"/>
                <w:szCs w:val="28"/>
                <w:lang w:val="ru-RU"/>
              </w:rPr>
              <w:t>тексту</w:t>
            </w:r>
            <w:r w:rsidRPr="00C660A9">
              <w:rPr>
                <w:spacing w:val="-8"/>
                <w:sz w:val="28"/>
                <w:szCs w:val="28"/>
                <w:lang w:val="ru-RU"/>
              </w:rPr>
              <w:t xml:space="preserve"> </w:t>
            </w:r>
            <w:r w:rsidRPr="00C660A9">
              <w:rPr>
                <w:sz w:val="28"/>
                <w:szCs w:val="28"/>
                <w:lang w:val="ru-RU"/>
              </w:rPr>
              <w:t>произведения;</w:t>
            </w:r>
          </w:p>
          <w:p w:rsidR="00354D1C" w:rsidRPr="00354D1C" w:rsidRDefault="00354D1C" w:rsidP="00354D1C">
            <w:pPr>
              <w:pStyle w:val="TableParagraph"/>
              <w:numPr>
                <w:ilvl w:val="0"/>
                <w:numId w:val="17"/>
              </w:numPr>
              <w:tabs>
                <w:tab w:val="left" w:pos="465"/>
                <w:tab w:val="left" w:pos="466"/>
                <w:tab w:val="left" w:pos="14034"/>
              </w:tabs>
              <w:ind w:left="465"/>
              <w:rPr>
                <w:sz w:val="28"/>
                <w:szCs w:val="28"/>
                <w:lang w:val="ru-RU"/>
              </w:rPr>
            </w:pPr>
            <w:r w:rsidRPr="00C660A9">
              <w:rPr>
                <w:sz w:val="28"/>
                <w:szCs w:val="28"/>
                <w:lang w:val="ru-RU"/>
              </w:rPr>
              <w:t>использовать</w:t>
            </w:r>
            <w:r w:rsidRPr="00C660A9">
              <w:rPr>
                <w:spacing w:val="24"/>
                <w:sz w:val="28"/>
                <w:szCs w:val="28"/>
                <w:lang w:val="ru-RU"/>
              </w:rPr>
              <w:t xml:space="preserve"> </w:t>
            </w:r>
            <w:r w:rsidRPr="00C660A9">
              <w:rPr>
                <w:sz w:val="28"/>
                <w:szCs w:val="28"/>
                <w:lang w:val="ru-RU"/>
              </w:rPr>
              <w:t>различные</w:t>
            </w:r>
            <w:r w:rsidRPr="00C660A9">
              <w:rPr>
                <w:spacing w:val="24"/>
                <w:sz w:val="28"/>
                <w:szCs w:val="28"/>
                <w:lang w:val="ru-RU"/>
              </w:rPr>
              <w:t xml:space="preserve"> </w:t>
            </w:r>
            <w:r w:rsidRPr="00C660A9">
              <w:rPr>
                <w:sz w:val="28"/>
                <w:szCs w:val="28"/>
                <w:lang w:val="ru-RU"/>
              </w:rPr>
              <w:t>виды</w:t>
            </w:r>
            <w:r w:rsidRPr="00C660A9">
              <w:rPr>
                <w:spacing w:val="24"/>
                <w:sz w:val="28"/>
                <w:szCs w:val="28"/>
                <w:lang w:val="ru-RU"/>
              </w:rPr>
              <w:t xml:space="preserve"> </w:t>
            </w:r>
            <w:r w:rsidRPr="00C660A9">
              <w:rPr>
                <w:sz w:val="28"/>
                <w:szCs w:val="28"/>
                <w:lang w:val="ru-RU"/>
              </w:rPr>
              <w:t>пересказа</w:t>
            </w:r>
            <w:r w:rsidRPr="00C660A9">
              <w:rPr>
                <w:spacing w:val="24"/>
                <w:sz w:val="28"/>
                <w:szCs w:val="28"/>
                <w:lang w:val="ru-RU"/>
              </w:rPr>
              <w:t xml:space="preserve"> </w:t>
            </w:r>
            <w:r w:rsidRPr="00C660A9">
              <w:rPr>
                <w:sz w:val="28"/>
                <w:szCs w:val="28"/>
                <w:lang w:val="ru-RU"/>
              </w:rPr>
              <w:t>произведения</w:t>
            </w:r>
            <w:r w:rsidRPr="00C660A9">
              <w:rPr>
                <w:spacing w:val="24"/>
                <w:sz w:val="28"/>
                <w:szCs w:val="28"/>
                <w:lang w:val="ru-RU"/>
              </w:rPr>
              <w:t xml:space="preserve"> </w:t>
            </w:r>
            <w:r w:rsidRPr="00C660A9">
              <w:rPr>
                <w:sz w:val="28"/>
                <w:szCs w:val="28"/>
                <w:lang w:val="ru-RU"/>
              </w:rPr>
              <w:t>или</w:t>
            </w:r>
            <w:r w:rsidRPr="00C660A9">
              <w:rPr>
                <w:spacing w:val="10"/>
                <w:sz w:val="28"/>
                <w:szCs w:val="28"/>
                <w:lang w:val="ru-RU"/>
              </w:rPr>
              <w:t xml:space="preserve"> </w:t>
            </w:r>
            <w:r w:rsidRPr="00C660A9">
              <w:rPr>
                <w:sz w:val="28"/>
                <w:szCs w:val="28"/>
                <w:lang w:val="ru-RU"/>
              </w:rPr>
              <w:t>его</w:t>
            </w:r>
            <w:r w:rsidRPr="00C660A9">
              <w:rPr>
                <w:spacing w:val="-57"/>
                <w:sz w:val="28"/>
                <w:szCs w:val="28"/>
                <w:lang w:val="ru-RU"/>
              </w:rPr>
              <w:t xml:space="preserve"> </w:t>
            </w:r>
            <w:r w:rsidRPr="00C660A9">
              <w:rPr>
                <w:sz w:val="28"/>
                <w:szCs w:val="28"/>
                <w:lang w:val="ru-RU"/>
              </w:rPr>
              <w:t>фрагмента;</w:t>
            </w:r>
            <w:r>
              <w:rPr>
                <w:sz w:val="28"/>
                <w:szCs w:val="28"/>
                <w:lang w:val="ru-RU"/>
              </w:rPr>
              <w:t xml:space="preserve"> </w:t>
            </w:r>
            <w:r w:rsidRPr="00354D1C">
              <w:rPr>
                <w:sz w:val="28"/>
                <w:szCs w:val="28"/>
                <w:lang w:val="ru-RU"/>
              </w:rPr>
              <w:t>характеризовать</w:t>
            </w:r>
            <w:r w:rsidRPr="00354D1C">
              <w:rPr>
                <w:spacing w:val="12"/>
                <w:sz w:val="28"/>
                <w:szCs w:val="28"/>
                <w:lang w:val="ru-RU"/>
              </w:rPr>
              <w:t xml:space="preserve"> </w:t>
            </w:r>
            <w:r w:rsidRPr="00354D1C">
              <w:rPr>
                <w:sz w:val="28"/>
                <w:szCs w:val="28"/>
                <w:lang w:val="ru-RU"/>
              </w:rPr>
              <w:t>и</w:t>
            </w:r>
            <w:r w:rsidRPr="00354D1C">
              <w:rPr>
                <w:spacing w:val="71"/>
                <w:sz w:val="28"/>
                <w:szCs w:val="28"/>
                <w:lang w:val="ru-RU"/>
              </w:rPr>
              <w:t xml:space="preserve"> </w:t>
            </w:r>
            <w:r w:rsidRPr="00354D1C">
              <w:rPr>
                <w:sz w:val="28"/>
                <w:szCs w:val="28"/>
                <w:lang w:val="ru-RU"/>
              </w:rPr>
              <w:t>сопоставлять</w:t>
            </w:r>
            <w:r w:rsidRPr="00354D1C">
              <w:rPr>
                <w:spacing w:val="71"/>
                <w:sz w:val="28"/>
                <w:szCs w:val="28"/>
                <w:lang w:val="ru-RU"/>
              </w:rPr>
              <w:t xml:space="preserve"> </w:t>
            </w:r>
            <w:r w:rsidRPr="00354D1C">
              <w:rPr>
                <w:sz w:val="28"/>
                <w:szCs w:val="28"/>
                <w:lang w:val="ru-RU"/>
              </w:rPr>
              <w:t>основных</w:t>
            </w:r>
            <w:r w:rsidRPr="00354D1C">
              <w:rPr>
                <w:spacing w:val="56"/>
                <w:sz w:val="28"/>
                <w:szCs w:val="28"/>
                <w:lang w:val="ru-RU"/>
              </w:rPr>
              <w:t xml:space="preserve"> </w:t>
            </w:r>
            <w:r w:rsidRPr="00354D1C">
              <w:rPr>
                <w:sz w:val="28"/>
                <w:szCs w:val="28"/>
                <w:lang w:val="ru-RU"/>
              </w:rPr>
              <w:t>героев</w:t>
            </w:r>
            <w:r w:rsidRPr="00354D1C">
              <w:rPr>
                <w:spacing w:val="57"/>
                <w:sz w:val="28"/>
                <w:szCs w:val="28"/>
                <w:lang w:val="ru-RU"/>
              </w:rPr>
              <w:t xml:space="preserve"> </w:t>
            </w:r>
            <w:r w:rsidRPr="00354D1C">
              <w:rPr>
                <w:sz w:val="28"/>
                <w:szCs w:val="28"/>
                <w:lang w:val="ru-RU"/>
              </w:rPr>
              <w:t>произведений, выявлять</w:t>
            </w:r>
            <w:r w:rsidRPr="00354D1C">
              <w:rPr>
                <w:spacing w:val="-10"/>
                <w:sz w:val="28"/>
                <w:szCs w:val="28"/>
                <w:lang w:val="ru-RU"/>
              </w:rPr>
              <w:t xml:space="preserve"> </w:t>
            </w:r>
            <w:r w:rsidRPr="00354D1C">
              <w:rPr>
                <w:sz w:val="28"/>
                <w:szCs w:val="28"/>
                <w:lang w:val="ru-RU"/>
              </w:rPr>
              <w:t>художественные</w:t>
            </w:r>
            <w:r w:rsidRPr="00354D1C">
              <w:rPr>
                <w:spacing w:val="-9"/>
                <w:sz w:val="28"/>
                <w:szCs w:val="28"/>
                <w:lang w:val="ru-RU"/>
              </w:rPr>
              <w:t xml:space="preserve"> </w:t>
            </w:r>
            <w:r w:rsidRPr="00354D1C">
              <w:rPr>
                <w:sz w:val="28"/>
                <w:szCs w:val="28"/>
                <w:lang w:val="ru-RU"/>
              </w:rPr>
              <w:t>средства</w:t>
            </w:r>
            <w:r w:rsidRPr="00354D1C">
              <w:rPr>
                <w:spacing w:val="-10"/>
                <w:sz w:val="28"/>
                <w:szCs w:val="28"/>
                <w:lang w:val="ru-RU"/>
              </w:rPr>
              <w:t xml:space="preserve"> </w:t>
            </w:r>
            <w:r w:rsidRPr="00354D1C">
              <w:rPr>
                <w:sz w:val="28"/>
                <w:szCs w:val="28"/>
                <w:lang w:val="ru-RU"/>
              </w:rPr>
              <w:t>их</w:t>
            </w:r>
            <w:r w:rsidRPr="00354D1C">
              <w:rPr>
                <w:spacing w:val="-9"/>
                <w:sz w:val="28"/>
                <w:szCs w:val="28"/>
                <w:lang w:val="ru-RU"/>
              </w:rPr>
              <w:t xml:space="preserve"> </w:t>
            </w:r>
            <w:r w:rsidRPr="00354D1C">
              <w:rPr>
                <w:sz w:val="28"/>
                <w:szCs w:val="28"/>
                <w:lang w:val="ru-RU"/>
              </w:rPr>
              <w:t>создания;</w:t>
            </w:r>
            <w:r>
              <w:rPr>
                <w:sz w:val="28"/>
                <w:szCs w:val="28"/>
                <w:lang w:val="ru-RU"/>
              </w:rPr>
              <w:t xml:space="preserve"> </w:t>
            </w:r>
            <w:r w:rsidRPr="00354D1C">
              <w:rPr>
                <w:sz w:val="28"/>
                <w:szCs w:val="28"/>
                <w:lang w:val="ru-RU"/>
              </w:rPr>
              <w:t>сопоставлять</w:t>
            </w:r>
            <w:r w:rsidRPr="00354D1C">
              <w:rPr>
                <w:spacing w:val="24"/>
                <w:sz w:val="28"/>
                <w:szCs w:val="28"/>
                <w:lang w:val="ru-RU"/>
              </w:rPr>
              <w:t xml:space="preserve"> </w:t>
            </w:r>
            <w:r w:rsidRPr="00354D1C">
              <w:rPr>
                <w:sz w:val="28"/>
                <w:szCs w:val="28"/>
                <w:lang w:val="ru-RU"/>
              </w:rPr>
              <w:t>произведения</w:t>
            </w:r>
            <w:r w:rsidRPr="00354D1C">
              <w:rPr>
                <w:spacing w:val="24"/>
                <w:sz w:val="28"/>
                <w:szCs w:val="28"/>
                <w:lang w:val="ru-RU"/>
              </w:rPr>
              <w:t xml:space="preserve"> </w:t>
            </w:r>
            <w:r w:rsidRPr="00354D1C">
              <w:rPr>
                <w:sz w:val="28"/>
                <w:szCs w:val="28"/>
                <w:lang w:val="ru-RU"/>
              </w:rPr>
              <w:t>одного</w:t>
            </w:r>
            <w:r w:rsidRPr="00354D1C">
              <w:rPr>
                <w:spacing w:val="25"/>
                <w:sz w:val="28"/>
                <w:szCs w:val="28"/>
                <w:lang w:val="ru-RU"/>
              </w:rPr>
              <w:t xml:space="preserve"> </w:t>
            </w:r>
            <w:r w:rsidRPr="00354D1C">
              <w:rPr>
                <w:sz w:val="28"/>
                <w:szCs w:val="28"/>
                <w:lang w:val="ru-RU"/>
              </w:rPr>
              <w:t>и</w:t>
            </w:r>
            <w:r w:rsidRPr="00354D1C">
              <w:rPr>
                <w:spacing w:val="24"/>
                <w:sz w:val="28"/>
                <w:szCs w:val="28"/>
                <w:lang w:val="ru-RU"/>
              </w:rPr>
              <w:t xml:space="preserve"> </w:t>
            </w:r>
            <w:r w:rsidRPr="00354D1C">
              <w:rPr>
                <w:sz w:val="28"/>
                <w:szCs w:val="28"/>
                <w:lang w:val="ru-RU"/>
              </w:rPr>
              <w:t>разных</w:t>
            </w:r>
            <w:r w:rsidRPr="00354D1C">
              <w:rPr>
                <w:spacing w:val="11"/>
                <w:sz w:val="28"/>
                <w:szCs w:val="28"/>
                <w:lang w:val="ru-RU"/>
              </w:rPr>
              <w:t xml:space="preserve"> </w:t>
            </w:r>
            <w:r w:rsidRPr="00354D1C">
              <w:rPr>
                <w:sz w:val="28"/>
                <w:szCs w:val="28"/>
                <w:lang w:val="ru-RU"/>
              </w:rPr>
              <w:t>авторов</w:t>
            </w:r>
            <w:r w:rsidRPr="00354D1C">
              <w:rPr>
                <w:spacing w:val="10"/>
                <w:sz w:val="28"/>
                <w:szCs w:val="28"/>
                <w:lang w:val="ru-RU"/>
              </w:rPr>
              <w:t xml:space="preserve"> </w:t>
            </w:r>
            <w:r w:rsidRPr="00354D1C">
              <w:rPr>
                <w:sz w:val="28"/>
                <w:szCs w:val="28"/>
                <w:lang w:val="ru-RU"/>
              </w:rPr>
              <w:t>по</w:t>
            </w:r>
            <w:r w:rsidRPr="00354D1C">
              <w:rPr>
                <w:spacing w:val="11"/>
                <w:sz w:val="28"/>
                <w:szCs w:val="28"/>
                <w:lang w:val="ru-RU"/>
              </w:rPr>
              <w:t xml:space="preserve"> </w:t>
            </w:r>
            <w:r w:rsidRPr="00354D1C">
              <w:rPr>
                <w:sz w:val="28"/>
                <w:szCs w:val="28"/>
                <w:lang w:val="ru-RU"/>
              </w:rPr>
              <w:t>заданным</w:t>
            </w:r>
            <w:r w:rsidRPr="00354D1C">
              <w:rPr>
                <w:spacing w:val="-57"/>
                <w:sz w:val="28"/>
                <w:szCs w:val="28"/>
                <w:lang w:val="ru-RU"/>
              </w:rPr>
              <w:t xml:space="preserve"> </w:t>
            </w:r>
            <w:r w:rsidRPr="00354D1C">
              <w:rPr>
                <w:sz w:val="28"/>
                <w:szCs w:val="28"/>
                <w:lang w:val="ru-RU"/>
              </w:rPr>
              <w:t>основаниям;</w:t>
            </w:r>
          </w:p>
          <w:p w:rsidR="00354D1C" w:rsidRPr="00C660A9" w:rsidRDefault="00354D1C" w:rsidP="00354D1C">
            <w:pPr>
              <w:pStyle w:val="TableParagraph"/>
              <w:tabs>
                <w:tab w:val="left" w:pos="465"/>
                <w:tab w:val="left" w:pos="466"/>
                <w:tab w:val="left" w:pos="1765"/>
                <w:tab w:val="left" w:pos="2990"/>
                <w:tab w:val="left" w:pos="4997"/>
                <w:tab w:val="left" w:pos="7291"/>
                <w:tab w:val="left" w:pos="14034"/>
              </w:tabs>
              <w:ind w:left="465" w:firstLine="0"/>
              <w:rPr>
                <w:sz w:val="28"/>
                <w:szCs w:val="28"/>
                <w:lang w:val="ru-RU"/>
              </w:rPr>
            </w:pPr>
            <w:r w:rsidRPr="00C660A9">
              <w:rPr>
                <w:sz w:val="28"/>
                <w:szCs w:val="28"/>
                <w:lang w:val="ru-RU"/>
              </w:rPr>
              <w:t>выявлять</w:t>
            </w:r>
            <w:r w:rsidRPr="00C660A9">
              <w:rPr>
                <w:sz w:val="28"/>
                <w:szCs w:val="28"/>
                <w:lang w:val="ru-RU"/>
              </w:rPr>
              <w:tab/>
              <w:t>средства</w:t>
            </w:r>
            <w:r w:rsidRPr="00C660A9">
              <w:rPr>
                <w:sz w:val="28"/>
                <w:szCs w:val="28"/>
                <w:lang w:val="ru-RU"/>
              </w:rPr>
              <w:tab/>
              <w:t>художественной</w:t>
            </w:r>
            <w:r w:rsidRPr="00C660A9">
              <w:rPr>
                <w:sz w:val="28"/>
                <w:szCs w:val="28"/>
                <w:lang w:val="ru-RU"/>
              </w:rPr>
              <w:tab/>
              <w:t>изобразительности</w:t>
            </w:r>
            <w:r w:rsidRPr="00C660A9">
              <w:rPr>
                <w:sz w:val="28"/>
                <w:szCs w:val="28"/>
                <w:lang w:val="ru-RU"/>
              </w:rPr>
              <w:tab/>
            </w:r>
            <w:r w:rsidRPr="00C660A9">
              <w:rPr>
                <w:spacing w:val="-4"/>
                <w:sz w:val="28"/>
                <w:szCs w:val="28"/>
                <w:lang w:val="ru-RU"/>
              </w:rPr>
              <w:t>в</w:t>
            </w:r>
            <w:r w:rsidRPr="00C660A9">
              <w:rPr>
                <w:spacing w:val="-57"/>
                <w:sz w:val="28"/>
                <w:szCs w:val="28"/>
                <w:lang w:val="ru-RU"/>
              </w:rPr>
              <w:t xml:space="preserve"> </w:t>
            </w:r>
            <w:r w:rsidRPr="00C660A9">
              <w:rPr>
                <w:sz w:val="28"/>
                <w:szCs w:val="28"/>
                <w:lang w:val="ru-RU"/>
              </w:rPr>
              <w:t>произведениях;</w:t>
            </w:r>
          </w:p>
          <w:p w:rsidR="00354D1C" w:rsidRPr="00354D1C" w:rsidRDefault="00354D1C" w:rsidP="00354D1C">
            <w:pPr>
              <w:pStyle w:val="TableParagraph"/>
              <w:numPr>
                <w:ilvl w:val="0"/>
                <w:numId w:val="16"/>
              </w:numPr>
              <w:tabs>
                <w:tab w:val="left" w:pos="465"/>
                <w:tab w:val="left" w:pos="466"/>
                <w:tab w:val="left" w:pos="14034"/>
              </w:tabs>
              <w:ind w:left="465"/>
              <w:rPr>
                <w:sz w:val="28"/>
                <w:szCs w:val="28"/>
                <w:lang w:val="ru-RU"/>
              </w:rPr>
            </w:pPr>
            <w:r w:rsidRPr="00C660A9">
              <w:rPr>
                <w:sz w:val="28"/>
                <w:szCs w:val="28"/>
                <w:lang w:val="ru-RU"/>
              </w:rPr>
              <w:t>использовать</w:t>
            </w:r>
            <w:r w:rsidRPr="00C660A9">
              <w:rPr>
                <w:spacing w:val="24"/>
                <w:sz w:val="28"/>
                <w:szCs w:val="28"/>
                <w:lang w:val="ru-RU"/>
              </w:rPr>
              <w:t xml:space="preserve"> </w:t>
            </w:r>
            <w:r w:rsidRPr="00C660A9">
              <w:rPr>
                <w:sz w:val="28"/>
                <w:szCs w:val="28"/>
                <w:lang w:val="ru-RU"/>
              </w:rPr>
              <w:t>различные</w:t>
            </w:r>
            <w:r w:rsidRPr="00C660A9">
              <w:rPr>
                <w:spacing w:val="24"/>
                <w:sz w:val="28"/>
                <w:szCs w:val="28"/>
                <w:lang w:val="ru-RU"/>
              </w:rPr>
              <w:t xml:space="preserve"> </w:t>
            </w:r>
            <w:r w:rsidRPr="00C660A9">
              <w:rPr>
                <w:sz w:val="28"/>
                <w:szCs w:val="28"/>
                <w:lang w:val="ru-RU"/>
              </w:rPr>
              <w:t>виды</w:t>
            </w:r>
            <w:r w:rsidRPr="00C660A9">
              <w:rPr>
                <w:spacing w:val="24"/>
                <w:sz w:val="28"/>
                <w:szCs w:val="28"/>
                <w:lang w:val="ru-RU"/>
              </w:rPr>
              <w:t xml:space="preserve"> </w:t>
            </w:r>
            <w:r w:rsidRPr="00C660A9">
              <w:rPr>
                <w:sz w:val="28"/>
                <w:szCs w:val="28"/>
                <w:lang w:val="ru-RU"/>
              </w:rPr>
              <w:t>пересказа</w:t>
            </w:r>
            <w:r w:rsidRPr="00C660A9">
              <w:rPr>
                <w:spacing w:val="24"/>
                <w:sz w:val="28"/>
                <w:szCs w:val="28"/>
                <w:lang w:val="ru-RU"/>
              </w:rPr>
              <w:t xml:space="preserve"> </w:t>
            </w:r>
            <w:r w:rsidRPr="00C660A9">
              <w:rPr>
                <w:sz w:val="28"/>
                <w:szCs w:val="28"/>
                <w:lang w:val="ru-RU"/>
              </w:rPr>
              <w:t>произведения</w:t>
            </w:r>
            <w:r w:rsidRPr="00C660A9">
              <w:rPr>
                <w:spacing w:val="24"/>
                <w:sz w:val="28"/>
                <w:szCs w:val="28"/>
                <w:lang w:val="ru-RU"/>
              </w:rPr>
              <w:t xml:space="preserve"> </w:t>
            </w:r>
            <w:r w:rsidRPr="00C660A9">
              <w:rPr>
                <w:sz w:val="28"/>
                <w:szCs w:val="28"/>
                <w:lang w:val="ru-RU"/>
              </w:rPr>
              <w:t>или</w:t>
            </w:r>
            <w:r w:rsidRPr="00C660A9">
              <w:rPr>
                <w:spacing w:val="10"/>
                <w:sz w:val="28"/>
                <w:szCs w:val="28"/>
                <w:lang w:val="ru-RU"/>
              </w:rPr>
              <w:t xml:space="preserve"> </w:t>
            </w:r>
            <w:r w:rsidRPr="00C660A9">
              <w:rPr>
                <w:sz w:val="28"/>
                <w:szCs w:val="28"/>
                <w:lang w:val="ru-RU"/>
              </w:rPr>
              <w:t>его</w:t>
            </w:r>
            <w:r w:rsidRPr="00C660A9">
              <w:rPr>
                <w:spacing w:val="-57"/>
                <w:sz w:val="28"/>
                <w:szCs w:val="28"/>
                <w:lang w:val="ru-RU"/>
              </w:rPr>
              <w:t xml:space="preserve"> </w:t>
            </w:r>
            <w:r w:rsidRPr="00C660A9">
              <w:rPr>
                <w:sz w:val="28"/>
                <w:szCs w:val="28"/>
                <w:lang w:val="ru-RU"/>
              </w:rPr>
              <w:t>фрагмента;</w:t>
            </w:r>
            <w:r>
              <w:rPr>
                <w:sz w:val="28"/>
                <w:szCs w:val="28"/>
                <w:lang w:val="ru-RU"/>
              </w:rPr>
              <w:t xml:space="preserve"> </w:t>
            </w:r>
            <w:r w:rsidRPr="00354D1C">
              <w:rPr>
                <w:sz w:val="28"/>
                <w:szCs w:val="28"/>
                <w:lang w:val="ru-RU"/>
              </w:rPr>
              <w:t>выражать</w:t>
            </w:r>
            <w:r w:rsidRPr="00354D1C">
              <w:rPr>
                <w:spacing w:val="-7"/>
                <w:sz w:val="28"/>
                <w:szCs w:val="28"/>
                <w:lang w:val="ru-RU"/>
              </w:rPr>
              <w:t xml:space="preserve"> </w:t>
            </w:r>
            <w:r w:rsidRPr="00354D1C">
              <w:rPr>
                <w:sz w:val="28"/>
                <w:szCs w:val="28"/>
                <w:lang w:val="ru-RU"/>
              </w:rPr>
              <w:t>личное</w:t>
            </w:r>
            <w:r w:rsidRPr="00354D1C">
              <w:rPr>
                <w:spacing w:val="-6"/>
                <w:sz w:val="28"/>
                <w:szCs w:val="28"/>
                <w:lang w:val="ru-RU"/>
              </w:rPr>
              <w:t xml:space="preserve"> </w:t>
            </w:r>
            <w:r w:rsidRPr="00354D1C">
              <w:rPr>
                <w:sz w:val="28"/>
                <w:szCs w:val="28"/>
                <w:lang w:val="ru-RU"/>
              </w:rPr>
              <w:t>читательское</w:t>
            </w:r>
            <w:r w:rsidRPr="00354D1C">
              <w:rPr>
                <w:spacing w:val="-6"/>
                <w:sz w:val="28"/>
                <w:szCs w:val="28"/>
                <w:lang w:val="ru-RU"/>
              </w:rPr>
              <w:t xml:space="preserve"> </w:t>
            </w:r>
            <w:r w:rsidRPr="00354D1C">
              <w:rPr>
                <w:sz w:val="28"/>
                <w:szCs w:val="28"/>
                <w:lang w:val="ru-RU"/>
              </w:rPr>
              <w:t>отношение</w:t>
            </w:r>
            <w:r w:rsidRPr="00354D1C">
              <w:rPr>
                <w:spacing w:val="-6"/>
                <w:sz w:val="28"/>
                <w:szCs w:val="28"/>
                <w:lang w:val="ru-RU"/>
              </w:rPr>
              <w:t xml:space="preserve"> </w:t>
            </w:r>
            <w:r w:rsidRPr="00354D1C">
              <w:rPr>
                <w:sz w:val="28"/>
                <w:szCs w:val="28"/>
                <w:lang w:val="ru-RU"/>
              </w:rPr>
              <w:t>к</w:t>
            </w:r>
            <w:r w:rsidRPr="00354D1C">
              <w:rPr>
                <w:spacing w:val="-6"/>
                <w:sz w:val="28"/>
                <w:szCs w:val="28"/>
                <w:lang w:val="ru-RU"/>
              </w:rPr>
              <w:t xml:space="preserve"> </w:t>
            </w:r>
            <w:r w:rsidRPr="00354D1C">
              <w:rPr>
                <w:sz w:val="28"/>
                <w:szCs w:val="28"/>
                <w:lang w:val="ru-RU"/>
              </w:rPr>
              <w:t>прочитанному;</w:t>
            </w:r>
            <w:r>
              <w:rPr>
                <w:sz w:val="28"/>
                <w:szCs w:val="28"/>
                <w:lang w:val="ru-RU"/>
              </w:rPr>
              <w:t xml:space="preserve"> </w:t>
            </w:r>
            <w:r w:rsidRPr="00354D1C">
              <w:rPr>
                <w:sz w:val="28"/>
                <w:szCs w:val="28"/>
                <w:lang w:val="ru-RU"/>
              </w:rPr>
              <w:t>выстраивать</w:t>
            </w:r>
            <w:r w:rsidRPr="00354D1C">
              <w:rPr>
                <w:spacing w:val="25"/>
                <w:sz w:val="28"/>
                <w:szCs w:val="28"/>
                <w:lang w:val="ru-RU"/>
              </w:rPr>
              <w:t xml:space="preserve"> </w:t>
            </w:r>
            <w:r w:rsidRPr="00354D1C">
              <w:rPr>
                <w:sz w:val="28"/>
                <w:szCs w:val="28"/>
                <w:lang w:val="ru-RU"/>
              </w:rPr>
              <w:t>с</w:t>
            </w:r>
            <w:r w:rsidRPr="00354D1C">
              <w:rPr>
                <w:spacing w:val="25"/>
                <w:sz w:val="28"/>
                <w:szCs w:val="28"/>
                <w:lang w:val="ru-RU"/>
              </w:rPr>
              <w:t xml:space="preserve"> </w:t>
            </w:r>
            <w:r w:rsidRPr="00354D1C">
              <w:rPr>
                <w:sz w:val="28"/>
                <w:szCs w:val="28"/>
                <w:lang w:val="ru-RU"/>
              </w:rPr>
              <w:t>помощью</w:t>
            </w:r>
            <w:r w:rsidRPr="00354D1C">
              <w:rPr>
                <w:spacing w:val="25"/>
                <w:sz w:val="28"/>
                <w:szCs w:val="28"/>
                <w:lang w:val="ru-RU"/>
              </w:rPr>
              <w:t xml:space="preserve"> </w:t>
            </w:r>
            <w:r w:rsidRPr="00354D1C">
              <w:rPr>
                <w:sz w:val="28"/>
                <w:szCs w:val="28"/>
                <w:lang w:val="ru-RU"/>
              </w:rPr>
              <w:t>учителя</w:t>
            </w:r>
            <w:r w:rsidRPr="00354D1C">
              <w:rPr>
                <w:spacing w:val="25"/>
                <w:sz w:val="28"/>
                <w:szCs w:val="28"/>
                <w:lang w:val="ru-RU"/>
              </w:rPr>
              <w:t xml:space="preserve"> </w:t>
            </w:r>
            <w:r w:rsidRPr="00354D1C">
              <w:rPr>
                <w:sz w:val="28"/>
                <w:szCs w:val="28"/>
                <w:lang w:val="ru-RU"/>
              </w:rPr>
              <w:t>траекторию</w:t>
            </w:r>
            <w:r w:rsidRPr="00354D1C">
              <w:rPr>
                <w:spacing w:val="10"/>
                <w:sz w:val="28"/>
                <w:szCs w:val="28"/>
                <w:lang w:val="ru-RU"/>
              </w:rPr>
              <w:t xml:space="preserve"> </w:t>
            </w:r>
            <w:r w:rsidRPr="00354D1C">
              <w:rPr>
                <w:sz w:val="28"/>
                <w:szCs w:val="28"/>
                <w:lang w:val="ru-RU"/>
              </w:rPr>
              <w:t>самостоятельного</w:t>
            </w:r>
            <w:r w:rsidRPr="00354D1C">
              <w:rPr>
                <w:spacing w:val="-57"/>
                <w:sz w:val="28"/>
                <w:szCs w:val="28"/>
                <w:lang w:val="ru-RU"/>
              </w:rPr>
              <w:t xml:space="preserve"> </w:t>
            </w:r>
            <w:r w:rsidRPr="00354D1C">
              <w:rPr>
                <w:sz w:val="28"/>
                <w:szCs w:val="28"/>
                <w:lang w:val="ru-RU"/>
              </w:rPr>
              <w:t>чтения;</w:t>
            </w:r>
            <w:r>
              <w:rPr>
                <w:sz w:val="28"/>
                <w:szCs w:val="28"/>
                <w:lang w:val="ru-RU"/>
              </w:rPr>
              <w:t xml:space="preserve"> </w:t>
            </w:r>
            <w:r w:rsidRPr="00354D1C">
              <w:rPr>
                <w:sz w:val="28"/>
                <w:szCs w:val="28"/>
                <w:lang w:val="ru-RU"/>
              </w:rPr>
              <w:t>писать</w:t>
            </w:r>
            <w:r w:rsidRPr="00354D1C">
              <w:rPr>
                <w:spacing w:val="10"/>
                <w:sz w:val="28"/>
                <w:szCs w:val="28"/>
                <w:lang w:val="ru-RU"/>
              </w:rPr>
              <w:t xml:space="preserve"> </w:t>
            </w:r>
            <w:r w:rsidRPr="00354D1C">
              <w:rPr>
                <w:sz w:val="28"/>
                <w:szCs w:val="28"/>
                <w:lang w:val="ru-RU"/>
              </w:rPr>
              <w:t>сочинение</w:t>
            </w:r>
            <w:r w:rsidRPr="00354D1C">
              <w:rPr>
                <w:spacing w:val="11"/>
                <w:sz w:val="28"/>
                <w:szCs w:val="28"/>
                <w:lang w:val="ru-RU"/>
              </w:rPr>
              <w:t xml:space="preserve"> </w:t>
            </w:r>
            <w:r w:rsidRPr="00354D1C">
              <w:rPr>
                <w:sz w:val="28"/>
                <w:szCs w:val="28"/>
                <w:lang w:val="ru-RU"/>
              </w:rPr>
              <w:t>на</w:t>
            </w:r>
            <w:r w:rsidRPr="00354D1C">
              <w:rPr>
                <w:spacing w:val="10"/>
                <w:sz w:val="28"/>
                <w:szCs w:val="28"/>
                <w:lang w:val="ru-RU"/>
              </w:rPr>
              <w:t xml:space="preserve"> </w:t>
            </w:r>
            <w:r w:rsidRPr="00354D1C">
              <w:rPr>
                <w:sz w:val="28"/>
                <w:szCs w:val="28"/>
                <w:lang w:val="ru-RU"/>
              </w:rPr>
              <w:t>литературную</w:t>
            </w:r>
            <w:r w:rsidRPr="00354D1C">
              <w:rPr>
                <w:spacing w:val="11"/>
                <w:sz w:val="28"/>
                <w:szCs w:val="28"/>
                <w:lang w:val="ru-RU"/>
              </w:rPr>
              <w:t xml:space="preserve"> </w:t>
            </w:r>
            <w:r w:rsidRPr="00354D1C">
              <w:rPr>
                <w:sz w:val="28"/>
                <w:szCs w:val="28"/>
                <w:lang w:val="ru-RU"/>
              </w:rPr>
              <w:t>тему</w:t>
            </w:r>
            <w:r w:rsidRPr="00354D1C">
              <w:rPr>
                <w:spacing w:val="10"/>
                <w:sz w:val="28"/>
                <w:szCs w:val="28"/>
                <w:lang w:val="ru-RU"/>
              </w:rPr>
              <w:t xml:space="preserve"> </w:t>
            </w:r>
            <w:r w:rsidRPr="00354D1C">
              <w:rPr>
                <w:sz w:val="28"/>
                <w:szCs w:val="28"/>
                <w:lang w:val="ru-RU"/>
              </w:rPr>
              <w:t>или</w:t>
            </w:r>
            <w:r w:rsidRPr="00354D1C">
              <w:rPr>
                <w:spacing w:val="11"/>
                <w:sz w:val="28"/>
                <w:szCs w:val="28"/>
                <w:lang w:val="ru-RU"/>
              </w:rPr>
              <w:t xml:space="preserve"> </w:t>
            </w:r>
            <w:r w:rsidRPr="00354D1C">
              <w:rPr>
                <w:sz w:val="28"/>
                <w:szCs w:val="28"/>
                <w:lang w:val="ru-RU"/>
              </w:rPr>
              <w:t>отзыв</w:t>
            </w:r>
            <w:r w:rsidRPr="00354D1C">
              <w:rPr>
                <w:spacing w:val="11"/>
                <w:sz w:val="28"/>
                <w:szCs w:val="28"/>
                <w:lang w:val="ru-RU"/>
              </w:rPr>
              <w:t xml:space="preserve"> </w:t>
            </w:r>
            <w:r w:rsidRPr="00354D1C">
              <w:rPr>
                <w:sz w:val="28"/>
                <w:szCs w:val="28"/>
                <w:lang w:val="ru-RU"/>
              </w:rPr>
              <w:t>о</w:t>
            </w:r>
            <w:r w:rsidRPr="00354D1C">
              <w:rPr>
                <w:spacing w:val="-4"/>
                <w:sz w:val="28"/>
                <w:szCs w:val="28"/>
                <w:lang w:val="ru-RU"/>
              </w:rPr>
              <w:t xml:space="preserve"> </w:t>
            </w:r>
            <w:r w:rsidRPr="00354D1C">
              <w:rPr>
                <w:sz w:val="28"/>
                <w:szCs w:val="28"/>
                <w:lang w:val="ru-RU"/>
              </w:rPr>
              <w:t>прочитанном</w:t>
            </w:r>
            <w:r w:rsidRPr="00354D1C">
              <w:rPr>
                <w:spacing w:val="-57"/>
                <w:sz w:val="28"/>
                <w:szCs w:val="28"/>
                <w:lang w:val="ru-RU"/>
              </w:rPr>
              <w:t xml:space="preserve"> </w:t>
            </w:r>
            <w:r w:rsidRPr="00354D1C">
              <w:rPr>
                <w:sz w:val="28"/>
                <w:szCs w:val="28"/>
                <w:lang w:val="ru-RU"/>
              </w:rPr>
              <w:t>произведении,</w:t>
            </w:r>
            <w:r w:rsidRPr="00354D1C">
              <w:rPr>
                <w:spacing w:val="-1"/>
                <w:sz w:val="28"/>
                <w:szCs w:val="28"/>
                <w:lang w:val="ru-RU"/>
              </w:rPr>
              <w:t xml:space="preserve">  </w:t>
            </w:r>
          </w:p>
        </w:tc>
      </w:tr>
    </w:tbl>
    <w:p w:rsidR="00F453E8" w:rsidRDefault="00F453E8" w:rsidP="00CD1877">
      <w:pPr>
        <w:tabs>
          <w:tab w:val="left" w:pos="14034"/>
        </w:tabs>
        <w:spacing w:after="0" w:line="240" w:lineRule="auto"/>
        <w:rPr>
          <w:rFonts w:ascii="Times New Roman" w:hAnsi="Times New Roman" w:cs="Times New Roman"/>
          <w:sz w:val="28"/>
          <w:szCs w:val="28"/>
        </w:rPr>
      </w:pPr>
    </w:p>
    <w:p w:rsidR="00F453E8" w:rsidRDefault="00F453E8" w:rsidP="00CD1877">
      <w:pPr>
        <w:tabs>
          <w:tab w:val="left" w:pos="14034"/>
        </w:tabs>
        <w:spacing w:after="0" w:line="240" w:lineRule="auto"/>
        <w:rPr>
          <w:rFonts w:ascii="Times New Roman" w:hAnsi="Times New Roman" w:cs="Times New Roman"/>
          <w:sz w:val="28"/>
          <w:szCs w:val="28"/>
        </w:rPr>
      </w:pPr>
    </w:p>
    <w:p w:rsidR="0052048F" w:rsidRPr="00C660A9" w:rsidRDefault="0052048F" w:rsidP="00CD1877">
      <w:pPr>
        <w:tabs>
          <w:tab w:val="left" w:pos="14034"/>
        </w:tabs>
        <w:spacing w:after="0" w:line="240" w:lineRule="auto"/>
        <w:rPr>
          <w:rFonts w:ascii="Times New Roman" w:hAnsi="Times New Roman" w:cs="Times New Roman"/>
          <w:sz w:val="28"/>
          <w:szCs w:val="28"/>
        </w:rPr>
        <w:sectPr w:rsidR="0052048F" w:rsidRPr="00C660A9" w:rsidSect="00CD1877">
          <w:type w:val="continuous"/>
          <w:pgSz w:w="16840" w:h="11920" w:orient="landscape"/>
          <w:pgMar w:top="1134" w:right="678" w:bottom="1134" w:left="1134" w:header="0" w:footer="928" w:gutter="0"/>
          <w:cols w:space="720"/>
        </w:sectPr>
      </w:pPr>
    </w:p>
    <w:p w:rsidR="005F2C18" w:rsidRPr="00C660A9" w:rsidRDefault="005F2C18" w:rsidP="00CD1877">
      <w:pPr>
        <w:tabs>
          <w:tab w:val="left" w:pos="14034"/>
        </w:tabs>
        <w:spacing w:after="0" w:line="240" w:lineRule="auto"/>
        <w:rPr>
          <w:rFonts w:ascii="Times New Roman" w:hAnsi="Times New Roman" w:cs="Times New Roman"/>
          <w:sz w:val="28"/>
          <w:szCs w:val="28"/>
        </w:rPr>
        <w:sectPr w:rsidR="005F2C18" w:rsidRPr="00C660A9" w:rsidSect="00CD1877">
          <w:type w:val="continuous"/>
          <w:pgSz w:w="16840" w:h="11920" w:orient="landscape"/>
          <w:pgMar w:top="1134" w:right="678" w:bottom="1134" w:left="1134" w:header="0" w:footer="928" w:gutter="0"/>
          <w:cols w:space="720"/>
        </w:sectPr>
      </w:pPr>
    </w:p>
    <w:tbl>
      <w:tblPr>
        <w:tblStyle w:val="TableNormal"/>
        <w:tblW w:w="15026" w:type="dxa"/>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680"/>
        <w:gridCol w:w="4240"/>
        <w:gridCol w:w="8106"/>
      </w:tblGrid>
      <w:tr w:rsidR="009B5494" w:rsidRPr="00C660A9" w:rsidTr="00354D1C">
        <w:trPr>
          <w:trHeight w:val="3012"/>
        </w:trPr>
        <w:tc>
          <w:tcPr>
            <w:tcW w:w="2680" w:type="dxa"/>
          </w:tcPr>
          <w:p w:rsidR="009B5494" w:rsidRPr="00C660A9" w:rsidRDefault="00E31B94" w:rsidP="00CD1877">
            <w:pPr>
              <w:pStyle w:val="TableParagraph"/>
              <w:tabs>
                <w:tab w:val="left" w:pos="14034"/>
              </w:tabs>
              <w:ind w:left="104" w:firstLine="0"/>
              <w:rPr>
                <w:sz w:val="28"/>
                <w:szCs w:val="28"/>
                <w:lang w:val="ru-RU"/>
              </w:rPr>
            </w:pPr>
            <w:r w:rsidRPr="00C660A9">
              <w:rPr>
                <w:sz w:val="28"/>
                <w:szCs w:val="28"/>
                <w:lang w:val="ru-RU"/>
              </w:rPr>
              <w:lastRenderedPageBreak/>
              <w:t>Литература</w:t>
            </w:r>
            <w:r w:rsidRPr="00C660A9">
              <w:rPr>
                <w:spacing w:val="1"/>
                <w:sz w:val="28"/>
                <w:szCs w:val="28"/>
                <w:lang w:val="ru-RU"/>
              </w:rPr>
              <w:t xml:space="preserve"> </w:t>
            </w:r>
            <w:r w:rsidRPr="00C660A9">
              <w:rPr>
                <w:sz w:val="28"/>
                <w:szCs w:val="28"/>
                <w:lang w:val="ru-RU"/>
              </w:rPr>
              <w:t>народов</w:t>
            </w:r>
            <w:r w:rsidRPr="00C660A9">
              <w:rPr>
                <w:spacing w:val="-57"/>
                <w:sz w:val="28"/>
                <w:szCs w:val="28"/>
                <w:lang w:val="ru-RU"/>
              </w:rPr>
              <w:t xml:space="preserve"> </w:t>
            </w:r>
            <w:r w:rsidRPr="00C660A9">
              <w:rPr>
                <w:sz w:val="28"/>
                <w:szCs w:val="28"/>
                <w:lang w:val="ru-RU"/>
              </w:rPr>
              <w:t>Российской</w:t>
            </w:r>
            <w:r w:rsidRPr="00C660A9">
              <w:rPr>
                <w:spacing w:val="-15"/>
                <w:sz w:val="28"/>
                <w:szCs w:val="28"/>
                <w:lang w:val="ru-RU"/>
              </w:rPr>
              <w:t xml:space="preserve"> </w:t>
            </w:r>
            <w:r w:rsidRPr="00C660A9">
              <w:rPr>
                <w:sz w:val="28"/>
                <w:szCs w:val="28"/>
                <w:lang w:val="ru-RU"/>
              </w:rPr>
              <w:t>Федерации.</w:t>
            </w:r>
          </w:p>
        </w:tc>
        <w:tc>
          <w:tcPr>
            <w:tcW w:w="4240" w:type="dxa"/>
          </w:tcPr>
          <w:p w:rsidR="009B5494" w:rsidRPr="00C660A9" w:rsidRDefault="009B5494" w:rsidP="005F2C18">
            <w:pPr>
              <w:pStyle w:val="TableParagraph"/>
              <w:tabs>
                <w:tab w:val="left" w:pos="14034"/>
              </w:tabs>
              <w:ind w:left="131" w:right="119" w:firstLine="0"/>
              <w:rPr>
                <w:sz w:val="28"/>
                <w:szCs w:val="28"/>
                <w:lang w:val="ru-RU"/>
              </w:rPr>
            </w:pPr>
            <w:r w:rsidRPr="00C660A9">
              <w:rPr>
                <w:sz w:val="28"/>
                <w:szCs w:val="28"/>
                <w:lang w:val="ru-RU"/>
              </w:rPr>
              <w:t>Стихотворения</w:t>
            </w:r>
            <w:r w:rsidRPr="00C660A9">
              <w:rPr>
                <w:spacing w:val="1"/>
                <w:sz w:val="28"/>
                <w:szCs w:val="28"/>
                <w:lang w:val="ru-RU"/>
              </w:rPr>
              <w:t xml:space="preserve"> </w:t>
            </w:r>
            <w:r w:rsidRPr="00C660A9">
              <w:rPr>
                <w:sz w:val="28"/>
                <w:szCs w:val="28"/>
                <w:lang w:val="ru-RU"/>
              </w:rPr>
              <w:t>(два</w:t>
            </w:r>
            <w:r w:rsidRPr="00C660A9">
              <w:rPr>
                <w:spacing w:val="1"/>
                <w:sz w:val="28"/>
                <w:szCs w:val="28"/>
                <w:lang w:val="ru-RU"/>
              </w:rPr>
              <w:t xml:space="preserve"> </w:t>
            </w:r>
            <w:r w:rsidRPr="00C660A9">
              <w:rPr>
                <w:sz w:val="28"/>
                <w:szCs w:val="28"/>
                <w:lang w:val="ru-RU"/>
              </w:rPr>
              <w:t>по</w:t>
            </w:r>
            <w:r w:rsidRPr="00C660A9">
              <w:rPr>
                <w:spacing w:val="1"/>
                <w:sz w:val="28"/>
                <w:szCs w:val="28"/>
                <w:lang w:val="ru-RU"/>
              </w:rPr>
              <w:t xml:space="preserve"> </w:t>
            </w:r>
            <w:r w:rsidRPr="00C660A9">
              <w:rPr>
                <w:sz w:val="28"/>
                <w:szCs w:val="28"/>
                <w:lang w:val="ru-RU"/>
              </w:rPr>
              <w:t>выбору).</w:t>
            </w:r>
            <w:r w:rsidRPr="00C660A9">
              <w:rPr>
                <w:spacing w:val="1"/>
                <w:sz w:val="28"/>
                <w:szCs w:val="28"/>
                <w:lang w:val="ru-RU"/>
              </w:rPr>
              <w:t xml:space="preserve"> </w:t>
            </w:r>
            <w:r w:rsidRPr="00C660A9">
              <w:rPr>
                <w:sz w:val="28"/>
                <w:szCs w:val="28"/>
                <w:lang w:val="ru-RU"/>
              </w:rPr>
              <w:t>Например,</w:t>
            </w:r>
            <w:r w:rsidRPr="00C660A9">
              <w:rPr>
                <w:spacing w:val="1"/>
                <w:sz w:val="28"/>
                <w:szCs w:val="28"/>
                <w:lang w:val="ru-RU"/>
              </w:rPr>
              <w:t xml:space="preserve"> </w:t>
            </w:r>
            <w:r w:rsidRPr="00C660A9">
              <w:rPr>
                <w:sz w:val="28"/>
                <w:szCs w:val="28"/>
                <w:lang w:val="ru-RU"/>
              </w:rPr>
              <w:t>М.</w:t>
            </w:r>
            <w:r w:rsidRPr="00C660A9">
              <w:rPr>
                <w:spacing w:val="1"/>
                <w:sz w:val="28"/>
                <w:szCs w:val="28"/>
                <w:lang w:val="ru-RU"/>
              </w:rPr>
              <w:t xml:space="preserve"> </w:t>
            </w:r>
            <w:r w:rsidRPr="00C660A9">
              <w:rPr>
                <w:sz w:val="28"/>
                <w:szCs w:val="28"/>
                <w:lang w:val="ru-RU"/>
              </w:rPr>
              <w:t>Карим</w:t>
            </w:r>
            <w:r w:rsidRPr="00C660A9">
              <w:rPr>
                <w:spacing w:val="1"/>
                <w:sz w:val="28"/>
                <w:szCs w:val="28"/>
                <w:lang w:val="ru-RU"/>
              </w:rPr>
              <w:t xml:space="preserve"> </w:t>
            </w:r>
            <w:r w:rsidRPr="00C660A9">
              <w:rPr>
                <w:sz w:val="28"/>
                <w:szCs w:val="28"/>
                <w:lang w:val="ru-RU"/>
              </w:rPr>
              <w:t>«Бессмертие»</w:t>
            </w:r>
            <w:r w:rsidRPr="00C660A9">
              <w:rPr>
                <w:spacing w:val="1"/>
                <w:sz w:val="28"/>
                <w:szCs w:val="28"/>
                <w:lang w:val="ru-RU"/>
              </w:rPr>
              <w:t xml:space="preserve"> </w:t>
            </w:r>
            <w:r w:rsidRPr="00C660A9">
              <w:rPr>
                <w:sz w:val="28"/>
                <w:szCs w:val="28"/>
                <w:lang w:val="ru-RU"/>
              </w:rPr>
              <w:t>(фрагменты);</w:t>
            </w:r>
            <w:r w:rsidRPr="00C660A9">
              <w:rPr>
                <w:spacing w:val="1"/>
                <w:sz w:val="28"/>
                <w:szCs w:val="28"/>
                <w:lang w:val="ru-RU"/>
              </w:rPr>
              <w:t xml:space="preserve"> </w:t>
            </w:r>
            <w:r w:rsidRPr="00C660A9">
              <w:rPr>
                <w:sz w:val="28"/>
                <w:szCs w:val="28"/>
                <w:lang w:val="ru-RU"/>
              </w:rPr>
              <w:t>Г.</w:t>
            </w:r>
            <w:r w:rsidRPr="00C660A9">
              <w:rPr>
                <w:spacing w:val="1"/>
                <w:sz w:val="28"/>
                <w:szCs w:val="28"/>
                <w:lang w:val="ru-RU"/>
              </w:rPr>
              <w:t xml:space="preserve"> </w:t>
            </w:r>
            <w:r w:rsidRPr="00C660A9">
              <w:rPr>
                <w:sz w:val="28"/>
                <w:szCs w:val="28"/>
                <w:lang w:val="ru-RU"/>
              </w:rPr>
              <w:t>Тукай</w:t>
            </w:r>
            <w:r w:rsidRPr="00C660A9">
              <w:rPr>
                <w:spacing w:val="1"/>
                <w:sz w:val="28"/>
                <w:szCs w:val="28"/>
                <w:lang w:val="ru-RU"/>
              </w:rPr>
              <w:t xml:space="preserve"> </w:t>
            </w:r>
            <w:r w:rsidRPr="00C660A9">
              <w:rPr>
                <w:sz w:val="28"/>
                <w:szCs w:val="28"/>
                <w:lang w:val="ru-RU"/>
              </w:rPr>
              <w:t>«Родная</w:t>
            </w:r>
            <w:r w:rsidRPr="00C660A9">
              <w:rPr>
                <w:spacing w:val="-57"/>
                <w:sz w:val="28"/>
                <w:szCs w:val="28"/>
                <w:lang w:val="ru-RU"/>
              </w:rPr>
              <w:t xml:space="preserve"> </w:t>
            </w:r>
            <w:r w:rsidRPr="00C660A9">
              <w:rPr>
                <w:sz w:val="28"/>
                <w:szCs w:val="28"/>
                <w:lang w:val="ru-RU"/>
              </w:rPr>
              <w:t>деревня», «Книга»; К. Кулиев «Когда</w:t>
            </w:r>
            <w:r w:rsidRPr="00C660A9">
              <w:rPr>
                <w:spacing w:val="1"/>
                <w:sz w:val="28"/>
                <w:szCs w:val="28"/>
                <w:lang w:val="ru-RU"/>
              </w:rPr>
              <w:t xml:space="preserve"> </w:t>
            </w:r>
            <w:r w:rsidRPr="00C660A9">
              <w:rPr>
                <w:sz w:val="28"/>
                <w:szCs w:val="28"/>
                <w:lang w:val="ru-RU"/>
              </w:rPr>
              <w:t>на</w:t>
            </w:r>
            <w:r w:rsidRPr="00C660A9">
              <w:rPr>
                <w:spacing w:val="1"/>
                <w:sz w:val="28"/>
                <w:szCs w:val="28"/>
                <w:lang w:val="ru-RU"/>
              </w:rPr>
              <w:t xml:space="preserve"> </w:t>
            </w:r>
            <w:r w:rsidRPr="00C660A9">
              <w:rPr>
                <w:sz w:val="28"/>
                <w:szCs w:val="28"/>
                <w:lang w:val="ru-RU"/>
              </w:rPr>
              <w:t>меня навалилась беда…», «Каким</w:t>
            </w:r>
            <w:r w:rsidRPr="00C660A9">
              <w:rPr>
                <w:spacing w:val="1"/>
                <w:sz w:val="28"/>
                <w:szCs w:val="28"/>
                <w:lang w:val="ru-RU"/>
              </w:rPr>
              <w:t xml:space="preserve"> </w:t>
            </w:r>
            <w:r w:rsidRPr="00C660A9">
              <w:rPr>
                <w:sz w:val="28"/>
                <w:szCs w:val="28"/>
                <w:lang w:val="ru-RU"/>
              </w:rPr>
              <w:t>бы</w:t>
            </w:r>
            <w:r w:rsidRPr="00C660A9">
              <w:rPr>
                <w:spacing w:val="13"/>
                <w:sz w:val="28"/>
                <w:szCs w:val="28"/>
                <w:lang w:val="ru-RU"/>
              </w:rPr>
              <w:t xml:space="preserve"> </w:t>
            </w:r>
            <w:r w:rsidRPr="00C660A9">
              <w:rPr>
                <w:sz w:val="28"/>
                <w:szCs w:val="28"/>
                <w:lang w:val="ru-RU"/>
              </w:rPr>
              <w:t>малым</w:t>
            </w:r>
            <w:r w:rsidRPr="00C660A9">
              <w:rPr>
                <w:spacing w:val="13"/>
                <w:sz w:val="28"/>
                <w:szCs w:val="28"/>
                <w:lang w:val="ru-RU"/>
              </w:rPr>
              <w:t xml:space="preserve"> </w:t>
            </w:r>
            <w:r w:rsidRPr="00C660A9">
              <w:rPr>
                <w:sz w:val="28"/>
                <w:szCs w:val="28"/>
                <w:lang w:val="ru-RU"/>
              </w:rPr>
              <w:t>ни</w:t>
            </w:r>
            <w:r w:rsidRPr="00C660A9">
              <w:rPr>
                <w:spacing w:val="13"/>
                <w:sz w:val="28"/>
                <w:szCs w:val="28"/>
                <w:lang w:val="ru-RU"/>
              </w:rPr>
              <w:t xml:space="preserve"> </w:t>
            </w:r>
            <w:r w:rsidRPr="00C660A9">
              <w:rPr>
                <w:sz w:val="28"/>
                <w:szCs w:val="28"/>
                <w:lang w:val="ru-RU"/>
              </w:rPr>
              <w:t>был</w:t>
            </w:r>
            <w:r w:rsidRPr="00C660A9">
              <w:rPr>
                <w:spacing w:val="13"/>
                <w:sz w:val="28"/>
                <w:szCs w:val="28"/>
                <w:lang w:val="ru-RU"/>
              </w:rPr>
              <w:t xml:space="preserve"> </w:t>
            </w:r>
            <w:r w:rsidRPr="00C660A9">
              <w:rPr>
                <w:sz w:val="28"/>
                <w:szCs w:val="28"/>
                <w:lang w:val="ru-RU"/>
              </w:rPr>
              <w:t>мой</w:t>
            </w:r>
            <w:r w:rsidRPr="00C660A9">
              <w:rPr>
                <w:spacing w:val="-2"/>
                <w:sz w:val="28"/>
                <w:szCs w:val="28"/>
                <w:lang w:val="ru-RU"/>
              </w:rPr>
              <w:t xml:space="preserve"> </w:t>
            </w:r>
            <w:r w:rsidRPr="00C660A9">
              <w:rPr>
                <w:sz w:val="28"/>
                <w:szCs w:val="28"/>
                <w:lang w:val="ru-RU"/>
              </w:rPr>
              <w:t>народ…»,</w:t>
            </w:r>
            <w:r w:rsidRPr="00C660A9">
              <w:rPr>
                <w:spacing w:val="-1"/>
                <w:sz w:val="28"/>
                <w:szCs w:val="28"/>
                <w:lang w:val="ru-RU"/>
              </w:rPr>
              <w:t xml:space="preserve"> </w:t>
            </w:r>
            <w:r w:rsidR="005F2C18">
              <w:rPr>
                <w:sz w:val="28"/>
                <w:szCs w:val="28"/>
                <w:lang w:val="ru-RU"/>
              </w:rPr>
              <w:t xml:space="preserve">«Что </w:t>
            </w:r>
            <w:r w:rsidRPr="00C660A9">
              <w:rPr>
                <w:sz w:val="28"/>
                <w:szCs w:val="28"/>
                <w:lang w:val="ru-RU"/>
              </w:rPr>
              <w:t>б ни</w:t>
            </w:r>
            <w:r w:rsidRPr="00C660A9">
              <w:rPr>
                <w:spacing w:val="1"/>
                <w:sz w:val="28"/>
                <w:szCs w:val="28"/>
                <w:lang w:val="ru-RU"/>
              </w:rPr>
              <w:t xml:space="preserve"> </w:t>
            </w:r>
            <w:r w:rsidRPr="00C660A9">
              <w:rPr>
                <w:sz w:val="28"/>
                <w:szCs w:val="28"/>
                <w:lang w:val="ru-RU"/>
              </w:rPr>
              <w:t>делалось</w:t>
            </w:r>
            <w:r w:rsidRPr="00C660A9">
              <w:rPr>
                <w:spacing w:val="1"/>
                <w:sz w:val="28"/>
                <w:szCs w:val="28"/>
                <w:lang w:val="ru-RU"/>
              </w:rPr>
              <w:t xml:space="preserve"> </w:t>
            </w:r>
            <w:r w:rsidRPr="00C660A9">
              <w:rPr>
                <w:sz w:val="28"/>
                <w:szCs w:val="28"/>
                <w:lang w:val="ru-RU"/>
              </w:rPr>
              <w:t>на свете…»</w:t>
            </w:r>
            <w:r w:rsidRPr="00C660A9">
              <w:rPr>
                <w:spacing w:val="1"/>
                <w:sz w:val="28"/>
                <w:szCs w:val="28"/>
                <w:lang w:val="ru-RU"/>
              </w:rPr>
              <w:t xml:space="preserve"> </w:t>
            </w:r>
            <w:r w:rsidRPr="00C660A9">
              <w:rPr>
                <w:sz w:val="28"/>
                <w:szCs w:val="28"/>
              </w:rPr>
              <w:t>(2</w:t>
            </w:r>
            <w:r w:rsidRPr="00C660A9">
              <w:rPr>
                <w:spacing w:val="1"/>
                <w:sz w:val="28"/>
                <w:szCs w:val="28"/>
              </w:rPr>
              <w:t xml:space="preserve"> </w:t>
            </w:r>
            <w:r w:rsidRPr="00C660A9">
              <w:rPr>
                <w:sz w:val="28"/>
                <w:szCs w:val="28"/>
              </w:rPr>
              <w:t>ч.)</w:t>
            </w:r>
          </w:p>
        </w:tc>
        <w:tc>
          <w:tcPr>
            <w:tcW w:w="8106" w:type="dxa"/>
          </w:tcPr>
          <w:p w:rsidR="009B5494" w:rsidRPr="00C660A9" w:rsidRDefault="009B5494" w:rsidP="00CD1877">
            <w:pPr>
              <w:pStyle w:val="TableParagraph"/>
              <w:numPr>
                <w:ilvl w:val="0"/>
                <w:numId w:val="15"/>
              </w:numPr>
              <w:tabs>
                <w:tab w:val="left" w:pos="465"/>
                <w:tab w:val="left" w:pos="466"/>
                <w:tab w:val="left" w:pos="14034"/>
              </w:tabs>
              <w:ind w:hanging="361"/>
              <w:rPr>
                <w:sz w:val="28"/>
                <w:szCs w:val="28"/>
                <w:lang w:val="ru-RU"/>
              </w:rPr>
            </w:pPr>
            <w:r w:rsidRPr="00C660A9">
              <w:rPr>
                <w:sz w:val="28"/>
                <w:szCs w:val="28"/>
                <w:lang w:val="ru-RU"/>
              </w:rPr>
              <w:t>читать</w:t>
            </w:r>
            <w:r w:rsidRPr="00C660A9">
              <w:rPr>
                <w:spacing w:val="-3"/>
                <w:sz w:val="28"/>
                <w:szCs w:val="28"/>
                <w:lang w:val="ru-RU"/>
              </w:rPr>
              <w:t xml:space="preserve"> </w:t>
            </w:r>
            <w:r w:rsidRPr="00C660A9">
              <w:rPr>
                <w:sz w:val="28"/>
                <w:szCs w:val="28"/>
                <w:lang w:val="ru-RU"/>
              </w:rPr>
              <w:t>выразительно</w:t>
            </w:r>
            <w:r w:rsidRPr="00C660A9">
              <w:rPr>
                <w:spacing w:val="-2"/>
                <w:sz w:val="28"/>
                <w:szCs w:val="28"/>
                <w:lang w:val="ru-RU"/>
              </w:rPr>
              <w:t xml:space="preserve"> </w:t>
            </w:r>
            <w:r w:rsidRPr="00C660A9">
              <w:rPr>
                <w:sz w:val="28"/>
                <w:szCs w:val="28"/>
                <w:lang w:val="ru-RU"/>
              </w:rPr>
              <w:t>и</w:t>
            </w:r>
            <w:r w:rsidRPr="00C660A9">
              <w:rPr>
                <w:spacing w:val="-2"/>
                <w:sz w:val="28"/>
                <w:szCs w:val="28"/>
                <w:lang w:val="ru-RU"/>
              </w:rPr>
              <w:t xml:space="preserve"> </w:t>
            </w:r>
            <w:r w:rsidRPr="00C660A9">
              <w:rPr>
                <w:sz w:val="28"/>
                <w:szCs w:val="28"/>
                <w:lang w:val="ru-RU"/>
              </w:rPr>
              <w:t>анализировать</w:t>
            </w:r>
            <w:r w:rsidRPr="00C660A9">
              <w:rPr>
                <w:spacing w:val="-2"/>
                <w:sz w:val="28"/>
                <w:szCs w:val="28"/>
                <w:lang w:val="ru-RU"/>
              </w:rPr>
              <w:t xml:space="preserve"> </w:t>
            </w:r>
            <w:r w:rsidRPr="00C660A9">
              <w:rPr>
                <w:sz w:val="28"/>
                <w:szCs w:val="28"/>
                <w:lang w:val="ru-RU"/>
              </w:rPr>
              <w:t>поэтический</w:t>
            </w:r>
            <w:r w:rsidRPr="00C660A9">
              <w:rPr>
                <w:spacing w:val="-2"/>
                <w:sz w:val="28"/>
                <w:szCs w:val="28"/>
                <w:lang w:val="ru-RU"/>
              </w:rPr>
              <w:t xml:space="preserve"> </w:t>
            </w:r>
            <w:r w:rsidRPr="00C660A9">
              <w:rPr>
                <w:sz w:val="28"/>
                <w:szCs w:val="28"/>
                <w:lang w:val="ru-RU"/>
              </w:rPr>
              <w:t>текст;</w:t>
            </w:r>
          </w:p>
          <w:p w:rsidR="009B5494" w:rsidRPr="00C660A9" w:rsidRDefault="009B5494" w:rsidP="00CD1877">
            <w:pPr>
              <w:pStyle w:val="TableParagraph"/>
              <w:numPr>
                <w:ilvl w:val="0"/>
                <w:numId w:val="15"/>
              </w:numPr>
              <w:tabs>
                <w:tab w:val="left" w:pos="465"/>
                <w:tab w:val="left" w:pos="466"/>
                <w:tab w:val="left" w:pos="14034"/>
              </w:tabs>
              <w:ind w:hanging="361"/>
              <w:rPr>
                <w:sz w:val="28"/>
                <w:szCs w:val="28"/>
              </w:rPr>
            </w:pPr>
            <w:r w:rsidRPr="00C660A9">
              <w:rPr>
                <w:sz w:val="28"/>
                <w:szCs w:val="28"/>
              </w:rPr>
              <w:t>характеризовать</w:t>
            </w:r>
            <w:r w:rsidRPr="00C660A9">
              <w:rPr>
                <w:spacing w:val="-14"/>
                <w:sz w:val="28"/>
                <w:szCs w:val="28"/>
              </w:rPr>
              <w:t xml:space="preserve"> </w:t>
            </w:r>
            <w:r w:rsidRPr="00C660A9">
              <w:rPr>
                <w:sz w:val="28"/>
                <w:szCs w:val="28"/>
              </w:rPr>
              <w:t>лирического</w:t>
            </w:r>
            <w:r w:rsidRPr="00C660A9">
              <w:rPr>
                <w:spacing w:val="-13"/>
                <w:sz w:val="28"/>
                <w:szCs w:val="28"/>
              </w:rPr>
              <w:t xml:space="preserve"> </w:t>
            </w:r>
            <w:r w:rsidRPr="00C660A9">
              <w:rPr>
                <w:sz w:val="28"/>
                <w:szCs w:val="28"/>
              </w:rPr>
              <w:t>героя;</w:t>
            </w:r>
          </w:p>
          <w:p w:rsidR="009B5494" w:rsidRPr="00C660A9" w:rsidRDefault="005F2C18" w:rsidP="00CD1877">
            <w:pPr>
              <w:pStyle w:val="TableParagraph"/>
              <w:numPr>
                <w:ilvl w:val="0"/>
                <w:numId w:val="15"/>
              </w:numPr>
              <w:tabs>
                <w:tab w:val="left" w:pos="465"/>
                <w:tab w:val="left" w:pos="466"/>
                <w:tab w:val="left" w:pos="2032"/>
                <w:tab w:val="left" w:pos="3705"/>
                <w:tab w:val="left" w:pos="4956"/>
                <w:tab w:val="left" w:pos="14034"/>
              </w:tabs>
              <w:ind w:left="465"/>
              <w:rPr>
                <w:sz w:val="28"/>
                <w:szCs w:val="28"/>
                <w:lang w:val="ru-RU"/>
              </w:rPr>
            </w:pPr>
            <w:r>
              <w:rPr>
                <w:sz w:val="28"/>
                <w:szCs w:val="28"/>
                <w:lang w:val="ru-RU"/>
              </w:rPr>
              <w:t xml:space="preserve">сопоставлять произведения, </w:t>
            </w:r>
            <w:r w:rsidR="009B5494" w:rsidRPr="00C660A9">
              <w:rPr>
                <w:sz w:val="28"/>
                <w:szCs w:val="28"/>
                <w:lang w:val="ru-RU"/>
              </w:rPr>
              <w:t>определ</w:t>
            </w:r>
            <w:r>
              <w:rPr>
                <w:sz w:val="28"/>
                <w:szCs w:val="28"/>
                <w:lang w:val="ru-RU"/>
              </w:rPr>
              <w:t xml:space="preserve">яя </w:t>
            </w:r>
            <w:r w:rsidR="009B5494" w:rsidRPr="00C660A9">
              <w:rPr>
                <w:sz w:val="28"/>
                <w:szCs w:val="28"/>
                <w:lang w:val="ru-RU"/>
              </w:rPr>
              <w:t>общность</w:t>
            </w:r>
            <w:r w:rsidR="009B5494" w:rsidRPr="00C660A9">
              <w:rPr>
                <w:spacing w:val="12"/>
                <w:sz w:val="28"/>
                <w:szCs w:val="28"/>
                <w:lang w:val="ru-RU"/>
              </w:rPr>
              <w:t xml:space="preserve"> </w:t>
            </w:r>
            <w:r w:rsidR="009B5494" w:rsidRPr="00C660A9">
              <w:rPr>
                <w:sz w:val="28"/>
                <w:szCs w:val="28"/>
                <w:lang w:val="ru-RU"/>
              </w:rPr>
              <w:t>темы</w:t>
            </w:r>
            <w:r w:rsidR="009B5494" w:rsidRPr="00C660A9">
              <w:rPr>
                <w:spacing w:val="12"/>
                <w:sz w:val="28"/>
                <w:szCs w:val="28"/>
                <w:lang w:val="ru-RU"/>
              </w:rPr>
              <w:t xml:space="preserve"> </w:t>
            </w:r>
            <w:r w:rsidR="009B5494" w:rsidRPr="00C660A9">
              <w:rPr>
                <w:sz w:val="28"/>
                <w:szCs w:val="28"/>
                <w:lang w:val="ru-RU"/>
              </w:rPr>
              <w:t>и</w:t>
            </w:r>
            <w:r w:rsidR="009B5494" w:rsidRPr="00C660A9">
              <w:rPr>
                <w:spacing w:val="12"/>
                <w:sz w:val="28"/>
                <w:szCs w:val="28"/>
                <w:lang w:val="ru-RU"/>
              </w:rPr>
              <w:t xml:space="preserve"> </w:t>
            </w:r>
            <w:r w:rsidR="009B5494" w:rsidRPr="00C660A9">
              <w:rPr>
                <w:sz w:val="28"/>
                <w:szCs w:val="28"/>
                <w:lang w:val="ru-RU"/>
              </w:rPr>
              <w:t>её</w:t>
            </w:r>
            <w:r w:rsidR="009B5494" w:rsidRPr="00C660A9">
              <w:rPr>
                <w:spacing w:val="-57"/>
                <w:sz w:val="28"/>
                <w:szCs w:val="28"/>
                <w:lang w:val="ru-RU"/>
              </w:rPr>
              <w:t xml:space="preserve"> </w:t>
            </w:r>
            <w:r w:rsidR="009B5494" w:rsidRPr="00C660A9">
              <w:rPr>
                <w:sz w:val="28"/>
                <w:szCs w:val="28"/>
                <w:lang w:val="ru-RU"/>
              </w:rPr>
              <w:t>художественное</w:t>
            </w:r>
            <w:r w:rsidR="009B5494" w:rsidRPr="00C660A9">
              <w:rPr>
                <w:spacing w:val="-1"/>
                <w:sz w:val="28"/>
                <w:szCs w:val="28"/>
                <w:lang w:val="ru-RU"/>
              </w:rPr>
              <w:t xml:space="preserve"> </w:t>
            </w:r>
            <w:r w:rsidR="009B5494" w:rsidRPr="00C660A9">
              <w:rPr>
                <w:sz w:val="28"/>
                <w:szCs w:val="28"/>
                <w:lang w:val="ru-RU"/>
              </w:rPr>
              <w:t>воплощение;</w:t>
            </w:r>
          </w:p>
          <w:p w:rsidR="009B5494" w:rsidRPr="00C660A9" w:rsidRDefault="009B5494" w:rsidP="00CD1877">
            <w:pPr>
              <w:pStyle w:val="TableParagraph"/>
              <w:numPr>
                <w:ilvl w:val="0"/>
                <w:numId w:val="16"/>
              </w:numPr>
              <w:tabs>
                <w:tab w:val="left" w:pos="465"/>
                <w:tab w:val="left" w:pos="466"/>
                <w:tab w:val="left" w:pos="14034"/>
              </w:tabs>
              <w:ind w:hanging="361"/>
              <w:rPr>
                <w:sz w:val="28"/>
                <w:szCs w:val="28"/>
                <w:lang w:val="ru-RU"/>
              </w:rPr>
            </w:pPr>
            <w:r w:rsidRPr="00C660A9">
              <w:rPr>
                <w:sz w:val="28"/>
                <w:szCs w:val="28"/>
              </w:rPr>
              <w:t>выявлять</w:t>
            </w:r>
            <w:r w:rsidRPr="00C660A9">
              <w:rPr>
                <w:spacing w:val="-10"/>
                <w:sz w:val="28"/>
                <w:szCs w:val="28"/>
              </w:rPr>
              <w:t xml:space="preserve"> </w:t>
            </w:r>
            <w:r w:rsidRPr="00C660A9">
              <w:rPr>
                <w:sz w:val="28"/>
                <w:szCs w:val="28"/>
              </w:rPr>
              <w:t>художественные</w:t>
            </w:r>
            <w:r w:rsidRPr="00C660A9">
              <w:rPr>
                <w:spacing w:val="-9"/>
                <w:sz w:val="28"/>
                <w:szCs w:val="28"/>
              </w:rPr>
              <w:t xml:space="preserve"> </w:t>
            </w:r>
            <w:r w:rsidRPr="00C660A9">
              <w:rPr>
                <w:sz w:val="28"/>
                <w:szCs w:val="28"/>
              </w:rPr>
              <w:t>средства</w:t>
            </w:r>
            <w:r w:rsidRPr="00C660A9">
              <w:rPr>
                <w:spacing w:val="-9"/>
                <w:sz w:val="28"/>
                <w:szCs w:val="28"/>
              </w:rPr>
              <w:t xml:space="preserve"> </w:t>
            </w:r>
            <w:r w:rsidRPr="00C660A9">
              <w:rPr>
                <w:sz w:val="28"/>
                <w:szCs w:val="28"/>
              </w:rPr>
              <w:t>выразительности.</w:t>
            </w:r>
          </w:p>
        </w:tc>
      </w:tr>
      <w:tr w:rsidR="009B5494" w:rsidRPr="00C660A9" w:rsidTr="00354D1C">
        <w:trPr>
          <w:trHeight w:val="1909"/>
        </w:trPr>
        <w:tc>
          <w:tcPr>
            <w:tcW w:w="2680" w:type="dxa"/>
          </w:tcPr>
          <w:p w:rsidR="000C0D9C" w:rsidRPr="00C660A9" w:rsidRDefault="000C0D9C" w:rsidP="00CD1877">
            <w:pPr>
              <w:pStyle w:val="TableParagraph"/>
              <w:tabs>
                <w:tab w:val="left" w:pos="14034"/>
              </w:tabs>
              <w:ind w:left="125" w:firstLine="0"/>
              <w:rPr>
                <w:sz w:val="28"/>
                <w:szCs w:val="28"/>
              </w:rPr>
            </w:pPr>
            <w:r w:rsidRPr="00C660A9">
              <w:rPr>
                <w:sz w:val="28"/>
                <w:szCs w:val="28"/>
              </w:rPr>
              <w:t>Зарубежная</w:t>
            </w:r>
          </w:p>
          <w:p w:rsidR="009B5494" w:rsidRPr="00C660A9" w:rsidRDefault="000C0D9C" w:rsidP="00CD1877">
            <w:pPr>
              <w:pStyle w:val="TableParagraph"/>
              <w:tabs>
                <w:tab w:val="left" w:pos="14034"/>
              </w:tabs>
              <w:ind w:left="125" w:firstLine="0"/>
              <w:rPr>
                <w:sz w:val="28"/>
                <w:szCs w:val="28"/>
                <w:lang w:val="ru-RU"/>
              </w:rPr>
            </w:pPr>
            <w:r w:rsidRPr="00C660A9">
              <w:rPr>
                <w:sz w:val="28"/>
                <w:szCs w:val="28"/>
              </w:rPr>
              <w:t>литература.</w:t>
            </w:r>
          </w:p>
        </w:tc>
        <w:tc>
          <w:tcPr>
            <w:tcW w:w="4240" w:type="dxa"/>
          </w:tcPr>
          <w:p w:rsidR="009B5494" w:rsidRPr="00C660A9" w:rsidRDefault="009B5494" w:rsidP="00CD1877">
            <w:pPr>
              <w:pStyle w:val="TableParagraph"/>
              <w:tabs>
                <w:tab w:val="left" w:pos="14034"/>
              </w:tabs>
              <w:ind w:left="131" w:firstLine="0"/>
              <w:rPr>
                <w:sz w:val="28"/>
                <w:szCs w:val="28"/>
              </w:rPr>
            </w:pPr>
            <w:r w:rsidRPr="00C660A9">
              <w:rPr>
                <w:sz w:val="28"/>
                <w:szCs w:val="28"/>
                <w:lang w:val="ru-RU"/>
              </w:rPr>
              <w:t>Д.</w:t>
            </w:r>
            <w:r w:rsidRPr="00C660A9">
              <w:rPr>
                <w:spacing w:val="22"/>
                <w:sz w:val="28"/>
                <w:szCs w:val="28"/>
                <w:lang w:val="ru-RU"/>
              </w:rPr>
              <w:t xml:space="preserve"> </w:t>
            </w:r>
            <w:r w:rsidRPr="00C660A9">
              <w:rPr>
                <w:sz w:val="28"/>
                <w:szCs w:val="28"/>
                <w:lang w:val="ru-RU"/>
              </w:rPr>
              <w:t>Дефо.</w:t>
            </w:r>
            <w:r w:rsidRPr="00C660A9">
              <w:rPr>
                <w:spacing w:val="22"/>
                <w:sz w:val="28"/>
                <w:szCs w:val="28"/>
                <w:lang w:val="ru-RU"/>
              </w:rPr>
              <w:t xml:space="preserve"> </w:t>
            </w:r>
            <w:r w:rsidRPr="00C660A9">
              <w:rPr>
                <w:sz w:val="28"/>
                <w:szCs w:val="28"/>
                <w:lang w:val="ru-RU"/>
              </w:rPr>
              <w:t>«Робинзон</w:t>
            </w:r>
            <w:r w:rsidRPr="00C660A9">
              <w:rPr>
                <w:spacing w:val="9"/>
                <w:sz w:val="28"/>
                <w:szCs w:val="28"/>
                <w:lang w:val="ru-RU"/>
              </w:rPr>
              <w:t xml:space="preserve"> </w:t>
            </w:r>
            <w:r w:rsidRPr="00C660A9">
              <w:rPr>
                <w:sz w:val="28"/>
                <w:szCs w:val="28"/>
                <w:lang w:val="ru-RU"/>
              </w:rPr>
              <w:t>Крузо»</w:t>
            </w:r>
            <w:r w:rsidRPr="00C660A9">
              <w:rPr>
                <w:spacing w:val="9"/>
                <w:sz w:val="28"/>
                <w:szCs w:val="28"/>
                <w:lang w:val="ru-RU"/>
              </w:rPr>
              <w:t xml:space="preserve"> </w:t>
            </w:r>
            <w:r w:rsidRPr="00C660A9">
              <w:rPr>
                <w:sz w:val="28"/>
                <w:szCs w:val="28"/>
                <w:lang w:val="ru-RU"/>
              </w:rPr>
              <w:t>(главы</w:t>
            </w:r>
            <w:r w:rsidRPr="00C660A9">
              <w:rPr>
                <w:spacing w:val="9"/>
                <w:sz w:val="28"/>
                <w:szCs w:val="28"/>
                <w:lang w:val="ru-RU"/>
              </w:rPr>
              <w:t xml:space="preserve"> </w:t>
            </w:r>
            <w:r w:rsidRPr="00C660A9">
              <w:rPr>
                <w:sz w:val="28"/>
                <w:szCs w:val="28"/>
                <w:lang w:val="ru-RU"/>
              </w:rPr>
              <w:t>по</w:t>
            </w:r>
            <w:r w:rsidRPr="00C660A9">
              <w:rPr>
                <w:spacing w:val="-57"/>
                <w:sz w:val="28"/>
                <w:szCs w:val="28"/>
                <w:lang w:val="ru-RU"/>
              </w:rPr>
              <w:t xml:space="preserve"> </w:t>
            </w:r>
            <w:r w:rsidRPr="00C660A9">
              <w:rPr>
                <w:sz w:val="28"/>
                <w:szCs w:val="28"/>
                <w:lang w:val="ru-RU"/>
              </w:rPr>
              <w:t>выбору).</w:t>
            </w:r>
            <w:r w:rsidRPr="00C660A9">
              <w:rPr>
                <w:spacing w:val="-1"/>
                <w:sz w:val="28"/>
                <w:szCs w:val="28"/>
                <w:lang w:val="ru-RU"/>
              </w:rPr>
              <w:t xml:space="preserve"> </w:t>
            </w:r>
            <w:r w:rsidRPr="00C660A9">
              <w:rPr>
                <w:sz w:val="28"/>
                <w:szCs w:val="28"/>
              </w:rPr>
              <w:t>(2 ч.)</w:t>
            </w:r>
          </w:p>
        </w:tc>
        <w:tc>
          <w:tcPr>
            <w:tcW w:w="8106" w:type="dxa"/>
          </w:tcPr>
          <w:p w:rsidR="009B5494" w:rsidRPr="00C660A9" w:rsidRDefault="009B5494" w:rsidP="00CD1877">
            <w:pPr>
              <w:pStyle w:val="TableParagraph"/>
              <w:numPr>
                <w:ilvl w:val="0"/>
                <w:numId w:val="14"/>
              </w:numPr>
              <w:tabs>
                <w:tab w:val="left" w:pos="465"/>
                <w:tab w:val="left" w:pos="466"/>
                <w:tab w:val="left" w:pos="14034"/>
              </w:tabs>
              <w:ind w:hanging="361"/>
              <w:rPr>
                <w:sz w:val="28"/>
                <w:szCs w:val="28"/>
                <w:lang w:val="ru-RU"/>
              </w:rPr>
            </w:pPr>
            <w:r w:rsidRPr="00C660A9">
              <w:rPr>
                <w:sz w:val="28"/>
                <w:szCs w:val="28"/>
                <w:lang w:val="ru-RU"/>
              </w:rPr>
              <w:t>читать</w:t>
            </w:r>
            <w:r w:rsidRPr="00C660A9">
              <w:rPr>
                <w:spacing w:val="-6"/>
                <w:sz w:val="28"/>
                <w:szCs w:val="28"/>
                <w:lang w:val="ru-RU"/>
              </w:rPr>
              <w:t xml:space="preserve"> </w:t>
            </w:r>
            <w:r w:rsidRPr="00C660A9">
              <w:rPr>
                <w:sz w:val="28"/>
                <w:szCs w:val="28"/>
                <w:lang w:val="ru-RU"/>
              </w:rPr>
              <w:t>выразительно</w:t>
            </w:r>
            <w:r w:rsidRPr="00C660A9">
              <w:rPr>
                <w:spacing w:val="-6"/>
                <w:sz w:val="28"/>
                <w:szCs w:val="28"/>
                <w:lang w:val="ru-RU"/>
              </w:rPr>
              <w:t xml:space="preserve"> </w:t>
            </w:r>
            <w:r w:rsidRPr="00C660A9">
              <w:rPr>
                <w:sz w:val="28"/>
                <w:szCs w:val="28"/>
                <w:lang w:val="ru-RU"/>
              </w:rPr>
              <w:t>прозаический</w:t>
            </w:r>
            <w:r w:rsidRPr="00C660A9">
              <w:rPr>
                <w:spacing w:val="-5"/>
                <w:sz w:val="28"/>
                <w:szCs w:val="28"/>
                <w:lang w:val="ru-RU"/>
              </w:rPr>
              <w:t xml:space="preserve"> </w:t>
            </w:r>
            <w:r w:rsidRPr="00C660A9">
              <w:rPr>
                <w:sz w:val="28"/>
                <w:szCs w:val="28"/>
                <w:lang w:val="ru-RU"/>
              </w:rPr>
              <w:t>текст,</w:t>
            </w:r>
            <w:r w:rsidRPr="00C660A9">
              <w:rPr>
                <w:spacing w:val="-6"/>
                <w:sz w:val="28"/>
                <w:szCs w:val="28"/>
                <w:lang w:val="ru-RU"/>
              </w:rPr>
              <w:t xml:space="preserve"> </w:t>
            </w:r>
            <w:r w:rsidRPr="00C660A9">
              <w:rPr>
                <w:sz w:val="28"/>
                <w:szCs w:val="28"/>
                <w:lang w:val="ru-RU"/>
              </w:rPr>
              <w:t>отвечать</w:t>
            </w:r>
            <w:r w:rsidRPr="00C660A9">
              <w:rPr>
                <w:spacing w:val="-5"/>
                <w:sz w:val="28"/>
                <w:szCs w:val="28"/>
                <w:lang w:val="ru-RU"/>
              </w:rPr>
              <w:t xml:space="preserve"> </w:t>
            </w:r>
            <w:r w:rsidRPr="00C660A9">
              <w:rPr>
                <w:sz w:val="28"/>
                <w:szCs w:val="28"/>
                <w:lang w:val="ru-RU"/>
              </w:rPr>
              <w:t>на</w:t>
            </w:r>
            <w:r w:rsidRPr="00C660A9">
              <w:rPr>
                <w:spacing w:val="-6"/>
                <w:sz w:val="28"/>
                <w:szCs w:val="28"/>
                <w:lang w:val="ru-RU"/>
              </w:rPr>
              <w:t xml:space="preserve"> </w:t>
            </w:r>
            <w:r w:rsidRPr="00C660A9">
              <w:rPr>
                <w:sz w:val="28"/>
                <w:szCs w:val="28"/>
                <w:lang w:val="ru-RU"/>
              </w:rPr>
              <w:t>вопросы;</w:t>
            </w:r>
          </w:p>
          <w:p w:rsidR="009B5494" w:rsidRPr="00C660A9" w:rsidRDefault="009B5494" w:rsidP="00CD1877">
            <w:pPr>
              <w:pStyle w:val="TableParagraph"/>
              <w:numPr>
                <w:ilvl w:val="0"/>
                <w:numId w:val="14"/>
              </w:numPr>
              <w:tabs>
                <w:tab w:val="left" w:pos="465"/>
                <w:tab w:val="left" w:pos="466"/>
                <w:tab w:val="left" w:pos="14034"/>
              </w:tabs>
              <w:ind w:hanging="361"/>
              <w:rPr>
                <w:sz w:val="28"/>
                <w:szCs w:val="28"/>
              </w:rPr>
            </w:pPr>
            <w:r w:rsidRPr="00C660A9">
              <w:rPr>
                <w:sz w:val="28"/>
                <w:szCs w:val="28"/>
              </w:rPr>
              <w:t>учиться</w:t>
            </w:r>
            <w:r w:rsidRPr="00C660A9">
              <w:rPr>
                <w:spacing w:val="-6"/>
                <w:sz w:val="28"/>
                <w:szCs w:val="28"/>
              </w:rPr>
              <w:t xml:space="preserve"> </w:t>
            </w:r>
            <w:r w:rsidRPr="00C660A9">
              <w:rPr>
                <w:sz w:val="28"/>
                <w:szCs w:val="28"/>
              </w:rPr>
              <w:t>самостоятельно</w:t>
            </w:r>
            <w:r w:rsidRPr="00C660A9">
              <w:rPr>
                <w:spacing w:val="-6"/>
                <w:sz w:val="28"/>
                <w:szCs w:val="28"/>
              </w:rPr>
              <w:t xml:space="preserve"> </w:t>
            </w:r>
            <w:r w:rsidRPr="00C660A9">
              <w:rPr>
                <w:sz w:val="28"/>
                <w:szCs w:val="28"/>
              </w:rPr>
              <w:t>формулировать</w:t>
            </w:r>
            <w:r w:rsidRPr="00C660A9">
              <w:rPr>
                <w:spacing w:val="-6"/>
                <w:sz w:val="28"/>
                <w:szCs w:val="28"/>
              </w:rPr>
              <w:t xml:space="preserve"> </w:t>
            </w:r>
            <w:r w:rsidRPr="00C660A9">
              <w:rPr>
                <w:sz w:val="28"/>
                <w:szCs w:val="28"/>
              </w:rPr>
              <w:t>вопросы;</w:t>
            </w:r>
          </w:p>
          <w:p w:rsidR="009B5494" w:rsidRPr="00C660A9" w:rsidRDefault="009B5494" w:rsidP="00CD1877">
            <w:pPr>
              <w:pStyle w:val="TableParagraph"/>
              <w:numPr>
                <w:ilvl w:val="0"/>
                <w:numId w:val="14"/>
              </w:numPr>
              <w:tabs>
                <w:tab w:val="left" w:pos="465"/>
                <w:tab w:val="left" w:pos="466"/>
                <w:tab w:val="left" w:pos="14034"/>
              </w:tabs>
              <w:ind w:hanging="361"/>
              <w:rPr>
                <w:sz w:val="28"/>
                <w:szCs w:val="28"/>
                <w:lang w:val="ru-RU"/>
              </w:rPr>
            </w:pPr>
            <w:r w:rsidRPr="00C660A9">
              <w:rPr>
                <w:sz w:val="28"/>
                <w:szCs w:val="28"/>
                <w:lang w:val="ru-RU"/>
              </w:rPr>
              <w:t>пересказывать</w:t>
            </w:r>
            <w:r w:rsidRPr="00C660A9">
              <w:rPr>
                <w:spacing w:val="-10"/>
                <w:sz w:val="28"/>
                <w:szCs w:val="28"/>
                <w:lang w:val="ru-RU"/>
              </w:rPr>
              <w:t xml:space="preserve"> </w:t>
            </w:r>
            <w:r w:rsidRPr="00C660A9">
              <w:rPr>
                <w:sz w:val="28"/>
                <w:szCs w:val="28"/>
                <w:lang w:val="ru-RU"/>
              </w:rPr>
              <w:t>(кратко,</w:t>
            </w:r>
            <w:r w:rsidRPr="00C660A9">
              <w:rPr>
                <w:spacing w:val="-10"/>
                <w:sz w:val="28"/>
                <w:szCs w:val="28"/>
                <w:lang w:val="ru-RU"/>
              </w:rPr>
              <w:t xml:space="preserve"> </w:t>
            </w:r>
            <w:r w:rsidRPr="00C660A9">
              <w:rPr>
                <w:sz w:val="28"/>
                <w:szCs w:val="28"/>
                <w:lang w:val="ru-RU"/>
              </w:rPr>
              <w:t>подробно,</w:t>
            </w:r>
            <w:r w:rsidRPr="00C660A9">
              <w:rPr>
                <w:spacing w:val="-10"/>
                <w:sz w:val="28"/>
                <w:szCs w:val="28"/>
                <w:lang w:val="ru-RU"/>
              </w:rPr>
              <w:t xml:space="preserve"> </w:t>
            </w:r>
            <w:r w:rsidRPr="00C660A9">
              <w:rPr>
                <w:sz w:val="28"/>
                <w:szCs w:val="28"/>
                <w:lang w:val="ru-RU"/>
              </w:rPr>
              <w:t>выборочно)</w:t>
            </w:r>
            <w:r w:rsidRPr="00C660A9">
              <w:rPr>
                <w:spacing w:val="-10"/>
                <w:sz w:val="28"/>
                <w:szCs w:val="28"/>
                <w:lang w:val="ru-RU"/>
              </w:rPr>
              <w:t xml:space="preserve"> </w:t>
            </w:r>
            <w:r w:rsidRPr="00C660A9">
              <w:rPr>
                <w:sz w:val="28"/>
                <w:szCs w:val="28"/>
                <w:lang w:val="ru-RU"/>
              </w:rPr>
              <w:t>главу</w:t>
            </w:r>
            <w:r w:rsidRPr="00C660A9">
              <w:rPr>
                <w:spacing w:val="-10"/>
                <w:sz w:val="28"/>
                <w:szCs w:val="28"/>
                <w:lang w:val="ru-RU"/>
              </w:rPr>
              <w:t xml:space="preserve"> </w:t>
            </w:r>
            <w:r w:rsidRPr="00C660A9">
              <w:rPr>
                <w:sz w:val="28"/>
                <w:szCs w:val="28"/>
                <w:lang w:val="ru-RU"/>
              </w:rPr>
              <w:t>повести.</w:t>
            </w:r>
          </w:p>
          <w:p w:rsidR="009B5494" w:rsidRPr="00C660A9" w:rsidRDefault="009B5494" w:rsidP="00CD1877">
            <w:pPr>
              <w:pStyle w:val="TableParagraph"/>
              <w:numPr>
                <w:ilvl w:val="0"/>
                <w:numId w:val="14"/>
              </w:numPr>
              <w:tabs>
                <w:tab w:val="left" w:pos="465"/>
                <w:tab w:val="left" w:pos="466"/>
                <w:tab w:val="left" w:pos="14034"/>
              </w:tabs>
              <w:ind w:hanging="361"/>
              <w:rPr>
                <w:sz w:val="28"/>
                <w:szCs w:val="28"/>
              </w:rPr>
            </w:pPr>
            <w:r w:rsidRPr="00C660A9">
              <w:rPr>
                <w:sz w:val="28"/>
                <w:szCs w:val="28"/>
              </w:rPr>
              <w:t>уметь</w:t>
            </w:r>
            <w:r w:rsidRPr="00C660A9">
              <w:rPr>
                <w:spacing w:val="-6"/>
                <w:sz w:val="28"/>
                <w:szCs w:val="28"/>
              </w:rPr>
              <w:t xml:space="preserve"> </w:t>
            </w:r>
            <w:r w:rsidRPr="00C660A9">
              <w:rPr>
                <w:sz w:val="28"/>
                <w:szCs w:val="28"/>
              </w:rPr>
              <w:t>характеризовать</w:t>
            </w:r>
            <w:r w:rsidRPr="00C660A9">
              <w:rPr>
                <w:spacing w:val="-6"/>
                <w:sz w:val="28"/>
                <w:szCs w:val="28"/>
              </w:rPr>
              <w:t xml:space="preserve"> </w:t>
            </w:r>
            <w:r w:rsidRPr="00C660A9">
              <w:rPr>
                <w:sz w:val="28"/>
                <w:szCs w:val="28"/>
              </w:rPr>
              <w:t>героев</w:t>
            </w:r>
            <w:r w:rsidRPr="00C660A9">
              <w:rPr>
                <w:spacing w:val="-5"/>
                <w:sz w:val="28"/>
                <w:szCs w:val="28"/>
              </w:rPr>
              <w:t xml:space="preserve"> </w:t>
            </w:r>
            <w:r w:rsidRPr="00C660A9">
              <w:rPr>
                <w:sz w:val="28"/>
                <w:szCs w:val="28"/>
              </w:rPr>
              <w:t>повести;</w:t>
            </w:r>
          </w:p>
          <w:p w:rsidR="009B5494" w:rsidRPr="00C660A9" w:rsidRDefault="009B5494" w:rsidP="00CD1877">
            <w:pPr>
              <w:pStyle w:val="TableParagraph"/>
              <w:numPr>
                <w:ilvl w:val="0"/>
                <w:numId w:val="14"/>
              </w:numPr>
              <w:tabs>
                <w:tab w:val="left" w:pos="465"/>
                <w:tab w:val="left" w:pos="466"/>
                <w:tab w:val="left" w:pos="2200"/>
                <w:tab w:val="left" w:pos="3209"/>
                <w:tab w:val="left" w:pos="4788"/>
                <w:tab w:val="left" w:pos="6024"/>
                <w:tab w:val="left" w:pos="7389"/>
                <w:tab w:val="left" w:pos="14034"/>
              </w:tabs>
              <w:ind w:left="465"/>
              <w:rPr>
                <w:sz w:val="28"/>
                <w:szCs w:val="28"/>
                <w:lang w:val="ru-RU"/>
              </w:rPr>
            </w:pPr>
            <w:r w:rsidRPr="00C660A9">
              <w:rPr>
                <w:sz w:val="28"/>
                <w:szCs w:val="28"/>
                <w:lang w:val="ru-RU"/>
              </w:rPr>
              <w:t>анализировать</w:t>
            </w:r>
            <w:r w:rsidRPr="00C660A9">
              <w:rPr>
                <w:sz w:val="28"/>
                <w:szCs w:val="28"/>
                <w:lang w:val="ru-RU"/>
              </w:rPr>
              <w:tab/>
              <w:t>детали,</w:t>
            </w:r>
            <w:r w:rsidRPr="00C660A9">
              <w:rPr>
                <w:sz w:val="28"/>
                <w:szCs w:val="28"/>
                <w:lang w:val="ru-RU"/>
              </w:rPr>
              <w:tab/>
              <w:t>выявляющие</w:t>
            </w:r>
            <w:r w:rsidRPr="00C660A9">
              <w:rPr>
                <w:sz w:val="28"/>
                <w:szCs w:val="28"/>
                <w:lang w:val="ru-RU"/>
              </w:rPr>
              <w:tab/>
              <w:t>авторское</w:t>
            </w:r>
            <w:r w:rsidRPr="00C660A9">
              <w:rPr>
                <w:sz w:val="28"/>
                <w:szCs w:val="28"/>
                <w:lang w:val="ru-RU"/>
              </w:rPr>
              <w:tab/>
              <w:t>отношение</w:t>
            </w:r>
            <w:r w:rsidRPr="00C660A9">
              <w:rPr>
                <w:sz w:val="28"/>
                <w:szCs w:val="28"/>
                <w:lang w:val="ru-RU"/>
              </w:rPr>
              <w:tab/>
            </w:r>
            <w:r w:rsidRPr="00C660A9">
              <w:rPr>
                <w:spacing w:val="-5"/>
                <w:sz w:val="28"/>
                <w:szCs w:val="28"/>
                <w:lang w:val="ru-RU"/>
              </w:rPr>
              <w:t>к</w:t>
            </w:r>
            <w:r w:rsidRPr="00C660A9">
              <w:rPr>
                <w:spacing w:val="-57"/>
                <w:sz w:val="28"/>
                <w:szCs w:val="28"/>
                <w:lang w:val="ru-RU"/>
              </w:rPr>
              <w:t xml:space="preserve"> </w:t>
            </w:r>
            <w:r w:rsidRPr="00C660A9">
              <w:rPr>
                <w:sz w:val="28"/>
                <w:szCs w:val="28"/>
                <w:lang w:val="ru-RU"/>
              </w:rPr>
              <w:t>персонажам;</w:t>
            </w:r>
          </w:p>
          <w:p w:rsidR="009B5494" w:rsidRPr="00C660A9" w:rsidRDefault="009B5494" w:rsidP="00CD1877">
            <w:pPr>
              <w:pStyle w:val="TableParagraph"/>
              <w:numPr>
                <w:ilvl w:val="0"/>
                <w:numId w:val="14"/>
              </w:numPr>
              <w:tabs>
                <w:tab w:val="left" w:pos="465"/>
                <w:tab w:val="left" w:pos="466"/>
                <w:tab w:val="left" w:pos="14034"/>
              </w:tabs>
              <w:ind w:hanging="361"/>
              <w:rPr>
                <w:sz w:val="28"/>
                <w:szCs w:val="28"/>
              </w:rPr>
            </w:pPr>
            <w:r w:rsidRPr="00C660A9">
              <w:rPr>
                <w:sz w:val="28"/>
                <w:szCs w:val="28"/>
              </w:rPr>
              <w:t>определять</w:t>
            </w:r>
            <w:r w:rsidRPr="00C660A9">
              <w:rPr>
                <w:spacing w:val="-10"/>
                <w:sz w:val="28"/>
                <w:szCs w:val="28"/>
              </w:rPr>
              <w:t xml:space="preserve"> </w:t>
            </w:r>
            <w:r w:rsidRPr="00C660A9">
              <w:rPr>
                <w:sz w:val="28"/>
                <w:szCs w:val="28"/>
              </w:rPr>
              <w:t>художественные</w:t>
            </w:r>
            <w:r w:rsidRPr="00C660A9">
              <w:rPr>
                <w:spacing w:val="-9"/>
                <w:sz w:val="28"/>
                <w:szCs w:val="28"/>
              </w:rPr>
              <w:t xml:space="preserve"> </w:t>
            </w:r>
            <w:r w:rsidRPr="00C660A9">
              <w:rPr>
                <w:sz w:val="28"/>
                <w:szCs w:val="28"/>
              </w:rPr>
              <w:t>средства</w:t>
            </w:r>
            <w:r w:rsidRPr="00C660A9">
              <w:rPr>
                <w:spacing w:val="-9"/>
                <w:sz w:val="28"/>
                <w:szCs w:val="28"/>
              </w:rPr>
              <w:t xml:space="preserve"> </w:t>
            </w:r>
            <w:r w:rsidRPr="00C660A9">
              <w:rPr>
                <w:sz w:val="28"/>
                <w:szCs w:val="28"/>
              </w:rPr>
              <w:t>выразительности;</w:t>
            </w:r>
          </w:p>
          <w:p w:rsidR="009B5494" w:rsidRPr="00C660A9" w:rsidRDefault="009B5494" w:rsidP="00CD1877">
            <w:pPr>
              <w:pStyle w:val="TableParagraph"/>
              <w:numPr>
                <w:ilvl w:val="0"/>
                <w:numId w:val="14"/>
              </w:numPr>
              <w:tabs>
                <w:tab w:val="left" w:pos="465"/>
                <w:tab w:val="left" w:pos="466"/>
                <w:tab w:val="left" w:pos="14034"/>
              </w:tabs>
              <w:ind w:left="465"/>
              <w:rPr>
                <w:sz w:val="28"/>
                <w:szCs w:val="28"/>
                <w:lang w:val="ru-RU"/>
              </w:rPr>
            </w:pPr>
            <w:r w:rsidRPr="00C660A9">
              <w:rPr>
                <w:sz w:val="28"/>
                <w:szCs w:val="28"/>
                <w:lang w:val="ru-RU"/>
              </w:rPr>
              <w:t>работать</w:t>
            </w:r>
            <w:r w:rsidRPr="00C660A9">
              <w:rPr>
                <w:spacing w:val="11"/>
                <w:sz w:val="28"/>
                <w:szCs w:val="28"/>
                <w:lang w:val="ru-RU"/>
              </w:rPr>
              <w:t xml:space="preserve"> </w:t>
            </w:r>
            <w:r w:rsidRPr="00C660A9">
              <w:rPr>
                <w:sz w:val="28"/>
                <w:szCs w:val="28"/>
                <w:lang w:val="ru-RU"/>
              </w:rPr>
              <w:t>со</w:t>
            </w:r>
            <w:r w:rsidRPr="00C660A9">
              <w:rPr>
                <w:spacing w:val="10"/>
                <w:sz w:val="28"/>
                <w:szCs w:val="28"/>
                <w:lang w:val="ru-RU"/>
              </w:rPr>
              <w:t xml:space="preserve"> </w:t>
            </w:r>
            <w:r w:rsidRPr="00C660A9">
              <w:rPr>
                <w:sz w:val="28"/>
                <w:szCs w:val="28"/>
                <w:lang w:val="ru-RU"/>
              </w:rPr>
              <w:t>словарями,</w:t>
            </w:r>
            <w:r w:rsidRPr="00C660A9">
              <w:rPr>
                <w:spacing w:val="10"/>
                <w:sz w:val="28"/>
                <w:szCs w:val="28"/>
                <w:lang w:val="ru-RU"/>
              </w:rPr>
              <w:t xml:space="preserve"> </w:t>
            </w:r>
            <w:r w:rsidRPr="00C660A9">
              <w:rPr>
                <w:sz w:val="28"/>
                <w:szCs w:val="28"/>
                <w:lang w:val="ru-RU"/>
              </w:rPr>
              <w:t>определять</w:t>
            </w:r>
            <w:r w:rsidRPr="00C660A9">
              <w:rPr>
                <w:spacing w:val="10"/>
                <w:sz w:val="28"/>
                <w:szCs w:val="28"/>
                <w:lang w:val="ru-RU"/>
              </w:rPr>
              <w:t xml:space="preserve"> </w:t>
            </w:r>
            <w:r w:rsidRPr="00C660A9">
              <w:rPr>
                <w:sz w:val="28"/>
                <w:szCs w:val="28"/>
                <w:lang w:val="ru-RU"/>
              </w:rPr>
              <w:t>значение</w:t>
            </w:r>
            <w:r w:rsidRPr="00C660A9">
              <w:rPr>
                <w:spacing w:val="10"/>
                <w:sz w:val="28"/>
                <w:szCs w:val="28"/>
                <w:lang w:val="ru-RU"/>
              </w:rPr>
              <w:t xml:space="preserve"> </w:t>
            </w:r>
            <w:r w:rsidRPr="00C660A9">
              <w:rPr>
                <w:sz w:val="28"/>
                <w:szCs w:val="28"/>
                <w:lang w:val="ru-RU"/>
              </w:rPr>
              <w:t>устаревших</w:t>
            </w:r>
            <w:r w:rsidRPr="00C660A9">
              <w:rPr>
                <w:spacing w:val="10"/>
                <w:sz w:val="28"/>
                <w:szCs w:val="28"/>
                <w:lang w:val="ru-RU"/>
              </w:rPr>
              <w:t xml:space="preserve"> </w:t>
            </w:r>
            <w:r w:rsidRPr="00C660A9">
              <w:rPr>
                <w:sz w:val="28"/>
                <w:szCs w:val="28"/>
                <w:lang w:val="ru-RU"/>
              </w:rPr>
              <w:t>слов</w:t>
            </w:r>
            <w:r w:rsidRPr="00C660A9">
              <w:rPr>
                <w:spacing w:val="55"/>
                <w:sz w:val="28"/>
                <w:szCs w:val="28"/>
                <w:lang w:val="ru-RU"/>
              </w:rPr>
              <w:t xml:space="preserve"> </w:t>
            </w:r>
            <w:r w:rsidRPr="00C660A9">
              <w:rPr>
                <w:sz w:val="28"/>
                <w:szCs w:val="28"/>
                <w:lang w:val="ru-RU"/>
              </w:rPr>
              <w:t>и</w:t>
            </w:r>
            <w:r w:rsidRPr="00C660A9">
              <w:rPr>
                <w:spacing w:val="-57"/>
                <w:sz w:val="28"/>
                <w:szCs w:val="28"/>
                <w:lang w:val="ru-RU"/>
              </w:rPr>
              <w:t xml:space="preserve"> </w:t>
            </w:r>
            <w:r w:rsidRPr="00C660A9">
              <w:rPr>
                <w:sz w:val="28"/>
                <w:szCs w:val="28"/>
                <w:lang w:val="ru-RU"/>
              </w:rPr>
              <w:t>выражений;</w:t>
            </w:r>
          </w:p>
          <w:p w:rsidR="009B5494" w:rsidRPr="00C660A9" w:rsidRDefault="005F2C18" w:rsidP="00CD1877">
            <w:pPr>
              <w:pStyle w:val="TableParagraph"/>
              <w:numPr>
                <w:ilvl w:val="0"/>
                <w:numId w:val="14"/>
              </w:numPr>
              <w:tabs>
                <w:tab w:val="left" w:pos="465"/>
                <w:tab w:val="left" w:pos="466"/>
                <w:tab w:val="left" w:pos="2661"/>
                <w:tab w:val="left" w:pos="4242"/>
                <w:tab w:val="left" w:pos="4987"/>
                <w:tab w:val="left" w:pos="6412"/>
                <w:tab w:val="left" w:pos="6814"/>
                <w:tab w:val="left" w:pos="14034"/>
              </w:tabs>
              <w:ind w:left="465"/>
              <w:rPr>
                <w:sz w:val="28"/>
                <w:szCs w:val="28"/>
                <w:lang w:val="ru-RU"/>
              </w:rPr>
            </w:pPr>
            <w:r>
              <w:rPr>
                <w:sz w:val="28"/>
                <w:szCs w:val="28"/>
                <w:lang w:val="ru-RU"/>
              </w:rPr>
              <w:t xml:space="preserve">аргументированно высказывать своё </w:t>
            </w:r>
            <w:r w:rsidR="009B5494" w:rsidRPr="00C660A9">
              <w:rPr>
                <w:sz w:val="28"/>
                <w:szCs w:val="28"/>
                <w:lang w:val="ru-RU"/>
              </w:rPr>
              <w:t>отношение</w:t>
            </w:r>
            <w:r w:rsidR="009B5494" w:rsidRPr="00C660A9">
              <w:rPr>
                <w:sz w:val="28"/>
                <w:szCs w:val="28"/>
                <w:lang w:val="ru-RU"/>
              </w:rPr>
              <w:tab/>
              <w:t>к</w:t>
            </w:r>
            <w:r w:rsidR="009B5494" w:rsidRPr="00C660A9">
              <w:rPr>
                <w:sz w:val="28"/>
                <w:szCs w:val="28"/>
                <w:lang w:val="ru-RU"/>
              </w:rPr>
              <w:tab/>
            </w:r>
            <w:r w:rsidR="009B5494" w:rsidRPr="00C660A9">
              <w:rPr>
                <w:spacing w:val="-2"/>
                <w:sz w:val="28"/>
                <w:szCs w:val="28"/>
                <w:lang w:val="ru-RU"/>
              </w:rPr>
              <w:t>героям</w:t>
            </w:r>
            <w:r w:rsidR="009B5494" w:rsidRPr="00C660A9">
              <w:rPr>
                <w:spacing w:val="-57"/>
                <w:sz w:val="28"/>
                <w:szCs w:val="28"/>
                <w:lang w:val="ru-RU"/>
              </w:rPr>
              <w:t xml:space="preserve"> </w:t>
            </w:r>
            <w:r w:rsidR="009B5494" w:rsidRPr="00C660A9">
              <w:rPr>
                <w:sz w:val="28"/>
                <w:szCs w:val="28"/>
                <w:lang w:val="ru-RU"/>
              </w:rPr>
              <w:t>произведения;</w:t>
            </w:r>
          </w:p>
          <w:p w:rsidR="009B5494" w:rsidRPr="00C660A9" w:rsidRDefault="009B5494" w:rsidP="00CD1877">
            <w:pPr>
              <w:pStyle w:val="TableParagraph"/>
              <w:numPr>
                <w:ilvl w:val="0"/>
                <w:numId w:val="15"/>
              </w:numPr>
              <w:tabs>
                <w:tab w:val="left" w:pos="465"/>
                <w:tab w:val="left" w:pos="466"/>
                <w:tab w:val="left" w:pos="14034"/>
              </w:tabs>
              <w:ind w:hanging="361"/>
              <w:rPr>
                <w:sz w:val="28"/>
                <w:szCs w:val="28"/>
              </w:rPr>
            </w:pPr>
            <w:r w:rsidRPr="00C660A9">
              <w:rPr>
                <w:sz w:val="28"/>
                <w:szCs w:val="28"/>
              </w:rPr>
              <w:t>составлять</w:t>
            </w:r>
            <w:r w:rsidRPr="00C660A9">
              <w:rPr>
                <w:spacing w:val="-2"/>
                <w:sz w:val="28"/>
                <w:szCs w:val="28"/>
              </w:rPr>
              <w:t xml:space="preserve"> </w:t>
            </w:r>
            <w:r w:rsidRPr="00C660A9">
              <w:rPr>
                <w:sz w:val="28"/>
                <w:szCs w:val="28"/>
              </w:rPr>
              <w:t>отзыв</w:t>
            </w:r>
            <w:r w:rsidRPr="00C660A9">
              <w:rPr>
                <w:spacing w:val="-1"/>
                <w:sz w:val="28"/>
                <w:szCs w:val="28"/>
              </w:rPr>
              <w:t xml:space="preserve"> </w:t>
            </w:r>
            <w:r w:rsidRPr="00C660A9">
              <w:rPr>
                <w:sz w:val="28"/>
                <w:szCs w:val="28"/>
              </w:rPr>
              <w:t>о</w:t>
            </w:r>
            <w:r w:rsidRPr="00C660A9">
              <w:rPr>
                <w:spacing w:val="-1"/>
                <w:sz w:val="28"/>
                <w:szCs w:val="28"/>
              </w:rPr>
              <w:t xml:space="preserve"> </w:t>
            </w:r>
            <w:r w:rsidRPr="00C660A9">
              <w:rPr>
                <w:sz w:val="28"/>
                <w:szCs w:val="28"/>
              </w:rPr>
              <w:t>произведении.</w:t>
            </w:r>
          </w:p>
        </w:tc>
      </w:tr>
      <w:tr w:rsidR="009B5494" w:rsidRPr="00C660A9" w:rsidTr="00354D1C">
        <w:trPr>
          <w:trHeight w:val="2368"/>
        </w:trPr>
        <w:tc>
          <w:tcPr>
            <w:tcW w:w="2680" w:type="dxa"/>
            <w:vMerge w:val="restart"/>
          </w:tcPr>
          <w:p w:rsidR="009B5494" w:rsidRPr="00C660A9" w:rsidRDefault="009B5494" w:rsidP="00CD1877">
            <w:pPr>
              <w:pStyle w:val="TableParagraph"/>
              <w:tabs>
                <w:tab w:val="left" w:pos="14034"/>
              </w:tabs>
              <w:ind w:left="125" w:firstLine="0"/>
              <w:rPr>
                <w:sz w:val="28"/>
                <w:szCs w:val="28"/>
              </w:rPr>
            </w:pPr>
            <w:r w:rsidRPr="00C660A9">
              <w:rPr>
                <w:spacing w:val="-6"/>
                <w:sz w:val="28"/>
                <w:szCs w:val="28"/>
              </w:rPr>
              <w:lastRenderedPageBreak/>
              <w:t xml:space="preserve"> </w:t>
            </w:r>
          </w:p>
        </w:tc>
        <w:tc>
          <w:tcPr>
            <w:tcW w:w="4240" w:type="dxa"/>
          </w:tcPr>
          <w:p w:rsidR="009B5494" w:rsidRPr="00C660A9" w:rsidRDefault="009B5494" w:rsidP="00CD1877">
            <w:pPr>
              <w:pStyle w:val="TableParagraph"/>
              <w:tabs>
                <w:tab w:val="left" w:pos="14034"/>
              </w:tabs>
              <w:ind w:left="131" w:firstLine="0"/>
              <w:rPr>
                <w:sz w:val="28"/>
                <w:szCs w:val="28"/>
              </w:rPr>
            </w:pPr>
            <w:r w:rsidRPr="00C660A9">
              <w:rPr>
                <w:sz w:val="28"/>
                <w:szCs w:val="28"/>
                <w:lang w:val="ru-RU"/>
              </w:rPr>
              <w:t>Дж.</w:t>
            </w:r>
            <w:r w:rsidRPr="00C660A9">
              <w:rPr>
                <w:spacing w:val="-2"/>
                <w:sz w:val="28"/>
                <w:szCs w:val="28"/>
                <w:lang w:val="ru-RU"/>
              </w:rPr>
              <w:t xml:space="preserve"> </w:t>
            </w:r>
            <w:r w:rsidRPr="00C660A9">
              <w:rPr>
                <w:sz w:val="28"/>
                <w:szCs w:val="28"/>
                <w:lang w:val="ru-RU"/>
              </w:rPr>
              <w:t>Свифт.</w:t>
            </w:r>
            <w:r w:rsidRPr="00C660A9">
              <w:rPr>
                <w:spacing w:val="-1"/>
                <w:sz w:val="28"/>
                <w:szCs w:val="28"/>
                <w:lang w:val="ru-RU"/>
              </w:rPr>
              <w:t xml:space="preserve"> </w:t>
            </w:r>
            <w:r w:rsidRPr="00C660A9">
              <w:rPr>
                <w:sz w:val="28"/>
                <w:szCs w:val="28"/>
                <w:lang w:val="ru-RU"/>
              </w:rPr>
              <w:t>«Путешествия</w:t>
            </w:r>
            <w:r w:rsidRPr="00C660A9">
              <w:rPr>
                <w:spacing w:val="-14"/>
                <w:sz w:val="28"/>
                <w:szCs w:val="28"/>
                <w:lang w:val="ru-RU"/>
              </w:rPr>
              <w:t xml:space="preserve"> </w:t>
            </w:r>
            <w:r w:rsidRPr="00C660A9">
              <w:rPr>
                <w:sz w:val="28"/>
                <w:szCs w:val="28"/>
                <w:lang w:val="ru-RU"/>
              </w:rPr>
              <w:t>Гулливера»</w:t>
            </w:r>
            <w:r w:rsidRPr="00C660A9">
              <w:rPr>
                <w:spacing w:val="-57"/>
                <w:sz w:val="28"/>
                <w:szCs w:val="28"/>
                <w:lang w:val="ru-RU"/>
              </w:rPr>
              <w:t xml:space="preserve"> </w:t>
            </w:r>
            <w:r w:rsidRPr="00C660A9">
              <w:rPr>
                <w:sz w:val="28"/>
                <w:szCs w:val="28"/>
                <w:lang w:val="ru-RU"/>
              </w:rPr>
              <w:t>(главы</w:t>
            </w:r>
            <w:r w:rsidRPr="00C660A9">
              <w:rPr>
                <w:spacing w:val="-1"/>
                <w:sz w:val="28"/>
                <w:szCs w:val="28"/>
                <w:lang w:val="ru-RU"/>
              </w:rPr>
              <w:t xml:space="preserve"> </w:t>
            </w:r>
            <w:r w:rsidRPr="00C660A9">
              <w:rPr>
                <w:sz w:val="28"/>
                <w:szCs w:val="28"/>
                <w:lang w:val="ru-RU"/>
              </w:rPr>
              <w:t>по</w:t>
            </w:r>
            <w:r w:rsidRPr="00C660A9">
              <w:rPr>
                <w:spacing w:val="-1"/>
                <w:sz w:val="28"/>
                <w:szCs w:val="28"/>
                <w:lang w:val="ru-RU"/>
              </w:rPr>
              <w:t xml:space="preserve"> </w:t>
            </w:r>
            <w:r w:rsidRPr="00C660A9">
              <w:rPr>
                <w:sz w:val="28"/>
                <w:szCs w:val="28"/>
                <w:lang w:val="ru-RU"/>
              </w:rPr>
              <w:t xml:space="preserve">выбору). </w:t>
            </w:r>
            <w:r w:rsidRPr="00C660A9">
              <w:rPr>
                <w:sz w:val="28"/>
                <w:szCs w:val="28"/>
              </w:rPr>
              <w:t>(2</w:t>
            </w:r>
            <w:r w:rsidRPr="00C660A9">
              <w:rPr>
                <w:spacing w:val="-1"/>
                <w:sz w:val="28"/>
                <w:szCs w:val="28"/>
              </w:rPr>
              <w:t xml:space="preserve"> </w:t>
            </w:r>
            <w:r w:rsidRPr="00C660A9">
              <w:rPr>
                <w:sz w:val="28"/>
                <w:szCs w:val="28"/>
              </w:rPr>
              <w:t>ч.)</w:t>
            </w:r>
          </w:p>
        </w:tc>
        <w:tc>
          <w:tcPr>
            <w:tcW w:w="8106" w:type="dxa"/>
          </w:tcPr>
          <w:p w:rsidR="009B5494" w:rsidRPr="00C660A9" w:rsidRDefault="005F2C18" w:rsidP="00CD1877">
            <w:pPr>
              <w:pStyle w:val="TableParagraph"/>
              <w:numPr>
                <w:ilvl w:val="0"/>
                <w:numId w:val="12"/>
              </w:numPr>
              <w:tabs>
                <w:tab w:val="left" w:pos="465"/>
                <w:tab w:val="left" w:pos="466"/>
                <w:tab w:val="left" w:pos="14034"/>
              </w:tabs>
              <w:ind w:hanging="361"/>
              <w:rPr>
                <w:sz w:val="28"/>
                <w:szCs w:val="28"/>
                <w:lang w:val="ru-RU"/>
              </w:rPr>
            </w:pPr>
            <w:r>
              <w:rPr>
                <w:sz w:val="28"/>
                <w:szCs w:val="28"/>
                <w:lang w:val="ru-RU"/>
              </w:rPr>
              <w:t xml:space="preserve">читать произведение, отвечать на </w:t>
            </w:r>
            <w:r w:rsidR="009B5494" w:rsidRPr="00C660A9">
              <w:rPr>
                <w:sz w:val="28"/>
                <w:szCs w:val="28"/>
                <w:lang w:val="ru-RU"/>
              </w:rPr>
              <w:t xml:space="preserve">вопросы, </w:t>
            </w:r>
            <w:r w:rsidR="009B5494" w:rsidRPr="00C660A9">
              <w:rPr>
                <w:spacing w:val="-1"/>
                <w:sz w:val="28"/>
                <w:szCs w:val="28"/>
                <w:lang w:val="ru-RU"/>
              </w:rPr>
              <w:t xml:space="preserve">анализировать </w:t>
            </w:r>
            <w:r w:rsidR="009B5494" w:rsidRPr="00C660A9">
              <w:rPr>
                <w:spacing w:val="-57"/>
                <w:sz w:val="28"/>
                <w:szCs w:val="28"/>
                <w:lang w:val="ru-RU"/>
              </w:rPr>
              <w:t xml:space="preserve"> </w:t>
            </w:r>
            <w:r w:rsidR="009B5494" w:rsidRPr="00C660A9">
              <w:rPr>
                <w:sz w:val="28"/>
                <w:szCs w:val="28"/>
                <w:lang w:val="ru-RU"/>
              </w:rPr>
              <w:t>отдельные</w:t>
            </w:r>
            <w:r w:rsidR="009B5494" w:rsidRPr="00C660A9">
              <w:rPr>
                <w:spacing w:val="-1"/>
                <w:sz w:val="28"/>
                <w:szCs w:val="28"/>
                <w:lang w:val="ru-RU"/>
              </w:rPr>
              <w:t xml:space="preserve"> </w:t>
            </w:r>
            <w:r w:rsidR="009B5494" w:rsidRPr="00C660A9">
              <w:rPr>
                <w:sz w:val="28"/>
                <w:szCs w:val="28"/>
                <w:lang w:val="ru-RU"/>
              </w:rPr>
              <w:t xml:space="preserve">фрагменты; </w:t>
            </w:r>
          </w:p>
          <w:p w:rsidR="009B5494" w:rsidRPr="00C660A9" w:rsidRDefault="009B5494" w:rsidP="00CD1877">
            <w:pPr>
              <w:pStyle w:val="TableParagraph"/>
              <w:numPr>
                <w:ilvl w:val="0"/>
                <w:numId w:val="12"/>
              </w:numPr>
              <w:tabs>
                <w:tab w:val="left" w:pos="465"/>
                <w:tab w:val="left" w:pos="466"/>
                <w:tab w:val="left" w:pos="14034"/>
              </w:tabs>
              <w:ind w:hanging="361"/>
              <w:rPr>
                <w:sz w:val="28"/>
                <w:szCs w:val="28"/>
                <w:lang w:val="ru-RU"/>
              </w:rPr>
            </w:pPr>
            <w:r w:rsidRPr="00C660A9">
              <w:rPr>
                <w:sz w:val="28"/>
                <w:szCs w:val="28"/>
                <w:lang w:val="ru-RU"/>
              </w:rPr>
              <w:t>определять</w:t>
            </w:r>
            <w:r w:rsidRPr="00C660A9">
              <w:rPr>
                <w:spacing w:val="-3"/>
                <w:sz w:val="28"/>
                <w:szCs w:val="28"/>
                <w:lang w:val="ru-RU"/>
              </w:rPr>
              <w:t xml:space="preserve"> </w:t>
            </w:r>
            <w:r w:rsidRPr="00C660A9">
              <w:rPr>
                <w:sz w:val="28"/>
                <w:szCs w:val="28"/>
                <w:lang w:val="ru-RU"/>
              </w:rPr>
              <w:t>жанровую</w:t>
            </w:r>
            <w:r w:rsidRPr="00C660A9">
              <w:rPr>
                <w:spacing w:val="-3"/>
                <w:sz w:val="28"/>
                <w:szCs w:val="28"/>
                <w:lang w:val="ru-RU"/>
              </w:rPr>
              <w:t xml:space="preserve"> </w:t>
            </w:r>
            <w:r w:rsidRPr="00C660A9">
              <w:rPr>
                <w:sz w:val="28"/>
                <w:szCs w:val="28"/>
                <w:lang w:val="ru-RU"/>
              </w:rPr>
              <w:t>особенность</w:t>
            </w:r>
            <w:r w:rsidRPr="00C660A9">
              <w:rPr>
                <w:spacing w:val="-3"/>
                <w:sz w:val="28"/>
                <w:szCs w:val="28"/>
                <w:lang w:val="ru-RU"/>
              </w:rPr>
              <w:t xml:space="preserve"> </w:t>
            </w:r>
            <w:r w:rsidRPr="00C660A9">
              <w:rPr>
                <w:sz w:val="28"/>
                <w:szCs w:val="28"/>
                <w:lang w:val="ru-RU"/>
              </w:rPr>
              <w:t>произведения;</w:t>
            </w:r>
          </w:p>
          <w:p w:rsidR="009B5494" w:rsidRPr="005F2C18" w:rsidRDefault="009B5494" w:rsidP="005F2C18">
            <w:pPr>
              <w:pStyle w:val="TableParagraph"/>
              <w:numPr>
                <w:ilvl w:val="0"/>
                <w:numId w:val="12"/>
              </w:numPr>
              <w:tabs>
                <w:tab w:val="left" w:pos="465"/>
                <w:tab w:val="left" w:pos="466"/>
                <w:tab w:val="left" w:pos="14034"/>
              </w:tabs>
              <w:ind w:hanging="361"/>
              <w:rPr>
                <w:sz w:val="28"/>
                <w:szCs w:val="28"/>
                <w:lang w:val="ru-RU"/>
              </w:rPr>
            </w:pPr>
            <w:r w:rsidRPr="00C660A9">
              <w:rPr>
                <w:sz w:val="28"/>
                <w:szCs w:val="28"/>
                <w:lang w:val="ru-RU"/>
              </w:rPr>
              <w:t>характеризовать</w:t>
            </w:r>
            <w:r w:rsidRPr="00C660A9">
              <w:rPr>
                <w:spacing w:val="-8"/>
                <w:sz w:val="28"/>
                <w:szCs w:val="28"/>
                <w:lang w:val="ru-RU"/>
              </w:rPr>
              <w:t xml:space="preserve"> </w:t>
            </w:r>
            <w:r w:rsidRPr="00C660A9">
              <w:rPr>
                <w:sz w:val="28"/>
                <w:szCs w:val="28"/>
                <w:lang w:val="ru-RU"/>
              </w:rPr>
              <w:t>главного</w:t>
            </w:r>
            <w:r w:rsidRPr="00C660A9">
              <w:rPr>
                <w:spacing w:val="-8"/>
                <w:sz w:val="28"/>
                <w:szCs w:val="28"/>
                <w:lang w:val="ru-RU"/>
              </w:rPr>
              <w:t xml:space="preserve"> </w:t>
            </w:r>
            <w:r w:rsidRPr="00C660A9">
              <w:rPr>
                <w:sz w:val="28"/>
                <w:szCs w:val="28"/>
                <w:lang w:val="ru-RU"/>
              </w:rPr>
              <w:t>героя,</w:t>
            </w:r>
            <w:r w:rsidRPr="00C660A9">
              <w:rPr>
                <w:spacing w:val="-7"/>
                <w:sz w:val="28"/>
                <w:szCs w:val="28"/>
                <w:lang w:val="ru-RU"/>
              </w:rPr>
              <w:t xml:space="preserve"> </w:t>
            </w:r>
            <w:r w:rsidRPr="00C660A9">
              <w:rPr>
                <w:sz w:val="28"/>
                <w:szCs w:val="28"/>
                <w:lang w:val="ru-RU"/>
              </w:rPr>
              <w:t>выявлять</w:t>
            </w:r>
            <w:r w:rsidRPr="00C660A9">
              <w:rPr>
                <w:spacing w:val="-8"/>
                <w:sz w:val="28"/>
                <w:szCs w:val="28"/>
                <w:lang w:val="ru-RU"/>
              </w:rPr>
              <w:t xml:space="preserve"> </w:t>
            </w:r>
            <w:r w:rsidRPr="00C660A9">
              <w:rPr>
                <w:sz w:val="28"/>
                <w:szCs w:val="28"/>
                <w:lang w:val="ru-RU"/>
              </w:rPr>
              <w:t>своё</w:t>
            </w:r>
            <w:r w:rsidRPr="00C660A9">
              <w:rPr>
                <w:spacing w:val="-7"/>
                <w:sz w:val="28"/>
                <w:szCs w:val="28"/>
                <w:lang w:val="ru-RU"/>
              </w:rPr>
              <w:t xml:space="preserve"> </w:t>
            </w:r>
            <w:r w:rsidRPr="00C660A9">
              <w:rPr>
                <w:sz w:val="28"/>
                <w:szCs w:val="28"/>
                <w:lang w:val="ru-RU"/>
              </w:rPr>
              <w:t>отношение</w:t>
            </w:r>
            <w:r w:rsidRPr="00C660A9">
              <w:rPr>
                <w:spacing w:val="-8"/>
                <w:sz w:val="28"/>
                <w:szCs w:val="28"/>
                <w:lang w:val="ru-RU"/>
              </w:rPr>
              <w:t xml:space="preserve"> </w:t>
            </w:r>
            <w:r w:rsidRPr="00C660A9">
              <w:rPr>
                <w:sz w:val="28"/>
                <w:szCs w:val="28"/>
                <w:lang w:val="ru-RU"/>
              </w:rPr>
              <w:t>к</w:t>
            </w:r>
            <w:r w:rsidRPr="00C660A9">
              <w:rPr>
                <w:spacing w:val="-7"/>
                <w:sz w:val="28"/>
                <w:szCs w:val="28"/>
                <w:lang w:val="ru-RU"/>
              </w:rPr>
              <w:t xml:space="preserve"> </w:t>
            </w:r>
            <w:r w:rsidRPr="00C660A9">
              <w:rPr>
                <w:sz w:val="28"/>
                <w:szCs w:val="28"/>
                <w:lang w:val="ru-RU"/>
              </w:rPr>
              <w:t>нему;</w:t>
            </w:r>
            <w:r w:rsidR="005F2C18">
              <w:rPr>
                <w:sz w:val="28"/>
                <w:szCs w:val="28"/>
                <w:lang w:val="ru-RU"/>
              </w:rPr>
              <w:t xml:space="preserve"> </w:t>
            </w:r>
            <w:r w:rsidRPr="005F2C18">
              <w:rPr>
                <w:sz w:val="28"/>
                <w:szCs w:val="28"/>
                <w:lang w:val="ru-RU"/>
              </w:rPr>
              <w:t>сопоставлять</w:t>
            </w:r>
            <w:r w:rsidRPr="005F2C18">
              <w:rPr>
                <w:spacing w:val="6"/>
                <w:sz w:val="28"/>
                <w:szCs w:val="28"/>
                <w:lang w:val="ru-RU"/>
              </w:rPr>
              <w:t xml:space="preserve"> </w:t>
            </w:r>
            <w:r w:rsidRPr="005F2C18">
              <w:rPr>
                <w:sz w:val="28"/>
                <w:szCs w:val="28"/>
                <w:lang w:val="ru-RU"/>
              </w:rPr>
              <w:t>художественные</w:t>
            </w:r>
            <w:r w:rsidRPr="005F2C18">
              <w:rPr>
                <w:spacing w:val="6"/>
                <w:sz w:val="28"/>
                <w:szCs w:val="28"/>
                <w:lang w:val="ru-RU"/>
              </w:rPr>
              <w:t xml:space="preserve"> </w:t>
            </w:r>
            <w:r w:rsidRPr="005F2C18">
              <w:rPr>
                <w:sz w:val="28"/>
                <w:szCs w:val="28"/>
                <w:lang w:val="ru-RU"/>
              </w:rPr>
              <w:t>тексты</w:t>
            </w:r>
            <w:r w:rsidRPr="005F2C18">
              <w:rPr>
                <w:spacing w:val="51"/>
                <w:sz w:val="28"/>
                <w:szCs w:val="28"/>
                <w:lang w:val="ru-RU"/>
              </w:rPr>
              <w:t xml:space="preserve"> </w:t>
            </w:r>
            <w:r w:rsidRPr="005F2C18">
              <w:rPr>
                <w:sz w:val="28"/>
                <w:szCs w:val="28"/>
                <w:lang w:val="ru-RU"/>
              </w:rPr>
              <w:t>с</w:t>
            </w:r>
            <w:r w:rsidRPr="005F2C18">
              <w:rPr>
                <w:spacing w:val="51"/>
                <w:sz w:val="28"/>
                <w:szCs w:val="28"/>
                <w:lang w:val="ru-RU"/>
              </w:rPr>
              <w:t xml:space="preserve"> </w:t>
            </w:r>
            <w:r w:rsidRPr="005F2C18">
              <w:rPr>
                <w:sz w:val="28"/>
                <w:szCs w:val="28"/>
                <w:lang w:val="ru-RU"/>
              </w:rPr>
              <w:t>произведениями</w:t>
            </w:r>
            <w:r w:rsidRPr="005F2C18">
              <w:rPr>
                <w:spacing w:val="52"/>
                <w:sz w:val="28"/>
                <w:szCs w:val="28"/>
                <w:lang w:val="ru-RU"/>
              </w:rPr>
              <w:t xml:space="preserve"> </w:t>
            </w:r>
            <w:r w:rsidRPr="005F2C18">
              <w:rPr>
                <w:sz w:val="28"/>
                <w:szCs w:val="28"/>
                <w:lang w:val="ru-RU"/>
              </w:rPr>
              <w:t>других</w:t>
            </w:r>
            <w:r w:rsidRPr="005F2C18">
              <w:rPr>
                <w:spacing w:val="-57"/>
                <w:sz w:val="28"/>
                <w:szCs w:val="28"/>
                <w:lang w:val="ru-RU"/>
              </w:rPr>
              <w:t xml:space="preserve"> </w:t>
            </w:r>
            <w:r w:rsidRPr="005F2C18">
              <w:rPr>
                <w:sz w:val="28"/>
                <w:szCs w:val="28"/>
                <w:lang w:val="ru-RU"/>
              </w:rPr>
              <w:t>видов</w:t>
            </w:r>
            <w:r w:rsidRPr="005F2C18">
              <w:rPr>
                <w:spacing w:val="-1"/>
                <w:sz w:val="28"/>
                <w:szCs w:val="28"/>
                <w:lang w:val="ru-RU"/>
              </w:rPr>
              <w:t xml:space="preserve"> </w:t>
            </w:r>
            <w:r w:rsidRPr="005F2C18">
              <w:rPr>
                <w:sz w:val="28"/>
                <w:szCs w:val="28"/>
                <w:lang w:val="ru-RU"/>
              </w:rPr>
              <w:t>искусств;</w:t>
            </w:r>
            <w:r w:rsidR="005F2C18">
              <w:rPr>
                <w:sz w:val="28"/>
                <w:szCs w:val="28"/>
                <w:lang w:val="ru-RU"/>
              </w:rPr>
              <w:t xml:space="preserve"> </w:t>
            </w:r>
            <w:r w:rsidRPr="005F2C18">
              <w:rPr>
                <w:sz w:val="28"/>
                <w:szCs w:val="28"/>
                <w:lang w:val="ru-RU"/>
              </w:rPr>
              <w:t>составлять</w:t>
            </w:r>
            <w:r w:rsidRPr="005F2C18">
              <w:rPr>
                <w:spacing w:val="-1"/>
                <w:sz w:val="28"/>
                <w:szCs w:val="28"/>
                <w:lang w:val="ru-RU"/>
              </w:rPr>
              <w:t xml:space="preserve"> </w:t>
            </w:r>
            <w:r w:rsidRPr="005F2C18">
              <w:rPr>
                <w:sz w:val="28"/>
                <w:szCs w:val="28"/>
                <w:lang w:val="ru-RU"/>
              </w:rPr>
              <w:t>письменный</w:t>
            </w:r>
            <w:r w:rsidRPr="005F2C18">
              <w:rPr>
                <w:spacing w:val="-1"/>
                <w:sz w:val="28"/>
                <w:szCs w:val="28"/>
                <w:lang w:val="ru-RU"/>
              </w:rPr>
              <w:t xml:space="preserve"> </w:t>
            </w:r>
            <w:r w:rsidRPr="005F2C18">
              <w:rPr>
                <w:sz w:val="28"/>
                <w:szCs w:val="28"/>
                <w:lang w:val="ru-RU"/>
              </w:rPr>
              <w:t>отзыв</w:t>
            </w:r>
            <w:r w:rsidRPr="005F2C18">
              <w:rPr>
                <w:spacing w:val="-1"/>
                <w:sz w:val="28"/>
                <w:szCs w:val="28"/>
                <w:lang w:val="ru-RU"/>
              </w:rPr>
              <w:t xml:space="preserve"> </w:t>
            </w:r>
            <w:r w:rsidRPr="005F2C18">
              <w:rPr>
                <w:sz w:val="28"/>
                <w:szCs w:val="28"/>
                <w:lang w:val="ru-RU"/>
              </w:rPr>
              <w:t>о</w:t>
            </w:r>
            <w:r w:rsidRPr="005F2C18">
              <w:rPr>
                <w:spacing w:val="-1"/>
                <w:sz w:val="28"/>
                <w:szCs w:val="28"/>
                <w:lang w:val="ru-RU"/>
              </w:rPr>
              <w:t xml:space="preserve"> </w:t>
            </w:r>
            <w:r w:rsidRPr="005F2C18">
              <w:rPr>
                <w:sz w:val="28"/>
                <w:szCs w:val="28"/>
                <w:lang w:val="ru-RU"/>
              </w:rPr>
              <w:t>произведении.</w:t>
            </w:r>
          </w:p>
        </w:tc>
      </w:tr>
      <w:tr w:rsidR="009B5494" w:rsidRPr="00C660A9" w:rsidTr="00F453E8">
        <w:trPr>
          <w:trHeight w:val="530"/>
        </w:trPr>
        <w:tc>
          <w:tcPr>
            <w:tcW w:w="2680" w:type="dxa"/>
            <w:vMerge/>
            <w:tcBorders>
              <w:top w:val="single" w:sz="4" w:space="0" w:color="auto"/>
              <w:bottom w:val="nil"/>
            </w:tcBorders>
          </w:tcPr>
          <w:p w:rsidR="009B5494" w:rsidRPr="00C660A9" w:rsidRDefault="009B5494" w:rsidP="00CD1877">
            <w:pPr>
              <w:tabs>
                <w:tab w:val="left" w:pos="14034"/>
              </w:tabs>
              <w:rPr>
                <w:rFonts w:ascii="Times New Roman" w:hAnsi="Times New Roman" w:cs="Times New Roman"/>
                <w:sz w:val="28"/>
                <w:szCs w:val="28"/>
                <w:lang w:val="ru-RU"/>
              </w:rPr>
            </w:pPr>
          </w:p>
        </w:tc>
        <w:tc>
          <w:tcPr>
            <w:tcW w:w="4240" w:type="dxa"/>
            <w:tcBorders>
              <w:top w:val="single" w:sz="4" w:space="0" w:color="auto"/>
            </w:tcBorders>
          </w:tcPr>
          <w:p w:rsidR="000C0D9C" w:rsidRPr="00C660A9" w:rsidRDefault="000C0D9C" w:rsidP="00CD1877">
            <w:pPr>
              <w:pStyle w:val="TableParagraph"/>
              <w:tabs>
                <w:tab w:val="left" w:pos="14034"/>
              </w:tabs>
              <w:ind w:left="131" w:firstLine="0"/>
              <w:rPr>
                <w:sz w:val="28"/>
                <w:szCs w:val="28"/>
                <w:lang w:val="ru-RU"/>
              </w:rPr>
            </w:pPr>
            <w:r w:rsidRPr="00C660A9">
              <w:rPr>
                <w:sz w:val="28"/>
                <w:szCs w:val="28"/>
                <w:lang w:val="ru-RU"/>
              </w:rPr>
              <w:t>Произведения</w:t>
            </w:r>
            <w:r w:rsidRPr="00C660A9">
              <w:rPr>
                <w:spacing w:val="1"/>
                <w:sz w:val="28"/>
                <w:szCs w:val="28"/>
                <w:lang w:val="ru-RU"/>
              </w:rPr>
              <w:t xml:space="preserve"> </w:t>
            </w:r>
            <w:r w:rsidRPr="00C660A9">
              <w:rPr>
                <w:sz w:val="28"/>
                <w:szCs w:val="28"/>
                <w:lang w:val="ru-RU"/>
              </w:rPr>
              <w:t>зарубежных писателей</w:t>
            </w:r>
            <w:r w:rsidRPr="00C660A9">
              <w:rPr>
                <w:spacing w:val="1"/>
                <w:sz w:val="28"/>
                <w:szCs w:val="28"/>
                <w:lang w:val="ru-RU"/>
              </w:rPr>
              <w:t xml:space="preserve"> </w:t>
            </w:r>
            <w:r w:rsidRPr="00C660A9">
              <w:rPr>
                <w:sz w:val="28"/>
                <w:szCs w:val="28"/>
                <w:lang w:val="ru-RU"/>
              </w:rPr>
              <w:t>на</w:t>
            </w:r>
            <w:r w:rsidRPr="00C660A9">
              <w:rPr>
                <w:spacing w:val="1"/>
                <w:sz w:val="28"/>
                <w:szCs w:val="28"/>
                <w:lang w:val="ru-RU"/>
              </w:rPr>
              <w:t xml:space="preserve"> </w:t>
            </w:r>
            <w:r w:rsidRPr="00C660A9">
              <w:rPr>
                <w:sz w:val="28"/>
                <w:szCs w:val="28"/>
                <w:lang w:val="ru-RU"/>
              </w:rPr>
              <w:t>тему</w:t>
            </w:r>
            <w:r w:rsidRPr="00C660A9">
              <w:rPr>
                <w:spacing w:val="1"/>
                <w:sz w:val="28"/>
                <w:szCs w:val="28"/>
                <w:lang w:val="ru-RU"/>
              </w:rPr>
              <w:t xml:space="preserve"> </w:t>
            </w:r>
            <w:r w:rsidRPr="00C660A9">
              <w:rPr>
                <w:sz w:val="28"/>
                <w:szCs w:val="28"/>
                <w:lang w:val="ru-RU"/>
              </w:rPr>
              <w:t>взросления</w:t>
            </w:r>
            <w:r w:rsidRPr="00C660A9">
              <w:rPr>
                <w:spacing w:val="1"/>
                <w:sz w:val="28"/>
                <w:szCs w:val="28"/>
                <w:lang w:val="ru-RU"/>
              </w:rPr>
              <w:t xml:space="preserve"> </w:t>
            </w:r>
            <w:r w:rsidRPr="00C660A9">
              <w:rPr>
                <w:sz w:val="28"/>
                <w:szCs w:val="28"/>
                <w:lang w:val="ru-RU"/>
              </w:rPr>
              <w:t>человека</w:t>
            </w:r>
            <w:r w:rsidRPr="00C660A9">
              <w:rPr>
                <w:spacing w:val="61"/>
                <w:sz w:val="28"/>
                <w:szCs w:val="28"/>
                <w:lang w:val="ru-RU"/>
              </w:rPr>
              <w:t xml:space="preserve"> </w:t>
            </w:r>
            <w:r w:rsidRPr="00C660A9">
              <w:rPr>
                <w:sz w:val="28"/>
                <w:szCs w:val="28"/>
                <w:lang w:val="ru-RU"/>
              </w:rPr>
              <w:t>(не</w:t>
            </w:r>
            <w:r w:rsidRPr="00C660A9">
              <w:rPr>
                <w:spacing w:val="1"/>
                <w:sz w:val="28"/>
                <w:szCs w:val="28"/>
                <w:lang w:val="ru-RU"/>
              </w:rPr>
              <w:t xml:space="preserve"> </w:t>
            </w:r>
            <w:r w:rsidRPr="00C660A9">
              <w:rPr>
                <w:sz w:val="28"/>
                <w:szCs w:val="28"/>
                <w:lang w:val="ru-RU"/>
              </w:rPr>
              <w:t>менее</w:t>
            </w:r>
            <w:r w:rsidRPr="00C660A9">
              <w:rPr>
                <w:spacing w:val="23"/>
                <w:sz w:val="28"/>
                <w:szCs w:val="28"/>
                <w:lang w:val="ru-RU"/>
              </w:rPr>
              <w:t xml:space="preserve"> </w:t>
            </w:r>
            <w:r w:rsidRPr="00C660A9">
              <w:rPr>
                <w:sz w:val="28"/>
                <w:szCs w:val="28"/>
                <w:lang w:val="ru-RU"/>
              </w:rPr>
              <w:t>двух).</w:t>
            </w:r>
            <w:r w:rsidRPr="00C660A9">
              <w:rPr>
                <w:spacing w:val="23"/>
                <w:sz w:val="28"/>
                <w:szCs w:val="28"/>
                <w:lang w:val="ru-RU"/>
              </w:rPr>
              <w:t xml:space="preserve"> </w:t>
            </w:r>
            <w:r w:rsidRPr="00C660A9">
              <w:rPr>
                <w:sz w:val="28"/>
                <w:szCs w:val="28"/>
                <w:lang w:val="ru-RU"/>
              </w:rPr>
              <w:t>Например,</w:t>
            </w:r>
            <w:r w:rsidRPr="00C660A9">
              <w:rPr>
                <w:spacing w:val="23"/>
                <w:sz w:val="28"/>
                <w:szCs w:val="28"/>
                <w:lang w:val="ru-RU"/>
              </w:rPr>
              <w:t xml:space="preserve"> </w:t>
            </w:r>
            <w:r w:rsidRPr="00C660A9">
              <w:rPr>
                <w:sz w:val="28"/>
                <w:szCs w:val="28"/>
                <w:lang w:val="ru-RU"/>
              </w:rPr>
              <w:t>Ж.</w:t>
            </w:r>
            <w:r w:rsidRPr="00C660A9">
              <w:rPr>
                <w:spacing w:val="9"/>
                <w:sz w:val="28"/>
                <w:szCs w:val="28"/>
                <w:lang w:val="ru-RU"/>
              </w:rPr>
              <w:t xml:space="preserve"> </w:t>
            </w:r>
            <w:r w:rsidRPr="00C660A9">
              <w:rPr>
                <w:sz w:val="28"/>
                <w:szCs w:val="28"/>
                <w:lang w:val="ru-RU"/>
              </w:rPr>
              <w:t>Верн.</w:t>
            </w:r>
          </w:p>
          <w:p w:rsidR="009B5494" w:rsidRPr="005F2C18" w:rsidRDefault="000C0D9C" w:rsidP="00CD1877">
            <w:pPr>
              <w:pStyle w:val="TableParagraph"/>
              <w:tabs>
                <w:tab w:val="left" w:pos="14034"/>
              </w:tabs>
              <w:ind w:left="131" w:firstLine="0"/>
              <w:rPr>
                <w:sz w:val="28"/>
                <w:szCs w:val="28"/>
                <w:lang w:val="ru-RU"/>
              </w:rPr>
            </w:pPr>
            <w:r w:rsidRPr="00C660A9">
              <w:rPr>
                <w:sz w:val="28"/>
                <w:szCs w:val="28"/>
                <w:lang w:val="ru-RU"/>
              </w:rPr>
              <w:t>«Дети</w:t>
            </w:r>
            <w:r w:rsidRPr="00C660A9">
              <w:rPr>
                <w:spacing w:val="1"/>
                <w:sz w:val="28"/>
                <w:szCs w:val="28"/>
                <w:lang w:val="ru-RU"/>
              </w:rPr>
              <w:t xml:space="preserve"> </w:t>
            </w:r>
            <w:r w:rsidRPr="00C660A9">
              <w:rPr>
                <w:sz w:val="28"/>
                <w:szCs w:val="28"/>
                <w:lang w:val="ru-RU"/>
              </w:rPr>
              <w:t>капитана</w:t>
            </w:r>
            <w:r w:rsidRPr="00C660A9">
              <w:rPr>
                <w:spacing w:val="1"/>
                <w:sz w:val="28"/>
                <w:szCs w:val="28"/>
                <w:lang w:val="ru-RU"/>
              </w:rPr>
              <w:t xml:space="preserve"> </w:t>
            </w:r>
            <w:r w:rsidRPr="00C660A9">
              <w:rPr>
                <w:sz w:val="28"/>
                <w:szCs w:val="28"/>
                <w:lang w:val="ru-RU"/>
              </w:rPr>
              <w:t>Гранта»</w:t>
            </w:r>
            <w:r w:rsidRPr="00C660A9">
              <w:rPr>
                <w:spacing w:val="1"/>
                <w:sz w:val="28"/>
                <w:szCs w:val="28"/>
                <w:lang w:val="ru-RU"/>
              </w:rPr>
              <w:t xml:space="preserve"> </w:t>
            </w:r>
            <w:r w:rsidRPr="00C660A9">
              <w:rPr>
                <w:sz w:val="28"/>
                <w:szCs w:val="28"/>
                <w:lang w:val="ru-RU"/>
              </w:rPr>
              <w:t>(главы</w:t>
            </w:r>
            <w:r w:rsidRPr="00C660A9">
              <w:rPr>
                <w:spacing w:val="1"/>
                <w:sz w:val="28"/>
                <w:szCs w:val="28"/>
                <w:lang w:val="ru-RU"/>
              </w:rPr>
              <w:t xml:space="preserve"> </w:t>
            </w:r>
            <w:r w:rsidRPr="00C660A9">
              <w:rPr>
                <w:sz w:val="28"/>
                <w:szCs w:val="28"/>
                <w:lang w:val="ru-RU"/>
              </w:rPr>
              <w:t>по</w:t>
            </w:r>
            <w:r w:rsidRPr="00C660A9">
              <w:rPr>
                <w:spacing w:val="1"/>
                <w:sz w:val="28"/>
                <w:szCs w:val="28"/>
                <w:lang w:val="ru-RU"/>
              </w:rPr>
              <w:t xml:space="preserve"> </w:t>
            </w:r>
            <w:r w:rsidR="005F2C18">
              <w:rPr>
                <w:sz w:val="28"/>
                <w:szCs w:val="28"/>
                <w:lang w:val="ru-RU"/>
              </w:rPr>
              <w:t xml:space="preserve">выбору); Х. Ли </w:t>
            </w:r>
            <w:r w:rsidRPr="00C660A9">
              <w:rPr>
                <w:spacing w:val="-2"/>
                <w:sz w:val="28"/>
                <w:szCs w:val="28"/>
                <w:lang w:val="ru-RU"/>
              </w:rPr>
              <w:t>«Убить</w:t>
            </w:r>
            <w:r w:rsidRPr="00C660A9">
              <w:rPr>
                <w:spacing w:val="-58"/>
                <w:sz w:val="28"/>
                <w:szCs w:val="28"/>
                <w:lang w:val="ru-RU"/>
              </w:rPr>
              <w:t xml:space="preserve"> </w:t>
            </w:r>
            <w:r w:rsidRPr="00C660A9">
              <w:rPr>
                <w:sz w:val="28"/>
                <w:szCs w:val="28"/>
                <w:lang w:val="ru-RU"/>
              </w:rPr>
              <w:t>пересмешника» (главы по выбору) и</w:t>
            </w:r>
            <w:r w:rsidRPr="00C660A9">
              <w:rPr>
                <w:spacing w:val="1"/>
                <w:sz w:val="28"/>
                <w:szCs w:val="28"/>
                <w:lang w:val="ru-RU"/>
              </w:rPr>
              <w:t xml:space="preserve"> </w:t>
            </w:r>
            <w:r w:rsidRPr="00C660A9">
              <w:rPr>
                <w:sz w:val="28"/>
                <w:szCs w:val="28"/>
                <w:lang w:val="ru-RU"/>
              </w:rPr>
              <w:t xml:space="preserve">др. </w:t>
            </w:r>
            <w:r w:rsidRPr="005F2C18">
              <w:rPr>
                <w:sz w:val="28"/>
                <w:szCs w:val="28"/>
                <w:lang w:val="ru-RU"/>
              </w:rPr>
              <w:t>(4 ч.)</w:t>
            </w:r>
          </w:p>
        </w:tc>
        <w:tc>
          <w:tcPr>
            <w:tcW w:w="8106" w:type="dxa"/>
          </w:tcPr>
          <w:p w:rsidR="000C0D9C" w:rsidRPr="00C660A9" w:rsidRDefault="000C0D9C" w:rsidP="00CD1877">
            <w:pPr>
              <w:pStyle w:val="TableParagraph"/>
              <w:numPr>
                <w:ilvl w:val="0"/>
                <w:numId w:val="13"/>
              </w:numPr>
              <w:tabs>
                <w:tab w:val="left" w:pos="465"/>
                <w:tab w:val="left" w:pos="466"/>
                <w:tab w:val="left" w:pos="14034"/>
              </w:tabs>
              <w:rPr>
                <w:sz w:val="28"/>
                <w:szCs w:val="28"/>
              </w:rPr>
            </w:pPr>
            <w:r w:rsidRPr="00C660A9">
              <w:rPr>
                <w:sz w:val="28"/>
                <w:szCs w:val="28"/>
              </w:rPr>
              <w:t>читать,</w:t>
            </w:r>
            <w:r w:rsidRPr="00C660A9">
              <w:rPr>
                <w:spacing w:val="-5"/>
                <w:sz w:val="28"/>
                <w:szCs w:val="28"/>
              </w:rPr>
              <w:t xml:space="preserve"> </w:t>
            </w:r>
            <w:r w:rsidRPr="00C660A9">
              <w:rPr>
                <w:sz w:val="28"/>
                <w:szCs w:val="28"/>
              </w:rPr>
              <w:t>отвечать</w:t>
            </w:r>
            <w:r w:rsidRPr="00C660A9">
              <w:rPr>
                <w:spacing w:val="-5"/>
                <w:sz w:val="28"/>
                <w:szCs w:val="28"/>
              </w:rPr>
              <w:t xml:space="preserve"> </w:t>
            </w:r>
            <w:r w:rsidRPr="00C660A9">
              <w:rPr>
                <w:sz w:val="28"/>
                <w:szCs w:val="28"/>
              </w:rPr>
              <w:t>на</w:t>
            </w:r>
            <w:r w:rsidRPr="00C660A9">
              <w:rPr>
                <w:spacing w:val="-5"/>
                <w:sz w:val="28"/>
                <w:szCs w:val="28"/>
              </w:rPr>
              <w:t xml:space="preserve"> </w:t>
            </w:r>
            <w:r w:rsidRPr="00C660A9">
              <w:rPr>
                <w:sz w:val="28"/>
                <w:szCs w:val="28"/>
              </w:rPr>
              <w:t>вопросы;</w:t>
            </w:r>
          </w:p>
          <w:p w:rsidR="000C0D9C" w:rsidRPr="00C660A9" w:rsidRDefault="000C0D9C" w:rsidP="00CD1877">
            <w:pPr>
              <w:pStyle w:val="TableParagraph"/>
              <w:numPr>
                <w:ilvl w:val="0"/>
                <w:numId w:val="13"/>
              </w:numPr>
              <w:tabs>
                <w:tab w:val="left" w:pos="465"/>
                <w:tab w:val="left" w:pos="466"/>
                <w:tab w:val="left" w:pos="2292"/>
                <w:tab w:val="left" w:pos="4069"/>
                <w:tab w:val="left" w:pos="5152"/>
                <w:tab w:val="left" w:pos="14034"/>
              </w:tabs>
              <w:rPr>
                <w:sz w:val="28"/>
                <w:szCs w:val="28"/>
                <w:lang w:val="ru-RU"/>
              </w:rPr>
            </w:pPr>
            <w:r w:rsidRPr="00C660A9">
              <w:rPr>
                <w:sz w:val="28"/>
                <w:szCs w:val="28"/>
                <w:lang w:val="ru-RU"/>
              </w:rPr>
              <w:t>самостоятельно формулировать вопросы к</w:t>
            </w:r>
            <w:r w:rsidRPr="00C660A9">
              <w:rPr>
                <w:spacing w:val="5"/>
                <w:sz w:val="28"/>
                <w:szCs w:val="28"/>
                <w:lang w:val="ru-RU"/>
              </w:rPr>
              <w:t xml:space="preserve"> </w:t>
            </w:r>
            <w:r w:rsidRPr="00C660A9">
              <w:rPr>
                <w:sz w:val="28"/>
                <w:szCs w:val="28"/>
                <w:lang w:val="ru-RU"/>
              </w:rPr>
              <w:t>произведению</w:t>
            </w:r>
            <w:r w:rsidRPr="00C660A9">
              <w:rPr>
                <w:spacing w:val="5"/>
                <w:sz w:val="28"/>
                <w:szCs w:val="28"/>
                <w:lang w:val="ru-RU"/>
              </w:rPr>
              <w:t xml:space="preserve"> </w:t>
            </w:r>
            <w:r w:rsidRPr="00C660A9">
              <w:rPr>
                <w:sz w:val="28"/>
                <w:szCs w:val="28"/>
                <w:lang w:val="ru-RU"/>
              </w:rPr>
              <w:t>в</w:t>
            </w:r>
            <w:r w:rsidRPr="00C660A9">
              <w:rPr>
                <w:spacing w:val="-57"/>
                <w:sz w:val="28"/>
                <w:szCs w:val="28"/>
                <w:lang w:val="ru-RU"/>
              </w:rPr>
              <w:t xml:space="preserve"> </w:t>
            </w:r>
            <w:r w:rsidRPr="00C660A9">
              <w:rPr>
                <w:sz w:val="28"/>
                <w:szCs w:val="28"/>
                <w:lang w:val="ru-RU"/>
              </w:rPr>
              <w:t>процессе его анализа;</w:t>
            </w:r>
          </w:p>
          <w:p w:rsidR="000C0D9C" w:rsidRPr="00C660A9" w:rsidRDefault="000C0D9C" w:rsidP="00CD1877">
            <w:pPr>
              <w:pStyle w:val="TableParagraph"/>
              <w:numPr>
                <w:ilvl w:val="0"/>
                <w:numId w:val="13"/>
              </w:numPr>
              <w:tabs>
                <w:tab w:val="left" w:pos="465"/>
                <w:tab w:val="left" w:pos="466"/>
                <w:tab w:val="left" w:pos="14034"/>
              </w:tabs>
              <w:rPr>
                <w:sz w:val="28"/>
                <w:szCs w:val="28"/>
              </w:rPr>
            </w:pPr>
            <w:r w:rsidRPr="00C660A9">
              <w:rPr>
                <w:sz w:val="28"/>
                <w:szCs w:val="28"/>
              </w:rPr>
              <w:t>владеть</w:t>
            </w:r>
            <w:r w:rsidRPr="00C660A9">
              <w:rPr>
                <w:spacing w:val="-1"/>
                <w:sz w:val="28"/>
                <w:szCs w:val="28"/>
              </w:rPr>
              <w:t xml:space="preserve"> </w:t>
            </w:r>
            <w:r w:rsidRPr="00C660A9">
              <w:rPr>
                <w:sz w:val="28"/>
                <w:szCs w:val="28"/>
              </w:rPr>
              <w:t>разными видами</w:t>
            </w:r>
            <w:r w:rsidRPr="00C660A9">
              <w:rPr>
                <w:spacing w:val="-1"/>
                <w:sz w:val="28"/>
                <w:szCs w:val="28"/>
              </w:rPr>
              <w:t xml:space="preserve"> </w:t>
            </w:r>
            <w:r w:rsidRPr="00C660A9">
              <w:rPr>
                <w:sz w:val="28"/>
                <w:szCs w:val="28"/>
              </w:rPr>
              <w:t>анализа;</w:t>
            </w:r>
          </w:p>
          <w:p w:rsidR="000C0D9C" w:rsidRPr="00C660A9" w:rsidRDefault="000C0D9C" w:rsidP="00CD1877">
            <w:pPr>
              <w:pStyle w:val="TableParagraph"/>
              <w:numPr>
                <w:ilvl w:val="0"/>
                <w:numId w:val="13"/>
              </w:numPr>
              <w:tabs>
                <w:tab w:val="left" w:pos="465"/>
                <w:tab w:val="left" w:pos="466"/>
                <w:tab w:val="left" w:pos="14034"/>
              </w:tabs>
              <w:rPr>
                <w:sz w:val="28"/>
                <w:szCs w:val="28"/>
              </w:rPr>
            </w:pPr>
            <w:r w:rsidRPr="00C660A9">
              <w:rPr>
                <w:sz w:val="28"/>
                <w:szCs w:val="28"/>
              </w:rPr>
              <w:t>выявлять</w:t>
            </w:r>
            <w:r w:rsidRPr="00C660A9">
              <w:rPr>
                <w:spacing w:val="-14"/>
                <w:sz w:val="28"/>
                <w:szCs w:val="28"/>
              </w:rPr>
              <w:t xml:space="preserve"> </w:t>
            </w:r>
            <w:r w:rsidRPr="00C660A9">
              <w:rPr>
                <w:sz w:val="28"/>
                <w:szCs w:val="28"/>
              </w:rPr>
              <w:t>сюжет,</w:t>
            </w:r>
            <w:r w:rsidRPr="00C660A9">
              <w:rPr>
                <w:spacing w:val="-13"/>
                <w:sz w:val="28"/>
                <w:szCs w:val="28"/>
              </w:rPr>
              <w:t xml:space="preserve"> </w:t>
            </w:r>
            <w:r w:rsidRPr="00C660A9">
              <w:rPr>
                <w:sz w:val="28"/>
                <w:szCs w:val="28"/>
              </w:rPr>
              <w:t>композицию</w:t>
            </w:r>
            <w:r w:rsidRPr="00C660A9">
              <w:rPr>
                <w:spacing w:val="-13"/>
                <w:sz w:val="28"/>
                <w:szCs w:val="28"/>
              </w:rPr>
              <w:t xml:space="preserve"> </w:t>
            </w:r>
            <w:r w:rsidRPr="00C660A9">
              <w:rPr>
                <w:sz w:val="28"/>
                <w:szCs w:val="28"/>
              </w:rPr>
              <w:t>произведения;</w:t>
            </w:r>
          </w:p>
          <w:p w:rsidR="000C0D9C" w:rsidRPr="00C660A9" w:rsidRDefault="000C0D9C" w:rsidP="00CD1877">
            <w:pPr>
              <w:pStyle w:val="TableParagraph"/>
              <w:numPr>
                <w:ilvl w:val="0"/>
                <w:numId w:val="13"/>
              </w:numPr>
              <w:tabs>
                <w:tab w:val="left" w:pos="465"/>
                <w:tab w:val="left" w:pos="466"/>
                <w:tab w:val="left" w:pos="14034"/>
              </w:tabs>
              <w:rPr>
                <w:sz w:val="28"/>
                <w:szCs w:val="28"/>
                <w:lang w:val="ru-RU"/>
              </w:rPr>
            </w:pPr>
            <w:r w:rsidRPr="00C660A9">
              <w:rPr>
                <w:sz w:val="28"/>
                <w:szCs w:val="28"/>
                <w:lang w:val="ru-RU"/>
              </w:rPr>
              <w:t>находить</w:t>
            </w:r>
            <w:r w:rsidRPr="00C660A9">
              <w:rPr>
                <w:spacing w:val="5"/>
                <w:sz w:val="28"/>
                <w:szCs w:val="28"/>
                <w:lang w:val="ru-RU"/>
              </w:rPr>
              <w:t xml:space="preserve"> </w:t>
            </w:r>
            <w:r w:rsidRPr="00C660A9">
              <w:rPr>
                <w:sz w:val="28"/>
                <w:szCs w:val="28"/>
                <w:lang w:val="ru-RU"/>
              </w:rPr>
              <w:t>информацию</w:t>
            </w:r>
            <w:r w:rsidRPr="00C660A9">
              <w:rPr>
                <w:spacing w:val="5"/>
                <w:sz w:val="28"/>
                <w:szCs w:val="28"/>
                <w:lang w:val="ru-RU"/>
              </w:rPr>
              <w:t xml:space="preserve"> </w:t>
            </w:r>
            <w:r w:rsidRPr="00C660A9">
              <w:rPr>
                <w:sz w:val="28"/>
                <w:szCs w:val="28"/>
                <w:lang w:val="ru-RU"/>
              </w:rPr>
              <w:t>об</w:t>
            </w:r>
            <w:r w:rsidRPr="00C660A9">
              <w:rPr>
                <w:spacing w:val="-7"/>
                <w:sz w:val="28"/>
                <w:szCs w:val="28"/>
                <w:lang w:val="ru-RU"/>
              </w:rPr>
              <w:t xml:space="preserve"> </w:t>
            </w:r>
            <w:r w:rsidRPr="00C660A9">
              <w:rPr>
                <w:sz w:val="28"/>
                <w:szCs w:val="28"/>
                <w:lang w:val="ru-RU"/>
              </w:rPr>
              <w:t>авторе</w:t>
            </w:r>
            <w:r w:rsidRPr="00C660A9">
              <w:rPr>
                <w:spacing w:val="-8"/>
                <w:sz w:val="28"/>
                <w:szCs w:val="28"/>
                <w:lang w:val="ru-RU"/>
              </w:rPr>
              <w:t xml:space="preserve"> </w:t>
            </w:r>
            <w:r w:rsidRPr="00C660A9">
              <w:rPr>
                <w:sz w:val="28"/>
                <w:szCs w:val="28"/>
                <w:lang w:val="ru-RU"/>
              </w:rPr>
              <w:t>и</w:t>
            </w:r>
            <w:r w:rsidRPr="00C660A9">
              <w:rPr>
                <w:spacing w:val="-7"/>
                <w:sz w:val="28"/>
                <w:szCs w:val="28"/>
                <w:lang w:val="ru-RU"/>
              </w:rPr>
              <w:t xml:space="preserve"> </w:t>
            </w:r>
            <w:r w:rsidRPr="00C660A9">
              <w:rPr>
                <w:sz w:val="28"/>
                <w:szCs w:val="28"/>
                <w:lang w:val="ru-RU"/>
              </w:rPr>
              <w:t>произведении</w:t>
            </w:r>
            <w:r w:rsidRPr="00C660A9">
              <w:rPr>
                <w:spacing w:val="-8"/>
                <w:sz w:val="28"/>
                <w:szCs w:val="28"/>
                <w:lang w:val="ru-RU"/>
              </w:rPr>
              <w:t xml:space="preserve"> </w:t>
            </w:r>
            <w:r w:rsidRPr="00C660A9">
              <w:rPr>
                <w:sz w:val="28"/>
                <w:szCs w:val="28"/>
                <w:lang w:val="ru-RU"/>
              </w:rPr>
              <w:t>в</w:t>
            </w:r>
            <w:r w:rsidRPr="00C660A9">
              <w:rPr>
                <w:spacing w:val="-8"/>
                <w:sz w:val="28"/>
                <w:szCs w:val="28"/>
                <w:lang w:val="ru-RU"/>
              </w:rPr>
              <w:t xml:space="preserve"> </w:t>
            </w:r>
            <w:r w:rsidRPr="00C660A9">
              <w:rPr>
                <w:sz w:val="28"/>
                <w:szCs w:val="28"/>
                <w:lang w:val="ru-RU"/>
              </w:rPr>
              <w:t>справочной,</w:t>
            </w:r>
            <w:r w:rsidRPr="00C660A9">
              <w:rPr>
                <w:spacing w:val="-57"/>
                <w:sz w:val="28"/>
                <w:szCs w:val="28"/>
                <w:lang w:val="ru-RU"/>
              </w:rPr>
              <w:t xml:space="preserve"> </w:t>
            </w:r>
            <w:r w:rsidRPr="00C660A9">
              <w:rPr>
                <w:sz w:val="28"/>
                <w:szCs w:val="28"/>
                <w:lang w:val="ru-RU"/>
              </w:rPr>
              <w:t>энциклопедической</w:t>
            </w:r>
            <w:r w:rsidRPr="00C660A9">
              <w:rPr>
                <w:spacing w:val="-1"/>
                <w:sz w:val="28"/>
                <w:szCs w:val="28"/>
                <w:lang w:val="ru-RU"/>
              </w:rPr>
              <w:t xml:space="preserve"> </w:t>
            </w:r>
            <w:r w:rsidRPr="00C660A9">
              <w:rPr>
                <w:sz w:val="28"/>
                <w:szCs w:val="28"/>
                <w:lang w:val="ru-RU"/>
              </w:rPr>
              <w:t>литературе;</w:t>
            </w:r>
          </w:p>
          <w:p w:rsidR="000C0D9C" w:rsidRPr="00C660A9" w:rsidRDefault="000C0D9C" w:rsidP="00CD1877">
            <w:pPr>
              <w:pStyle w:val="TableParagraph"/>
              <w:numPr>
                <w:ilvl w:val="0"/>
                <w:numId w:val="13"/>
              </w:numPr>
              <w:tabs>
                <w:tab w:val="left" w:pos="465"/>
                <w:tab w:val="left" w:pos="466"/>
                <w:tab w:val="left" w:pos="14034"/>
              </w:tabs>
              <w:rPr>
                <w:sz w:val="28"/>
                <w:szCs w:val="28"/>
                <w:lang w:val="ru-RU"/>
              </w:rPr>
            </w:pPr>
            <w:r w:rsidRPr="00C660A9">
              <w:rPr>
                <w:sz w:val="28"/>
                <w:szCs w:val="28"/>
                <w:lang w:val="ru-RU"/>
              </w:rPr>
              <w:t>выстраивать</w:t>
            </w:r>
            <w:r w:rsidRPr="00C660A9">
              <w:rPr>
                <w:spacing w:val="8"/>
                <w:sz w:val="28"/>
                <w:szCs w:val="28"/>
                <w:lang w:val="ru-RU"/>
              </w:rPr>
              <w:t xml:space="preserve"> </w:t>
            </w:r>
            <w:r w:rsidRPr="00C660A9">
              <w:rPr>
                <w:sz w:val="28"/>
                <w:szCs w:val="28"/>
                <w:lang w:val="ru-RU"/>
              </w:rPr>
              <w:t>с</w:t>
            </w:r>
            <w:r w:rsidRPr="00C660A9">
              <w:rPr>
                <w:spacing w:val="9"/>
                <w:sz w:val="28"/>
                <w:szCs w:val="28"/>
                <w:lang w:val="ru-RU"/>
              </w:rPr>
              <w:t xml:space="preserve"> </w:t>
            </w:r>
            <w:r w:rsidRPr="00C660A9">
              <w:rPr>
                <w:sz w:val="28"/>
                <w:szCs w:val="28"/>
                <w:lang w:val="ru-RU"/>
              </w:rPr>
              <w:t>помощью</w:t>
            </w:r>
            <w:r w:rsidRPr="00C660A9">
              <w:rPr>
                <w:spacing w:val="-5"/>
                <w:sz w:val="28"/>
                <w:szCs w:val="28"/>
                <w:lang w:val="ru-RU"/>
              </w:rPr>
              <w:t xml:space="preserve"> </w:t>
            </w:r>
            <w:r w:rsidRPr="00C660A9">
              <w:rPr>
                <w:sz w:val="28"/>
                <w:szCs w:val="28"/>
                <w:lang w:val="ru-RU"/>
              </w:rPr>
              <w:t>учителя</w:t>
            </w:r>
            <w:r w:rsidRPr="00C660A9">
              <w:rPr>
                <w:spacing w:val="-5"/>
                <w:sz w:val="28"/>
                <w:szCs w:val="28"/>
                <w:lang w:val="ru-RU"/>
              </w:rPr>
              <w:t xml:space="preserve"> </w:t>
            </w:r>
            <w:r w:rsidRPr="00C660A9">
              <w:rPr>
                <w:sz w:val="28"/>
                <w:szCs w:val="28"/>
                <w:lang w:val="ru-RU"/>
              </w:rPr>
              <w:t>траекторию</w:t>
            </w:r>
            <w:r w:rsidRPr="00C660A9">
              <w:rPr>
                <w:spacing w:val="-5"/>
                <w:sz w:val="28"/>
                <w:szCs w:val="28"/>
                <w:lang w:val="ru-RU"/>
              </w:rPr>
              <w:t xml:space="preserve"> </w:t>
            </w:r>
            <w:r w:rsidRPr="00C660A9">
              <w:rPr>
                <w:sz w:val="28"/>
                <w:szCs w:val="28"/>
                <w:lang w:val="ru-RU"/>
              </w:rPr>
              <w:t>самостоятельного</w:t>
            </w:r>
            <w:r w:rsidRPr="00C660A9">
              <w:rPr>
                <w:spacing w:val="-57"/>
                <w:sz w:val="28"/>
                <w:szCs w:val="28"/>
                <w:lang w:val="ru-RU"/>
              </w:rPr>
              <w:t xml:space="preserve"> </w:t>
            </w:r>
            <w:r w:rsidRPr="00C660A9">
              <w:rPr>
                <w:sz w:val="28"/>
                <w:szCs w:val="28"/>
                <w:lang w:val="ru-RU"/>
              </w:rPr>
              <w:t>чтения;</w:t>
            </w:r>
          </w:p>
          <w:p w:rsidR="000C0D9C" w:rsidRPr="00C660A9" w:rsidRDefault="000C0D9C" w:rsidP="00CD1877">
            <w:pPr>
              <w:pStyle w:val="TableParagraph"/>
              <w:numPr>
                <w:ilvl w:val="0"/>
                <w:numId w:val="13"/>
              </w:numPr>
              <w:tabs>
                <w:tab w:val="left" w:pos="465"/>
                <w:tab w:val="left" w:pos="466"/>
                <w:tab w:val="left" w:pos="14034"/>
              </w:tabs>
              <w:rPr>
                <w:sz w:val="28"/>
                <w:szCs w:val="28"/>
                <w:lang w:val="ru-RU"/>
              </w:rPr>
            </w:pPr>
            <w:r w:rsidRPr="00C660A9">
              <w:rPr>
                <w:sz w:val="28"/>
                <w:szCs w:val="28"/>
                <w:lang w:val="ru-RU"/>
              </w:rPr>
              <w:t>участвовать</w:t>
            </w:r>
            <w:r w:rsidRPr="00C660A9">
              <w:rPr>
                <w:spacing w:val="-6"/>
                <w:sz w:val="28"/>
                <w:szCs w:val="28"/>
                <w:lang w:val="ru-RU"/>
              </w:rPr>
              <w:t xml:space="preserve"> </w:t>
            </w:r>
            <w:r w:rsidRPr="00C660A9">
              <w:rPr>
                <w:sz w:val="28"/>
                <w:szCs w:val="28"/>
                <w:lang w:val="ru-RU"/>
              </w:rPr>
              <w:t>в</w:t>
            </w:r>
            <w:r w:rsidRPr="00C660A9">
              <w:rPr>
                <w:spacing w:val="-5"/>
                <w:sz w:val="28"/>
                <w:szCs w:val="28"/>
                <w:lang w:val="ru-RU"/>
              </w:rPr>
              <w:t xml:space="preserve"> </w:t>
            </w:r>
            <w:r w:rsidRPr="00C660A9">
              <w:rPr>
                <w:sz w:val="28"/>
                <w:szCs w:val="28"/>
                <w:lang w:val="ru-RU"/>
              </w:rPr>
              <w:t>разработке</w:t>
            </w:r>
            <w:r w:rsidRPr="00C660A9">
              <w:rPr>
                <w:spacing w:val="-6"/>
                <w:sz w:val="28"/>
                <w:szCs w:val="28"/>
                <w:lang w:val="ru-RU"/>
              </w:rPr>
              <w:t xml:space="preserve"> </w:t>
            </w:r>
            <w:r w:rsidRPr="00C660A9">
              <w:rPr>
                <w:sz w:val="28"/>
                <w:szCs w:val="28"/>
                <w:lang w:val="ru-RU"/>
              </w:rPr>
              <w:t>учебных</w:t>
            </w:r>
            <w:r w:rsidRPr="00C660A9">
              <w:rPr>
                <w:spacing w:val="-5"/>
                <w:sz w:val="28"/>
                <w:szCs w:val="28"/>
                <w:lang w:val="ru-RU"/>
              </w:rPr>
              <w:t xml:space="preserve"> </w:t>
            </w:r>
            <w:r w:rsidRPr="00C660A9">
              <w:rPr>
                <w:sz w:val="28"/>
                <w:szCs w:val="28"/>
                <w:lang w:val="ru-RU"/>
              </w:rPr>
              <w:t>проектов;</w:t>
            </w:r>
          </w:p>
          <w:p w:rsidR="009B5494" w:rsidRPr="00C660A9" w:rsidRDefault="000C0D9C" w:rsidP="00CD1877">
            <w:pPr>
              <w:pStyle w:val="TableParagraph"/>
              <w:numPr>
                <w:ilvl w:val="0"/>
                <w:numId w:val="13"/>
              </w:numPr>
              <w:tabs>
                <w:tab w:val="left" w:pos="465"/>
                <w:tab w:val="left" w:pos="466"/>
                <w:tab w:val="left" w:pos="1392"/>
                <w:tab w:val="left" w:pos="3091"/>
                <w:tab w:val="left" w:pos="4201"/>
                <w:tab w:val="left" w:pos="4675"/>
                <w:tab w:val="left" w:pos="5849"/>
                <w:tab w:val="left" w:pos="14034"/>
              </w:tabs>
              <w:rPr>
                <w:sz w:val="28"/>
                <w:szCs w:val="28"/>
                <w:lang w:val="ru-RU"/>
              </w:rPr>
            </w:pPr>
            <w:r w:rsidRPr="00C660A9">
              <w:rPr>
                <w:sz w:val="28"/>
                <w:szCs w:val="28"/>
                <w:lang w:val="ru-RU"/>
              </w:rPr>
              <w:t>писать</w:t>
            </w:r>
            <w:r w:rsidRPr="00C660A9">
              <w:rPr>
                <w:spacing w:val="-7"/>
                <w:sz w:val="28"/>
                <w:szCs w:val="28"/>
                <w:lang w:val="ru-RU"/>
              </w:rPr>
              <w:t xml:space="preserve"> </w:t>
            </w:r>
            <w:r w:rsidRPr="00C660A9">
              <w:rPr>
                <w:sz w:val="28"/>
                <w:szCs w:val="28"/>
                <w:lang w:val="ru-RU"/>
              </w:rPr>
              <w:t>отзыв</w:t>
            </w:r>
            <w:r w:rsidRPr="00C660A9">
              <w:rPr>
                <w:spacing w:val="-7"/>
                <w:sz w:val="28"/>
                <w:szCs w:val="28"/>
                <w:lang w:val="ru-RU"/>
              </w:rPr>
              <w:t xml:space="preserve"> </w:t>
            </w:r>
            <w:r w:rsidRPr="00C660A9">
              <w:rPr>
                <w:sz w:val="28"/>
                <w:szCs w:val="28"/>
                <w:lang w:val="ru-RU"/>
              </w:rPr>
              <w:t>на</w:t>
            </w:r>
            <w:r w:rsidRPr="00C660A9">
              <w:rPr>
                <w:spacing w:val="-7"/>
                <w:sz w:val="28"/>
                <w:szCs w:val="28"/>
                <w:lang w:val="ru-RU"/>
              </w:rPr>
              <w:t xml:space="preserve"> </w:t>
            </w:r>
            <w:r w:rsidRPr="00C660A9">
              <w:rPr>
                <w:sz w:val="28"/>
                <w:szCs w:val="28"/>
                <w:lang w:val="ru-RU"/>
              </w:rPr>
              <w:t>прочитанную</w:t>
            </w:r>
            <w:r w:rsidRPr="00C660A9">
              <w:rPr>
                <w:spacing w:val="-7"/>
                <w:sz w:val="28"/>
                <w:szCs w:val="28"/>
                <w:lang w:val="ru-RU"/>
              </w:rPr>
              <w:t xml:space="preserve"> </w:t>
            </w:r>
            <w:r w:rsidRPr="00C660A9">
              <w:rPr>
                <w:sz w:val="28"/>
                <w:szCs w:val="28"/>
                <w:lang w:val="ru-RU"/>
              </w:rPr>
              <w:t>книгу.</w:t>
            </w:r>
          </w:p>
        </w:tc>
      </w:tr>
      <w:tr w:rsidR="00F75A4A" w:rsidRPr="00C660A9" w:rsidTr="00354D1C">
        <w:trPr>
          <w:trHeight w:val="530"/>
        </w:trPr>
        <w:tc>
          <w:tcPr>
            <w:tcW w:w="2680" w:type="dxa"/>
            <w:tcBorders>
              <w:top w:val="nil"/>
            </w:tcBorders>
          </w:tcPr>
          <w:p w:rsidR="00F75A4A" w:rsidRPr="00CD1877" w:rsidRDefault="00F75A4A" w:rsidP="00CD1877">
            <w:pPr>
              <w:tabs>
                <w:tab w:val="left" w:pos="14034"/>
              </w:tabs>
              <w:rPr>
                <w:rFonts w:ascii="Times New Roman" w:hAnsi="Times New Roman" w:cs="Times New Roman"/>
                <w:sz w:val="28"/>
                <w:szCs w:val="28"/>
                <w:lang w:val="ru-RU"/>
              </w:rPr>
            </w:pPr>
          </w:p>
        </w:tc>
        <w:tc>
          <w:tcPr>
            <w:tcW w:w="4240" w:type="dxa"/>
          </w:tcPr>
          <w:p w:rsidR="00F75A4A" w:rsidRPr="00C660A9" w:rsidRDefault="005F2C18" w:rsidP="00CD1877">
            <w:pPr>
              <w:pStyle w:val="TableParagraph"/>
              <w:tabs>
                <w:tab w:val="left" w:pos="14034"/>
              </w:tabs>
              <w:ind w:left="131" w:firstLine="0"/>
              <w:rPr>
                <w:sz w:val="28"/>
                <w:szCs w:val="28"/>
              </w:rPr>
            </w:pPr>
            <w:r>
              <w:rPr>
                <w:sz w:val="28"/>
                <w:szCs w:val="28"/>
                <w:lang w:val="ru-RU"/>
              </w:rPr>
              <w:t xml:space="preserve">Произведения </w:t>
            </w:r>
            <w:r w:rsidR="00F75A4A" w:rsidRPr="00C660A9">
              <w:rPr>
                <w:sz w:val="28"/>
                <w:szCs w:val="28"/>
                <w:lang w:val="ru-RU"/>
              </w:rPr>
              <w:t>современных</w:t>
            </w:r>
            <w:r w:rsidR="00F75A4A" w:rsidRPr="00C660A9">
              <w:rPr>
                <w:spacing w:val="-58"/>
                <w:sz w:val="28"/>
                <w:szCs w:val="28"/>
                <w:lang w:val="ru-RU"/>
              </w:rPr>
              <w:t xml:space="preserve"> </w:t>
            </w:r>
            <w:r w:rsidR="00F75A4A" w:rsidRPr="00C660A9">
              <w:rPr>
                <w:sz w:val="28"/>
                <w:szCs w:val="28"/>
                <w:lang w:val="ru-RU"/>
              </w:rPr>
              <w:t>зарубежных</w:t>
            </w:r>
            <w:r w:rsidR="00F75A4A" w:rsidRPr="00C660A9">
              <w:rPr>
                <w:spacing w:val="1"/>
                <w:sz w:val="28"/>
                <w:szCs w:val="28"/>
                <w:lang w:val="ru-RU"/>
              </w:rPr>
              <w:t xml:space="preserve"> </w:t>
            </w:r>
            <w:r w:rsidR="00F75A4A" w:rsidRPr="00C660A9">
              <w:rPr>
                <w:sz w:val="28"/>
                <w:szCs w:val="28"/>
                <w:lang w:val="ru-RU"/>
              </w:rPr>
              <w:t>писателей-фантастов (не</w:t>
            </w:r>
            <w:r w:rsidR="00F75A4A" w:rsidRPr="00C660A9">
              <w:rPr>
                <w:spacing w:val="1"/>
                <w:sz w:val="28"/>
                <w:szCs w:val="28"/>
                <w:lang w:val="ru-RU"/>
              </w:rPr>
              <w:t xml:space="preserve"> </w:t>
            </w:r>
            <w:r w:rsidR="00F75A4A" w:rsidRPr="00C660A9">
              <w:rPr>
                <w:sz w:val="28"/>
                <w:szCs w:val="28"/>
                <w:lang w:val="ru-RU"/>
              </w:rPr>
              <w:t>менее</w:t>
            </w:r>
            <w:r w:rsidR="00F75A4A" w:rsidRPr="00C660A9">
              <w:rPr>
                <w:spacing w:val="1"/>
                <w:sz w:val="28"/>
                <w:szCs w:val="28"/>
                <w:lang w:val="ru-RU"/>
              </w:rPr>
              <w:t xml:space="preserve"> </w:t>
            </w:r>
            <w:r w:rsidR="00F75A4A" w:rsidRPr="00C660A9">
              <w:rPr>
                <w:sz w:val="28"/>
                <w:szCs w:val="28"/>
                <w:lang w:val="ru-RU"/>
              </w:rPr>
              <w:t>двух).</w:t>
            </w:r>
            <w:r w:rsidR="00F75A4A" w:rsidRPr="00C660A9">
              <w:rPr>
                <w:spacing w:val="1"/>
                <w:sz w:val="28"/>
                <w:szCs w:val="28"/>
                <w:lang w:val="ru-RU"/>
              </w:rPr>
              <w:t xml:space="preserve"> </w:t>
            </w:r>
            <w:r w:rsidR="00F75A4A" w:rsidRPr="00C660A9">
              <w:rPr>
                <w:sz w:val="28"/>
                <w:szCs w:val="28"/>
                <w:lang w:val="ru-RU"/>
              </w:rPr>
              <w:t>Например,</w:t>
            </w:r>
            <w:r w:rsidR="00F75A4A" w:rsidRPr="00C660A9">
              <w:rPr>
                <w:spacing w:val="1"/>
                <w:sz w:val="28"/>
                <w:szCs w:val="28"/>
                <w:lang w:val="ru-RU"/>
              </w:rPr>
              <w:t xml:space="preserve"> </w:t>
            </w:r>
            <w:r w:rsidR="00F75A4A" w:rsidRPr="00C660A9">
              <w:rPr>
                <w:sz w:val="28"/>
                <w:szCs w:val="28"/>
                <w:lang w:val="ru-RU"/>
              </w:rPr>
              <w:t>Дж.</w:t>
            </w:r>
            <w:r w:rsidR="00F75A4A" w:rsidRPr="00C660A9">
              <w:rPr>
                <w:spacing w:val="1"/>
                <w:sz w:val="28"/>
                <w:szCs w:val="28"/>
                <w:lang w:val="ru-RU"/>
              </w:rPr>
              <w:t xml:space="preserve"> </w:t>
            </w:r>
            <w:r w:rsidR="00F75A4A" w:rsidRPr="00C660A9">
              <w:rPr>
                <w:sz w:val="28"/>
                <w:szCs w:val="28"/>
                <w:lang w:val="ru-RU"/>
              </w:rPr>
              <w:t>К.</w:t>
            </w:r>
            <w:r w:rsidR="00F75A4A" w:rsidRPr="00C660A9">
              <w:rPr>
                <w:spacing w:val="1"/>
                <w:sz w:val="28"/>
                <w:szCs w:val="28"/>
                <w:lang w:val="ru-RU"/>
              </w:rPr>
              <w:t xml:space="preserve"> </w:t>
            </w:r>
            <w:r w:rsidR="00F75A4A" w:rsidRPr="00C660A9">
              <w:rPr>
                <w:sz w:val="28"/>
                <w:szCs w:val="28"/>
                <w:lang w:val="ru-RU"/>
              </w:rPr>
              <w:t>Роулинг</w:t>
            </w:r>
            <w:r w:rsidR="00F75A4A" w:rsidRPr="00C660A9">
              <w:rPr>
                <w:spacing w:val="1"/>
                <w:sz w:val="28"/>
                <w:szCs w:val="28"/>
                <w:lang w:val="ru-RU"/>
              </w:rPr>
              <w:t xml:space="preserve"> </w:t>
            </w:r>
            <w:r w:rsidR="00F75A4A" w:rsidRPr="00C660A9">
              <w:rPr>
                <w:sz w:val="28"/>
                <w:szCs w:val="28"/>
                <w:lang w:val="ru-RU"/>
              </w:rPr>
              <w:t>«Гарри</w:t>
            </w:r>
            <w:r w:rsidR="00F75A4A" w:rsidRPr="00C660A9">
              <w:rPr>
                <w:spacing w:val="1"/>
                <w:sz w:val="28"/>
                <w:szCs w:val="28"/>
                <w:lang w:val="ru-RU"/>
              </w:rPr>
              <w:t xml:space="preserve"> </w:t>
            </w:r>
            <w:r w:rsidR="00F75A4A" w:rsidRPr="00C660A9">
              <w:rPr>
                <w:sz w:val="28"/>
                <w:szCs w:val="28"/>
                <w:lang w:val="ru-RU"/>
              </w:rPr>
              <w:t>Поттер»</w:t>
            </w:r>
            <w:r w:rsidR="00F75A4A" w:rsidRPr="00C660A9">
              <w:rPr>
                <w:spacing w:val="1"/>
                <w:sz w:val="28"/>
                <w:szCs w:val="28"/>
                <w:lang w:val="ru-RU"/>
              </w:rPr>
              <w:t xml:space="preserve"> </w:t>
            </w:r>
            <w:r w:rsidR="00F75A4A" w:rsidRPr="00C660A9">
              <w:rPr>
                <w:sz w:val="28"/>
                <w:szCs w:val="28"/>
                <w:lang w:val="ru-RU"/>
              </w:rPr>
              <w:t>(главы</w:t>
            </w:r>
            <w:r w:rsidR="00F75A4A" w:rsidRPr="00C660A9">
              <w:rPr>
                <w:spacing w:val="1"/>
                <w:sz w:val="28"/>
                <w:szCs w:val="28"/>
                <w:lang w:val="ru-RU"/>
              </w:rPr>
              <w:t xml:space="preserve"> </w:t>
            </w:r>
            <w:r w:rsidR="00F75A4A" w:rsidRPr="00C660A9">
              <w:rPr>
                <w:sz w:val="28"/>
                <w:szCs w:val="28"/>
                <w:lang w:val="ru-RU"/>
              </w:rPr>
              <w:t>по</w:t>
            </w:r>
            <w:r w:rsidR="00F75A4A" w:rsidRPr="00C660A9">
              <w:rPr>
                <w:spacing w:val="1"/>
                <w:sz w:val="28"/>
                <w:szCs w:val="28"/>
                <w:lang w:val="ru-RU"/>
              </w:rPr>
              <w:t xml:space="preserve"> </w:t>
            </w:r>
            <w:r w:rsidR="00F75A4A" w:rsidRPr="00C660A9">
              <w:rPr>
                <w:sz w:val="28"/>
                <w:szCs w:val="28"/>
                <w:lang w:val="ru-RU"/>
              </w:rPr>
              <w:t>выбору),</w:t>
            </w:r>
            <w:r w:rsidR="00F75A4A" w:rsidRPr="00C660A9">
              <w:rPr>
                <w:spacing w:val="1"/>
                <w:sz w:val="28"/>
                <w:szCs w:val="28"/>
                <w:lang w:val="ru-RU"/>
              </w:rPr>
              <w:t xml:space="preserve"> </w:t>
            </w:r>
            <w:r w:rsidR="00F75A4A" w:rsidRPr="00C660A9">
              <w:rPr>
                <w:sz w:val="28"/>
                <w:szCs w:val="28"/>
                <w:lang w:val="ru-RU"/>
              </w:rPr>
              <w:t>Д.</w:t>
            </w:r>
            <w:r w:rsidR="00F75A4A" w:rsidRPr="00C660A9">
              <w:rPr>
                <w:spacing w:val="1"/>
                <w:sz w:val="28"/>
                <w:szCs w:val="28"/>
                <w:lang w:val="ru-RU"/>
              </w:rPr>
              <w:t xml:space="preserve"> </w:t>
            </w:r>
            <w:r w:rsidR="00F75A4A" w:rsidRPr="00C660A9">
              <w:rPr>
                <w:sz w:val="28"/>
                <w:szCs w:val="28"/>
                <w:lang w:val="ru-RU"/>
              </w:rPr>
              <w:t>У.</w:t>
            </w:r>
            <w:r w:rsidR="00F75A4A" w:rsidRPr="00C660A9">
              <w:rPr>
                <w:spacing w:val="1"/>
                <w:sz w:val="28"/>
                <w:szCs w:val="28"/>
                <w:lang w:val="ru-RU"/>
              </w:rPr>
              <w:t xml:space="preserve"> </w:t>
            </w:r>
            <w:r w:rsidR="00F75A4A" w:rsidRPr="00C660A9">
              <w:rPr>
                <w:sz w:val="28"/>
                <w:szCs w:val="28"/>
                <w:lang w:val="ru-RU"/>
              </w:rPr>
              <w:t>Джонс</w:t>
            </w:r>
            <w:r w:rsidR="00F75A4A" w:rsidRPr="00C660A9">
              <w:rPr>
                <w:spacing w:val="1"/>
                <w:sz w:val="28"/>
                <w:szCs w:val="28"/>
                <w:lang w:val="ru-RU"/>
              </w:rPr>
              <w:t xml:space="preserve"> </w:t>
            </w:r>
            <w:r w:rsidR="00F75A4A" w:rsidRPr="00C660A9">
              <w:rPr>
                <w:sz w:val="28"/>
                <w:szCs w:val="28"/>
                <w:lang w:val="ru-RU"/>
              </w:rPr>
              <w:t>«Дом</w:t>
            </w:r>
            <w:r w:rsidR="00F75A4A" w:rsidRPr="00C660A9">
              <w:rPr>
                <w:spacing w:val="1"/>
                <w:sz w:val="28"/>
                <w:szCs w:val="28"/>
                <w:lang w:val="ru-RU"/>
              </w:rPr>
              <w:t xml:space="preserve"> </w:t>
            </w:r>
            <w:r w:rsidR="00F75A4A" w:rsidRPr="00C660A9">
              <w:rPr>
                <w:sz w:val="28"/>
                <w:szCs w:val="28"/>
                <w:lang w:val="ru-RU"/>
              </w:rPr>
              <w:t>с</w:t>
            </w:r>
            <w:r w:rsidR="00F75A4A" w:rsidRPr="00C660A9">
              <w:rPr>
                <w:spacing w:val="1"/>
                <w:sz w:val="28"/>
                <w:szCs w:val="28"/>
                <w:lang w:val="ru-RU"/>
              </w:rPr>
              <w:t xml:space="preserve"> </w:t>
            </w:r>
            <w:r w:rsidR="00F75A4A" w:rsidRPr="00C660A9">
              <w:rPr>
                <w:sz w:val="28"/>
                <w:szCs w:val="28"/>
                <w:lang w:val="ru-RU"/>
              </w:rPr>
              <w:t>характером»</w:t>
            </w:r>
            <w:r w:rsidR="00F75A4A" w:rsidRPr="00C660A9">
              <w:rPr>
                <w:spacing w:val="-1"/>
                <w:sz w:val="28"/>
                <w:szCs w:val="28"/>
                <w:lang w:val="ru-RU"/>
              </w:rPr>
              <w:t xml:space="preserve"> </w:t>
            </w:r>
            <w:r w:rsidR="00F75A4A" w:rsidRPr="00C660A9">
              <w:rPr>
                <w:sz w:val="28"/>
                <w:szCs w:val="28"/>
                <w:lang w:val="ru-RU"/>
              </w:rPr>
              <w:t>и др.</w:t>
            </w:r>
            <w:r w:rsidR="00F75A4A" w:rsidRPr="00C660A9">
              <w:rPr>
                <w:spacing w:val="-1"/>
                <w:sz w:val="28"/>
                <w:szCs w:val="28"/>
                <w:lang w:val="ru-RU"/>
              </w:rPr>
              <w:t xml:space="preserve"> </w:t>
            </w:r>
            <w:r w:rsidR="00F75A4A" w:rsidRPr="00C660A9">
              <w:rPr>
                <w:sz w:val="28"/>
                <w:szCs w:val="28"/>
              </w:rPr>
              <w:t>(3 ч.)</w:t>
            </w:r>
          </w:p>
        </w:tc>
        <w:tc>
          <w:tcPr>
            <w:tcW w:w="8106" w:type="dxa"/>
          </w:tcPr>
          <w:p w:rsidR="00F75A4A" w:rsidRPr="00C660A9" w:rsidRDefault="005F2C18" w:rsidP="00CD1877">
            <w:pPr>
              <w:pStyle w:val="TableParagraph"/>
              <w:numPr>
                <w:ilvl w:val="0"/>
                <w:numId w:val="13"/>
              </w:numPr>
              <w:tabs>
                <w:tab w:val="left" w:pos="465"/>
                <w:tab w:val="left" w:pos="466"/>
                <w:tab w:val="left" w:pos="14034"/>
              </w:tabs>
              <w:rPr>
                <w:sz w:val="28"/>
                <w:szCs w:val="28"/>
                <w:lang w:val="ru-RU"/>
              </w:rPr>
            </w:pPr>
            <w:r>
              <w:rPr>
                <w:sz w:val="28"/>
                <w:szCs w:val="28"/>
                <w:lang w:val="ru-RU"/>
              </w:rPr>
              <w:t xml:space="preserve">читать </w:t>
            </w:r>
            <w:r w:rsidR="00F75A4A" w:rsidRPr="00C660A9">
              <w:rPr>
                <w:sz w:val="28"/>
                <w:szCs w:val="28"/>
                <w:lang w:val="ru-RU"/>
              </w:rPr>
              <w:t>выразительно литературное произведение,</w:t>
            </w:r>
            <w:r w:rsidR="00F75A4A" w:rsidRPr="00C660A9">
              <w:rPr>
                <w:spacing w:val="1"/>
                <w:sz w:val="28"/>
                <w:szCs w:val="28"/>
                <w:lang w:val="ru-RU"/>
              </w:rPr>
              <w:t xml:space="preserve"> </w:t>
            </w:r>
            <w:r w:rsidR="00F75A4A" w:rsidRPr="00C660A9">
              <w:rPr>
                <w:sz w:val="28"/>
                <w:szCs w:val="28"/>
                <w:lang w:val="ru-RU"/>
              </w:rPr>
              <w:t>отвечать</w:t>
            </w:r>
            <w:r w:rsidR="00F75A4A" w:rsidRPr="00C660A9">
              <w:rPr>
                <w:spacing w:val="1"/>
                <w:sz w:val="28"/>
                <w:szCs w:val="28"/>
                <w:lang w:val="ru-RU"/>
              </w:rPr>
              <w:t xml:space="preserve"> </w:t>
            </w:r>
            <w:r w:rsidR="00F75A4A" w:rsidRPr="00C660A9">
              <w:rPr>
                <w:sz w:val="28"/>
                <w:szCs w:val="28"/>
                <w:lang w:val="ru-RU"/>
              </w:rPr>
              <w:t>на</w:t>
            </w:r>
            <w:r w:rsidR="00F75A4A" w:rsidRPr="00C660A9">
              <w:rPr>
                <w:spacing w:val="-57"/>
                <w:sz w:val="28"/>
                <w:szCs w:val="28"/>
                <w:lang w:val="ru-RU"/>
              </w:rPr>
              <w:t xml:space="preserve"> </w:t>
            </w:r>
            <w:r w:rsidR="00F75A4A" w:rsidRPr="00C660A9">
              <w:rPr>
                <w:sz w:val="28"/>
                <w:szCs w:val="28"/>
                <w:lang w:val="ru-RU"/>
              </w:rPr>
              <w:t>вопросы,</w:t>
            </w:r>
            <w:r w:rsidR="00F75A4A" w:rsidRPr="00C660A9">
              <w:rPr>
                <w:spacing w:val="-1"/>
                <w:sz w:val="28"/>
                <w:szCs w:val="28"/>
                <w:lang w:val="ru-RU"/>
              </w:rPr>
              <w:t xml:space="preserve"> </w:t>
            </w:r>
            <w:r w:rsidR="00F75A4A" w:rsidRPr="00C660A9">
              <w:rPr>
                <w:sz w:val="28"/>
                <w:szCs w:val="28"/>
                <w:lang w:val="ru-RU"/>
              </w:rPr>
              <w:t>самостоятельно</w:t>
            </w:r>
            <w:r w:rsidR="00F75A4A" w:rsidRPr="00C660A9">
              <w:rPr>
                <w:spacing w:val="-1"/>
                <w:sz w:val="28"/>
                <w:szCs w:val="28"/>
                <w:lang w:val="ru-RU"/>
              </w:rPr>
              <w:t xml:space="preserve"> </w:t>
            </w:r>
            <w:r w:rsidR="00F75A4A" w:rsidRPr="00C660A9">
              <w:rPr>
                <w:sz w:val="28"/>
                <w:szCs w:val="28"/>
                <w:lang w:val="ru-RU"/>
              </w:rPr>
              <w:t>формулировать вопросы; определять</w:t>
            </w:r>
            <w:r w:rsidR="00F75A4A" w:rsidRPr="00C660A9">
              <w:rPr>
                <w:spacing w:val="-3"/>
                <w:sz w:val="28"/>
                <w:szCs w:val="28"/>
                <w:lang w:val="ru-RU"/>
              </w:rPr>
              <w:t xml:space="preserve"> </w:t>
            </w:r>
            <w:r w:rsidR="00F75A4A" w:rsidRPr="00C660A9">
              <w:rPr>
                <w:sz w:val="28"/>
                <w:szCs w:val="28"/>
                <w:lang w:val="ru-RU"/>
              </w:rPr>
              <w:t>жанровую</w:t>
            </w:r>
            <w:r w:rsidR="00F75A4A" w:rsidRPr="00C660A9">
              <w:rPr>
                <w:spacing w:val="-3"/>
                <w:sz w:val="28"/>
                <w:szCs w:val="28"/>
                <w:lang w:val="ru-RU"/>
              </w:rPr>
              <w:t xml:space="preserve"> </w:t>
            </w:r>
            <w:r w:rsidR="00F75A4A" w:rsidRPr="00C660A9">
              <w:rPr>
                <w:sz w:val="28"/>
                <w:szCs w:val="28"/>
                <w:lang w:val="ru-RU"/>
              </w:rPr>
              <w:t>особенность</w:t>
            </w:r>
            <w:r w:rsidR="00F75A4A" w:rsidRPr="00C660A9">
              <w:rPr>
                <w:spacing w:val="-3"/>
                <w:sz w:val="28"/>
                <w:szCs w:val="28"/>
                <w:lang w:val="ru-RU"/>
              </w:rPr>
              <w:t xml:space="preserve"> </w:t>
            </w:r>
            <w:r w:rsidR="00F75A4A" w:rsidRPr="00C660A9">
              <w:rPr>
                <w:sz w:val="28"/>
                <w:szCs w:val="28"/>
                <w:lang w:val="ru-RU"/>
              </w:rPr>
              <w:t>произведения;</w:t>
            </w:r>
            <w:r w:rsidR="00C660A9" w:rsidRPr="00C660A9">
              <w:rPr>
                <w:sz w:val="28"/>
                <w:szCs w:val="28"/>
                <w:lang w:val="ru-RU"/>
              </w:rPr>
              <w:t xml:space="preserve"> определять</w:t>
            </w:r>
            <w:r w:rsidR="00C660A9" w:rsidRPr="00C660A9">
              <w:rPr>
                <w:spacing w:val="29"/>
                <w:sz w:val="28"/>
                <w:szCs w:val="28"/>
                <w:lang w:val="ru-RU"/>
              </w:rPr>
              <w:t xml:space="preserve"> </w:t>
            </w:r>
            <w:r w:rsidR="00C660A9" w:rsidRPr="00C660A9">
              <w:rPr>
                <w:sz w:val="28"/>
                <w:szCs w:val="28"/>
                <w:lang w:val="ru-RU"/>
              </w:rPr>
              <w:t>тему,</w:t>
            </w:r>
            <w:r w:rsidR="00C660A9" w:rsidRPr="00C660A9">
              <w:rPr>
                <w:spacing w:val="29"/>
                <w:sz w:val="28"/>
                <w:szCs w:val="28"/>
                <w:lang w:val="ru-RU"/>
              </w:rPr>
              <w:t xml:space="preserve"> </w:t>
            </w:r>
            <w:r w:rsidR="00C660A9" w:rsidRPr="00C660A9">
              <w:rPr>
                <w:sz w:val="28"/>
                <w:szCs w:val="28"/>
                <w:lang w:val="ru-RU"/>
              </w:rPr>
              <w:t>идею,</w:t>
            </w:r>
            <w:r w:rsidR="00C660A9" w:rsidRPr="00C660A9">
              <w:rPr>
                <w:spacing w:val="15"/>
                <w:sz w:val="28"/>
                <w:szCs w:val="28"/>
                <w:lang w:val="ru-RU"/>
              </w:rPr>
              <w:t xml:space="preserve"> </w:t>
            </w:r>
            <w:r w:rsidR="00C660A9" w:rsidRPr="00C660A9">
              <w:rPr>
                <w:sz w:val="28"/>
                <w:szCs w:val="28"/>
                <w:lang w:val="ru-RU"/>
              </w:rPr>
              <w:t>художественные</w:t>
            </w:r>
            <w:r w:rsidR="00C660A9" w:rsidRPr="00C660A9">
              <w:rPr>
                <w:spacing w:val="15"/>
                <w:sz w:val="28"/>
                <w:szCs w:val="28"/>
                <w:lang w:val="ru-RU"/>
              </w:rPr>
              <w:t xml:space="preserve"> </w:t>
            </w:r>
            <w:r w:rsidR="00C660A9" w:rsidRPr="00C660A9">
              <w:rPr>
                <w:sz w:val="28"/>
                <w:szCs w:val="28"/>
                <w:lang w:val="ru-RU"/>
              </w:rPr>
              <w:t>и</w:t>
            </w:r>
            <w:r w:rsidR="00C660A9" w:rsidRPr="00C660A9">
              <w:rPr>
                <w:spacing w:val="15"/>
                <w:sz w:val="28"/>
                <w:szCs w:val="28"/>
                <w:lang w:val="ru-RU"/>
              </w:rPr>
              <w:t xml:space="preserve"> </w:t>
            </w:r>
            <w:r w:rsidR="00C660A9" w:rsidRPr="00C660A9">
              <w:rPr>
                <w:sz w:val="28"/>
                <w:szCs w:val="28"/>
                <w:lang w:val="ru-RU"/>
              </w:rPr>
              <w:t>композиционные</w:t>
            </w:r>
            <w:r w:rsidR="00C660A9" w:rsidRPr="00C660A9">
              <w:rPr>
                <w:spacing w:val="-57"/>
                <w:sz w:val="28"/>
                <w:szCs w:val="28"/>
                <w:lang w:val="ru-RU"/>
              </w:rPr>
              <w:t xml:space="preserve"> </w:t>
            </w:r>
            <w:r w:rsidR="00C660A9" w:rsidRPr="00C660A9">
              <w:rPr>
                <w:sz w:val="28"/>
                <w:szCs w:val="28"/>
                <w:lang w:val="ru-RU"/>
              </w:rPr>
              <w:t>особенности произведения; находить</w:t>
            </w:r>
            <w:r w:rsidR="00C660A9" w:rsidRPr="00C660A9">
              <w:rPr>
                <w:spacing w:val="6"/>
                <w:sz w:val="28"/>
                <w:szCs w:val="28"/>
                <w:lang w:val="ru-RU"/>
              </w:rPr>
              <w:t xml:space="preserve"> </w:t>
            </w:r>
            <w:r w:rsidR="00C660A9" w:rsidRPr="00C660A9">
              <w:rPr>
                <w:sz w:val="28"/>
                <w:szCs w:val="28"/>
                <w:lang w:val="ru-RU"/>
              </w:rPr>
              <w:t>информацию</w:t>
            </w:r>
            <w:r w:rsidR="00C660A9" w:rsidRPr="00C660A9">
              <w:rPr>
                <w:spacing w:val="7"/>
                <w:sz w:val="28"/>
                <w:szCs w:val="28"/>
                <w:lang w:val="ru-RU"/>
              </w:rPr>
              <w:t xml:space="preserve"> </w:t>
            </w:r>
            <w:r w:rsidR="00C660A9" w:rsidRPr="00C660A9">
              <w:rPr>
                <w:sz w:val="28"/>
                <w:szCs w:val="28"/>
                <w:lang w:val="ru-RU"/>
              </w:rPr>
              <w:t>об</w:t>
            </w:r>
            <w:r w:rsidR="00C660A9" w:rsidRPr="00C660A9">
              <w:rPr>
                <w:spacing w:val="6"/>
                <w:sz w:val="28"/>
                <w:szCs w:val="28"/>
                <w:lang w:val="ru-RU"/>
              </w:rPr>
              <w:t xml:space="preserve"> </w:t>
            </w:r>
            <w:r w:rsidR="00C660A9" w:rsidRPr="00C660A9">
              <w:rPr>
                <w:sz w:val="28"/>
                <w:szCs w:val="28"/>
                <w:lang w:val="ru-RU"/>
              </w:rPr>
              <w:t>авторе</w:t>
            </w:r>
            <w:r w:rsidR="00C660A9" w:rsidRPr="00C660A9">
              <w:rPr>
                <w:spacing w:val="7"/>
                <w:sz w:val="28"/>
                <w:szCs w:val="28"/>
                <w:lang w:val="ru-RU"/>
              </w:rPr>
              <w:t xml:space="preserve"> </w:t>
            </w:r>
            <w:r w:rsidR="00C660A9" w:rsidRPr="00C660A9">
              <w:rPr>
                <w:sz w:val="28"/>
                <w:szCs w:val="28"/>
                <w:lang w:val="ru-RU"/>
              </w:rPr>
              <w:t>и</w:t>
            </w:r>
            <w:r w:rsidR="00C660A9" w:rsidRPr="00C660A9">
              <w:rPr>
                <w:spacing w:val="6"/>
                <w:sz w:val="28"/>
                <w:szCs w:val="28"/>
                <w:lang w:val="ru-RU"/>
              </w:rPr>
              <w:t xml:space="preserve"> </w:t>
            </w:r>
            <w:r w:rsidR="00C660A9" w:rsidRPr="00C660A9">
              <w:rPr>
                <w:sz w:val="28"/>
                <w:szCs w:val="28"/>
                <w:lang w:val="ru-RU"/>
              </w:rPr>
              <w:t>произведении</w:t>
            </w:r>
            <w:r w:rsidR="00C660A9" w:rsidRPr="00C660A9">
              <w:rPr>
                <w:spacing w:val="7"/>
                <w:sz w:val="28"/>
                <w:szCs w:val="28"/>
                <w:lang w:val="ru-RU"/>
              </w:rPr>
              <w:t xml:space="preserve"> </w:t>
            </w:r>
            <w:r w:rsidR="00C660A9" w:rsidRPr="00C660A9">
              <w:rPr>
                <w:sz w:val="28"/>
                <w:szCs w:val="28"/>
                <w:lang w:val="ru-RU"/>
              </w:rPr>
              <w:t>в</w:t>
            </w:r>
            <w:r w:rsidR="00C660A9" w:rsidRPr="00C660A9">
              <w:rPr>
                <w:spacing w:val="-7"/>
                <w:sz w:val="28"/>
                <w:szCs w:val="28"/>
                <w:lang w:val="ru-RU"/>
              </w:rPr>
              <w:t xml:space="preserve"> </w:t>
            </w:r>
            <w:r w:rsidR="00C660A9" w:rsidRPr="00C660A9">
              <w:rPr>
                <w:sz w:val="28"/>
                <w:szCs w:val="28"/>
                <w:lang w:val="ru-RU"/>
              </w:rPr>
              <w:t>справочной,</w:t>
            </w:r>
            <w:r w:rsidR="00C660A9" w:rsidRPr="00C660A9">
              <w:rPr>
                <w:spacing w:val="-57"/>
                <w:sz w:val="28"/>
                <w:szCs w:val="28"/>
                <w:lang w:val="ru-RU"/>
              </w:rPr>
              <w:t xml:space="preserve"> </w:t>
            </w:r>
            <w:r w:rsidR="00C660A9" w:rsidRPr="00C660A9">
              <w:rPr>
                <w:sz w:val="28"/>
                <w:szCs w:val="28"/>
                <w:lang w:val="ru-RU"/>
              </w:rPr>
              <w:t>энциклопедической</w:t>
            </w:r>
            <w:r w:rsidR="00C660A9" w:rsidRPr="00C660A9">
              <w:rPr>
                <w:spacing w:val="-1"/>
                <w:sz w:val="28"/>
                <w:szCs w:val="28"/>
                <w:lang w:val="ru-RU"/>
              </w:rPr>
              <w:t xml:space="preserve"> </w:t>
            </w:r>
            <w:r w:rsidR="00C660A9" w:rsidRPr="00C660A9">
              <w:rPr>
                <w:sz w:val="28"/>
                <w:szCs w:val="28"/>
                <w:lang w:val="ru-RU"/>
              </w:rPr>
              <w:t>литературе;</w:t>
            </w:r>
          </w:p>
          <w:p w:rsidR="00F75A4A" w:rsidRPr="00C660A9" w:rsidRDefault="00F75A4A" w:rsidP="00CD1877">
            <w:pPr>
              <w:pStyle w:val="TableParagraph"/>
              <w:numPr>
                <w:ilvl w:val="0"/>
                <w:numId w:val="13"/>
              </w:numPr>
              <w:tabs>
                <w:tab w:val="left" w:pos="465"/>
                <w:tab w:val="left" w:pos="466"/>
                <w:tab w:val="left" w:pos="14034"/>
              </w:tabs>
              <w:rPr>
                <w:sz w:val="28"/>
                <w:szCs w:val="28"/>
                <w:lang w:val="ru-RU"/>
              </w:rPr>
            </w:pPr>
            <w:r w:rsidRPr="00C660A9">
              <w:rPr>
                <w:sz w:val="28"/>
                <w:szCs w:val="28"/>
                <w:lang w:val="ru-RU"/>
              </w:rPr>
              <w:t>участвовать</w:t>
            </w:r>
            <w:r w:rsidRPr="00C660A9">
              <w:rPr>
                <w:spacing w:val="-6"/>
                <w:sz w:val="28"/>
                <w:szCs w:val="28"/>
                <w:lang w:val="ru-RU"/>
              </w:rPr>
              <w:t xml:space="preserve"> </w:t>
            </w:r>
            <w:r w:rsidRPr="00C660A9">
              <w:rPr>
                <w:sz w:val="28"/>
                <w:szCs w:val="28"/>
                <w:lang w:val="ru-RU"/>
              </w:rPr>
              <w:t>в</w:t>
            </w:r>
            <w:r w:rsidRPr="00C660A9">
              <w:rPr>
                <w:spacing w:val="-5"/>
                <w:sz w:val="28"/>
                <w:szCs w:val="28"/>
                <w:lang w:val="ru-RU"/>
              </w:rPr>
              <w:t xml:space="preserve"> </w:t>
            </w:r>
            <w:r w:rsidRPr="00C660A9">
              <w:rPr>
                <w:sz w:val="28"/>
                <w:szCs w:val="28"/>
                <w:lang w:val="ru-RU"/>
              </w:rPr>
              <w:t>разработке</w:t>
            </w:r>
            <w:r w:rsidRPr="00C660A9">
              <w:rPr>
                <w:spacing w:val="-6"/>
                <w:sz w:val="28"/>
                <w:szCs w:val="28"/>
                <w:lang w:val="ru-RU"/>
              </w:rPr>
              <w:t xml:space="preserve"> </w:t>
            </w:r>
            <w:r w:rsidRPr="00C660A9">
              <w:rPr>
                <w:sz w:val="28"/>
                <w:szCs w:val="28"/>
                <w:lang w:val="ru-RU"/>
              </w:rPr>
              <w:t>учебных</w:t>
            </w:r>
            <w:r w:rsidRPr="00C660A9">
              <w:rPr>
                <w:spacing w:val="-5"/>
                <w:sz w:val="28"/>
                <w:szCs w:val="28"/>
                <w:lang w:val="ru-RU"/>
              </w:rPr>
              <w:t xml:space="preserve"> </w:t>
            </w:r>
            <w:r w:rsidRPr="00C660A9">
              <w:rPr>
                <w:sz w:val="28"/>
                <w:szCs w:val="28"/>
                <w:lang w:val="ru-RU"/>
              </w:rPr>
              <w:t>проектов;</w:t>
            </w:r>
          </w:p>
        </w:tc>
      </w:tr>
    </w:tbl>
    <w:p w:rsidR="0052048F" w:rsidRDefault="0052048F" w:rsidP="00CD1877">
      <w:pPr>
        <w:tabs>
          <w:tab w:val="left" w:pos="14034"/>
        </w:tabs>
        <w:spacing w:after="0" w:line="240" w:lineRule="auto"/>
        <w:jc w:val="center"/>
        <w:rPr>
          <w:rFonts w:ascii="Times New Roman" w:hAnsi="Times New Roman" w:cs="Times New Roman"/>
          <w:sz w:val="28"/>
          <w:szCs w:val="28"/>
        </w:rPr>
      </w:pPr>
    </w:p>
    <w:p w:rsidR="00CD1877" w:rsidRDefault="00CD1877" w:rsidP="00CD1877">
      <w:pPr>
        <w:tabs>
          <w:tab w:val="left" w:pos="14034"/>
        </w:tabs>
        <w:spacing w:after="0" w:line="240" w:lineRule="auto"/>
        <w:jc w:val="center"/>
        <w:rPr>
          <w:rFonts w:ascii="Times New Roman" w:hAnsi="Times New Roman" w:cs="Times New Roman"/>
          <w:sz w:val="28"/>
          <w:szCs w:val="28"/>
        </w:rPr>
      </w:pPr>
    </w:p>
    <w:p w:rsidR="00CD1877" w:rsidRDefault="00CD1877" w:rsidP="00CD1877">
      <w:pPr>
        <w:tabs>
          <w:tab w:val="left" w:pos="14034"/>
        </w:tabs>
        <w:spacing w:after="0" w:line="240" w:lineRule="auto"/>
        <w:jc w:val="center"/>
        <w:rPr>
          <w:rFonts w:ascii="Times New Roman" w:hAnsi="Times New Roman" w:cs="Times New Roman"/>
          <w:sz w:val="28"/>
          <w:szCs w:val="28"/>
        </w:rPr>
      </w:pPr>
    </w:p>
    <w:p w:rsidR="00F453E8" w:rsidRDefault="00F453E8" w:rsidP="005F2C18">
      <w:pPr>
        <w:widowControl w:val="0"/>
        <w:tabs>
          <w:tab w:val="left" w:pos="14034"/>
        </w:tabs>
        <w:autoSpaceDE w:val="0"/>
        <w:autoSpaceDN w:val="0"/>
        <w:adjustRightInd w:val="0"/>
        <w:spacing w:after="0" w:line="360" w:lineRule="auto"/>
        <w:jc w:val="center"/>
        <w:rPr>
          <w:rFonts w:ascii="Times New Roman" w:hAnsi="Times New Roman" w:cs="Times New Roman"/>
          <w:sz w:val="28"/>
          <w:szCs w:val="28"/>
        </w:rPr>
      </w:pPr>
    </w:p>
    <w:p w:rsidR="005F2C18" w:rsidRDefault="00F75A4A" w:rsidP="005F2C18">
      <w:pPr>
        <w:widowControl w:val="0"/>
        <w:tabs>
          <w:tab w:val="left" w:pos="14034"/>
        </w:tabs>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C660A9">
        <w:rPr>
          <w:rFonts w:ascii="Times New Roman" w:eastAsia="Times New Roman" w:hAnsi="Times New Roman" w:cs="Times New Roman"/>
          <w:b/>
          <w:sz w:val="28"/>
          <w:szCs w:val="28"/>
          <w:lang w:eastAsia="ru-RU"/>
        </w:rPr>
        <w:lastRenderedPageBreak/>
        <w:t>8 класс</w:t>
      </w:r>
    </w:p>
    <w:p w:rsidR="00F75A4A" w:rsidRPr="005F2C18" w:rsidRDefault="00F75A4A" w:rsidP="005F2C18">
      <w:pPr>
        <w:widowControl w:val="0"/>
        <w:tabs>
          <w:tab w:val="left" w:pos="14034"/>
        </w:tabs>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C660A9">
        <w:rPr>
          <w:rFonts w:ascii="Times New Roman" w:eastAsia="Times New Roman" w:hAnsi="Times New Roman" w:cs="Times New Roman"/>
          <w:sz w:val="28"/>
          <w:szCs w:val="28"/>
          <w:lang w:eastAsia="ru-RU"/>
        </w:rPr>
        <w:t>(2</w:t>
      </w:r>
      <w:r w:rsidRPr="00C660A9">
        <w:rPr>
          <w:rFonts w:ascii="Times New Roman" w:eastAsia="Times New Roman" w:hAnsi="Times New Roman" w:cs="Times New Roman"/>
          <w:spacing w:val="-4"/>
          <w:sz w:val="28"/>
          <w:szCs w:val="28"/>
          <w:lang w:eastAsia="ru-RU"/>
        </w:rPr>
        <w:t xml:space="preserve"> </w:t>
      </w:r>
      <w:r w:rsidRPr="00C660A9">
        <w:rPr>
          <w:rFonts w:ascii="Times New Roman" w:eastAsia="Times New Roman" w:hAnsi="Times New Roman" w:cs="Times New Roman"/>
          <w:sz w:val="28"/>
          <w:szCs w:val="28"/>
          <w:lang w:eastAsia="ru-RU"/>
        </w:rPr>
        <w:t>часа</w:t>
      </w:r>
      <w:r w:rsidRPr="00C660A9">
        <w:rPr>
          <w:rFonts w:ascii="Times New Roman" w:eastAsia="Times New Roman" w:hAnsi="Times New Roman" w:cs="Times New Roman"/>
          <w:spacing w:val="-4"/>
          <w:sz w:val="28"/>
          <w:szCs w:val="28"/>
          <w:lang w:eastAsia="ru-RU"/>
        </w:rPr>
        <w:t xml:space="preserve"> </w:t>
      </w:r>
      <w:r w:rsidRPr="00C660A9">
        <w:rPr>
          <w:rFonts w:ascii="Times New Roman" w:eastAsia="Times New Roman" w:hAnsi="Times New Roman" w:cs="Times New Roman"/>
          <w:sz w:val="28"/>
          <w:szCs w:val="28"/>
          <w:lang w:eastAsia="ru-RU"/>
        </w:rPr>
        <w:t>в</w:t>
      </w:r>
      <w:r w:rsidRPr="00C660A9">
        <w:rPr>
          <w:rFonts w:ascii="Times New Roman" w:eastAsia="Times New Roman" w:hAnsi="Times New Roman" w:cs="Times New Roman"/>
          <w:spacing w:val="-3"/>
          <w:sz w:val="28"/>
          <w:szCs w:val="28"/>
          <w:lang w:eastAsia="ru-RU"/>
        </w:rPr>
        <w:t xml:space="preserve"> </w:t>
      </w:r>
      <w:r w:rsidRPr="00C660A9">
        <w:rPr>
          <w:rFonts w:ascii="Times New Roman" w:eastAsia="Times New Roman" w:hAnsi="Times New Roman" w:cs="Times New Roman"/>
          <w:sz w:val="28"/>
          <w:szCs w:val="28"/>
          <w:lang w:eastAsia="ru-RU"/>
        </w:rPr>
        <w:t>неделю,</w:t>
      </w:r>
      <w:r w:rsidRPr="00C660A9">
        <w:rPr>
          <w:rFonts w:ascii="Times New Roman" w:eastAsia="Times New Roman" w:hAnsi="Times New Roman" w:cs="Times New Roman"/>
          <w:spacing w:val="-4"/>
          <w:sz w:val="28"/>
          <w:szCs w:val="28"/>
          <w:lang w:eastAsia="ru-RU"/>
        </w:rPr>
        <w:t xml:space="preserve"> </w:t>
      </w:r>
      <w:r w:rsidRPr="00C660A9">
        <w:rPr>
          <w:rFonts w:ascii="Times New Roman" w:eastAsia="Times New Roman" w:hAnsi="Times New Roman" w:cs="Times New Roman"/>
          <w:sz w:val="28"/>
          <w:szCs w:val="28"/>
          <w:lang w:eastAsia="ru-RU"/>
        </w:rPr>
        <w:t>всего</w:t>
      </w:r>
      <w:r w:rsidRPr="00C660A9">
        <w:rPr>
          <w:rFonts w:ascii="Times New Roman" w:eastAsia="Times New Roman" w:hAnsi="Times New Roman" w:cs="Times New Roman"/>
          <w:spacing w:val="-3"/>
          <w:sz w:val="28"/>
          <w:szCs w:val="28"/>
          <w:lang w:eastAsia="ru-RU"/>
        </w:rPr>
        <w:t xml:space="preserve"> </w:t>
      </w:r>
      <w:r w:rsidRPr="00C660A9">
        <w:rPr>
          <w:rFonts w:ascii="Times New Roman" w:eastAsia="Times New Roman" w:hAnsi="Times New Roman" w:cs="Times New Roman"/>
          <w:sz w:val="28"/>
          <w:szCs w:val="28"/>
          <w:lang w:eastAsia="ru-RU"/>
        </w:rPr>
        <w:t>68</w:t>
      </w:r>
      <w:r w:rsidRPr="00C660A9">
        <w:rPr>
          <w:rFonts w:ascii="Times New Roman" w:eastAsia="Times New Roman" w:hAnsi="Times New Roman" w:cs="Times New Roman"/>
          <w:spacing w:val="-4"/>
          <w:sz w:val="28"/>
          <w:szCs w:val="28"/>
          <w:lang w:eastAsia="ru-RU"/>
        </w:rPr>
        <w:t xml:space="preserve"> </w:t>
      </w:r>
      <w:r w:rsidRPr="00C660A9">
        <w:rPr>
          <w:rFonts w:ascii="Times New Roman" w:eastAsia="Times New Roman" w:hAnsi="Times New Roman" w:cs="Times New Roman"/>
          <w:sz w:val="28"/>
          <w:szCs w:val="28"/>
          <w:lang w:eastAsia="ru-RU"/>
        </w:rPr>
        <w:t>часов)</w:t>
      </w:r>
    </w:p>
    <w:tbl>
      <w:tblPr>
        <w:tblStyle w:val="TableNormal1"/>
        <w:tblW w:w="14862" w:type="dxa"/>
        <w:tblInd w:w="14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680"/>
        <w:gridCol w:w="4240"/>
        <w:gridCol w:w="7942"/>
      </w:tblGrid>
      <w:tr w:rsidR="00F75A4A" w:rsidRPr="00C660A9" w:rsidTr="00354D1C">
        <w:trPr>
          <w:trHeight w:val="529"/>
        </w:trPr>
        <w:tc>
          <w:tcPr>
            <w:tcW w:w="2680" w:type="dxa"/>
          </w:tcPr>
          <w:p w:rsidR="00F75A4A" w:rsidRPr="00C660A9" w:rsidRDefault="00F75A4A" w:rsidP="00354D1C">
            <w:pPr>
              <w:tabs>
                <w:tab w:val="left" w:pos="14034"/>
              </w:tabs>
              <w:spacing w:line="266" w:lineRule="exact"/>
              <w:ind w:left="228"/>
              <w:rPr>
                <w:rFonts w:ascii="Times New Roman" w:eastAsia="Times New Roman" w:hAnsi="Times New Roman" w:cs="Times New Roman"/>
                <w:b/>
                <w:sz w:val="28"/>
                <w:szCs w:val="28"/>
              </w:rPr>
            </w:pPr>
            <w:r w:rsidRPr="00C660A9">
              <w:rPr>
                <w:rFonts w:ascii="Times New Roman" w:eastAsia="Times New Roman" w:hAnsi="Times New Roman" w:cs="Times New Roman"/>
                <w:b/>
                <w:sz w:val="28"/>
                <w:szCs w:val="28"/>
              </w:rPr>
              <w:t>Тематический</w:t>
            </w:r>
            <w:r w:rsidRPr="00C660A9">
              <w:rPr>
                <w:rFonts w:ascii="Times New Roman" w:eastAsia="Times New Roman" w:hAnsi="Times New Roman" w:cs="Times New Roman"/>
                <w:b/>
                <w:spacing w:val="-10"/>
                <w:sz w:val="28"/>
                <w:szCs w:val="28"/>
              </w:rPr>
              <w:t xml:space="preserve"> </w:t>
            </w:r>
            <w:r w:rsidR="00354D1C">
              <w:rPr>
                <w:rFonts w:ascii="Times New Roman" w:eastAsia="Times New Roman" w:hAnsi="Times New Roman" w:cs="Times New Roman"/>
                <w:b/>
                <w:sz w:val="28"/>
                <w:szCs w:val="28"/>
              </w:rPr>
              <w:t>блок/</w:t>
            </w:r>
            <w:r w:rsidR="00354D1C">
              <w:rPr>
                <w:rFonts w:ascii="Times New Roman" w:eastAsia="Times New Roman" w:hAnsi="Times New Roman" w:cs="Times New Roman"/>
                <w:b/>
                <w:sz w:val="28"/>
                <w:szCs w:val="28"/>
                <w:lang w:val="ru-RU"/>
              </w:rPr>
              <w:t xml:space="preserve"> </w:t>
            </w:r>
            <w:r w:rsidRPr="00C660A9">
              <w:rPr>
                <w:rFonts w:ascii="Times New Roman" w:eastAsia="Times New Roman" w:hAnsi="Times New Roman" w:cs="Times New Roman"/>
                <w:b/>
                <w:sz w:val="28"/>
                <w:szCs w:val="28"/>
              </w:rPr>
              <w:t>раздел</w:t>
            </w:r>
          </w:p>
        </w:tc>
        <w:tc>
          <w:tcPr>
            <w:tcW w:w="4240" w:type="dxa"/>
          </w:tcPr>
          <w:p w:rsidR="00F75A4A" w:rsidRPr="00C660A9" w:rsidRDefault="00F75A4A" w:rsidP="00CD1877">
            <w:pPr>
              <w:tabs>
                <w:tab w:val="left" w:pos="14034"/>
              </w:tabs>
              <w:spacing w:line="266" w:lineRule="exact"/>
              <w:ind w:left="954"/>
              <w:rPr>
                <w:rFonts w:ascii="Times New Roman" w:eastAsia="Times New Roman" w:hAnsi="Times New Roman" w:cs="Times New Roman"/>
                <w:b/>
                <w:sz w:val="28"/>
                <w:szCs w:val="28"/>
              </w:rPr>
            </w:pPr>
            <w:r w:rsidRPr="00C660A9">
              <w:rPr>
                <w:rFonts w:ascii="Times New Roman" w:eastAsia="Times New Roman" w:hAnsi="Times New Roman" w:cs="Times New Roman"/>
                <w:b/>
                <w:sz w:val="28"/>
                <w:szCs w:val="28"/>
              </w:rPr>
              <w:t>Основное</w:t>
            </w:r>
            <w:r w:rsidRPr="00C660A9">
              <w:rPr>
                <w:rFonts w:ascii="Times New Roman" w:eastAsia="Times New Roman" w:hAnsi="Times New Roman" w:cs="Times New Roman"/>
                <w:b/>
                <w:spacing w:val="-6"/>
                <w:sz w:val="28"/>
                <w:szCs w:val="28"/>
              </w:rPr>
              <w:t xml:space="preserve"> </w:t>
            </w:r>
            <w:r w:rsidRPr="00C660A9">
              <w:rPr>
                <w:rFonts w:ascii="Times New Roman" w:eastAsia="Times New Roman" w:hAnsi="Times New Roman" w:cs="Times New Roman"/>
                <w:b/>
                <w:sz w:val="28"/>
                <w:szCs w:val="28"/>
              </w:rPr>
              <w:t>содержание</w:t>
            </w:r>
          </w:p>
        </w:tc>
        <w:tc>
          <w:tcPr>
            <w:tcW w:w="7942" w:type="dxa"/>
          </w:tcPr>
          <w:p w:rsidR="00F75A4A" w:rsidRPr="00C660A9" w:rsidRDefault="00F75A4A" w:rsidP="00CD1877">
            <w:pPr>
              <w:tabs>
                <w:tab w:val="left" w:pos="14034"/>
              </w:tabs>
              <w:spacing w:line="266" w:lineRule="exact"/>
              <w:ind w:left="1609"/>
              <w:rPr>
                <w:rFonts w:ascii="Times New Roman" w:eastAsia="Times New Roman" w:hAnsi="Times New Roman" w:cs="Times New Roman"/>
                <w:b/>
                <w:sz w:val="28"/>
                <w:szCs w:val="28"/>
              </w:rPr>
            </w:pPr>
            <w:r w:rsidRPr="00C660A9">
              <w:rPr>
                <w:rFonts w:ascii="Times New Roman" w:eastAsia="Times New Roman" w:hAnsi="Times New Roman" w:cs="Times New Roman"/>
                <w:b/>
                <w:sz w:val="28"/>
                <w:szCs w:val="28"/>
              </w:rPr>
              <w:t>Основные</w:t>
            </w:r>
            <w:r w:rsidRPr="00C660A9">
              <w:rPr>
                <w:rFonts w:ascii="Times New Roman" w:eastAsia="Times New Roman" w:hAnsi="Times New Roman" w:cs="Times New Roman"/>
                <w:b/>
                <w:spacing w:val="-6"/>
                <w:sz w:val="28"/>
                <w:szCs w:val="28"/>
              </w:rPr>
              <w:t xml:space="preserve"> </w:t>
            </w:r>
            <w:r w:rsidRPr="00C660A9">
              <w:rPr>
                <w:rFonts w:ascii="Times New Roman" w:eastAsia="Times New Roman" w:hAnsi="Times New Roman" w:cs="Times New Roman"/>
                <w:b/>
                <w:sz w:val="28"/>
                <w:szCs w:val="28"/>
              </w:rPr>
              <w:t>виды</w:t>
            </w:r>
            <w:r w:rsidRPr="00C660A9">
              <w:rPr>
                <w:rFonts w:ascii="Times New Roman" w:eastAsia="Times New Roman" w:hAnsi="Times New Roman" w:cs="Times New Roman"/>
                <w:b/>
                <w:spacing w:val="-5"/>
                <w:sz w:val="28"/>
                <w:szCs w:val="28"/>
              </w:rPr>
              <w:t xml:space="preserve"> </w:t>
            </w:r>
            <w:r w:rsidRPr="00C660A9">
              <w:rPr>
                <w:rFonts w:ascii="Times New Roman" w:eastAsia="Times New Roman" w:hAnsi="Times New Roman" w:cs="Times New Roman"/>
                <w:b/>
                <w:sz w:val="28"/>
                <w:szCs w:val="28"/>
              </w:rPr>
              <w:t>деятельности</w:t>
            </w:r>
            <w:r w:rsidRPr="00C660A9">
              <w:rPr>
                <w:rFonts w:ascii="Times New Roman" w:eastAsia="Times New Roman" w:hAnsi="Times New Roman" w:cs="Times New Roman"/>
                <w:b/>
                <w:spacing w:val="-5"/>
                <w:sz w:val="28"/>
                <w:szCs w:val="28"/>
              </w:rPr>
              <w:t xml:space="preserve"> </w:t>
            </w:r>
            <w:r w:rsidRPr="00C660A9">
              <w:rPr>
                <w:rFonts w:ascii="Times New Roman" w:eastAsia="Times New Roman" w:hAnsi="Times New Roman" w:cs="Times New Roman"/>
                <w:b/>
                <w:sz w:val="28"/>
                <w:szCs w:val="28"/>
              </w:rPr>
              <w:t>обучающихся</w:t>
            </w:r>
          </w:p>
        </w:tc>
      </w:tr>
      <w:tr w:rsidR="00F75A4A" w:rsidRPr="00C660A9" w:rsidTr="00354D1C">
        <w:trPr>
          <w:trHeight w:val="3310"/>
        </w:trPr>
        <w:tc>
          <w:tcPr>
            <w:tcW w:w="2680" w:type="dxa"/>
          </w:tcPr>
          <w:p w:rsidR="00F75A4A" w:rsidRPr="00C660A9" w:rsidRDefault="00F75A4A" w:rsidP="00CD1877">
            <w:pPr>
              <w:tabs>
                <w:tab w:val="left" w:pos="14034"/>
              </w:tabs>
              <w:spacing w:line="273" w:lineRule="exact"/>
              <w:ind w:left="140"/>
              <w:rPr>
                <w:rFonts w:ascii="Times New Roman" w:eastAsia="Times New Roman" w:hAnsi="Times New Roman" w:cs="Times New Roman"/>
                <w:sz w:val="28"/>
                <w:szCs w:val="28"/>
              </w:rPr>
            </w:pPr>
            <w:r w:rsidRPr="00C660A9">
              <w:rPr>
                <w:rFonts w:ascii="Times New Roman" w:eastAsia="Times New Roman" w:hAnsi="Times New Roman" w:cs="Times New Roman"/>
                <w:sz w:val="28"/>
                <w:szCs w:val="28"/>
              </w:rPr>
              <w:t>Древнерусская</w:t>
            </w:r>
          </w:p>
          <w:p w:rsidR="00F75A4A" w:rsidRPr="00C660A9" w:rsidRDefault="00F75A4A" w:rsidP="00CD1877">
            <w:pPr>
              <w:tabs>
                <w:tab w:val="left" w:pos="14034"/>
              </w:tabs>
              <w:ind w:left="95"/>
              <w:rPr>
                <w:rFonts w:ascii="Times New Roman" w:eastAsia="Times New Roman" w:hAnsi="Times New Roman" w:cs="Times New Roman"/>
                <w:sz w:val="28"/>
                <w:szCs w:val="28"/>
              </w:rPr>
            </w:pPr>
            <w:r w:rsidRPr="00C660A9">
              <w:rPr>
                <w:rFonts w:ascii="Times New Roman" w:eastAsia="Times New Roman" w:hAnsi="Times New Roman" w:cs="Times New Roman"/>
                <w:sz w:val="28"/>
                <w:szCs w:val="28"/>
              </w:rPr>
              <w:t>литература.</w:t>
            </w:r>
            <w:r w:rsidRPr="00C660A9">
              <w:rPr>
                <w:rFonts w:ascii="Times New Roman" w:eastAsia="Times New Roman" w:hAnsi="Times New Roman" w:cs="Times New Roman"/>
                <w:spacing w:val="-4"/>
                <w:sz w:val="28"/>
                <w:szCs w:val="28"/>
              </w:rPr>
              <w:t xml:space="preserve"> </w:t>
            </w:r>
            <w:r w:rsidRPr="00C660A9">
              <w:rPr>
                <w:rFonts w:ascii="Times New Roman" w:eastAsia="Times New Roman" w:hAnsi="Times New Roman" w:cs="Times New Roman"/>
                <w:sz w:val="28"/>
                <w:szCs w:val="28"/>
              </w:rPr>
              <w:t>(2</w:t>
            </w:r>
            <w:r w:rsidRPr="00C660A9">
              <w:rPr>
                <w:rFonts w:ascii="Times New Roman" w:eastAsia="Times New Roman" w:hAnsi="Times New Roman" w:cs="Times New Roman"/>
                <w:spacing w:val="-3"/>
                <w:sz w:val="28"/>
                <w:szCs w:val="28"/>
              </w:rPr>
              <w:t xml:space="preserve"> </w:t>
            </w:r>
            <w:r w:rsidRPr="00C660A9">
              <w:rPr>
                <w:rFonts w:ascii="Times New Roman" w:eastAsia="Times New Roman" w:hAnsi="Times New Roman" w:cs="Times New Roman"/>
                <w:sz w:val="28"/>
                <w:szCs w:val="28"/>
              </w:rPr>
              <w:t>ч.)</w:t>
            </w:r>
          </w:p>
        </w:tc>
        <w:tc>
          <w:tcPr>
            <w:tcW w:w="4240" w:type="dxa"/>
          </w:tcPr>
          <w:p w:rsidR="00F75A4A" w:rsidRPr="00C660A9" w:rsidRDefault="00F75A4A" w:rsidP="00CD1877">
            <w:pPr>
              <w:tabs>
                <w:tab w:val="left" w:pos="1811"/>
                <w:tab w:val="left" w:pos="3569"/>
                <w:tab w:val="left" w:pos="14034"/>
              </w:tabs>
              <w:ind w:left="131"/>
              <w:rPr>
                <w:rFonts w:ascii="Times New Roman" w:eastAsia="Times New Roman" w:hAnsi="Times New Roman" w:cs="Times New Roman"/>
                <w:sz w:val="28"/>
                <w:szCs w:val="28"/>
                <w:lang w:val="ru-RU"/>
              </w:rPr>
            </w:pPr>
            <w:r w:rsidRPr="00C660A9">
              <w:rPr>
                <w:rFonts w:ascii="Times New Roman" w:eastAsia="Times New Roman" w:hAnsi="Times New Roman" w:cs="Times New Roman"/>
                <w:sz w:val="28"/>
                <w:szCs w:val="28"/>
                <w:lang w:val="ru-RU"/>
              </w:rPr>
              <w:t xml:space="preserve">Житийная литература </w:t>
            </w:r>
            <w:r w:rsidRPr="00C660A9">
              <w:rPr>
                <w:rFonts w:ascii="Times New Roman" w:eastAsia="Times New Roman" w:hAnsi="Times New Roman" w:cs="Times New Roman"/>
                <w:spacing w:val="-3"/>
                <w:sz w:val="28"/>
                <w:szCs w:val="28"/>
                <w:lang w:val="ru-RU"/>
              </w:rPr>
              <w:t>(одно</w:t>
            </w:r>
            <w:r w:rsidRPr="00C660A9">
              <w:rPr>
                <w:rFonts w:ascii="Times New Roman" w:eastAsia="Times New Roman" w:hAnsi="Times New Roman" w:cs="Times New Roman"/>
                <w:spacing w:val="-57"/>
                <w:sz w:val="28"/>
                <w:szCs w:val="28"/>
                <w:lang w:val="ru-RU"/>
              </w:rPr>
              <w:t xml:space="preserve"> </w:t>
            </w:r>
            <w:r w:rsidRPr="00C660A9">
              <w:rPr>
                <w:rFonts w:ascii="Times New Roman" w:eastAsia="Times New Roman" w:hAnsi="Times New Roman" w:cs="Times New Roman"/>
                <w:sz w:val="28"/>
                <w:szCs w:val="28"/>
                <w:lang w:val="ru-RU"/>
              </w:rPr>
              <w:t>произведение</w:t>
            </w:r>
            <w:r w:rsidRPr="00C660A9">
              <w:rPr>
                <w:rFonts w:ascii="Times New Roman" w:eastAsia="Times New Roman" w:hAnsi="Times New Roman" w:cs="Times New Roman"/>
                <w:spacing w:val="55"/>
                <w:sz w:val="28"/>
                <w:szCs w:val="28"/>
                <w:lang w:val="ru-RU"/>
              </w:rPr>
              <w:t xml:space="preserve"> </w:t>
            </w:r>
            <w:r w:rsidRPr="00C660A9">
              <w:rPr>
                <w:rFonts w:ascii="Times New Roman" w:eastAsia="Times New Roman" w:hAnsi="Times New Roman" w:cs="Times New Roman"/>
                <w:sz w:val="28"/>
                <w:szCs w:val="28"/>
                <w:lang w:val="ru-RU"/>
              </w:rPr>
              <w:t>по</w:t>
            </w:r>
            <w:r w:rsidRPr="00C660A9">
              <w:rPr>
                <w:rFonts w:ascii="Times New Roman" w:eastAsia="Times New Roman" w:hAnsi="Times New Roman" w:cs="Times New Roman"/>
                <w:spacing w:val="55"/>
                <w:sz w:val="28"/>
                <w:szCs w:val="28"/>
                <w:lang w:val="ru-RU"/>
              </w:rPr>
              <w:t xml:space="preserve"> </w:t>
            </w:r>
            <w:r w:rsidRPr="00C660A9">
              <w:rPr>
                <w:rFonts w:ascii="Times New Roman" w:eastAsia="Times New Roman" w:hAnsi="Times New Roman" w:cs="Times New Roman"/>
                <w:sz w:val="28"/>
                <w:szCs w:val="28"/>
                <w:lang w:val="ru-RU"/>
              </w:rPr>
              <w:t>выбору). «Житие Сергия Радонежского»,</w:t>
            </w:r>
          </w:p>
          <w:p w:rsidR="00F75A4A" w:rsidRPr="00C660A9" w:rsidRDefault="00F75A4A" w:rsidP="00CD1877">
            <w:pPr>
              <w:tabs>
                <w:tab w:val="left" w:pos="1204"/>
                <w:tab w:val="left" w:pos="2544"/>
                <w:tab w:val="left" w:pos="3849"/>
                <w:tab w:val="left" w:pos="14034"/>
              </w:tabs>
              <w:ind w:left="131"/>
              <w:rPr>
                <w:rFonts w:ascii="Times New Roman" w:eastAsia="Times New Roman" w:hAnsi="Times New Roman" w:cs="Times New Roman"/>
                <w:sz w:val="28"/>
                <w:szCs w:val="28"/>
                <w:lang w:val="ru-RU"/>
              </w:rPr>
            </w:pPr>
            <w:r w:rsidRPr="00C660A9">
              <w:rPr>
                <w:rFonts w:ascii="Times New Roman" w:eastAsia="Times New Roman" w:hAnsi="Times New Roman" w:cs="Times New Roman"/>
                <w:sz w:val="28"/>
                <w:szCs w:val="28"/>
                <w:lang w:val="ru-RU"/>
              </w:rPr>
              <w:t>«Житие</w:t>
            </w:r>
            <w:r w:rsidRPr="00C660A9">
              <w:rPr>
                <w:rFonts w:ascii="Times New Roman" w:eastAsia="Times New Roman" w:hAnsi="Times New Roman" w:cs="Times New Roman"/>
                <w:sz w:val="28"/>
                <w:szCs w:val="28"/>
                <w:lang w:val="ru-RU"/>
              </w:rPr>
              <w:tab/>
              <w:t>протопопа</w:t>
            </w:r>
            <w:r w:rsidRPr="00C660A9">
              <w:rPr>
                <w:rFonts w:ascii="Times New Roman" w:eastAsia="Times New Roman" w:hAnsi="Times New Roman" w:cs="Times New Roman"/>
                <w:sz w:val="28"/>
                <w:szCs w:val="28"/>
                <w:lang w:val="ru-RU"/>
              </w:rPr>
              <w:tab/>
              <w:t xml:space="preserve">Аввакума, </w:t>
            </w:r>
            <w:r w:rsidRPr="00C660A9">
              <w:rPr>
                <w:rFonts w:ascii="Times New Roman" w:eastAsia="Times New Roman" w:hAnsi="Times New Roman" w:cs="Times New Roman"/>
                <w:spacing w:val="-2"/>
                <w:sz w:val="28"/>
                <w:szCs w:val="28"/>
                <w:lang w:val="ru-RU"/>
              </w:rPr>
              <w:t>им</w:t>
            </w:r>
            <w:r w:rsidRPr="00C660A9">
              <w:rPr>
                <w:rFonts w:ascii="Times New Roman" w:eastAsia="Times New Roman" w:hAnsi="Times New Roman" w:cs="Times New Roman"/>
                <w:spacing w:val="-57"/>
                <w:sz w:val="28"/>
                <w:szCs w:val="28"/>
                <w:lang w:val="ru-RU"/>
              </w:rPr>
              <w:t xml:space="preserve"> </w:t>
            </w:r>
            <w:r w:rsidRPr="00C660A9">
              <w:rPr>
                <w:rFonts w:ascii="Times New Roman" w:eastAsia="Times New Roman" w:hAnsi="Times New Roman" w:cs="Times New Roman"/>
                <w:sz w:val="28"/>
                <w:szCs w:val="28"/>
                <w:lang w:val="ru-RU"/>
              </w:rPr>
              <w:t xml:space="preserve">самим написанное» </w:t>
            </w:r>
          </w:p>
        </w:tc>
        <w:tc>
          <w:tcPr>
            <w:tcW w:w="7942" w:type="dxa"/>
          </w:tcPr>
          <w:p w:rsidR="00F75A4A" w:rsidRPr="00106571" w:rsidRDefault="00F75A4A" w:rsidP="00F453E8">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воспринимать и выразительно читать произведения древнерусской литературы;</w:t>
            </w:r>
          </w:p>
          <w:p w:rsidR="00F75A4A" w:rsidRPr="00106571" w:rsidRDefault="00F75A4A" w:rsidP="00F453E8">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выражать личное читательское отношение к прочитанному;</w:t>
            </w:r>
          </w:p>
          <w:p w:rsidR="00F75A4A" w:rsidRPr="00106571" w:rsidRDefault="00F75A4A" w:rsidP="00F453E8">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составлять тезисный план статьи учебника;</w:t>
            </w:r>
          </w:p>
          <w:p w:rsidR="00F75A4A" w:rsidRPr="00106571" w:rsidRDefault="00F75A4A" w:rsidP="00F453E8">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устно или письменно отвечать на вопросы;</w:t>
            </w:r>
          </w:p>
          <w:p w:rsidR="00F75A4A" w:rsidRPr="00106571" w:rsidRDefault="00F75A4A" w:rsidP="00F453E8">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участвовать в коллективном диалоге;</w:t>
            </w:r>
          </w:p>
          <w:p w:rsidR="00F75A4A" w:rsidRPr="00106571" w:rsidRDefault="00F75A4A" w:rsidP="00F453E8">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составлять лексические и историко-культурные комментарии;</w:t>
            </w:r>
          </w:p>
          <w:p w:rsidR="00F75A4A" w:rsidRPr="00106571" w:rsidRDefault="00F75A4A" w:rsidP="00F453E8">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анализировать произведение с учётом его жанровых особенностей; характеризовать героев произведения;</w:t>
            </w:r>
          </w:p>
          <w:p w:rsidR="00F75A4A" w:rsidRPr="00106571" w:rsidRDefault="00F75A4A" w:rsidP="00F453E8">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определять черты жанра жития и их отличия от других жанров древнерусской литературы;</w:t>
            </w:r>
          </w:p>
          <w:p w:rsidR="00F75A4A" w:rsidRPr="00C660A9" w:rsidRDefault="00F75A4A" w:rsidP="00F453E8">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письменно отвечать на проблемный вопрос.</w:t>
            </w:r>
          </w:p>
        </w:tc>
      </w:tr>
      <w:tr w:rsidR="00F75A4A" w:rsidRPr="00657DF0" w:rsidTr="00354D1C">
        <w:trPr>
          <w:trHeight w:val="2753"/>
        </w:trPr>
        <w:tc>
          <w:tcPr>
            <w:tcW w:w="2680" w:type="dxa"/>
          </w:tcPr>
          <w:p w:rsidR="00F75A4A" w:rsidRPr="00C660A9" w:rsidRDefault="00F75A4A" w:rsidP="00657DF0">
            <w:pPr>
              <w:tabs>
                <w:tab w:val="left" w:pos="14034"/>
              </w:tabs>
              <w:spacing w:line="273" w:lineRule="exact"/>
              <w:ind w:left="140"/>
              <w:rPr>
                <w:rFonts w:ascii="Times New Roman" w:eastAsia="Times New Roman" w:hAnsi="Times New Roman" w:cs="Times New Roman"/>
                <w:sz w:val="28"/>
                <w:szCs w:val="28"/>
              </w:rPr>
            </w:pPr>
            <w:r w:rsidRPr="00106571">
              <w:rPr>
                <w:rFonts w:ascii="Times New Roman" w:eastAsia="Times New Roman" w:hAnsi="Times New Roman" w:cs="Times New Roman"/>
                <w:sz w:val="28"/>
                <w:szCs w:val="28"/>
                <w:lang w:val="ru-RU"/>
              </w:rPr>
              <w:t xml:space="preserve">Литература первой половины </w:t>
            </w:r>
            <w:r w:rsidRPr="00C660A9">
              <w:rPr>
                <w:rFonts w:ascii="Times New Roman" w:eastAsia="Times New Roman" w:hAnsi="Times New Roman" w:cs="Times New Roman"/>
                <w:sz w:val="28"/>
                <w:szCs w:val="28"/>
              </w:rPr>
              <w:t>XIX</w:t>
            </w:r>
            <w:r w:rsidRPr="00106571">
              <w:rPr>
                <w:rFonts w:ascii="Times New Roman" w:eastAsia="Times New Roman" w:hAnsi="Times New Roman" w:cs="Times New Roman"/>
                <w:sz w:val="28"/>
                <w:szCs w:val="28"/>
                <w:lang w:val="ru-RU"/>
              </w:rPr>
              <w:t xml:space="preserve"> века. </w:t>
            </w:r>
            <w:r w:rsidRPr="00C660A9">
              <w:rPr>
                <w:rFonts w:ascii="Times New Roman" w:eastAsia="Times New Roman" w:hAnsi="Times New Roman" w:cs="Times New Roman"/>
                <w:sz w:val="28"/>
                <w:szCs w:val="28"/>
              </w:rPr>
              <w:t>(19</w:t>
            </w:r>
            <w:r w:rsidRPr="00657DF0">
              <w:rPr>
                <w:rFonts w:ascii="Times New Roman" w:eastAsia="Times New Roman" w:hAnsi="Times New Roman" w:cs="Times New Roman"/>
                <w:sz w:val="28"/>
                <w:szCs w:val="28"/>
              </w:rPr>
              <w:t xml:space="preserve"> </w:t>
            </w:r>
            <w:r w:rsidRPr="00C660A9">
              <w:rPr>
                <w:rFonts w:ascii="Times New Roman" w:eastAsia="Times New Roman" w:hAnsi="Times New Roman" w:cs="Times New Roman"/>
                <w:sz w:val="28"/>
                <w:szCs w:val="28"/>
              </w:rPr>
              <w:t>ч.)</w:t>
            </w:r>
          </w:p>
        </w:tc>
        <w:tc>
          <w:tcPr>
            <w:tcW w:w="4240" w:type="dxa"/>
          </w:tcPr>
          <w:p w:rsidR="00F75A4A" w:rsidRPr="00106571"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А. С. Пушкин. Стихотворения (не менее двух). Например, «К Чаадаеву», «Анчар» и др.</w:t>
            </w:r>
          </w:p>
          <w:p w:rsidR="00F75A4A" w:rsidRPr="00106571"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Маленькие трагедии» (одна пьеса по выбору). Например, «Моцарт и Сальери», «Каменный гость».</w:t>
            </w:r>
          </w:p>
          <w:p w:rsidR="00F75A4A" w:rsidRPr="00C660A9" w:rsidRDefault="00F75A4A" w:rsidP="00657DF0">
            <w:pPr>
              <w:tabs>
                <w:tab w:val="left" w:pos="14034"/>
              </w:tabs>
              <w:spacing w:line="273" w:lineRule="exact"/>
              <w:ind w:left="140"/>
              <w:rPr>
                <w:rFonts w:ascii="Times New Roman" w:eastAsia="Times New Roman" w:hAnsi="Times New Roman" w:cs="Times New Roman"/>
                <w:sz w:val="28"/>
                <w:szCs w:val="28"/>
              </w:rPr>
            </w:pPr>
            <w:r w:rsidRPr="00C660A9">
              <w:rPr>
                <w:rFonts w:ascii="Times New Roman" w:eastAsia="Times New Roman" w:hAnsi="Times New Roman" w:cs="Times New Roman"/>
                <w:sz w:val="28"/>
                <w:szCs w:val="28"/>
              </w:rPr>
              <w:t>Роман</w:t>
            </w:r>
            <w:r w:rsidRPr="00657DF0">
              <w:rPr>
                <w:rFonts w:ascii="Times New Roman" w:eastAsia="Times New Roman" w:hAnsi="Times New Roman" w:cs="Times New Roman"/>
                <w:sz w:val="28"/>
                <w:szCs w:val="28"/>
              </w:rPr>
              <w:t xml:space="preserve"> </w:t>
            </w:r>
            <w:r w:rsidRPr="00C660A9">
              <w:rPr>
                <w:rFonts w:ascii="Times New Roman" w:eastAsia="Times New Roman" w:hAnsi="Times New Roman" w:cs="Times New Roman"/>
                <w:sz w:val="28"/>
                <w:szCs w:val="28"/>
              </w:rPr>
              <w:t>«Капитанская</w:t>
            </w:r>
            <w:r w:rsidRPr="00657DF0">
              <w:rPr>
                <w:rFonts w:ascii="Times New Roman" w:eastAsia="Times New Roman" w:hAnsi="Times New Roman" w:cs="Times New Roman"/>
                <w:sz w:val="28"/>
                <w:szCs w:val="28"/>
              </w:rPr>
              <w:t xml:space="preserve"> </w:t>
            </w:r>
            <w:r w:rsidRPr="00C660A9">
              <w:rPr>
                <w:rFonts w:ascii="Times New Roman" w:eastAsia="Times New Roman" w:hAnsi="Times New Roman" w:cs="Times New Roman"/>
                <w:sz w:val="28"/>
                <w:szCs w:val="28"/>
              </w:rPr>
              <w:t>дочка»</w:t>
            </w:r>
            <w:r w:rsidRPr="00657DF0">
              <w:rPr>
                <w:rFonts w:ascii="Times New Roman" w:eastAsia="Times New Roman" w:hAnsi="Times New Roman" w:cs="Times New Roman"/>
                <w:sz w:val="28"/>
                <w:szCs w:val="28"/>
              </w:rPr>
              <w:t xml:space="preserve"> </w:t>
            </w:r>
          </w:p>
        </w:tc>
        <w:tc>
          <w:tcPr>
            <w:tcW w:w="7942" w:type="dxa"/>
          </w:tcPr>
          <w:p w:rsidR="00F75A4A" w:rsidRPr="00106571"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эмоционально воспринимать и выразительно читать произведение (в том числе наизусть);</w:t>
            </w:r>
          </w:p>
          <w:p w:rsidR="00F75A4A" w:rsidRPr="00106571"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выражать личное читательское отношение к прочитанному;</w:t>
            </w:r>
          </w:p>
          <w:p w:rsidR="00F75A4A" w:rsidRPr="00657DF0"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657DF0">
              <w:rPr>
                <w:rFonts w:ascii="Times New Roman" w:eastAsia="Times New Roman" w:hAnsi="Times New Roman" w:cs="Times New Roman"/>
                <w:sz w:val="28"/>
                <w:szCs w:val="28"/>
                <w:lang w:val="ru-RU"/>
              </w:rPr>
              <w:t>составлять конспект статьи учебника;</w:t>
            </w:r>
          </w:p>
          <w:p w:rsidR="00F75A4A" w:rsidRPr="00657DF0"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657DF0">
              <w:rPr>
                <w:rFonts w:ascii="Times New Roman" w:eastAsia="Times New Roman" w:hAnsi="Times New Roman" w:cs="Times New Roman"/>
                <w:sz w:val="28"/>
                <w:szCs w:val="28"/>
                <w:lang w:val="ru-RU"/>
              </w:rPr>
              <w:t xml:space="preserve">устно </w:t>
            </w:r>
            <w:r>
              <w:rPr>
                <w:rFonts w:ascii="Times New Roman" w:eastAsia="Times New Roman" w:hAnsi="Times New Roman" w:cs="Times New Roman"/>
                <w:sz w:val="28"/>
                <w:szCs w:val="28"/>
                <w:lang w:val="ru-RU"/>
              </w:rPr>
              <w:t xml:space="preserve">или </w:t>
            </w:r>
            <w:r w:rsidR="00F75A4A" w:rsidRPr="00657DF0">
              <w:rPr>
                <w:rFonts w:ascii="Times New Roman" w:eastAsia="Times New Roman" w:hAnsi="Times New Roman" w:cs="Times New Roman"/>
                <w:sz w:val="28"/>
                <w:szCs w:val="28"/>
                <w:lang w:val="ru-RU"/>
              </w:rPr>
              <w:t>п</w:t>
            </w:r>
            <w:r>
              <w:rPr>
                <w:rFonts w:ascii="Times New Roman" w:eastAsia="Times New Roman" w:hAnsi="Times New Roman" w:cs="Times New Roman"/>
                <w:sz w:val="28"/>
                <w:szCs w:val="28"/>
                <w:lang w:val="ru-RU"/>
              </w:rPr>
              <w:t xml:space="preserve">исьменно отвечать на вопросы </w:t>
            </w:r>
            <w:r w:rsidR="000B1E2D" w:rsidRPr="00657DF0">
              <w:rPr>
                <w:rFonts w:ascii="Times New Roman" w:eastAsia="Times New Roman" w:hAnsi="Times New Roman" w:cs="Times New Roman"/>
                <w:sz w:val="28"/>
                <w:szCs w:val="28"/>
                <w:lang w:val="ru-RU"/>
              </w:rPr>
              <w:t xml:space="preserve">(с </w:t>
            </w:r>
            <w:r w:rsidR="00F75A4A" w:rsidRPr="00657DF0">
              <w:rPr>
                <w:rFonts w:ascii="Times New Roman" w:eastAsia="Times New Roman" w:hAnsi="Times New Roman" w:cs="Times New Roman"/>
                <w:sz w:val="28"/>
                <w:szCs w:val="28"/>
                <w:lang w:val="ru-RU"/>
              </w:rPr>
              <w:t>использованием цитирования);</w:t>
            </w:r>
            <w:r w:rsidR="000B1E2D" w:rsidRPr="00657DF0">
              <w:rPr>
                <w:rFonts w:ascii="Times New Roman" w:eastAsia="Times New Roman" w:hAnsi="Times New Roman" w:cs="Times New Roman"/>
                <w:sz w:val="28"/>
                <w:szCs w:val="28"/>
                <w:lang w:val="ru-RU"/>
              </w:rPr>
              <w:t xml:space="preserve"> </w:t>
            </w:r>
            <w:r w:rsidR="00F75A4A" w:rsidRPr="00657DF0">
              <w:rPr>
                <w:rFonts w:ascii="Times New Roman" w:eastAsia="Times New Roman" w:hAnsi="Times New Roman" w:cs="Times New Roman"/>
                <w:sz w:val="28"/>
                <w:szCs w:val="28"/>
                <w:lang w:val="ru-RU"/>
              </w:rPr>
              <w:t>участвовать в коллективном диалоге;</w:t>
            </w:r>
            <w:r w:rsidR="000B1E2D" w:rsidRPr="00657DF0">
              <w:rPr>
                <w:rFonts w:ascii="Times New Roman" w:eastAsia="Times New Roman" w:hAnsi="Times New Roman" w:cs="Times New Roman"/>
                <w:sz w:val="28"/>
                <w:szCs w:val="28"/>
                <w:lang w:val="ru-RU"/>
              </w:rPr>
              <w:t xml:space="preserve"> </w:t>
            </w:r>
            <w:r w:rsidR="00F75A4A" w:rsidRPr="00657DF0">
              <w:rPr>
                <w:rFonts w:ascii="Times New Roman" w:eastAsia="Times New Roman" w:hAnsi="Times New Roman" w:cs="Times New Roman"/>
                <w:sz w:val="28"/>
                <w:szCs w:val="28"/>
                <w:lang w:val="ru-RU"/>
              </w:rPr>
              <w:t>составлять лексические и историко-культурные комментарии;</w:t>
            </w:r>
          </w:p>
          <w:p w:rsidR="00F75A4A" w:rsidRPr="00106571"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анализировать тематику, проблематику, художественные особенности лирического и драматического произведения с учётом родо-жанровой принадлежности;</w:t>
            </w:r>
          </w:p>
          <w:p w:rsidR="00F75A4A" w:rsidRPr="00C660A9" w:rsidRDefault="00F75A4A" w:rsidP="00657DF0">
            <w:pPr>
              <w:tabs>
                <w:tab w:val="left" w:pos="14034"/>
              </w:tabs>
              <w:spacing w:line="273" w:lineRule="exact"/>
              <w:ind w:left="140"/>
              <w:rPr>
                <w:rFonts w:ascii="Times New Roman" w:eastAsia="Times New Roman" w:hAnsi="Times New Roman" w:cs="Times New Roman"/>
                <w:sz w:val="28"/>
                <w:szCs w:val="28"/>
              </w:rPr>
            </w:pPr>
            <w:r w:rsidRPr="00C660A9">
              <w:rPr>
                <w:rFonts w:ascii="Times New Roman" w:eastAsia="Times New Roman" w:hAnsi="Times New Roman" w:cs="Times New Roman"/>
                <w:sz w:val="28"/>
                <w:szCs w:val="28"/>
              </w:rPr>
              <w:t>характеризовать</w:t>
            </w:r>
            <w:r w:rsidRPr="00657DF0">
              <w:rPr>
                <w:rFonts w:ascii="Times New Roman" w:eastAsia="Times New Roman" w:hAnsi="Times New Roman" w:cs="Times New Roman"/>
                <w:sz w:val="28"/>
                <w:szCs w:val="28"/>
              </w:rPr>
              <w:t xml:space="preserve"> </w:t>
            </w:r>
            <w:r w:rsidRPr="00C660A9">
              <w:rPr>
                <w:rFonts w:ascii="Times New Roman" w:eastAsia="Times New Roman" w:hAnsi="Times New Roman" w:cs="Times New Roman"/>
                <w:sz w:val="28"/>
                <w:szCs w:val="28"/>
              </w:rPr>
              <w:t>лирического</w:t>
            </w:r>
            <w:r w:rsidRPr="00657DF0">
              <w:rPr>
                <w:rFonts w:ascii="Times New Roman" w:eastAsia="Times New Roman" w:hAnsi="Times New Roman" w:cs="Times New Roman"/>
                <w:sz w:val="28"/>
                <w:szCs w:val="28"/>
              </w:rPr>
              <w:t xml:space="preserve"> </w:t>
            </w:r>
            <w:r w:rsidRPr="00C660A9">
              <w:rPr>
                <w:rFonts w:ascii="Times New Roman" w:eastAsia="Times New Roman" w:hAnsi="Times New Roman" w:cs="Times New Roman"/>
                <w:sz w:val="28"/>
                <w:szCs w:val="28"/>
              </w:rPr>
              <w:t>героя</w:t>
            </w:r>
            <w:r w:rsidRPr="00657DF0">
              <w:rPr>
                <w:rFonts w:ascii="Times New Roman" w:eastAsia="Times New Roman" w:hAnsi="Times New Roman" w:cs="Times New Roman"/>
                <w:sz w:val="28"/>
                <w:szCs w:val="28"/>
              </w:rPr>
              <w:t xml:space="preserve"> </w:t>
            </w:r>
            <w:r w:rsidRPr="00C660A9">
              <w:rPr>
                <w:rFonts w:ascii="Times New Roman" w:eastAsia="Times New Roman" w:hAnsi="Times New Roman" w:cs="Times New Roman"/>
                <w:sz w:val="28"/>
                <w:szCs w:val="28"/>
              </w:rPr>
              <w:t xml:space="preserve">стихотворения; </w:t>
            </w:r>
          </w:p>
        </w:tc>
      </w:tr>
    </w:tbl>
    <w:p w:rsidR="00F75A4A" w:rsidRPr="00657DF0" w:rsidRDefault="00F75A4A" w:rsidP="00657DF0">
      <w:pPr>
        <w:widowControl w:val="0"/>
        <w:tabs>
          <w:tab w:val="left" w:pos="14034"/>
        </w:tabs>
        <w:autoSpaceDE w:val="0"/>
        <w:autoSpaceDN w:val="0"/>
        <w:spacing w:after="0" w:line="273" w:lineRule="exact"/>
        <w:ind w:left="140"/>
        <w:rPr>
          <w:rFonts w:ascii="Times New Roman" w:eastAsia="Times New Roman" w:hAnsi="Times New Roman" w:cs="Times New Roman"/>
          <w:sz w:val="28"/>
          <w:szCs w:val="28"/>
          <w:lang w:val="en-US"/>
        </w:rPr>
        <w:sectPr w:rsidR="00F75A4A" w:rsidRPr="00657DF0" w:rsidSect="00CD1877">
          <w:type w:val="continuous"/>
          <w:pgSz w:w="16840" w:h="11920" w:orient="landscape"/>
          <w:pgMar w:top="1134" w:right="678" w:bottom="1134" w:left="1134" w:header="0" w:footer="928" w:gutter="0"/>
          <w:cols w:space="720"/>
        </w:sectPr>
      </w:pPr>
    </w:p>
    <w:tbl>
      <w:tblPr>
        <w:tblStyle w:val="TableNormal1"/>
        <w:tblW w:w="14862" w:type="dxa"/>
        <w:tblInd w:w="14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680"/>
        <w:gridCol w:w="4240"/>
        <w:gridCol w:w="7942"/>
      </w:tblGrid>
      <w:tr w:rsidR="00F75A4A" w:rsidRPr="00657DF0" w:rsidTr="00657DF0">
        <w:trPr>
          <w:trHeight w:val="4506"/>
        </w:trPr>
        <w:tc>
          <w:tcPr>
            <w:tcW w:w="2680" w:type="dxa"/>
            <w:vMerge w:val="restart"/>
          </w:tcPr>
          <w:p w:rsidR="00F75A4A" w:rsidRPr="00657DF0" w:rsidRDefault="00F75A4A" w:rsidP="00657DF0">
            <w:pPr>
              <w:tabs>
                <w:tab w:val="left" w:pos="14034"/>
              </w:tabs>
              <w:spacing w:line="273" w:lineRule="exact"/>
              <w:ind w:left="140"/>
              <w:rPr>
                <w:rFonts w:ascii="Times New Roman" w:eastAsia="Times New Roman" w:hAnsi="Times New Roman" w:cs="Times New Roman"/>
                <w:sz w:val="28"/>
                <w:szCs w:val="28"/>
              </w:rPr>
            </w:pPr>
          </w:p>
        </w:tc>
        <w:tc>
          <w:tcPr>
            <w:tcW w:w="4240" w:type="dxa"/>
          </w:tcPr>
          <w:p w:rsidR="00F75A4A" w:rsidRPr="00657DF0" w:rsidRDefault="00F75A4A" w:rsidP="00657DF0">
            <w:pPr>
              <w:tabs>
                <w:tab w:val="left" w:pos="14034"/>
              </w:tabs>
              <w:spacing w:line="273" w:lineRule="exact"/>
              <w:ind w:left="140"/>
              <w:rPr>
                <w:rFonts w:ascii="Times New Roman" w:eastAsia="Times New Roman" w:hAnsi="Times New Roman" w:cs="Times New Roman"/>
                <w:sz w:val="28"/>
                <w:szCs w:val="28"/>
              </w:rPr>
            </w:pPr>
          </w:p>
        </w:tc>
        <w:tc>
          <w:tcPr>
            <w:tcW w:w="7942" w:type="dxa"/>
          </w:tcPr>
          <w:p w:rsidR="00F75A4A" w:rsidRPr="00106571"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сопоставлять стихотворения одного и разных авторов по заданным основаниям;</w:t>
            </w:r>
          </w:p>
          <w:p w:rsidR="00F75A4A" w:rsidRPr="00106571"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выявлять особенности сюжета драматического произведения, динамику развития образов с помощью ключевых цитат, осуществлять сравнительную характеристику событий и героев;</w:t>
            </w:r>
          </w:p>
          <w:p w:rsidR="00F75A4A" w:rsidRPr="00106571"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использовать различные виды пересказа;</w:t>
            </w:r>
          </w:p>
          <w:p w:rsidR="00F75A4A" w:rsidRPr="00106571"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характеризовать и сопоставлять основных героев романа, выявлять художественные средства их создания;</w:t>
            </w:r>
          </w:p>
          <w:p w:rsidR="00F75A4A" w:rsidRPr="00106571"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давать толкование эпиграфов;</w:t>
            </w:r>
          </w:p>
          <w:p w:rsidR="00F75A4A" w:rsidRPr="00106571"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объяснять историческую основу и художественный вымысел в романе с занесением информации в таблицу;</w:t>
            </w:r>
          </w:p>
          <w:p w:rsidR="00F75A4A" w:rsidRPr="00106571"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анализировать различные формы выражения авторской позиции;</w:t>
            </w:r>
            <w:r w:rsidR="000B1E2D" w:rsidRPr="00106571">
              <w:rPr>
                <w:rFonts w:ascii="Times New Roman" w:eastAsia="Times New Roman" w:hAnsi="Times New Roman" w:cs="Times New Roman"/>
                <w:sz w:val="28"/>
                <w:szCs w:val="28"/>
                <w:lang w:val="ru-RU"/>
              </w:rPr>
              <w:t xml:space="preserve"> </w:t>
            </w:r>
            <w:r w:rsidRPr="00106571">
              <w:rPr>
                <w:rFonts w:ascii="Times New Roman" w:eastAsia="Times New Roman" w:hAnsi="Times New Roman" w:cs="Times New Roman"/>
                <w:sz w:val="28"/>
                <w:szCs w:val="28"/>
                <w:lang w:val="ru-RU"/>
              </w:rPr>
              <w:t>письменно отвечать на проблемный вопрос, писать сочинение на литературную тему;</w:t>
            </w:r>
          </w:p>
          <w:p w:rsidR="00F75A4A" w:rsidRPr="00106571"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сопоставлять литературные произведения с другими видами искусства.</w:t>
            </w:r>
          </w:p>
        </w:tc>
      </w:tr>
      <w:tr w:rsidR="00F75A4A" w:rsidRPr="00657DF0" w:rsidTr="006F1AAE">
        <w:trPr>
          <w:trHeight w:val="4995"/>
        </w:trPr>
        <w:tc>
          <w:tcPr>
            <w:tcW w:w="2680" w:type="dxa"/>
            <w:vMerge/>
            <w:tcBorders>
              <w:top w:val="single" w:sz="4" w:space="0" w:color="auto"/>
              <w:bottom w:val="single" w:sz="4" w:space="0" w:color="auto"/>
            </w:tcBorders>
          </w:tcPr>
          <w:p w:rsidR="00F75A4A" w:rsidRPr="00106571" w:rsidRDefault="00F75A4A" w:rsidP="00657DF0">
            <w:pPr>
              <w:tabs>
                <w:tab w:val="left" w:pos="14034"/>
              </w:tabs>
              <w:spacing w:line="273" w:lineRule="exact"/>
              <w:ind w:left="140"/>
              <w:rPr>
                <w:rFonts w:ascii="Times New Roman" w:eastAsia="Times New Roman" w:hAnsi="Times New Roman" w:cs="Times New Roman"/>
                <w:sz w:val="28"/>
                <w:szCs w:val="28"/>
                <w:lang w:val="ru-RU"/>
              </w:rPr>
            </w:pPr>
          </w:p>
        </w:tc>
        <w:tc>
          <w:tcPr>
            <w:tcW w:w="4240" w:type="dxa"/>
            <w:tcBorders>
              <w:top w:val="single" w:sz="4" w:space="0" w:color="auto"/>
              <w:bottom w:val="single" w:sz="4" w:space="0" w:color="auto"/>
            </w:tcBorders>
          </w:tcPr>
          <w:p w:rsidR="00F75A4A" w:rsidRPr="00106571"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 xml:space="preserve">М. Ю. Лермонтов. Стихотворения (не менее двух). Например, «Я не хочу, чтоб свет узнал…», «Из-под </w:t>
            </w:r>
            <w:r w:rsidR="00354D1C" w:rsidRPr="00106571">
              <w:rPr>
                <w:rFonts w:ascii="Times New Roman" w:eastAsia="Times New Roman" w:hAnsi="Times New Roman" w:cs="Times New Roman"/>
                <w:sz w:val="28"/>
                <w:szCs w:val="28"/>
                <w:lang w:val="ru-RU"/>
              </w:rPr>
              <w:t xml:space="preserve">таинственной, </w:t>
            </w:r>
            <w:r w:rsidRPr="00106571">
              <w:rPr>
                <w:rFonts w:ascii="Times New Roman" w:eastAsia="Times New Roman" w:hAnsi="Times New Roman" w:cs="Times New Roman"/>
                <w:sz w:val="28"/>
                <w:szCs w:val="28"/>
                <w:lang w:val="ru-RU"/>
              </w:rPr>
              <w:t>холодной полумаски…», «Нищий» и др.</w:t>
            </w:r>
          </w:p>
          <w:p w:rsidR="00F75A4A" w:rsidRPr="00C660A9" w:rsidRDefault="00F75A4A" w:rsidP="00657DF0">
            <w:pPr>
              <w:tabs>
                <w:tab w:val="left" w:pos="14034"/>
              </w:tabs>
              <w:spacing w:line="273" w:lineRule="exact"/>
              <w:ind w:left="140"/>
              <w:rPr>
                <w:rFonts w:ascii="Times New Roman" w:eastAsia="Times New Roman" w:hAnsi="Times New Roman" w:cs="Times New Roman"/>
                <w:sz w:val="28"/>
                <w:szCs w:val="28"/>
              </w:rPr>
            </w:pPr>
            <w:r w:rsidRPr="00C660A9">
              <w:rPr>
                <w:rFonts w:ascii="Times New Roman" w:eastAsia="Times New Roman" w:hAnsi="Times New Roman" w:cs="Times New Roman"/>
                <w:sz w:val="28"/>
                <w:szCs w:val="28"/>
              </w:rPr>
              <w:t>Поэма</w:t>
            </w:r>
            <w:r w:rsidRPr="00657DF0">
              <w:rPr>
                <w:rFonts w:ascii="Times New Roman" w:eastAsia="Times New Roman" w:hAnsi="Times New Roman" w:cs="Times New Roman"/>
                <w:sz w:val="28"/>
                <w:szCs w:val="28"/>
              </w:rPr>
              <w:t xml:space="preserve"> </w:t>
            </w:r>
            <w:r w:rsidRPr="00C660A9">
              <w:rPr>
                <w:rFonts w:ascii="Times New Roman" w:eastAsia="Times New Roman" w:hAnsi="Times New Roman" w:cs="Times New Roman"/>
                <w:sz w:val="28"/>
                <w:szCs w:val="28"/>
              </w:rPr>
              <w:t>«Мцыри»</w:t>
            </w:r>
            <w:r w:rsidRPr="00657DF0">
              <w:rPr>
                <w:rFonts w:ascii="Times New Roman" w:eastAsia="Times New Roman" w:hAnsi="Times New Roman" w:cs="Times New Roman"/>
                <w:sz w:val="28"/>
                <w:szCs w:val="28"/>
              </w:rPr>
              <w:t xml:space="preserve"> </w:t>
            </w:r>
            <w:r w:rsidRPr="00C660A9">
              <w:rPr>
                <w:rFonts w:ascii="Times New Roman" w:eastAsia="Times New Roman" w:hAnsi="Times New Roman" w:cs="Times New Roman"/>
                <w:sz w:val="28"/>
                <w:szCs w:val="28"/>
              </w:rPr>
              <w:t>(5</w:t>
            </w:r>
            <w:r w:rsidRPr="00657DF0">
              <w:rPr>
                <w:rFonts w:ascii="Times New Roman" w:eastAsia="Times New Roman" w:hAnsi="Times New Roman" w:cs="Times New Roman"/>
                <w:sz w:val="28"/>
                <w:szCs w:val="28"/>
              </w:rPr>
              <w:t xml:space="preserve"> </w:t>
            </w:r>
            <w:r w:rsidRPr="00C660A9">
              <w:rPr>
                <w:rFonts w:ascii="Times New Roman" w:eastAsia="Times New Roman" w:hAnsi="Times New Roman" w:cs="Times New Roman"/>
                <w:sz w:val="28"/>
                <w:szCs w:val="28"/>
              </w:rPr>
              <w:t>ч.)</w:t>
            </w:r>
          </w:p>
        </w:tc>
        <w:tc>
          <w:tcPr>
            <w:tcW w:w="7942" w:type="dxa"/>
            <w:tcBorders>
              <w:top w:val="single" w:sz="4" w:space="0" w:color="auto"/>
              <w:bottom w:val="single" w:sz="4" w:space="0" w:color="auto"/>
            </w:tcBorders>
          </w:tcPr>
          <w:p w:rsidR="00F75A4A" w:rsidRPr="00106571"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эмоционально воспринимать и выразительно читать произведение (в том числе наизусть);</w:t>
            </w:r>
          </w:p>
          <w:p w:rsidR="00F75A4A" w:rsidRPr="00106571"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выражать личное читательское отношение к прочитанному;</w:t>
            </w:r>
          </w:p>
          <w:p w:rsidR="00F75A4A" w:rsidRPr="00657DF0"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657DF0">
              <w:rPr>
                <w:rFonts w:ascii="Times New Roman" w:eastAsia="Times New Roman" w:hAnsi="Times New Roman" w:cs="Times New Roman"/>
                <w:sz w:val="28"/>
                <w:szCs w:val="28"/>
                <w:lang w:val="ru-RU"/>
              </w:rPr>
              <w:t>составлять конспект статьи учебника;</w:t>
            </w:r>
          </w:p>
          <w:p w:rsidR="00F75A4A" w:rsidRPr="00657DF0"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657DF0">
              <w:rPr>
                <w:rFonts w:ascii="Times New Roman" w:eastAsia="Times New Roman" w:hAnsi="Times New Roman" w:cs="Times New Roman"/>
                <w:sz w:val="28"/>
                <w:szCs w:val="28"/>
                <w:lang w:val="ru-RU"/>
              </w:rPr>
              <w:t>устно</w:t>
            </w:r>
            <w:r>
              <w:rPr>
                <w:rFonts w:ascii="Times New Roman" w:eastAsia="Times New Roman" w:hAnsi="Times New Roman" w:cs="Times New Roman"/>
                <w:sz w:val="28"/>
                <w:szCs w:val="28"/>
                <w:lang w:val="ru-RU"/>
              </w:rPr>
              <w:t xml:space="preserve"> или письменно отвечать навопросы (с </w:t>
            </w:r>
            <w:r w:rsidR="00F75A4A" w:rsidRPr="00657DF0">
              <w:rPr>
                <w:rFonts w:ascii="Times New Roman" w:eastAsia="Times New Roman" w:hAnsi="Times New Roman" w:cs="Times New Roman"/>
                <w:sz w:val="28"/>
                <w:szCs w:val="28"/>
                <w:lang w:val="ru-RU"/>
              </w:rPr>
              <w:t xml:space="preserve">использованием </w:t>
            </w:r>
            <w:r>
              <w:rPr>
                <w:rFonts w:ascii="Times New Roman" w:eastAsia="Times New Roman" w:hAnsi="Times New Roman" w:cs="Times New Roman"/>
                <w:sz w:val="28"/>
                <w:szCs w:val="28"/>
                <w:lang w:val="ru-RU"/>
              </w:rPr>
              <w:t xml:space="preserve">цитирования); </w:t>
            </w:r>
            <w:r w:rsidR="00F75A4A" w:rsidRPr="00657DF0">
              <w:rPr>
                <w:rFonts w:ascii="Times New Roman" w:eastAsia="Times New Roman" w:hAnsi="Times New Roman" w:cs="Times New Roman"/>
                <w:sz w:val="28"/>
                <w:szCs w:val="28"/>
                <w:lang w:val="ru-RU"/>
              </w:rPr>
              <w:t>участвовать в коллективном диалоге;</w:t>
            </w:r>
          </w:p>
          <w:p w:rsidR="00F75A4A" w:rsidRPr="00106571"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составлять лексические и историко-культурные комментарии;</w:t>
            </w:r>
          </w:p>
          <w:p w:rsidR="00F75A4A" w:rsidRPr="00106571"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 xml:space="preserve">анализировать тематику, проблематику, художественные особенности лирического произведения; </w:t>
            </w:r>
          </w:p>
          <w:p w:rsidR="00F75A4A" w:rsidRPr="00106571"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характеризовать лирического героя стихотворения;</w:t>
            </w:r>
          </w:p>
          <w:p w:rsidR="00354D1C" w:rsidRPr="00106571" w:rsidRDefault="00354D1C"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сопоставлять стихотворения одного и разных авторов по заданным основаниям;</w:t>
            </w:r>
          </w:p>
          <w:p w:rsidR="00354D1C" w:rsidRPr="00106571" w:rsidRDefault="00354D1C"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обобщать материал об истории создания поэмы с использованием статьи учебника;</w:t>
            </w:r>
          </w:p>
          <w:p w:rsidR="00354D1C" w:rsidRPr="00657DF0"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анализировать сюжет поэмы, тематику, </w:t>
            </w:r>
            <w:r w:rsidR="00354D1C" w:rsidRPr="00657DF0">
              <w:rPr>
                <w:rFonts w:ascii="Times New Roman" w:eastAsia="Times New Roman" w:hAnsi="Times New Roman" w:cs="Times New Roman"/>
                <w:sz w:val="28"/>
                <w:szCs w:val="28"/>
                <w:lang w:val="ru-RU"/>
              </w:rPr>
              <w:t>проблематику, идейно-художественное содержание;</w:t>
            </w:r>
          </w:p>
          <w:p w:rsidR="00354D1C" w:rsidRPr="00106571" w:rsidRDefault="00354D1C"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формулировать вопросы по тексту произведения;</w:t>
            </w:r>
          </w:p>
          <w:p w:rsidR="00354D1C" w:rsidRPr="00657DF0" w:rsidRDefault="00354D1C" w:rsidP="00657DF0">
            <w:pPr>
              <w:tabs>
                <w:tab w:val="left" w:pos="14034"/>
              </w:tabs>
              <w:spacing w:line="273" w:lineRule="exact"/>
              <w:ind w:left="140"/>
              <w:rPr>
                <w:rFonts w:ascii="Times New Roman" w:eastAsia="Times New Roman" w:hAnsi="Times New Roman" w:cs="Times New Roman"/>
                <w:sz w:val="28"/>
                <w:szCs w:val="28"/>
              </w:rPr>
            </w:pPr>
            <w:r w:rsidRPr="00C660A9">
              <w:rPr>
                <w:rFonts w:ascii="Times New Roman" w:eastAsia="Times New Roman" w:hAnsi="Times New Roman" w:cs="Times New Roman"/>
                <w:sz w:val="28"/>
                <w:szCs w:val="28"/>
              </w:rPr>
              <w:t>использовать</w:t>
            </w:r>
            <w:r w:rsidRPr="00657DF0">
              <w:rPr>
                <w:rFonts w:ascii="Times New Roman" w:eastAsia="Times New Roman" w:hAnsi="Times New Roman" w:cs="Times New Roman"/>
                <w:sz w:val="28"/>
                <w:szCs w:val="28"/>
              </w:rPr>
              <w:t xml:space="preserve"> </w:t>
            </w:r>
            <w:r w:rsidRPr="00C660A9">
              <w:rPr>
                <w:rFonts w:ascii="Times New Roman" w:eastAsia="Times New Roman" w:hAnsi="Times New Roman" w:cs="Times New Roman"/>
                <w:sz w:val="28"/>
                <w:szCs w:val="28"/>
              </w:rPr>
              <w:t>различные</w:t>
            </w:r>
            <w:r w:rsidRPr="00657DF0">
              <w:rPr>
                <w:rFonts w:ascii="Times New Roman" w:eastAsia="Times New Roman" w:hAnsi="Times New Roman" w:cs="Times New Roman"/>
                <w:sz w:val="28"/>
                <w:szCs w:val="28"/>
              </w:rPr>
              <w:t xml:space="preserve"> </w:t>
            </w:r>
            <w:r w:rsidRPr="00C660A9">
              <w:rPr>
                <w:rFonts w:ascii="Times New Roman" w:eastAsia="Times New Roman" w:hAnsi="Times New Roman" w:cs="Times New Roman"/>
                <w:sz w:val="28"/>
                <w:szCs w:val="28"/>
              </w:rPr>
              <w:t>виды</w:t>
            </w:r>
            <w:r w:rsidRPr="00657DF0">
              <w:rPr>
                <w:rFonts w:ascii="Times New Roman" w:eastAsia="Times New Roman" w:hAnsi="Times New Roman" w:cs="Times New Roman"/>
                <w:sz w:val="28"/>
                <w:szCs w:val="28"/>
              </w:rPr>
              <w:t xml:space="preserve"> </w:t>
            </w:r>
            <w:r w:rsidRPr="00C660A9">
              <w:rPr>
                <w:rFonts w:ascii="Times New Roman" w:eastAsia="Times New Roman" w:hAnsi="Times New Roman" w:cs="Times New Roman"/>
                <w:sz w:val="28"/>
                <w:szCs w:val="28"/>
              </w:rPr>
              <w:t>пересказа;</w:t>
            </w:r>
          </w:p>
        </w:tc>
      </w:tr>
      <w:tr w:rsidR="006F1AAE" w:rsidRPr="006F1AAE" w:rsidTr="006F1AAE">
        <w:trPr>
          <w:trHeight w:val="2421"/>
        </w:trPr>
        <w:tc>
          <w:tcPr>
            <w:tcW w:w="2680" w:type="dxa"/>
            <w:tcBorders>
              <w:top w:val="single" w:sz="4" w:space="0" w:color="auto"/>
              <w:bottom w:val="single" w:sz="4" w:space="0" w:color="auto"/>
            </w:tcBorders>
          </w:tcPr>
          <w:p w:rsidR="006F1AAE" w:rsidRPr="00657DF0" w:rsidRDefault="006F1AAE" w:rsidP="00657DF0">
            <w:pPr>
              <w:tabs>
                <w:tab w:val="left" w:pos="14034"/>
              </w:tabs>
              <w:spacing w:line="273" w:lineRule="exact"/>
              <w:ind w:left="140"/>
              <w:rPr>
                <w:rFonts w:ascii="Times New Roman" w:eastAsia="Times New Roman" w:hAnsi="Times New Roman" w:cs="Times New Roman"/>
                <w:sz w:val="28"/>
                <w:szCs w:val="28"/>
              </w:rPr>
            </w:pPr>
          </w:p>
        </w:tc>
        <w:tc>
          <w:tcPr>
            <w:tcW w:w="4240" w:type="dxa"/>
            <w:tcBorders>
              <w:top w:val="single" w:sz="4" w:space="0" w:color="auto"/>
              <w:bottom w:val="single" w:sz="4" w:space="0" w:color="auto"/>
            </w:tcBorders>
          </w:tcPr>
          <w:p w:rsidR="006F1AAE" w:rsidRPr="00657DF0" w:rsidRDefault="006F1AAE" w:rsidP="00657DF0">
            <w:pPr>
              <w:tabs>
                <w:tab w:val="left" w:pos="14034"/>
              </w:tabs>
              <w:spacing w:line="273" w:lineRule="exact"/>
              <w:ind w:left="140"/>
              <w:rPr>
                <w:rFonts w:ascii="Times New Roman" w:eastAsia="Times New Roman" w:hAnsi="Times New Roman" w:cs="Times New Roman"/>
                <w:sz w:val="28"/>
                <w:szCs w:val="28"/>
              </w:rPr>
            </w:pPr>
          </w:p>
        </w:tc>
        <w:tc>
          <w:tcPr>
            <w:tcW w:w="7942" w:type="dxa"/>
            <w:tcBorders>
              <w:top w:val="single" w:sz="4" w:space="0" w:color="auto"/>
              <w:bottom w:val="single" w:sz="4" w:space="0" w:color="auto"/>
            </w:tcBorders>
          </w:tcPr>
          <w:p w:rsidR="006F1AAE" w:rsidRPr="006F1AAE"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6F1AAE">
              <w:rPr>
                <w:rFonts w:ascii="Times New Roman" w:eastAsia="Times New Roman" w:hAnsi="Times New Roman" w:cs="Times New Roman"/>
                <w:sz w:val="28"/>
                <w:szCs w:val="28"/>
                <w:lang w:val="ru-RU"/>
              </w:rPr>
              <w:t>характеризовать героя поэмы, выявлять художественные средства создания художественных образов;</w:t>
            </w:r>
          </w:p>
          <w:p w:rsidR="006F1AAE" w:rsidRPr="00657DF0"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657DF0">
              <w:rPr>
                <w:rFonts w:ascii="Times New Roman" w:eastAsia="Times New Roman" w:hAnsi="Times New Roman" w:cs="Times New Roman"/>
                <w:sz w:val="28"/>
                <w:szCs w:val="28"/>
                <w:lang w:val="ru-RU"/>
              </w:rPr>
              <w:t>определять роль пейзажа;</w:t>
            </w:r>
          </w:p>
          <w:p w:rsidR="006F1AAE" w:rsidRPr="00657DF0"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657DF0">
              <w:rPr>
                <w:rFonts w:ascii="Times New Roman" w:eastAsia="Times New Roman" w:hAnsi="Times New Roman" w:cs="Times New Roman"/>
                <w:sz w:val="28"/>
                <w:szCs w:val="28"/>
                <w:lang w:val="ru-RU"/>
              </w:rPr>
              <w:t>соотносить идейно х</w:t>
            </w:r>
            <w:r>
              <w:rPr>
                <w:rFonts w:ascii="Times New Roman" w:eastAsia="Times New Roman" w:hAnsi="Times New Roman" w:cs="Times New Roman"/>
                <w:sz w:val="28"/>
                <w:szCs w:val="28"/>
                <w:lang w:val="ru-RU"/>
              </w:rPr>
              <w:t xml:space="preserve">удожественные особенности </w:t>
            </w:r>
            <w:r w:rsidRPr="00657DF0">
              <w:rPr>
                <w:rFonts w:ascii="Times New Roman" w:eastAsia="Times New Roman" w:hAnsi="Times New Roman" w:cs="Times New Roman"/>
                <w:sz w:val="28"/>
                <w:szCs w:val="28"/>
                <w:lang w:val="ru-RU"/>
              </w:rPr>
              <w:t>поэмы с романтическими принципами изображения; анализировать форму выражения авторской позиции; выявлять в поэме признаки лирики и эпоса;</w:t>
            </w:r>
          </w:p>
          <w:p w:rsidR="006F1AAE" w:rsidRPr="006F1AAE"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6F1AAE">
              <w:rPr>
                <w:rFonts w:ascii="Times New Roman" w:eastAsia="Times New Roman" w:hAnsi="Times New Roman" w:cs="Times New Roman"/>
                <w:sz w:val="28"/>
                <w:szCs w:val="28"/>
                <w:lang w:val="ru-RU"/>
              </w:rPr>
              <w:t>письменно отвечать на проблемный вопрос, писать сочинение на литературную тему;</w:t>
            </w:r>
          </w:p>
        </w:tc>
      </w:tr>
      <w:tr w:rsidR="000B1E2D" w:rsidRPr="00657DF0" w:rsidTr="006F1AAE">
        <w:trPr>
          <w:trHeight w:val="6645"/>
        </w:trPr>
        <w:tc>
          <w:tcPr>
            <w:tcW w:w="2680" w:type="dxa"/>
            <w:tcBorders>
              <w:top w:val="single" w:sz="4" w:space="0" w:color="auto"/>
              <w:bottom w:val="single" w:sz="4" w:space="0" w:color="auto"/>
            </w:tcBorders>
          </w:tcPr>
          <w:p w:rsidR="000B1E2D" w:rsidRPr="006F1AAE" w:rsidRDefault="000B1E2D" w:rsidP="00657DF0">
            <w:pPr>
              <w:tabs>
                <w:tab w:val="left" w:pos="14034"/>
              </w:tabs>
              <w:spacing w:line="273" w:lineRule="exact"/>
              <w:ind w:left="140"/>
              <w:rPr>
                <w:rFonts w:ascii="Times New Roman" w:eastAsia="Times New Roman" w:hAnsi="Times New Roman" w:cs="Times New Roman"/>
                <w:sz w:val="28"/>
                <w:szCs w:val="28"/>
                <w:lang w:val="ru-RU"/>
              </w:rPr>
            </w:pPr>
          </w:p>
        </w:tc>
        <w:tc>
          <w:tcPr>
            <w:tcW w:w="4240" w:type="dxa"/>
            <w:tcBorders>
              <w:top w:val="single" w:sz="4" w:space="0" w:color="auto"/>
              <w:bottom w:val="single" w:sz="4" w:space="0" w:color="auto"/>
            </w:tcBorders>
          </w:tcPr>
          <w:p w:rsidR="000B1E2D" w:rsidRPr="00657DF0" w:rsidRDefault="000B1E2D" w:rsidP="00657DF0">
            <w:pPr>
              <w:tabs>
                <w:tab w:val="left" w:pos="14034"/>
              </w:tabs>
              <w:spacing w:line="273" w:lineRule="exact"/>
              <w:ind w:left="140"/>
              <w:rPr>
                <w:rFonts w:ascii="Times New Roman" w:eastAsia="Times New Roman" w:hAnsi="Times New Roman" w:cs="Times New Roman"/>
                <w:sz w:val="28"/>
                <w:szCs w:val="28"/>
              </w:rPr>
            </w:pPr>
            <w:r w:rsidRPr="00106571">
              <w:rPr>
                <w:rFonts w:ascii="Times New Roman" w:eastAsia="Times New Roman" w:hAnsi="Times New Roman" w:cs="Times New Roman"/>
                <w:sz w:val="28"/>
                <w:szCs w:val="28"/>
                <w:lang w:val="ru-RU"/>
              </w:rPr>
              <w:t xml:space="preserve">Н. В. Гоголь. Повесть «Шинель». </w:t>
            </w:r>
            <w:r w:rsidRPr="00C660A9">
              <w:rPr>
                <w:rFonts w:ascii="Times New Roman" w:eastAsia="Times New Roman" w:hAnsi="Times New Roman" w:cs="Times New Roman"/>
                <w:sz w:val="28"/>
                <w:szCs w:val="28"/>
              </w:rPr>
              <w:t>Комедия</w:t>
            </w:r>
            <w:r w:rsidRPr="00657DF0">
              <w:rPr>
                <w:rFonts w:ascii="Times New Roman" w:eastAsia="Times New Roman" w:hAnsi="Times New Roman" w:cs="Times New Roman"/>
                <w:sz w:val="28"/>
                <w:szCs w:val="28"/>
              </w:rPr>
              <w:t xml:space="preserve"> </w:t>
            </w:r>
            <w:r w:rsidRPr="00C660A9">
              <w:rPr>
                <w:rFonts w:ascii="Times New Roman" w:eastAsia="Times New Roman" w:hAnsi="Times New Roman" w:cs="Times New Roman"/>
                <w:sz w:val="28"/>
                <w:szCs w:val="28"/>
              </w:rPr>
              <w:t>«Ревизор».</w:t>
            </w:r>
            <w:r w:rsidRPr="00657DF0">
              <w:rPr>
                <w:rFonts w:ascii="Times New Roman" w:eastAsia="Times New Roman" w:hAnsi="Times New Roman" w:cs="Times New Roman"/>
                <w:sz w:val="28"/>
                <w:szCs w:val="28"/>
              </w:rPr>
              <w:t xml:space="preserve"> </w:t>
            </w:r>
            <w:r w:rsidRPr="00C660A9">
              <w:rPr>
                <w:rFonts w:ascii="Times New Roman" w:eastAsia="Times New Roman" w:hAnsi="Times New Roman" w:cs="Times New Roman"/>
                <w:sz w:val="28"/>
                <w:szCs w:val="28"/>
              </w:rPr>
              <w:t>(6</w:t>
            </w:r>
            <w:r w:rsidRPr="00657DF0">
              <w:rPr>
                <w:rFonts w:ascii="Times New Roman" w:eastAsia="Times New Roman" w:hAnsi="Times New Roman" w:cs="Times New Roman"/>
                <w:sz w:val="28"/>
                <w:szCs w:val="28"/>
              </w:rPr>
              <w:t xml:space="preserve"> </w:t>
            </w:r>
            <w:r w:rsidRPr="00C660A9">
              <w:rPr>
                <w:rFonts w:ascii="Times New Roman" w:eastAsia="Times New Roman" w:hAnsi="Times New Roman" w:cs="Times New Roman"/>
                <w:sz w:val="28"/>
                <w:szCs w:val="28"/>
              </w:rPr>
              <w:t>ч.)</w:t>
            </w:r>
          </w:p>
        </w:tc>
        <w:tc>
          <w:tcPr>
            <w:tcW w:w="7942" w:type="dxa"/>
            <w:tcBorders>
              <w:top w:val="single" w:sz="4" w:space="0" w:color="auto"/>
              <w:bottom w:val="single" w:sz="4" w:space="0" w:color="auto"/>
            </w:tcBorders>
          </w:tcPr>
          <w:p w:rsidR="000B1E2D" w:rsidRPr="00106571"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воспринимать и выразительно читать литературные произведения (в том числе по ролям);</w:t>
            </w:r>
          </w:p>
          <w:p w:rsidR="000B1E2D" w:rsidRPr="00106571"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выражать личное читательское отношение к прочитанному;</w:t>
            </w:r>
          </w:p>
          <w:p w:rsidR="000B1E2D" w:rsidRPr="00106571"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составлять тезисный план статьи учебника;</w:t>
            </w:r>
          </w:p>
          <w:p w:rsidR="000B1E2D" w:rsidRPr="00657DF0"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657DF0">
              <w:rPr>
                <w:rFonts w:ascii="Times New Roman" w:eastAsia="Times New Roman" w:hAnsi="Times New Roman" w:cs="Times New Roman"/>
                <w:sz w:val="28"/>
                <w:szCs w:val="28"/>
                <w:lang w:val="ru-RU"/>
              </w:rPr>
              <w:t xml:space="preserve">устно </w:t>
            </w:r>
            <w:r>
              <w:rPr>
                <w:rFonts w:ascii="Times New Roman" w:eastAsia="Times New Roman" w:hAnsi="Times New Roman" w:cs="Times New Roman"/>
                <w:sz w:val="28"/>
                <w:szCs w:val="28"/>
                <w:lang w:val="ru-RU"/>
              </w:rPr>
              <w:t xml:space="preserve">или </w:t>
            </w:r>
            <w:r w:rsidR="000B1E2D" w:rsidRPr="00657DF0">
              <w:rPr>
                <w:rFonts w:ascii="Times New Roman" w:eastAsia="Times New Roman" w:hAnsi="Times New Roman" w:cs="Times New Roman"/>
                <w:sz w:val="28"/>
                <w:szCs w:val="28"/>
                <w:lang w:val="ru-RU"/>
              </w:rPr>
              <w:t>п</w:t>
            </w:r>
            <w:r>
              <w:rPr>
                <w:rFonts w:ascii="Times New Roman" w:eastAsia="Times New Roman" w:hAnsi="Times New Roman" w:cs="Times New Roman"/>
                <w:sz w:val="28"/>
                <w:szCs w:val="28"/>
                <w:lang w:val="ru-RU"/>
              </w:rPr>
              <w:t xml:space="preserve">исьменно отвечать на вопросы </w:t>
            </w:r>
            <w:r w:rsidR="000B1E2D" w:rsidRPr="00657DF0">
              <w:rPr>
                <w:rFonts w:ascii="Times New Roman" w:eastAsia="Times New Roman" w:hAnsi="Times New Roman" w:cs="Times New Roman"/>
                <w:sz w:val="28"/>
                <w:szCs w:val="28"/>
                <w:lang w:val="ru-RU"/>
              </w:rPr>
              <w:t>(сиспользованием цитирования); участвовать в коллективном диалоге;</w:t>
            </w:r>
          </w:p>
          <w:p w:rsidR="000B1E2D" w:rsidRPr="00F453E8"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F453E8">
              <w:rPr>
                <w:rFonts w:ascii="Times New Roman" w:eastAsia="Times New Roman" w:hAnsi="Times New Roman" w:cs="Times New Roman"/>
                <w:sz w:val="28"/>
                <w:szCs w:val="28"/>
                <w:lang w:val="ru-RU"/>
              </w:rPr>
              <w:t>составлять лексические и историко-культурные комментарии; анализировать произведение с учётом ег</w:t>
            </w:r>
            <w:r w:rsidR="00F453E8" w:rsidRPr="00F453E8">
              <w:rPr>
                <w:rFonts w:ascii="Times New Roman" w:eastAsia="Times New Roman" w:hAnsi="Times New Roman" w:cs="Times New Roman"/>
                <w:sz w:val="28"/>
                <w:szCs w:val="28"/>
                <w:lang w:val="ru-RU"/>
              </w:rPr>
              <w:t>о родо-жанровой принадлежности;</w:t>
            </w:r>
            <w:r w:rsidR="00F453E8">
              <w:rPr>
                <w:rFonts w:ascii="Times New Roman" w:eastAsia="Times New Roman" w:hAnsi="Times New Roman" w:cs="Times New Roman"/>
                <w:sz w:val="28"/>
                <w:szCs w:val="28"/>
                <w:lang w:val="ru-RU"/>
              </w:rPr>
              <w:t xml:space="preserve"> </w:t>
            </w:r>
            <w:r w:rsidRPr="00F453E8">
              <w:rPr>
                <w:rFonts w:ascii="Times New Roman" w:eastAsia="Times New Roman" w:hAnsi="Times New Roman" w:cs="Times New Roman"/>
                <w:sz w:val="28"/>
                <w:szCs w:val="28"/>
                <w:lang w:val="ru-RU"/>
              </w:rPr>
              <w:t>характеризовать и сопоставлять основных героев повести, выявлять худож</w:t>
            </w:r>
            <w:r w:rsidR="00F453E8">
              <w:rPr>
                <w:rFonts w:ascii="Times New Roman" w:eastAsia="Times New Roman" w:hAnsi="Times New Roman" w:cs="Times New Roman"/>
                <w:sz w:val="28"/>
                <w:szCs w:val="28"/>
                <w:lang w:val="ru-RU"/>
              </w:rPr>
              <w:t xml:space="preserve">ественные средства их создания; </w:t>
            </w:r>
            <w:r w:rsidRPr="00F453E8">
              <w:rPr>
                <w:rFonts w:ascii="Times New Roman" w:eastAsia="Times New Roman" w:hAnsi="Times New Roman" w:cs="Times New Roman"/>
                <w:sz w:val="28"/>
                <w:szCs w:val="28"/>
                <w:lang w:val="ru-RU"/>
              </w:rPr>
              <w:t>выявлять в повести признаки реалистического и фантастического, определять роль гротеска;</w:t>
            </w:r>
          </w:p>
          <w:p w:rsidR="000B1E2D" w:rsidRPr="00106571"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обобщать материал об истории создания комедии с использованием статьи учебника;</w:t>
            </w:r>
          </w:p>
          <w:p w:rsidR="000B1E2D" w:rsidRPr="00106571"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формулировать вопросы по тексту произведения;</w:t>
            </w:r>
          </w:p>
          <w:p w:rsidR="000B1E2D" w:rsidRPr="00106571"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использовать различные виды пересказа;</w:t>
            </w:r>
          </w:p>
          <w:p w:rsidR="000B1E2D" w:rsidRPr="00106571"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анализировать сюжет, тематику, проблематику, идейно-художественное содержание комедии;</w:t>
            </w:r>
          </w:p>
          <w:p w:rsidR="000B1E2D" w:rsidRPr="00106571"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составлять план характеристики героев произведения, в том числе сравнительной;</w:t>
            </w:r>
          </w:p>
          <w:p w:rsidR="000B1E2D" w:rsidRPr="00657DF0"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657DF0">
              <w:rPr>
                <w:rFonts w:ascii="Times New Roman" w:eastAsia="Times New Roman" w:hAnsi="Times New Roman" w:cs="Times New Roman"/>
                <w:sz w:val="28"/>
                <w:szCs w:val="28"/>
                <w:lang w:val="ru-RU"/>
              </w:rPr>
              <w:t>выявлять способы создания комического;</w:t>
            </w:r>
          </w:p>
          <w:p w:rsidR="000B1E2D" w:rsidRPr="00657DF0"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657DF0">
              <w:rPr>
                <w:rFonts w:ascii="Times New Roman" w:eastAsia="Times New Roman" w:hAnsi="Times New Roman" w:cs="Times New Roman"/>
                <w:sz w:val="28"/>
                <w:szCs w:val="28"/>
                <w:lang w:val="ru-RU"/>
              </w:rPr>
              <w:t>определять этапы развития сюжета пьесы, представлять их в виде схемы;</w:t>
            </w:r>
          </w:p>
        </w:tc>
      </w:tr>
      <w:tr w:rsidR="000B1E2D" w:rsidRPr="00657DF0" w:rsidTr="000B1E2D">
        <w:trPr>
          <w:trHeight w:val="2749"/>
        </w:trPr>
        <w:tc>
          <w:tcPr>
            <w:tcW w:w="2680" w:type="dxa"/>
            <w:tcBorders>
              <w:top w:val="single" w:sz="4" w:space="0" w:color="auto"/>
            </w:tcBorders>
          </w:tcPr>
          <w:p w:rsidR="000B1E2D" w:rsidRPr="00106571"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657DF0">
              <w:rPr>
                <w:rFonts w:ascii="Times New Roman" w:eastAsia="Times New Roman" w:hAnsi="Times New Roman" w:cs="Times New Roman"/>
                <w:sz w:val="28"/>
                <w:szCs w:val="28"/>
                <w:lang w:val="ru-RU"/>
              </w:rPr>
              <w:lastRenderedPageBreak/>
              <w:t xml:space="preserve">Литература второй половины </w:t>
            </w:r>
            <w:r w:rsidRPr="00C660A9">
              <w:rPr>
                <w:rFonts w:ascii="Times New Roman" w:eastAsia="Times New Roman" w:hAnsi="Times New Roman" w:cs="Times New Roman"/>
                <w:sz w:val="28"/>
                <w:szCs w:val="28"/>
              </w:rPr>
              <w:t>XIX</w:t>
            </w:r>
            <w:r w:rsidRPr="00657DF0">
              <w:rPr>
                <w:rFonts w:ascii="Times New Roman" w:eastAsia="Times New Roman" w:hAnsi="Times New Roman" w:cs="Times New Roman"/>
                <w:sz w:val="28"/>
                <w:szCs w:val="28"/>
                <w:lang w:val="ru-RU"/>
              </w:rPr>
              <w:t xml:space="preserve"> века. </w:t>
            </w:r>
            <w:r w:rsidRPr="00106571">
              <w:rPr>
                <w:rFonts w:ascii="Times New Roman" w:eastAsia="Times New Roman" w:hAnsi="Times New Roman" w:cs="Times New Roman"/>
                <w:sz w:val="28"/>
                <w:szCs w:val="28"/>
                <w:lang w:val="ru-RU"/>
              </w:rPr>
              <w:t>(6 ч.)</w:t>
            </w:r>
          </w:p>
        </w:tc>
        <w:tc>
          <w:tcPr>
            <w:tcW w:w="4240" w:type="dxa"/>
          </w:tcPr>
          <w:p w:rsidR="000B1E2D" w:rsidRPr="00106571"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И. С. Тургенев. Повести (одна по выбору). Например, «Ася», «Первая любовь». (2 ч.)</w:t>
            </w:r>
          </w:p>
        </w:tc>
        <w:tc>
          <w:tcPr>
            <w:tcW w:w="7942" w:type="dxa"/>
          </w:tcPr>
          <w:p w:rsidR="000B1E2D" w:rsidRPr="00106571"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воспринимать и выразительно читать литературное произведение;</w:t>
            </w:r>
          </w:p>
          <w:p w:rsidR="000B1E2D" w:rsidRPr="00106571"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выражать личное читательское отношение к прочитанному;</w:t>
            </w:r>
          </w:p>
          <w:p w:rsidR="000B1E2D" w:rsidRPr="00106571"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составлять тезисный план статьи учебника;</w:t>
            </w:r>
          </w:p>
          <w:p w:rsidR="000B1E2D" w:rsidRPr="00657DF0"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657DF0">
              <w:rPr>
                <w:rFonts w:ascii="Times New Roman" w:eastAsia="Times New Roman" w:hAnsi="Times New Roman" w:cs="Times New Roman"/>
                <w:sz w:val="28"/>
                <w:szCs w:val="28"/>
                <w:lang w:val="ru-RU"/>
              </w:rPr>
              <w:t xml:space="preserve">устно </w:t>
            </w:r>
            <w:r>
              <w:rPr>
                <w:rFonts w:ascii="Times New Roman" w:eastAsia="Times New Roman" w:hAnsi="Times New Roman" w:cs="Times New Roman"/>
                <w:sz w:val="28"/>
                <w:szCs w:val="28"/>
                <w:lang w:val="ru-RU"/>
              </w:rPr>
              <w:t xml:space="preserve">или письменно отвечать на вопросы (с </w:t>
            </w:r>
            <w:r w:rsidR="000B1E2D" w:rsidRPr="00657DF0">
              <w:rPr>
                <w:rFonts w:ascii="Times New Roman" w:eastAsia="Times New Roman" w:hAnsi="Times New Roman" w:cs="Times New Roman"/>
                <w:sz w:val="28"/>
                <w:szCs w:val="28"/>
                <w:lang w:val="ru-RU"/>
              </w:rPr>
              <w:t xml:space="preserve">использованием </w:t>
            </w:r>
            <w:r>
              <w:rPr>
                <w:rFonts w:ascii="Times New Roman" w:eastAsia="Times New Roman" w:hAnsi="Times New Roman" w:cs="Times New Roman"/>
                <w:sz w:val="28"/>
                <w:szCs w:val="28"/>
                <w:lang w:val="ru-RU"/>
              </w:rPr>
              <w:t xml:space="preserve">цитирования); </w:t>
            </w:r>
            <w:r w:rsidR="000B1E2D" w:rsidRPr="00657DF0">
              <w:rPr>
                <w:rFonts w:ascii="Times New Roman" w:eastAsia="Times New Roman" w:hAnsi="Times New Roman" w:cs="Times New Roman"/>
                <w:sz w:val="28"/>
                <w:szCs w:val="28"/>
                <w:lang w:val="ru-RU"/>
              </w:rPr>
              <w:t>участвовать в коллективном диалоге;</w:t>
            </w:r>
          </w:p>
          <w:p w:rsidR="000B1E2D" w:rsidRPr="00106571"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составлять лексические и историко-культурные комментарии;</w:t>
            </w:r>
          </w:p>
          <w:p w:rsidR="000B1E2D" w:rsidRPr="00106571"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анализировать сюжет, тематику, проблематику, идейно-художественное содержание повести;</w:t>
            </w:r>
          </w:p>
          <w:p w:rsidR="000B1E2D" w:rsidRPr="00106571"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формулировать вопросы по тексту произведения;</w:t>
            </w:r>
          </w:p>
          <w:p w:rsidR="000B1E2D" w:rsidRPr="00106571"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характеризовать и сопоставлять основных героев повести, выявлять художественные средства их создания;</w:t>
            </w:r>
          </w:p>
          <w:p w:rsidR="000B1E2D" w:rsidRPr="00106571"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анализировать форму выражения авторской позиции;</w:t>
            </w:r>
          </w:p>
          <w:p w:rsidR="000B1E2D" w:rsidRPr="00106571"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соотносить содержание произведения с реалистическими принципами изображения жизни и человека;</w:t>
            </w:r>
          </w:p>
          <w:p w:rsidR="000B1E2D" w:rsidRPr="00106571"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письменно отвечать на проблемный вопрос, используя произведения литературной критики.</w:t>
            </w:r>
          </w:p>
        </w:tc>
      </w:tr>
    </w:tbl>
    <w:p w:rsidR="00F75A4A" w:rsidRPr="00106571" w:rsidRDefault="00F75A4A" w:rsidP="00657DF0">
      <w:pPr>
        <w:widowControl w:val="0"/>
        <w:tabs>
          <w:tab w:val="left" w:pos="14034"/>
        </w:tabs>
        <w:autoSpaceDE w:val="0"/>
        <w:autoSpaceDN w:val="0"/>
        <w:spacing w:after="0" w:line="273" w:lineRule="exact"/>
        <w:ind w:left="140"/>
        <w:rPr>
          <w:rFonts w:ascii="Times New Roman" w:eastAsia="Times New Roman" w:hAnsi="Times New Roman" w:cs="Times New Roman"/>
          <w:sz w:val="28"/>
          <w:szCs w:val="28"/>
        </w:rPr>
        <w:sectPr w:rsidR="00F75A4A" w:rsidRPr="00106571" w:rsidSect="00CD1877">
          <w:type w:val="continuous"/>
          <w:pgSz w:w="16840" w:h="11920" w:orient="landscape"/>
          <w:pgMar w:top="1134" w:right="678" w:bottom="1134" w:left="1134" w:header="0" w:footer="928" w:gutter="0"/>
          <w:cols w:space="720"/>
        </w:sectPr>
      </w:pPr>
      <w:bookmarkStart w:id="0" w:name="_GoBack"/>
      <w:bookmarkEnd w:id="0"/>
    </w:p>
    <w:tbl>
      <w:tblPr>
        <w:tblStyle w:val="TableNormal1"/>
        <w:tblW w:w="14862" w:type="dxa"/>
        <w:tblInd w:w="14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680"/>
        <w:gridCol w:w="4240"/>
        <w:gridCol w:w="7942"/>
      </w:tblGrid>
      <w:tr w:rsidR="000B1E2D" w:rsidRPr="00657DF0" w:rsidTr="000B1E2D">
        <w:trPr>
          <w:trHeight w:val="3921"/>
        </w:trPr>
        <w:tc>
          <w:tcPr>
            <w:tcW w:w="2680" w:type="dxa"/>
          </w:tcPr>
          <w:p w:rsidR="000B1E2D" w:rsidRPr="00106571" w:rsidRDefault="000B1E2D" w:rsidP="00657DF0">
            <w:pPr>
              <w:tabs>
                <w:tab w:val="left" w:pos="14034"/>
              </w:tabs>
              <w:spacing w:line="273" w:lineRule="exact"/>
              <w:ind w:left="140"/>
              <w:rPr>
                <w:rFonts w:ascii="Times New Roman" w:eastAsia="Times New Roman" w:hAnsi="Times New Roman" w:cs="Times New Roman"/>
                <w:sz w:val="28"/>
                <w:szCs w:val="28"/>
                <w:lang w:val="ru-RU"/>
              </w:rPr>
            </w:pPr>
          </w:p>
        </w:tc>
        <w:tc>
          <w:tcPr>
            <w:tcW w:w="4240" w:type="dxa"/>
          </w:tcPr>
          <w:p w:rsidR="000B1E2D" w:rsidRPr="00106571"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Ф. М. Достоевский. Повести «Бедные люди», «Белые ночи» (одно произведение по выбору) (2 ч.)</w:t>
            </w:r>
          </w:p>
        </w:tc>
        <w:tc>
          <w:tcPr>
            <w:tcW w:w="7942" w:type="dxa"/>
          </w:tcPr>
          <w:p w:rsidR="000B1E2D" w:rsidRPr="00106571"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 xml:space="preserve">воспринимать и выразительно читать литературное произведение; </w:t>
            </w:r>
          </w:p>
          <w:p w:rsidR="000B1E2D" w:rsidRPr="00106571"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выражать личное читательское отношение к прочитанному;</w:t>
            </w:r>
          </w:p>
          <w:p w:rsidR="000B1E2D" w:rsidRPr="00106571"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составлять тезисный план статьи учебника;</w:t>
            </w:r>
          </w:p>
          <w:p w:rsidR="000B1E2D" w:rsidRPr="00657DF0"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657DF0">
              <w:rPr>
                <w:rFonts w:ascii="Times New Roman" w:eastAsia="Times New Roman" w:hAnsi="Times New Roman" w:cs="Times New Roman"/>
                <w:sz w:val="28"/>
                <w:szCs w:val="28"/>
                <w:lang w:val="ru-RU"/>
              </w:rPr>
              <w:t xml:space="preserve">устно </w:t>
            </w:r>
            <w:r>
              <w:rPr>
                <w:rFonts w:ascii="Times New Roman" w:eastAsia="Times New Roman" w:hAnsi="Times New Roman" w:cs="Times New Roman"/>
                <w:sz w:val="28"/>
                <w:szCs w:val="28"/>
                <w:lang w:val="ru-RU"/>
              </w:rPr>
              <w:t xml:space="preserve">или </w:t>
            </w:r>
            <w:r w:rsidR="000B1E2D" w:rsidRPr="00657DF0">
              <w:rPr>
                <w:rFonts w:ascii="Times New Roman" w:eastAsia="Times New Roman" w:hAnsi="Times New Roman" w:cs="Times New Roman"/>
                <w:sz w:val="28"/>
                <w:szCs w:val="28"/>
                <w:lang w:val="ru-RU"/>
              </w:rPr>
              <w:t>п</w:t>
            </w:r>
            <w:r>
              <w:rPr>
                <w:rFonts w:ascii="Times New Roman" w:eastAsia="Times New Roman" w:hAnsi="Times New Roman" w:cs="Times New Roman"/>
                <w:sz w:val="28"/>
                <w:szCs w:val="28"/>
                <w:lang w:val="ru-RU"/>
              </w:rPr>
              <w:t xml:space="preserve">исьменно отвечать на вопросы </w:t>
            </w:r>
            <w:r w:rsidR="000B1E2D" w:rsidRPr="00657DF0">
              <w:rPr>
                <w:rFonts w:ascii="Times New Roman" w:eastAsia="Times New Roman" w:hAnsi="Times New Roman" w:cs="Times New Roman"/>
                <w:sz w:val="28"/>
                <w:szCs w:val="28"/>
                <w:lang w:val="ru-RU"/>
              </w:rPr>
              <w:t xml:space="preserve">(с использованием </w:t>
            </w:r>
            <w:r>
              <w:rPr>
                <w:rFonts w:ascii="Times New Roman" w:eastAsia="Times New Roman" w:hAnsi="Times New Roman" w:cs="Times New Roman"/>
                <w:sz w:val="28"/>
                <w:szCs w:val="28"/>
                <w:lang w:val="ru-RU"/>
              </w:rPr>
              <w:t xml:space="preserve">цитирования); </w:t>
            </w:r>
            <w:r w:rsidR="000B1E2D" w:rsidRPr="00657DF0">
              <w:rPr>
                <w:rFonts w:ascii="Times New Roman" w:eastAsia="Times New Roman" w:hAnsi="Times New Roman" w:cs="Times New Roman"/>
                <w:sz w:val="28"/>
                <w:szCs w:val="28"/>
                <w:lang w:val="ru-RU"/>
              </w:rPr>
              <w:t>участвовать в коллективном диалоге;</w:t>
            </w:r>
          </w:p>
          <w:p w:rsidR="000B1E2D" w:rsidRPr="00106571"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составлять лексические и историко-культурные комментарии; анализировать сюжет, тематику, проблематику, идейно-художественное содержание произведения;</w:t>
            </w:r>
          </w:p>
          <w:p w:rsidR="000B1E2D" w:rsidRPr="00106571"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формулировать вопросы по тексту;</w:t>
            </w:r>
          </w:p>
          <w:p w:rsidR="000B1E2D" w:rsidRPr="00106571"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характеризовать и сопоставлять основных героев произведения, выявлять художественные средства их создания;</w:t>
            </w:r>
          </w:p>
          <w:p w:rsidR="000B1E2D" w:rsidRPr="00106571"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определять способы выражения внутреннего мира героев;</w:t>
            </w:r>
          </w:p>
          <w:p w:rsidR="000B1E2D" w:rsidRPr="00106571" w:rsidRDefault="000B1E2D"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различать образ рассказчика и автора;</w:t>
            </w:r>
          </w:p>
          <w:p w:rsidR="000B1E2D" w:rsidRPr="00106571" w:rsidRDefault="000B1E2D" w:rsidP="00657DF0">
            <w:pPr>
              <w:tabs>
                <w:tab w:val="left" w:pos="14034"/>
              </w:tabs>
              <w:spacing w:line="273" w:lineRule="exact"/>
              <w:ind w:left="140"/>
              <w:rPr>
                <w:rFonts w:ascii="Times New Roman" w:eastAsia="Times New Roman" w:hAnsi="Times New Roman" w:cs="Times New Roman"/>
                <w:sz w:val="28"/>
                <w:szCs w:val="28"/>
                <w:lang w:val="ru-RU"/>
              </w:rPr>
            </w:pPr>
          </w:p>
        </w:tc>
      </w:tr>
    </w:tbl>
    <w:p w:rsidR="00F75A4A" w:rsidRPr="00106571" w:rsidRDefault="00F75A4A" w:rsidP="00657DF0">
      <w:pPr>
        <w:widowControl w:val="0"/>
        <w:tabs>
          <w:tab w:val="left" w:pos="14034"/>
        </w:tabs>
        <w:autoSpaceDE w:val="0"/>
        <w:autoSpaceDN w:val="0"/>
        <w:spacing w:after="0" w:line="273" w:lineRule="exact"/>
        <w:ind w:left="140"/>
        <w:rPr>
          <w:rFonts w:ascii="Times New Roman" w:eastAsia="Times New Roman" w:hAnsi="Times New Roman" w:cs="Times New Roman"/>
          <w:sz w:val="28"/>
          <w:szCs w:val="28"/>
        </w:rPr>
        <w:sectPr w:rsidR="00F75A4A" w:rsidRPr="00106571" w:rsidSect="00CD1877">
          <w:type w:val="continuous"/>
          <w:pgSz w:w="16840" w:h="11920" w:orient="landscape"/>
          <w:pgMar w:top="1134" w:right="678" w:bottom="1134" w:left="1134" w:header="0" w:footer="928" w:gutter="0"/>
          <w:cols w:space="720"/>
        </w:sectPr>
      </w:pPr>
    </w:p>
    <w:tbl>
      <w:tblPr>
        <w:tblStyle w:val="TableNormal1"/>
        <w:tblW w:w="14862" w:type="dxa"/>
        <w:tblInd w:w="14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680"/>
        <w:gridCol w:w="4240"/>
        <w:gridCol w:w="7942"/>
      </w:tblGrid>
      <w:tr w:rsidR="00F75A4A" w:rsidRPr="00657DF0" w:rsidTr="00657DF0">
        <w:trPr>
          <w:trHeight w:val="4222"/>
        </w:trPr>
        <w:tc>
          <w:tcPr>
            <w:tcW w:w="2680" w:type="dxa"/>
            <w:tcBorders>
              <w:top w:val="single" w:sz="4" w:space="0" w:color="auto"/>
              <w:bottom w:val="single" w:sz="4" w:space="0" w:color="auto"/>
            </w:tcBorders>
          </w:tcPr>
          <w:p w:rsidR="00F75A4A" w:rsidRPr="00106571" w:rsidRDefault="00F75A4A" w:rsidP="00657DF0">
            <w:pPr>
              <w:tabs>
                <w:tab w:val="left" w:pos="14034"/>
              </w:tabs>
              <w:spacing w:line="273" w:lineRule="exact"/>
              <w:ind w:left="140"/>
              <w:rPr>
                <w:rFonts w:ascii="Times New Roman" w:eastAsia="Times New Roman" w:hAnsi="Times New Roman" w:cs="Times New Roman"/>
                <w:sz w:val="28"/>
                <w:szCs w:val="28"/>
                <w:lang w:val="ru-RU"/>
              </w:rPr>
            </w:pPr>
          </w:p>
        </w:tc>
        <w:tc>
          <w:tcPr>
            <w:tcW w:w="4240" w:type="dxa"/>
          </w:tcPr>
          <w:p w:rsidR="00F75A4A" w:rsidRPr="00C660A9" w:rsidRDefault="00F75A4A" w:rsidP="00657DF0">
            <w:pPr>
              <w:tabs>
                <w:tab w:val="left" w:pos="14034"/>
              </w:tabs>
              <w:spacing w:line="273" w:lineRule="exact"/>
              <w:ind w:left="140"/>
              <w:rPr>
                <w:rFonts w:ascii="Times New Roman" w:eastAsia="Times New Roman" w:hAnsi="Times New Roman" w:cs="Times New Roman"/>
                <w:sz w:val="28"/>
                <w:szCs w:val="28"/>
              </w:rPr>
            </w:pPr>
            <w:r w:rsidRPr="00106571">
              <w:rPr>
                <w:rFonts w:ascii="Times New Roman" w:eastAsia="Times New Roman" w:hAnsi="Times New Roman" w:cs="Times New Roman"/>
                <w:sz w:val="28"/>
                <w:szCs w:val="28"/>
                <w:lang w:val="ru-RU"/>
              </w:rPr>
              <w:t xml:space="preserve">Л. Н. Толстой. Повести и рассказы (одно произведение по выбору). </w:t>
            </w:r>
            <w:r w:rsidRPr="00C660A9">
              <w:rPr>
                <w:rFonts w:ascii="Times New Roman" w:eastAsia="Times New Roman" w:hAnsi="Times New Roman" w:cs="Times New Roman"/>
                <w:sz w:val="28"/>
                <w:szCs w:val="28"/>
              </w:rPr>
              <w:t>Например,</w:t>
            </w:r>
            <w:r w:rsidRPr="00657DF0">
              <w:rPr>
                <w:rFonts w:ascii="Times New Roman" w:eastAsia="Times New Roman" w:hAnsi="Times New Roman" w:cs="Times New Roman"/>
                <w:sz w:val="28"/>
                <w:szCs w:val="28"/>
              </w:rPr>
              <w:t xml:space="preserve"> </w:t>
            </w:r>
            <w:r w:rsidRPr="00C660A9">
              <w:rPr>
                <w:rFonts w:ascii="Times New Roman" w:eastAsia="Times New Roman" w:hAnsi="Times New Roman" w:cs="Times New Roman"/>
                <w:sz w:val="28"/>
                <w:szCs w:val="28"/>
              </w:rPr>
              <w:t>«Отрочество»</w:t>
            </w:r>
            <w:r w:rsidRPr="00657DF0">
              <w:rPr>
                <w:rFonts w:ascii="Times New Roman" w:eastAsia="Times New Roman" w:hAnsi="Times New Roman" w:cs="Times New Roman"/>
                <w:sz w:val="28"/>
                <w:szCs w:val="28"/>
              </w:rPr>
              <w:t xml:space="preserve"> </w:t>
            </w:r>
            <w:r w:rsidRPr="00C660A9">
              <w:rPr>
                <w:rFonts w:ascii="Times New Roman" w:eastAsia="Times New Roman" w:hAnsi="Times New Roman" w:cs="Times New Roman"/>
                <w:sz w:val="28"/>
                <w:szCs w:val="28"/>
              </w:rPr>
              <w:t>(главы).</w:t>
            </w:r>
            <w:r w:rsidRPr="00657DF0">
              <w:rPr>
                <w:rFonts w:ascii="Times New Roman" w:eastAsia="Times New Roman" w:hAnsi="Times New Roman" w:cs="Times New Roman"/>
                <w:sz w:val="28"/>
                <w:szCs w:val="28"/>
              </w:rPr>
              <w:t xml:space="preserve"> </w:t>
            </w:r>
            <w:r w:rsidRPr="00C660A9">
              <w:rPr>
                <w:rFonts w:ascii="Times New Roman" w:eastAsia="Times New Roman" w:hAnsi="Times New Roman" w:cs="Times New Roman"/>
                <w:sz w:val="28"/>
                <w:szCs w:val="28"/>
              </w:rPr>
              <w:t>(2</w:t>
            </w:r>
            <w:r w:rsidRPr="00657DF0">
              <w:rPr>
                <w:rFonts w:ascii="Times New Roman" w:eastAsia="Times New Roman" w:hAnsi="Times New Roman" w:cs="Times New Roman"/>
                <w:sz w:val="28"/>
                <w:szCs w:val="28"/>
              </w:rPr>
              <w:t xml:space="preserve"> </w:t>
            </w:r>
            <w:r w:rsidRPr="00C660A9">
              <w:rPr>
                <w:rFonts w:ascii="Times New Roman" w:eastAsia="Times New Roman" w:hAnsi="Times New Roman" w:cs="Times New Roman"/>
                <w:sz w:val="28"/>
                <w:szCs w:val="28"/>
              </w:rPr>
              <w:t>ч.)</w:t>
            </w:r>
          </w:p>
        </w:tc>
        <w:tc>
          <w:tcPr>
            <w:tcW w:w="7942" w:type="dxa"/>
          </w:tcPr>
          <w:p w:rsidR="00F75A4A" w:rsidRPr="00106571"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воспринимать и выразительно читать литературное произведение;</w:t>
            </w:r>
          </w:p>
          <w:p w:rsidR="00F75A4A" w:rsidRPr="00106571"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составлять тезисный план статьи учебника;</w:t>
            </w:r>
          </w:p>
          <w:p w:rsidR="00F75A4A" w:rsidRPr="00657DF0"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657DF0">
              <w:rPr>
                <w:rFonts w:ascii="Times New Roman" w:eastAsia="Times New Roman" w:hAnsi="Times New Roman" w:cs="Times New Roman"/>
                <w:sz w:val="28"/>
                <w:szCs w:val="28"/>
                <w:lang w:val="ru-RU"/>
              </w:rPr>
              <w:t xml:space="preserve">устно или письменно отвечать </w:t>
            </w:r>
            <w:r>
              <w:rPr>
                <w:rFonts w:ascii="Times New Roman" w:eastAsia="Times New Roman" w:hAnsi="Times New Roman" w:cs="Times New Roman"/>
                <w:sz w:val="28"/>
                <w:szCs w:val="28"/>
                <w:lang w:val="ru-RU"/>
              </w:rPr>
              <w:t xml:space="preserve">на вопросы (с </w:t>
            </w:r>
            <w:r w:rsidR="00F75A4A" w:rsidRPr="00657DF0">
              <w:rPr>
                <w:rFonts w:ascii="Times New Roman" w:eastAsia="Times New Roman" w:hAnsi="Times New Roman" w:cs="Times New Roman"/>
                <w:sz w:val="28"/>
                <w:szCs w:val="28"/>
                <w:lang w:val="ru-RU"/>
              </w:rPr>
              <w:t>использованием цитиров</w:t>
            </w:r>
            <w:r>
              <w:rPr>
                <w:rFonts w:ascii="Times New Roman" w:eastAsia="Times New Roman" w:hAnsi="Times New Roman" w:cs="Times New Roman"/>
                <w:sz w:val="28"/>
                <w:szCs w:val="28"/>
                <w:lang w:val="ru-RU"/>
              </w:rPr>
              <w:t xml:space="preserve">ания); </w:t>
            </w:r>
            <w:r w:rsidR="00F75A4A" w:rsidRPr="00657DF0">
              <w:rPr>
                <w:rFonts w:ascii="Times New Roman" w:eastAsia="Times New Roman" w:hAnsi="Times New Roman" w:cs="Times New Roman"/>
                <w:sz w:val="28"/>
                <w:szCs w:val="28"/>
                <w:lang w:val="ru-RU"/>
              </w:rPr>
              <w:t>составлять лексические и историко-культурные комментарии;</w:t>
            </w:r>
          </w:p>
          <w:p w:rsidR="00F75A4A" w:rsidRPr="00106571"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анализировать сюжет, тематику, проблематику, идейно-художественное содержание произведения;</w:t>
            </w:r>
          </w:p>
          <w:p w:rsidR="00F75A4A" w:rsidRPr="00657DF0"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657DF0">
              <w:rPr>
                <w:rFonts w:ascii="Times New Roman" w:eastAsia="Times New Roman" w:hAnsi="Times New Roman" w:cs="Times New Roman"/>
                <w:sz w:val="28"/>
                <w:szCs w:val="28"/>
                <w:lang w:val="ru-RU"/>
              </w:rPr>
              <w:t>формулировать вопросы по тексту;</w:t>
            </w:r>
          </w:p>
          <w:p w:rsidR="00F75A4A" w:rsidRPr="00657DF0"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657DF0">
              <w:rPr>
                <w:rFonts w:ascii="Times New Roman" w:eastAsia="Times New Roman" w:hAnsi="Times New Roman" w:cs="Times New Roman"/>
                <w:sz w:val="28"/>
                <w:szCs w:val="28"/>
                <w:lang w:val="ru-RU"/>
              </w:rPr>
              <w:t>характер</w:t>
            </w:r>
            <w:r w:rsidR="00657DF0" w:rsidRPr="00657DF0">
              <w:rPr>
                <w:rFonts w:ascii="Times New Roman" w:eastAsia="Times New Roman" w:hAnsi="Times New Roman" w:cs="Times New Roman"/>
                <w:sz w:val="28"/>
                <w:szCs w:val="28"/>
                <w:lang w:val="ru-RU"/>
              </w:rPr>
              <w:t xml:space="preserve">изовать и сопоставлять основных </w:t>
            </w:r>
            <w:r w:rsidRPr="00657DF0">
              <w:rPr>
                <w:rFonts w:ascii="Times New Roman" w:eastAsia="Times New Roman" w:hAnsi="Times New Roman" w:cs="Times New Roman"/>
                <w:sz w:val="28"/>
                <w:szCs w:val="28"/>
                <w:lang w:val="ru-RU"/>
              </w:rPr>
              <w:t>героевпроизведения, выявлять художественные средства их создания;</w:t>
            </w:r>
            <w:r w:rsidR="000B1E2D" w:rsidRPr="00657DF0">
              <w:rPr>
                <w:rFonts w:ascii="Times New Roman" w:eastAsia="Times New Roman" w:hAnsi="Times New Roman" w:cs="Times New Roman"/>
                <w:sz w:val="28"/>
                <w:szCs w:val="28"/>
                <w:lang w:val="ru-RU"/>
              </w:rPr>
              <w:t xml:space="preserve"> </w:t>
            </w:r>
            <w:r w:rsidRPr="00657DF0">
              <w:rPr>
                <w:rFonts w:ascii="Times New Roman" w:eastAsia="Times New Roman" w:hAnsi="Times New Roman" w:cs="Times New Roman"/>
                <w:sz w:val="28"/>
                <w:szCs w:val="28"/>
                <w:lang w:val="ru-RU"/>
              </w:rPr>
              <w:t>определять роль пейзажа и способы выражения внутреннего мира героя;</w:t>
            </w:r>
            <w:r w:rsidR="000B1E2D" w:rsidRPr="00657DF0">
              <w:rPr>
                <w:rFonts w:ascii="Times New Roman" w:eastAsia="Times New Roman" w:hAnsi="Times New Roman" w:cs="Times New Roman"/>
                <w:sz w:val="28"/>
                <w:szCs w:val="28"/>
                <w:lang w:val="ru-RU"/>
              </w:rPr>
              <w:t xml:space="preserve"> </w:t>
            </w:r>
            <w:r w:rsidRPr="00657DF0">
              <w:rPr>
                <w:rFonts w:ascii="Times New Roman" w:eastAsia="Times New Roman" w:hAnsi="Times New Roman" w:cs="Times New Roman"/>
                <w:sz w:val="28"/>
                <w:szCs w:val="28"/>
                <w:lang w:val="ru-RU"/>
              </w:rPr>
              <w:t>анализировать различные формы выражения авторской позиции; давать аргументированный письменный ответ на проблемный вопрос.</w:t>
            </w:r>
          </w:p>
        </w:tc>
      </w:tr>
      <w:tr w:rsidR="00657DF0" w:rsidRPr="00657DF0" w:rsidTr="00657DF0">
        <w:trPr>
          <w:trHeight w:val="4222"/>
        </w:trPr>
        <w:tc>
          <w:tcPr>
            <w:tcW w:w="2680" w:type="dxa"/>
            <w:tcBorders>
              <w:top w:val="single" w:sz="4" w:space="0" w:color="auto"/>
              <w:bottom w:val="single" w:sz="4" w:space="0" w:color="auto"/>
            </w:tcBorders>
          </w:tcPr>
          <w:p w:rsidR="00657DF0" w:rsidRPr="00657DF0" w:rsidRDefault="00657DF0" w:rsidP="00657DF0">
            <w:pPr>
              <w:tabs>
                <w:tab w:val="left" w:pos="14034"/>
              </w:tabs>
              <w:spacing w:line="273" w:lineRule="exact"/>
              <w:ind w:left="140"/>
              <w:rPr>
                <w:rFonts w:ascii="Times New Roman" w:eastAsia="Times New Roman" w:hAnsi="Times New Roman" w:cs="Times New Roman"/>
                <w:sz w:val="28"/>
                <w:szCs w:val="28"/>
              </w:rPr>
            </w:pPr>
            <w:r w:rsidRPr="00657DF0">
              <w:rPr>
                <w:rFonts w:ascii="Times New Roman" w:eastAsia="Times New Roman" w:hAnsi="Times New Roman" w:cs="Times New Roman"/>
                <w:sz w:val="28"/>
                <w:szCs w:val="28"/>
                <w:lang w:val="ru-RU"/>
              </w:rPr>
              <w:t xml:space="preserve">Литература первой половины </w:t>
            </w:r>
            <w:r w:rsidRPr="00C660A9">
              <w:rPr>
                <w:rFonts w:ascii="Times New Roman" w:eastAsia="Times New Roman" w:hAnsi="Times New Roman" w:cs="Times New Roman"/>
                <w:sz w:val="28"/>
                <w:szCs w:val="28"/>
              </w:rPr>
              <w:t>XX</w:t>
            </w:r>
            <w:r w:rsidRPr="00657DF0">
              <w:rPr>
                <w:rFonts w:ascii="Times New Roman" w:eastAsia="Times New Roman" w:hAnsi="Times New Roman" w:cs="Times New Roman"/>
                <w:sz w:val="28"/>
                <w:szCs w:val="28"/>
                <w:lang w:val="ru-RU"/>
              </w:rPr>
              <w:t xml:space="preserve"> века. </w:t>
            </w:r>
            <w:r w:rsidRPr="00657DF0">
              <w:rPr>
                <w:rFonts w:ascii="Times New Roman" w:eastAsia="Times New Roman" w:hAnsi="Times New Roman" w:cs="Times New Roman"/>
                <w:sz w:val="28"/>
                <w:szCs w:val="28"/>
              </w:rPr>
              <w:t>(6 ч.)</w:t>
            </w:r>
          </w:p>
        </w:tc>
        <w:tc>
          <w:tcPr>
            <w:tcW w:w="4240" w:type="dxa"/>
          </w:tcPr>
          <w:p w:rsidR="00657DF0" w:rsidRPr="00C660A9" w:rsidRDefault="00657DF0" w:rsidP="00657DF0">
            <w:pPr>
              <w:tabs>
                <w:tab w:val="left" w:pos="14034"/>
              </w:tabs>
              <w:spacing w:line="273" w:lineRule="exact"/>
              <w:ind w:left="140"/>
              <w:rPr>
                <w:rFonts w:ascii="Times New Roman" w:eastAsia="Times New Roman" w:hAnsi="Times New Roman" w:cs="Times New Roman"/>
                <w:sz w:val="28"/>
                <w:szCs w:val="28"/>
              </w:rPr>
            </w:pPr>
            <w:r w:rsidRPr="00106571">
              <w:rPr>
                <w:rFonts w:ascii="Times New Roman" w:eastAsia="Times New Roman" w:hAnsi="Times New Roman" w:cs="Times New Roman"/>
                <w:sz w:val="28"/>
                <w:szCs w:val="28"/>
                <w:lang w:val="ru-RU"/>
              </w:rPr>
              <w:t xml:space="preserve">Произведения писателей русского зарубежья (не менее двух по выбору). Например, произведения И. С. Шмелёва, М. А. Осоргина, В. В. Набокова, Н. Тэффи, А. Т. Аверченко и др. </w:t>
            </w:r>
            <w:r w:rsidRPr="00C660A9">
              <w:rPr>
                <w:rFonts w:ascii="Times New Roman" w:eastAsia="Times New Roman" w:hAnsi="Times New Roman" w:cs="Times New Roman"/>
                <w:sz w:val="28"/>
                <w:szCs w:val="28"/>
              </w:rPr>
              <w:t>(2 ч.)</w:t>
            </w:r>
          </w:p>
        </w:tc>
        <w:tc>
          <w:tcPr>
            <w:tcW w:w="7942" w:type="dxa"/>
          </w:tcPr>
          <w:p w:rsidR="00657DF0" w:rsidRPr="00106571"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эмоционально воспринимать и выразительно читать литературные произведения;</w:t>
            </w:r>
          </w:p>
          <w:p w:rsidR="00657DF0" w:rsidRPr="00106571"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выражать личное читательское отношение к прочитанному;</w:t>
            </w:r>
          </w:p>
          <w:p w:rsidR="00657DF0" w:rsidRPr="00657DF0"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657DF0">
              <w:rPr>
                <w:rFonts w:ascii="Times New Roman" w:eastAsia="Times New Roman" w:hAnsi="Times New Roman" w:cs="Times New Roman"/>
                <w:sz w:val="28"/>
                <w:szCs w:val="28"/>
                <w:lang w:val="ru-RU"/>
              </w:rPr>
              <w:t>устно</w:t>
            </w:r>
            <w:r>
              <w:rPr>
                <w:rFonts w:ascii="Times New Roman" w:eastAsia="Times New Roman" w:hAnsi="Times New Roman" w:cs="Times New Roman"/>
                <w:sz w:val="28"/>
                <w:szCs w:val="28"/>
                <w:lang w:val="ru-RU"/>
              </w:rPr>
              <w:t xml:space="preserve"> или письменно отвечать на вопросы (с </w:t>
            </w:r>
            <w:r w:rsidRPr="00657DF0">
              <w:rPr>
                <w:rFonts w:ascii="Times New Roman" w:eastAsia="Times New Roman" w:hAnsi="Times New Roman" w:cs="Times New Roman"/>
                <w:sz w:val="28"/>
                <w:szCs w:val="28"/>
                <w:lang w:val="ru-RU"/>
              </w:rPr>
              <w:t xml:space="preserve">использованием </w:t>
            </w:r>
            <w:r>
              <w:rPr>
                <w:rFonts w:ascii="Times New Roman" w:eastAsia="Times New Roman" w:hAnsi="Times New Roman" w:cs="Times New Roman"/>
                <w:sz w:val="28"/>
                <w:szCs w:val="28"/>
                <w:lang w:val="ru-RU"/>
              </w:rPr>
              <w:t xml:space="preserve">цитирования); </w:t>
            </w:r>
            <w:r w:rsidRPr="00657DF0">
              <w:rPr>
                <w:rFonts w:ascii="Times New Roman" w:eastAsia="Times New Roman" w:hAnsi="Times New Roman" w:cs="Times New Roman"/>
                <w:sz w:val="28"/>
                <w:szCs w:val="28"/>
                <w:lang w:val="ru-RU"/>
              </w:rPr>
              <w:t>использовать различные виды пересказа;</w:t>
            </w:r>
          </w:p>
          <w:p w:rsidR="00657DF0" w:rsidRPr="00657DF0"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657DF0">
              <w:rPr>
                <w:rFonts w:ascii="Times New Roman" w:eastAsia="Times New Roman" w:hAnsi="Times New Roman" w:cs="Times New Roman"/>
                <w:sz w:val="28"/>
                <w:szCs w:val="28"/>
                <w:lang w:val="ru-RU"/>
              </w:rPr>
              <w:t>участвовать в коллективном диалоге;</w:t>
            </w:r>
          </w:p>
          <w:p w:rsidR="00657DF0" w:rsidRPr="00106571"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составлять лексические и историко-культурные комментарии;</w:t>
            </w:r>
          </w:p>
          <w:p w:rsidR="00657DF0" w:rsidRPr="00106571"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обобщать материал о писателе и истории создания произведения с использованием статьи учебника, справочной литературы и ресурсов сети «Интернет»;</w:t>
            </w:r>
          </w:p>
          <w:p w:rsidR="00657DF0" w:rsidRPr="00657DF0"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657DF0">
              <w:rPr>
                <w:rFonts w:ascii="Times New Roman" w:eastAsia="Times New Roman" w:hAnsi="Times New Roman" w:cs="Times New Roman"/>
                <w:sz w:val="28"/>
                <w:szCs w:val="28"/>
                <w:lang w:val="ru-RU"/>
              </w:rPr>
              <w:t>анализировать произведение с учётом его родо-жанровой принадлежности;</w:t>
            </w:r>
            <w:r>
              <w:rPr>
                <w:rFonts w:ascii="Times New Roman" w:eastAsia="Times New Roman" w:hAnsi="Times New Roman" w:cs="Times New Roman"/>
                <w:sz w:val="28"/>
                <w:szCs w:val="28"/>
                <w:lang w:val="ru-RU"/>
              </w:rPr>
              <w:t xml:space="preserve"> </w:t>
            </w:r>
            <w:r w:rsidRPr="00657DF0">
              <w:rPr>
                <w:rFonts w:ascii="Times New Roman" w:eastAsia="Times New Roman" w:hAnsi="Times New Roman" w:cs="Times New Roman"/>
                <w:sz w:val="28"/>
                <w:szCs w:val="28"/>
                <w:lang w:val="ru-RU"/>
              </w:rPr>
              <w:t xml:space="preserve">характеризовать и сопоставлять героев произведения, определять художественные средства их </w:t>
            </w:r>
            <w:r>
              <w:rPr>
                <w:rFonts w:ascii="Times New Roman" w:eastAsia="Times New Roman" w:hAnsi="Times New Roman" w:cs="Times New Roman"/>
                <w:sz w:val="28"/>
                <w:szCs w:val="28"/>
                <w:lang w:val="ru-RU"/>
              </w:rPr>
              <w:t xml:space="preserve">создания; </w:t>
            </w:r>
            <w:r w:rsidRPr="00657DF0">
              <w:rPr>
                <w:rFonts w:ascii="Times New Roman" w:eastAsia="Times New Roman" w:hAnsi="Times New Roman" w:cs="Times New Roman"/>
                <w:sz w:val="28"/>
                <w:szCs w:val="28"/>
                <w:lang w:val="ru-RU"/>
              </w:rPr>
              <w:t>выявлять способы создания комического;</w:t>
            </w:r>
          </w:p>
          <w:p w:rsidR="00657DF0" w:rsidRPr="00657DF0"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657DF0">
              <w:rPr>
                <w:rFonts w:ascii="Times New Roman" w:eastAsia="Times New Roman" w:hAnsi="Times New Roman" w:cs="Times New Roman"/>
                <w:sz w:val="28"/>
                <w:szCs w:val="28"/>
                <w:lang w:val="ru-RU"/>
              </w:rPr>
              <w:t>анализировать различные формы выражения авторской позиции;</w:t>
            </w:r>
            <w:r>
              <w:rPr>
                <w:rFonts w:ascii="Times New Roman" w:eastAsia="Times New Roman" w:hAnsi="Times New Roman" w:cs="Times New Roman"/>
                <w:sz w:val="28"/>
                <w:szCs w:val="28"/>
                <w:lang w:val="ru-RU"/>
              </w:rPr>
              <w:t xml:space="preserve"> </w:t>
            </w:r>
            <w:r w:rsidRPr="00657DF0">
              <w:rPr>
                <w:rFonts w:ascii="Times New Roman" w:eastAsia="Times New Roman" w:hAnsi="Times New Roman" w:cs="Times New Roman"/>
                <w:sz w:val="28"/>
                <w:szCs w:val="28"/>
                <w:lang w:val="ru-RU"/>
              </w:rPr>
              <w:t>давать аргументированный письменный ответ на проблемный вопрос;</w:t>
            </w:r>
            <w:r>
              <w:rPr>
                <w:rFonts w:ascii="Times New Roman" w:eastAsia="Times New Roman" w:hAnsi="Times New Roman" w:cs="Times New Roman"/>
                <w:sz w:val="28"/>
                <w:szCs w:val="28"/>
                <w:lang w:val="ru-RU"/>
              </w:rPr>
              <w:t xml:space="preserve"> </w:t>
            </w:r>
            <w:r w:rsidRPr="00657DF0">
              <w:rPr>
                <w:rFonts w:ascii="Times New Roman" w:eastAsia="Times New Roman" w:hAnsi="Times New Roman" w:cs="Times New Roman"/>
                <w:sz w:val="28"/>
                <w:szCs w:val="28"/>
                <w:lang w:val="ru-RU"/>
              </w:rPr>
              <w:t>планировать своё досуговое чтение, обогащать свой круг чтения по рекомендациям учителя и сверстников.</w:t>
            </w:r>
          </w:p>
        </w:tc>
      </w:tr>
    </w:tbl>
    <w:p w:rsidR="00F75A4A" w:rsidRPr="00657DF0" w:rsidRDefault="00F75A4A" w:rsidP="00657DF0">
      <w:pPr>
        <w:widowControl w:val="0"/>
        <w:tabs>
          <w:tab w:val="left" w:pos="14034"/>
        </w:tabs>
        <w:autoSpaceDE w:val="0"/>
        <w:autoSpaceDN w:val="0"/>
        <w:spacing w:after="0" w:line="273" w:lineRule="exact"/>
        <w:ind w:left="140"/>
        <w:rPr>
          <w:rFonts w:ascii="Times New Roman" w:eastAsia="Times New Roman" w:hAnsi="Times New Roman" w:cs="Times New Roman"/>
          <w:sz w:val="28"/>
          <w:szCs w:val="28"/>
        </w:rPr>
        <w:sectPr w:rsidR="00F75A4A" w:rsidRPr="00657DF0" w:rsidSect="00CD1877">
          <w:type w:val="continuous"/>
          <w:pgSz w:w="16840" w:h="11920" w:orient="landscape"/>
          <w:pgMar w:top="1134" w:right="678" w:bottom="1134" w:left="1134" w:header="0" w:footer="928" w:gutter="0"/>
          <w:cols w:space="720"/>
        </w:sectPr>
      </w:pPr>
    </w:p>
    <w:tbl>
      <w:tblPr>
        <w:tblStyle w:val="TableNormal1"/>
        <w:tblW w:w="14862" w:type="dxa"/>
        <w:tblInd w:w="14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680"/>
        <w:gridCol w:w="4240"/>
        <w:gridCol w:w="7942"/>
      </w:tblGrid>
      <w:tr w:rsidR="00657DF0" w:rsidRPr="00657DF0" w:rsidTr="00657DF0">
        <w:trPr>
          <w:trHeight w:val="4505"/>
        </w:trPr>
        <w:tc>
          <w:tcPr>
            <w:tcW w:w="2680" w:type="dxa"/>
            <w:vMerge w:val="restart"/>
          </w:tcPr>
          <w:p w:rsidR="00657DF0" w:rsidRPr="00106571" w:rsidRDefault="00657DF0" w:rsidP="00657DF0">
            <w:pPr>
              <w:tabs>
                <w:tab w:val="left" w:pos="14034"/>
              </w:tabs>
              <w:spacing w:line="273" w:lineRule="exact"/>
              <w:ind w:left="140"/>
              <w:rPr>
                <w:rFonts w:ascii="Times New Roman" w:eastAsia="Times New Roman" w:hAnsi="Times New Roman" w:cs="Times New Roman"/>
                <w:sz w:val="28"/>
                <w:szCs w:val="28"/>
                <w:lang w:val="ru-RU"/>
              </w:rPr>
            </w:pPr>
          </w:p>
        </w:tc>
        <w:tc>
          <w:tcPr>
            <w:tcW w:w="4240" w:type="dxa"/>
          </w:tcPr>
          <w:p w:rsidR="00657DF0" w:rsidRPr="00106571"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Поэзия первой половины ХХ века (не менее трёх стихотворений на тему</w:t>
            </w:r>
          </w:p>
          <w:p w:rsidR="00657DF0" w:rsidRPr="00C660A9" w:rsidRDefault="00657DF0" w:rsidP="00657DF0">
            <w:pPr>
              <w:tabs>
                <w:tab w:val="left" w:pos="14034"/>
              </w:tabs>
              <w:spacing w:line="273" w:lineRule="exact"/>
              <w:ind w:left="140"/>
              <w:rPr>
                <w:rFonts w:ascii="Times New Roman" w:eastAsia="Times New Roman" w:hAnsi="Times New Roman" w:cs="Times New Roman"/>
                <w:sz w:val="28"/>
                <w:szCs w:val="28"/>
              </w:rPr>
            </w:pPr>
            <w:r w:rsidRPr="00106571">
              <w:rPr>
                <w:rFonts w:ascii="Times New Roman" w:eastAsia="Times New Roman" w:hAnsi="Times New Roman" w:cs="Times New Roman"/>
                <w:sz w:val="28"/>
                <w:szCs w:val="28"/>
                <w:lang w:val="ru-RU"/>
              </w:rPr>
              <w:t xml:space="preserve">«Человек и эпоха» по выбору). Например, стихотворения В. В. Маяковского, М. И. Цветаевой, О. Э. Мандельштама, Б. Л. Пастернака и др. </w:t>
            </w:r>
            <w:r w:rsidRPr="00C660A9">
              <w:rPr>
                <w:rFonts w:ascii="Times New Roman" w:eastAsia="Times New Roman" w:hAnsi="Times New Roman" w:cs="Times New Roman"/>
                <w:sz w:val="28"/>
                <w:szCs w:val="28"/>
              </w:rPr>
              <w:t>(1 ч.)</w:t>
            </w:r>
          </w:p>
        </w:tc>
        <w:tc>
          <w:tcPr>
            <w:tcW w:w="7942" w:type="dxa"/>
          </w:tcPr>
          <w:p w:rsidR="00657DF0" w:rsidRPr="00106571"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эмоционально воспринимать и выразительно читать стихотворение (в том числе по наизусть);</w:t>
            </w:r>
          </w:p>
          <w:p w:rsidR="00657DF0" w:rsidRPr="00106571"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выражать личное читательское отношение к прочитанному;</w:t>
            </w:r>
          </w:p>
          <w:p w:rsidR="00657DF0" w:rsidRPr="00F453E8"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657DF0">
              <w:rPr>
                <w:rFonts w:ascii="Times New Roman" w:eastAsia="Times New Roman" w:hAnsi="Times New Roman" w:cs="Times New Roman"/>
                <w:sz w:val="28"/>
                <w:szCs w:val="28"/>
                <w:lang w:val="ru-RU"/>
              </w:rPr>
              <w:t>подбирать и обобщать материалы о поэте с использованием статьи учебника, справочной литературы и ресурсов сети «Интернет»;</w:t>
            </w:r>
            <w:r>
              <w:rPr>
                <w:rFonts w:ascii="Times New Roman" w:eastAsia="Times New Roman" w:hAnsi="Times New Roman" w:cs="Times New Roman"/>
                <w:sz w:val="28"/>
                <w:szCs w:val="28"/>
                <w:lang w:val="ru-RU"/>
              </w:rPr>
              <w:t xml:space="preserve"> </w:t>
            </w:r>
            <w:r w:rsidRPr="00657DF0">
              <w:rPr>
                <w:rFonts w:ascii="Times New Roman" w:eastAsia="Times New Roman" w:hAnsi="Times New Roman" w:cs="Times New Roman"/>
                <w:sz w:val="28"/>
                <w:szCs w:val="28"/>
                <w:lang w:val="ru-RU"/>
              </w:rPr>
              <w:t xml:space="preserve">устно </w:t>
            </w:r>
            <w:r>
              <w:rPr>
                <w:rFonts w:ascii="Times New Roman" w:eastAsia="Times New Roman" w:hAnsi="Times New Roman" w:cs="Times New Roman"/>
                <w:sz w:val="28"/>
                <w:szCs w:val="28"/>
                <w:lang w:val="ru-RU"/>
              </w:rPr>
              <w:t xml:space="preserve">или письменно отвечать на вопросы (с </w:t>
            </w:r>
            <w:r w:rsidRPr="00657DF0">
              <w:rPr>
                <w:rFonts w:ascii="Times New Roman" w:eastAsia="Times New Roman" w:hAnsi="Times New Roman" w:cs="Times New Roman"/>
                <w:sz w:val="28"/>
                <w:szCs w:val="28"/>
                <w:lang w:val="ru-RU"/>
              </w:rPr>
              <w:t xml:space="preserve">использованием </w:t>
            </w:r>
            <w:r>
              <w:rPr>
                <w:rFonts w:ascii="Times New Roman" w:eastAsia="Times New Roman" w:hAnsi="Times New Roman" w:cs="Times New Roman"/>
                <w:sz w:val="28"/>
                <w:szCs w:val="28"/>
                <w:lang w:val="ru-RU"/>
              </w:rPr>
              <w:t xml:space="preserve">цитирования); </w:t>
            </w:r>
            <w:r w:rsidRPr="00657DF0">
              <w:rPr>
                <w:rFonts w:ascii="Times New Roman" w:eastAsia="Times New Roman" w:hAnsi="Times New Roman" w:cs="Times New Roman"/>
                <w:sz w:val="28"/>
                <w:szCs w:val="28"/>
                <w:lang w:val="ru-RU"/>
              </w:rPr>
              <w:t>участвовать в</w:t>
            </w:r>
            <w:r w:rsidR="00F453E8">
              <w:rPr>
                <w:rFonts w:ascii="Times New Roman" w:eastAsia="Times New Roman" w:hAnsi="Times New Roman" w:cs="Times New Roman"/>
                <w:sz w:val="28"/>
                <w:szCs w:val="28"/>
                <w:lang w:val="ru-RU"/>
              </w:rPr>
              <w:t xml:space="preserve"> коллективном диалоге; </w:t>
            </w:r>
            <w:r w:rsidRPr="00F453E8">
              <w:rPr>
                <w:rFonts w:ascii="Times New Roman" w:eastAsia="Times New Roman" w:hAnsi="Times New Roman" w:cs="Times New Roman"/>
                <w:sz w:val="28"/>
                <w:szCs w:val="28"/>
                <w:lang w:val="ru-RU"/>
              </w:rPr>
              <w:t>составлять лексические и историко-культурные комментарии; анализировать тематику, проблематику, художественные особенности лирического произведения;</w:t>
            </w:r>
          </w:p>
          <w:p w:rsidR="00657DF0" w:rsidRPr="00657DF0"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657DF0">
              <w:rPr>
                <w:rFonts w:ascii="Times New Roman" w:eastAsia="Times New Roman" w:hAnsi="Times New Roman" w:cs="Times New Roman"/>
                <w:sz w:val="28"/>
                <w:szCs w:val="28"/>
                <w:lang w:val="ru-RU"/>
              </w:rPr>
              <w:t>характеризовать лирического героя стихотворения;</w:t>
            </w:r>
          </w:p>
          <w:p w:rsidR="00657DF0" w:rsidRPr="00657DF0"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657DF0">
              <w:rPr>
                <w:rFonts w:ascii="Times New Roman" w:eastAsia="Times New Roman" w:hAnsi="Times New Roman" w:cs="Times New Roman"/>
                <w:sz w:val="28"/>
                <w:szCs w:val="28"/>
                <w:lang w:val="ru-RU"/>
              </w:rPr>
              <w:t>сопоставлять стихотворения одного и разных авторов по заданным основаниям;</w:t>
            </w:r>
            <w:r>
              <w:rPr>
                <w:rFonts w:ascii="Times New Roman" w:eastAsia="Times New Roman" w:hAnsi="Times New Roman" w:cs="Times New Roman"/>
                <w:sz w:val="28"/>
                <w:szCs w:val="28"/>
                <w:lang w:val="ru-RU"/>
              </w:rPr>
              <w:t xml:space="preserve"> </w:t>
            </w:r>
            <w:r w:rsidRPr="00657DF0">
              <w:rPr>
                <w:rFonts w:ascii="Times New Roman" w:eastAsia="Times New Roman" w:hAnsi="Times New Roman" w:cs="Times New Roman"/>
                <w:sz w:val="28"/>
                <w:szCs w:val="28"/>
                <w:lang w:val="ru-RU"/>
              </w:rPr>
              <w:t>планировать своё досуговое чтение, обогащать свой круг чтения по рекомендациям учителя и сверстников.</w:t>
            </w:r>
          </w:p>
        </w:tc>
      </w:tr>
      <w:tr w:rsidR="00657DF0" w:rsidRPr="00657DF0" w:rsidTr="000B1E2D">
        <w:trPr>
          <w:trHeight w:val="3572"/>
        </w:trPr>
        <w:tc>
          <w:tcPr>
            <w:tcW w:w="2680" w:type="dxa"/>
            <w:vMerge/>
            <w:tcBorders>
              <w:top w:val="nil"/>
              <w:bottom w:val="nil"/>
            </w:tcBorders>
          </w:tcPr>
          <w:p w:rsidR="00657DF0" w:rsidRPr="00657DF0" w:rsidRDefault="00657DF0" w:rsidP="00657DF0">
            <w:pPr>
              <w:tabs>
                <w:tab w:val="left" w:pos="14034"/>
              </w:tabs>
              <w:spacing w:line="273" w:lineRule="exact"/>
              <w:ind w:left="140"/>
              <w:rPr>
                <w:rFonts w:ascii="Times New Roman" w:eastAsia="Times New Roman" w:hAnsi="Times New Roman" w:cs="Times New Roman"/>
                <w:sz w:val="28"/>
                <w:szCs w:val="28"/>
                <w:lang w:val="ru-RU"/>
              </w:rPr>
            </w:pPr>
          </w:p>
        </w:tc>
        <w:tc>
          <w:tcPr>
            <w:tcW w:w="4240" w:type="dxa"/>
            <w:vMerge w:val="restart"/>
          </w:tcPr>
          <w:p w:rsidR="00657DF0" w:rsidRPr="00C660A9" w:rsidRDefault="00657DF0" w:rsidP="00657DF0">
            <w:pPr>
              <w:tabs>
                <w:tab w:val="left" w:pos="14034"/>
              </w:tabs>
              <w:spacing w:line="273" w:lineRule="exact"/>
              <w:ind w:left="140"/>
              <w:rPr>
                <w:rFonts w:ascii="Times New Roman" w:eastAsia="Times New Roman" w:hAnsi="Times New Roman" w:cs="Times New Roman"/>
                <w:sz w:val="28"/>
                <w:szCs w:val="28"/>
              </w:rPr>
            </w:pPr>
            <w:r w:rsidRPr="00657DF0">
              <w:rPr>
                <w:rFonts w:ascii="Times New Roman" w:eastAsia="Times New Roman" w:hAnsi="Times New Roman" w:cs="Times New Roman"/>
                <w:sz w:val="28"/>
                <w:szCs w:val="28"/>
                <w:lang w:val="ru-RU"/>
              </w:rPr>
              <w:t xml:space="preserve">М. А. Булгаков (одна повесть по выбору). </w:t>
            </w:r>
            <w:r w:rsidRPr="00106571">
              <w:rPr>
                <w:rFonts w:ascii="Times New Roman" w:eastAsia="Times New Roman" w:hAnsi="Times New Roman" w:cs="Times New Roman"/>
                <w:sz w:val="28"/>
                <w:szCs w:val="28"/>
                <w:lang w:val="ru-RU"/>
              </w:rPr>
              <w:t xml:space="preserve">Например, «Собачье сердце» и др. </w:t>
            </w:r>
            <w:r w:rsidRPr="00C660A9">
              <w:rPr>
                <w:rFonts w:ascii="Times New Roman" w:eastAsia="Times New Roman" w:hAnsi="Times New Roman" w:cs="Times New Roman"/>
                <w:sz w:val="28"/>
                <w:szCs w:val="28"/>
              </w:rPr>
              <w:t>(3 ч.)</w:t>
            </w:r>
          </w:p>
        </w:tc>
        <w:tc>
          <w:tcPr>
            <w:tcW w:w="7942" w:type="dxa"/>
            <w:vMerge w:val="restart"/>
          </w:tcPr>
          <w:p w:rsidR="00657DF0" w:rsidRPr="00106571"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воспринимать и выразительно читать литературное произведение;</w:t>
            </w:r>
          </w:p>
          <w:p w:rsidR="00657DF0" w:rsidRPr="00106571"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выражать личное читательское отношение к прочитанному;</w:t>
            </w:r>
          </w:p>
          <w:p w:rsidR="00657DF0" w:rsidRPr="00657DF0"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657DF0">
              <w:rPr>
                <w:rFonts w:ascii="Times New Roman" w:eastAsia="Times New Roman" w:hAnsi="Times New Roman" w:cs="Times New Roman"/>
                <w:sz w:val="28"/>
                <w:szCs w:val="28"/>
                <w:lang w:val="ru-RU"/>
              </w:rPr>
              <w:t xml:space="preserve">устно </w:t>
            </w:r>
            <w:r>
              <w:rPr>
                <w:rFonts w:ascii="Times New Roman" w:eastAsia="Times New Roman" w:hAnsi="Times New Roman" w:cs="Times New Roman"/>
                <w:sz w:val="28"/>
                <w:szCs w:val="28"/>
                <w:lang w:val="ru-RU"/>
              </w:rPr>
              <w:t xml:space="preserve">или письменно отвечать на вопросы </w:t>
            </w:r>
            <w:r w:rsidRPr="00657DF0">
              <w:rPr>
                <w:rFonts w:ascii="Times New Roman" w:eastAsia="Times New Roman" w:hAnsi="Times New Roman" w:cs="Times New Roman"/>
                <w:sz w:val="28"/>
                <w:szCs w:val="28"/>
                <w:lang w:val="ru-RU"/>
              </w:rPr>
              <w:t>(с использованием цитирования); участвовать в коллективном диалоге; составлять лексические и историко-культурные комментарии; обобщать материал о писателе и истории создания произведения с использованием статьи учебника, справочной литературы и ресурсов сети «Интернет»;</w:t>
            </w:r>
          </w:p>
          <w:p w:rsidR="00657DF0" w:rsidRPr="00106571"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анализировать сюжет, тематику, проблематику, идейно-художественное содержание повести;</w:t>
            </w:r>
          </w:p>
          <w:p w:rsidR="00657DF0" w:rsidRPr="00106571"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формулировать вопросы по тексту произведения;</w:t>
            </w:r>
          </w:p>
        </w:tc>
      </w:tr>
      <w:tr w:rsidR="00657DF0" w:rsidRPr="00657DF0" w:rsidTr="00657DF0">
        <w:trPr>
          <w:trHeight w:val="678"/>
        </w:trPr>
        <w:tc>
          <w:tcPr>
            <w:tcW w:w="2680" w:type="dxa"/>
            <w:tcBorders>
              <w:top w:val="nil"/>
            </w:tcBorders>
          </w:tcPr>
          <w:p w:rsidR="00657DF0" w:rsidRPr="00106571" w:rsidRDefault="00657DF0" w:rsidP="00657DF0">
            <w:pPr>
              <w:tabs>
                <w:tab w:val="left" w:pos="14034"/>
              </w:tabs>
              <w:spacing w:line="273" w:lineRule="exact"/>
              <w:ind w:left="140"/>
              <w:rPr>
                <w:rFonts w:ascii="Times New Roman" w:eastAsia="Times New Roman" w:hAnsi="Times New Roman" w:cs="Times New Roman"/>
                <w:sz w:val="28"/>
                <w:szCs w:val="28"/>
                <w:lang w:val="ru-RU"/>
              </w:rPr>
            </w:pPr>
          </w:p>
        </w:tc>
        <w:tc>
          <w:tcPr>
            <w:tcW w:w="4240" w:type="dxa"/>
            <w:vMerge/>
          </w:tcPr>
          <w:p w:rsidR="00657DF0" w:rsidRPr="00106571" w:rsidRDefault="00657DF0" w:rsidP="00657DF0">
            <w:pPr>
              <w:tabs>
                <w:tab w:val="left" w:pos="14034"/>
              </w:tabs>
              <w:spacing w:line="273" w:lineRule="exact"/>
              <w:ind w:left="140"/>
              <w:rPr>
                <w:rFonts w:ascii="Times New Roman" w:eastAsia="Times New Roman" w:hAnsi="Times New Roman" w:cs="Times New Roman"/>
                <w:sz w:val="28"/>
                <w:szCs w:val="28"/>
                <w:lang w:val="ru-RU"/>
              </w:rPr>
            </w:pPr>
          </w:p>
        </w:tc>
        <w:tc>
          <w:tcPr>
            <w:tcW w:w="7942" w:type="dxa"/>
            <w:vMerge/>
          </w:tcPr>
          <w:p w:rsidR="00657DF0" w:rsidRPr="00106571" w:rsidRDefault="00657DF0" w:rsidP="00657DF0">
            <w:pPr>
              <w:tabs>
                <w:tab w:val="left" w:pos="14034"/>
              </w:tabs>
              <w:spacing w:line="273" w:lineRule="exact"/>
              <w:ind w:left="140"/>
              <w:rPr>
                <w:rFonts w:ascii="Times New Roman" w:eastAsia="Times New Roman" w:hAnsi="Times New Roman" w:cs="Times New Roman"/>
                <w:sz w:val="28"/>
                <w:szCs w:val="28"/>
                <w:lang w:val="ru-RU"/>
              </w:rPr>
            </w:pPr>
          </w:p>
        </w:tc>
      </w:tr>
    </w:tbl>
    <w:p w:rsidR="00F75A4A" w:rsidRPr="00106571" w:rsidRDefault="00F75A4A" w:rsidP="00657DF0">
      <w:pPr>
        <w:widowControl w:val="0"/>
        <w:tabs>
          <w:tab w:val="left" w:pos="14034"/>
        </w:tabs>
        <w:autoSpaceDE w:val="0"/>
        <w:autoSpaceDN w:val="0"/>
        <w:spacing w:after="0" w:line="273" w:lineRule="exact"/>
        <w:ind w:left="140"/>
        <w:rPr>
          <w:rFonts w:ascii="Times New Roman" w:eastAsia="Times New Roman" w:hAnsi="Times New Roman" w:cs="Times New Roman"/>
          <w:sz w:val="28"/>
          <w:szCs w:val="28"/>
        </w:rPr>
        <w:sectPr w:rsidR="00F75A4A" w:rsidRPr="00106571" w:rsidSect="00CD1877">
          <w:type w:val="continuous"/>
          <w:pgSz w:w="16840" w:h="11920" w:orient="landscape"/>
          <w:pgMar w:top="1134" w:right="678" w:bottom="1134" w:left="1134" w:header="0" w:footer="928" w:gutter="0"/>
          <w:cols w:space="720"/>
        </w:sectPr>
      </w:pPr>
    </w:p>
    <w:tbl>
      <w:tblPr>
        <w:tblStyle w:val="TableNormal1"/>
        <w:tblW w:w="14862" w:type="dxa"/>
        <w:tblInd w:w="14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678"/>
        <w:gridCol w:w="4246"/>
        <w:gridCol w:w="7938"/>
      </w:tblGrid>
      <w:tr w:rsidR="00F75A4A" w:rsidRPr="00657DF0" w:rsidTr="006F1AAE">
        <w:trPr>
          <w:trHeight w:val="810"/>
        </w:trPr>
        <w:tc>
          <w:tcPr>
            <w:tcW w:w="2678" w:type="dxa"/>
            <w:vMerge w:val="restart"/>
          </w:tcPr>
          <w:p w:rsidR="00F75A4A" w:rsidRPr="006F1AAE"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6F1AAE">
              <w:rPr>
                <w:rFonts w:ascii="Times New Roman" w:eastAsia="Times New Roman" w:hAnsi="Times New Roman" w:cs="Times New Roman"/>
                <w:sz w:val="28"/>
                <w:szCs w:val="28"/>
                <w:lang w:val="ru-RU"/>
              </w:rPr>
              <w:lastRenderedPageBreak/>
              <w:t xml:space="preserve">Литература второй половины </w:t>
            </w:r>
            <w:r w:rsidRPr="00C660A9">
              <w:rPr>
                <w:rFonts w:ascii="Times New Roman" w:eastAsia="Times New Roman" w:hAnsi="Times New Roman" w:cs="Times New Roman"/>
                <w:sz w:val="28"/>
                <w:szCs w:val="28"/>
              </w:rPr>
              <w:t>XX</w:t>
            </w:r>
            <w:r w:rsidRPr="006F1AAE">
              <w:rPr>
                <w:rFonts w:ascii="Times New Roman" w:eastAsia="Times New Roman" w:hAnsi="Times New Roman" w:cs="Times New Roman"/>
                <w:sz w:val="28"/>
                <w:szCs w:val="28"/>
                <w:lang w:val="ru-RU"/>
              </w:rPr>
              <w:t xml:space="preserve"> века. (12 ч.)</w:t>
            </w:r>
          </w:p>
        </w:tc>
        <w:tc>
          <w:tcPr>
            <w:tcW w:w="4246" w:type="dxa"/>
          </w:tcPr>
          <w:p w:rsidR="00F75A4A" w:rsidRPr="00C660A9" w:rsidRDefault="00F75A4A" w:rsidP="00657DF0">
            <w:pPr>
              <w:tabs>
                <w:tab w:val="left" w:pos="14034"/>
              </w:tabs>
              <w:spacing w:line="273" w:lineRule="exact"/>
              <w:ind w:left="140"/>
              <w:rPr>
                <w:rFonts w:ascii="Times New Roman" w:eastAsia="Times New Roman" w:hAnsi="Times New Roman" w:cs="Times New Roman"/>
                <w:sz w:val="28"/>
                <w:szCs w:val="28"/>
              </w:rPr>
            </w:pPr>
            <w:r w:rsidRPr="00106571">
              <w:rPr>
                <w:rFonts w:ascii="Times New Roman" w:eastAsia="Times New Roman" w:hAnsi="Times New Roman" w:cs="Times New Roman"/>
                <w:sz w:val="28"/>
                <w:szCs w:val="28"/>
                <w:lang w:val="ru-RU"/>
              </w:rPr>
              <w:t xml:space="preserve">А. Т. Твардовский. Поэма «Василий  Тёркин» (главы «Переправа», «Гармонь» «Два солдата», «Поединок» и др.) </w:t>
            </w:r>
            <w:r w:rsidRPr="00C660A9">
              <w:rPr>
                <w:rFonts w:ascii="Times New Roman" w:eastAsia="Times New Roman" w:hAnsi="Times New Roman" w:cs="Times New Roman"/>
                <w:sz w:val="28"/>
                <w:szCs w:val="28"/>
              </w:rPr>
              <w:t>(3 ч.)</w:t>
            </w:r>
          </w:p>
        </w:tc>
        <w:tc>
          <w:tcPr>
            <w:tcW w:w="7938" w:type="dxa"/>
          </w:tcPr>
          <w:p w:rsidR="00F75A4A" w:rsidRPr="00106571"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эмоционально воспринимать и выразительно читать произведение (в том числе наизусть);</w:t>
            </w:r>
          </w:p>
          <w:p w:rsidR="00F75A4A" w:rsidRPr="00106571"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выражать личное читательское отношение к прочитанному;</w:t>
            </w:r>
          </w:p>
          <w:p w:rsidR="00F75A4A" w:rsidRPr="00106571"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составлять тезисный план статьи учебника;</w:t>
            </w:r>
          </w:p>
          <w:p w:rsidR="00F75A4A" w:rsidRPr="00657DF0"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657DF0">
              <w:rPr>
                <w:rFonts w:ascii="Times New Roman" w:eastAsia="Times New Roman" w:hAnsi="Times New Roman" w:cs="Times New Roman"/>
                <w:sz w:val="28"/>
                <w:szCs w:val="28"/>
                <w:lang w:val="ru-RU"/>
              </w:rPr>
              <w:t xml:space="preserve">устно </w:t>
            </w:r>
            <w:r>
              <w:rPr>
                <w:rFonts w:ascii="Times New Roman" w:eastAsia="Times New Roman" w:hAnsi="Times New Roman" w:cs="Times New Roman"/>
                <w:sz w:val="28"/>
                <w:szCs w:val="28"/>
                <w:lang w:val="ru-RU"/>
              </w:rPr>
              <w:t xml:space="preserve">или </w:t>
            </w:r>
            <w:r w:rsidR="00F75A4A" w:rsidRPr="00657DF0">
              <w:rPr>
                <w:rFonts w:ascii="Times New Roman" w:eastAsia="Times New Roman" w:hAnsi="Times New Roman" w:cs="Times New Roman"/>
                <w:sz w:val="28"/>
                <w:szCs w:val="28"/>
                <w:lang w:val="ru-RU"/>
              </w:rPr>
              <w:t>письм</w:t>
            </w:r>
            <w:r>
              <w:rPr>
                <w:rFonts w:ascii="Times New Roman" w:eastAsia="Times New Roman" w:hAnsi="Times New Roman" w:cs="Times New Roman"/>
                <w:sz w:val="28"/>
                <w:szCs w:val="28"/>
                <w:lang w:val="ru-RU"/>
              </w:rPr>
              <w:t xml:space="preserve">енно отвечать на вопросы (с </w:t>
            </w:r>
            <w:r w:rsidR="00F75A4A" w:rsidRPr="00657DF0">
              <w:rPr>
                <w:rFonts w:ascii="Times New Roman" w:eastAsia="Times New Roman" w:hAnsi="Times New Roman" w:cs="Times New Roman"/>
                <w:sz w:val="28"/>
                <w:szCs w:val="28"/>
                <w:lang w:val="ru-RU"/>
              </w:rPr>
              <w:t>использованием цитирования);</w:t>
            </w:r>
            <w:r w:rsidRPr="00657DF0">
              <w:rPr>
                <w:rFonts w:ascii="Times New Roman" w:eastAsia="Times New Roman" w:hAnsi="Times New Roman" w:cs="Times New Roman"/>
                <w:sz w:val="28"/>
                <w:szCs w:val="28"/>
                <w:lang w:val="ru-RU"/>
              </w:rPr>
              <w:t xml:space="preserve"> </w:t>
            </w:r>
            <w:r w:rsidR="00F75A4A" w:rsidRPr="00657DF0">
              <w:rPr>
                <w:rFonts w:ascii="Times New Roman" w:eastAsia="Times New Roman" w:hAnsi="Times New Roman" w:cs="Times New Roman"/>
                <w:sz w:val="28"/>
                <w:szCs w:val="28"/>
                <w:lang w:val="ru-RU"/>
              </w:rPr>
              <w:t>участвовать в коллективном диалоге;</w:t>
            </w:r>
            <w:r w:rsidRPr="00657DF0">
              <w:rPr>
                <w:rFonts w:ascii="Times New Roman" w:eastAsia="Times New Roman" w:hAnsi="Times New Roman" w:cs="Times New Roman"/>
                <w:sz w:val="28"/>
                <w:szCs w:val="28"/>
                <w:lang w:val="ru-RU"/>
              </w:rPr>
              <w:t xml:space="preserve"> </w:t>
            </w:r>
            <w:r w:rsidR="00F75A4A" w:rsidRPr="00657DF0">
              <w:rPr>
                <w:rFonts w:ascii="Times New Roman" w:eastAsia="Times New Roman" w:hAnsi="Times New Roman" w:cs="Times New Roman"/>
                <w:sz w:val="28"/>
                <w:szCs w:val="28"/>
                <w:lang w:val="ru-RU"/>
              </w:rPr>
              <w:t>составлять лексические и историко-культурные комментарии;</w:t>
            </w:r>
          </w:p>
          <w:p w:rsidR="00F75A4A" w:rsidRDefault="00F75A4A" w:rsidP="00657DF0">
            <w:pPr>
              <w:tabs>
                <w:tab w:val="left" w:pos="14034"/>
              </w:tabs>
              <w:spacing w:line="273" w:lineRule="exact"/>
              <w:ind w:left="140"/>
              <w:rPr>
                <w:rFonts w:ascii="Times New Roman" w:eastAsia="Times New Roman" w:hAnsi="Times New Roman" w:cs="Times New Roman"/>
                <w:sz w:val="28"/>
                <w:szCs w:val="28"/>
              </w:rPr>
            </w:pPr>
            <w:r w:rsidRPr="00106571">
              <w:rPr>
                <w:rFonts w:ascii="Times New Roman" w:eastAsia="Times New Roman" w:hAnsi="Times New Roman" w:cs="Times New Roman"/>
                <w:sz w:val="28"/>
                <w:szCs w:val="28"/>
                <w:lang w:val="ru-RU"/>
              </w:rPr>
              <w:t>обобщать материал о поэте и истории создания поэмы с использованием статьи учебника, справочной литературы и ресурсов сети «Интернет».</w:t>
            </w:r>
            <w:r w:rsidR="00657DF0" w:rsidRPr="00106571">
              <w:rPr>
                <w:rFonts w:ascii="Times New Roman" w:eastAsia="Times New Roman" w:hAnsi="Times New Roman" w:cs="Times New Roman"/>
                <w:sz w:val="28"/>
                <w:szCs w:val="28"/>
                <w:lang w:val="ru-RU"/>
              </w:rPr>
              <w:t xml:space="preserve"> </w:t>
            </w:r>
            <w:r w:rsidR="00657DF0" w:rsidRPr="00657DF0">
              <w:rPr>
                <w:rFonts w:ascii="Times New Roman" w:eastAsia="Times New Roman" w:hAnsi="Times New Roman" w:cs="Times New Roman"/>
                <w:sz w:val="28"/>
                <w:szCs w:val="28"/>
              </w:rPr>
              <w:t>А</w:t>
            </w:r>
            <w:r w:rsidRPr="00657DF0">
              <w:rPr>
                <w:rFonts w:ascii="Times New Roman" w:eastAsia="Times New Roman" w:hAnsi="Times New Roman" w:cs="Times New Roman"/>
                <w:sz w:val="28"/>
                <w:szCs w:val="28"/>
              </w:rPr>
              <w:t>нализировать сюжет поэмы, тематику, проблематику, идейно-художественное содержание;</w:t>
            </w:r>
          </w:p>
          <w:p w:rsidR="006F1AAE" w:rsidRPr="00657DF0" w:rsidRDefault="006F1AAE" w:rsidP="00657DF0">
            <w:pPr>
              <w:tabs>
                <w:tab w:val="left" w:pos="14034"/>
              </w:tabs>
              <w:spacing w:line="273" w:lineRule="exact"/>
              <w:ind w:left="140"/>
              <w:rPr>
                <w:rFonts w:ascii="Times New Roman" w:eastAsia="Times New Roman" w:hAnsi="Times New Roman" w:cs="Times New Roman"/>
                <w:sz w:val="28"/>
                <w:szCs w:val="28"/>
              </w:rPr>
            </w:pPr>
          </w:p>
        </w:tc>
      </w:tr>
      <w:tr w:rsidR="00F75A4A" w:rsidRPr="006F1AAE" w:rsidTr="006F1AAE">
        <w:trPr>
          <w:trHeight w:val="4948"/>
        </w:trPr>
        <w:tc>
          <w:tcPr>
            <w:tcW w:w="2678" w:type="dxa"/>
            <w:vMerge/>
            <w:tcBorders>
              <w:top w:val="nil"/>
            </w:tcBorders>
          </w:tcPr>
          <w:p w:rsidR="00F75A4A" w:rsidRPr="00657DF0" w:rsidRDefault="00F75A4A" w:rsidP="00657DF0">
            <w:pPr>
              <w:tabs>
                <w:tab w:val="left" w:pos="14034"/>
              </w:tabs>
              <w:spacing w:line="273" w:lineRule="exact"/>
              <w:ind w:left="140"/>
              <w:rPr>
                <w:rFonts w:ascii="Times New Roman" w:eastAsia="Times New Roman" w:hAnsi="Times New Roman" w:cs="Times New Roman"/>
                <w:sz w:val="28"/>
                <w:szCs w:val="28"/>
              </w:rPr>
            </w:pPr>
          </w:p>
        </w:tc>
        <w:tc>
          <w:tcPr>
            <w:tcW w:w="4246" w:type="dxa"/>
          </w:tcPr>
          <w:p w:rsidR="00F75A4A" w:rsidRPr="006F1AAE" w:rsidRDefault="006F1AAE" w:rsidP="00657DF0">
            <w:pPr>
              <w:tabs>
                <w:tab w:val="left" w:pos="14034"/>
              </w:tabs>
              <w:spacing w:line="273" w:lineRule="exact"/>
              <w:ind w:left="140"/>
              <w:rPr>
                <w:rFonts w:ascii="Times New Roman" w:eastAsia="Times New Roman" w:hAnsi="Times New Roman" w:cs="Times New Roman"/>
                <w:sz w:val="28"/>
                <w:szCs w:val="28"/>
                <w:lang w:val="ru-RU"/>
              </w:rPr>
            </w:pPr>
            <w:r w:rsidRPr="006F1AAE">
              <w:rPr>
                <w:rFonts w:ascii="Times New Roman" w:eastAsia="Times New Roman" w:hAnsi="Times New Roman" w:cs="Times New Roman"/>
                <w:sz w:val="28"/>
                <w:szCs w:val="28"/>
                <w:lang w:val="ru-RU"/>
              </w:rPr>
              <w:t xml:space="preserve">М. А. Шолохов. </w:t>
            </w:r>
            <w:r w:rsidR="00F75A4A" w:rsidRPr="006F1AAE">
              <w:rPr>
                <w:rFonts w:ascii="Times New Roman" w:eastAsia="Times New Roman" w:hAnsi="Times New Roman" w:cs="Times New Roman"/>
                <w:sz w:val="28"/>
                <w:szCs w:val="28"/>
                <w:lang w:val="ru-RU"/>
              </w:rPr>
              <w:t>Рассказ «Судьба  человека». (2 ч.)</w:t>
            </w:r>
          </w:p>
        </w:tc>
        <w:tc>
          <w:tcPr>
            <w:tcW w:w="7938" w:type="dxa"/>
          </w:tcPr>
          <w:p w:rsidR="00F75A4A" w:rsidRPr="006F1AAE"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6F1AAE">
              <w:rPr>
                <w:rFonts w:ascii="Times New Roman" w:eastAsia="Times New Roman" w:hAnsi="Times New Roman" w:cs="Times New Roman"/>
                <w:sz w:val="28"/>
                <w:szCs w:val="28"/>
                <w:lang w:val="ru-RU"/>
              </w:rPr>
              <w:t>формулировать вопросы по тексту произведения;</w:t>
            </w:r>
          </w:p>
          <w:p w:rsidR="00F75A4A" w:rsidRPr="006F1AAE"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6F1AAE">
              <w:rPr>
                <w:rFonts w:ascii="Times New Roman" w:eastAsia="Times New Roman" w:hAnsi="Times New Roman" w:cs="Times New Roman"/>
                <w:sz w:val="28"/>
                <w:szCs w:val="28"/>
                <w:lang w:val="ru-RU"/>
              </w:rPr>
              <w:t>использовать различные виды пересказа;</w:t>
            </w:r>
          </w:p>
          <w:p w:rsidR="00F75A4A" w:rsidRPr="00106571"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6F1AAE">
              <w:rPr>
                <w:rFonts w:ascii="Times New Roman" w:eastAsia="Times New Roman" w:hAnsi="Times New Roman" w:cs="Times New Roman"/>
                <w:sz w:val="28"/>
                <w:szCs w:val="28"/>
                <w:lang w:val="ru-RU"/>
              </w:rPr>
              <w:t xml:space="preserve">характеризовать героя поэмы, </w:t>
            </w:r>
            <w:r w:rsidRPr="00106571">
              <w:rPr>
                <w:rFonts w:ascii="Times New Roman" w:eastAsia="Times New Roman" w:hAnsi="Times New Roman" w:cs="Times New Roman"/>
                <w:sz w:val="28"/>
                <w:szCs w:val="28"/>
                <w:lang w:val="ru-RU"/>
              </w:rPr>
              <w:t>выявлять художественные средства создания художественных образов;</w:t>
            </w:r>
          </w:p>
          <w:p w:rsidR="00F75A4A" w:rsidRPr="00106571"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выявлять фольклорные традиции в поэме, определять художественные функции фольклорных мотивов, образов, поэтических средств с занесением информации в таблицу;</w:t>
            </w:r>
          </w:p>
          <w:p w:rsidR="00F75A4A" w:rsidRPr="00106571"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характеризовать способы создания комического в произведении;</w:t>
            </w:r>
          </w:p>
          <w:p w:rsidR="00F75A4A" w:rsidRPr="00106571"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анализировать форму выражения авторской позиции;</w:t>
            </w:r>
          </w:p>
          <w:p w:rsidR="00F75A4A" w:rsidRPr="00106571" w:rsidRDefault="00F75A4A"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выявлять в поэме признаки лирики и эпоса;</w:t>
            </w:r>
          </w:p>
          <w:p w:rsidR="006F1AAE" w:rsidRPr="006F1AAE" w:rsidRDefault="00F75A4A" w:rsidP="006F1AAE">
            <w:pPr>
              <w:tabs>
                <w:tab w:val="left" w:pos="14034"/>
              </w:tabs>
              <w:spacing w:line="273" w:lineRule="exact"/>
              <w:ind w:left="140"/>
              <w:rPr>
                <w:rFonts w:ascii="Times New Roman" w:eastAsia="Times New Roman" w:hAnsi="Times New Roman" w:cs="Times New Roman"/>
                <w:sz w:val="28"/>
                <w:szCs w:val="28"/>
                <w:lang w:val="ru-RU"/>
              </w:rPr>
            </w:pPr>
            <w:r w:rsidRPr="006F1AAE">
              <w:rPr>
                <w:rFonts w:ascii="Times New Roman" w:eastAsia="Times New Roman" w:hAnsi="Times New Roman" w:cs="Times New Roman"/>
                <w:sz w:val="28"/>
                <w:szCs w:val="28"/>
                <w:lang w:val="ru-RU"/>
              </w:rPr>
              <w:t xml:space="preserve">давать аргументированный письменный ответ на проблемный вопрос. </w:t>
            </w:r>
            <w:r w:rsidR="006F1AAE">
              <w:rPr>
                <w:rFonts w:ascii="Times New Roman" w:eastAsia="Times New Roman" w:hAnsi="Times New Roman" w:cs="Times New Roman"/>
                <w:sz w:val="28"/>
                <w:szCs w:val="28"/>
                <w:lang w:val="ru-RU"/>
              </w:rPr>
              <w:t xml:space="preserve"> </w:t>
            </w:r>
            <w:r w:rsidRPr="006F1AAE">
              <w:rPr>
                <w:rFonts w:ascii="Times New Roman" w:eastAsia="Times New Roman" w:hAnsi="Times New Roman" w:cs="Times New Roman"/>
                <w:sz w:val="28"/>
                <w:szCs w:val="28"/>
                <w:lang w:val="ru-RU"/>
              </w:rPr>
              <w:t>воспринимать и выразительно читать литературное произведение;</w:t>
            </w:r>
            <w:r w:rsidR="006F1AAE" w:rsidRPr="006F1AAE">
              <w:rPr>
                <w:rFonts w:ascii="Times New Roman" w:eastAsia="Times New Roman" w:hAnsi="Times New Roman" w:cs="Times New Roman"/>
                <w:sz w:val="28"/>
                <w:szCs w:val="28"/>
                <w:lang w:val="ru-RU"/>
              </w:rPr>
              <w:t xml:space="preserve"> выражать личное читател</w:t>
            </w:r>
            <w:r w:rsidR="006F1AAE">
              <w:rPr>
                <w:rFonts w:ascii="Times New Roman" w:eastAsia="Times New Roman" w:hAnsi="Times New Roman" w:cs="Times New Roman"/>
                <w:sz w:val="28"/>
                <w:szCs w:val="28"/>
                <w:lang w:val="ru-RU"/>
              </w:rPr>
              <w:t xml:space="preserve">ьское отношение к прочитанному; </w:t>
            </w:r>
            <w:r w:rsidR="006F1AAE" w:rsidRPr="00657DF0">
              <w:rPr>
                <w:rFonts w:ascii="Times New Roman" w:eastAsia="Times New Roman" w:hAnsi="Times New Roman" w:cs="Times New Roman"/>
                <w:sz w:val="28"/>
                <w:szCs w:val="28"/>
                <w:lang w:val="ru-RU"/>
              </w:rPr>
              <w:t xml:space="preserve">устно </w:t>
            </w:r>
            <w:r w:rsidR="006F1AAE">
              <w:rPr>
                <w:rFonts w:ascii="Times New Roman" w:eastAsia="Times New Roman" w:hAnsi="Times New Roman" w:cs="Times New Roman"/>
                <w:sz w:val="28"/>
                <w:szCs w:val="28"/>
                <w:lang w:val="ru-RU"/>
              </w:rPr>
              <w:t xml:space="preserve">или письменно отвечать на вопросы (с </w:t>
            </w:r>
            <w:r w:rsidR="006F1AAE" w:rsidRPr="00657DF0">
              <w:rPr>
                <w:rFonts w:ascii="Times New Roman" w:eastAsia="Times New Roman" w:hAnsi="Times New Roman" w:cs="Times New Roman"/>
                <w:sz w:val="28"/>
                <w:szCs w:val="28"/>
                <w:lang w:val="ru-RU"/>
              </w:rPr>
              <w:t xml:space="preserve">использованием </w:t>
            </w:r>
            <w:r w:rsidR="006F1AAE">
              <w:rPr>
                <w:rFonts w:ascii="Times New Roman" w:eastAsia="Times New Roman" w:hAnsi="Times New Roman" w:cs="Times New Roman"/>
                <w:sz w:val="28"/>
                <w:szCs w:val="28"/>
                <w:lang w:val="ru-RU"/>
              </w:rPr>
              <w:t xml:space="preserve">цитирования); </w:t>
            </w:r>
            <w:r w:rsidR="006F1AAE" w:rsidRPr="00657DF0">
              <w:rPr>
                <w:rFonts w:ascii="Times New Roman" w:eastAsia="Times New Roman" w:hAnsi="Times New Roman" w:cs="Times New Roman"/>
                <w:sz w:val="28"/>
                <w:szCs w:val="28"/>
                <w:lang w:val="ru-RU"/>
              </w:rPr>
              <w:t>учас</w:t>
            </w:r>
            <w:r w:rsidR="006F1AAE">
              <w:rPr>
                <w:rFonts w:ascii="Times New Roman" w:eastAsia="Times New Roman" w:hAnsi="Times New Roman" w:cs="Times New Roman"/>
                <w:sz w:val="28"/>
                <w:szCs w:val="28"/>
                <w:lang w:val="ru-RU"/>
              </w:rPr>
              <w:t xml:space="preserve">твовать в коллективном диалоге; </w:t>
            </w:r>
            <w:r w:rsidR="006F1AAE" w:rsidRPr="006F1AAE">
              <w:rPr>
                <w:rFonts w:ascii="Times New Roman" w:eastAsia="Times New Roman" w:hAnsi="Times New Roman" w:cs="Times New Roman"/>
                <w:sz w:val="28"/>
                <w:szCs w:val="28"/>
                <w:lang w:val="ru-RU"/>
              </w:rPr>
              <w:t>составлять лексические и и</w:t>
            </w:r>
            <w:r w:rsidR="006F1AAE">
              <w:rPr>
                <w:rFonts w:ascii="Times New Roman" w:eastAsia="Times New Roman" w:hAnsi="Times New Roman" w:cs="Times New Roman"/>
                <w:sz w:val="28"/>
                <w:szCs w:val="28"/>
                <w:lang w:val="ru-RU"/>
              </w:rPr>
              <w:t xml:space="preserve">сторико-культурные комментарии; </w:t>
            </w:r>
            <w:r w:rsidR="006F1AAE" w:rsidRPr="006F1AAE">
              <w:rPr>
                <w:rFonts w:ascii="Times New Roman" w:eastAsia="Times New Roman" w:hAnsi="Times New Roman" w:cs="Times New Roman"/>
                <w:sz w:val="28"/>
                <w:szCs w:val="28"/>
                <w:lang w:val="ru-RU"/>
              </w:rPr>
              <w:t>обобщать материал о писателе и истории создания произведения с использованием статьи учебника, справочной литературы и ресурсов сети «Интернет»;</w:t>
            </w:r>
          </w:p>
          <w:p w:rsidR="006F1AAE" w:rsidRPr="00106571"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анализировать сюжет, тематику, проблематику, идейно-художественное содержание рассказа;</w:t>
            </w:r>
          </w:p>
          <w:p w:rsidR="00F75A4A" w:rsidRPr="00106571" w:rsidRDefault="00F75A4A" w:rsidP="00657DF0">
            <w:pPr>
              <w:tabs>
                <w:tab w:val="left" w:pos="14034"/>
              </w:tabs>
              <w:spacing w:line="273" w:lineRule="exact"/>
              <w:ind w:left="140"/>
              <w:rPr>
                <w:rFonts w:ascii="Times New Roman" w:eastAsia="Times New Roman" w:hAnsi="Times New Roman" w:cs="Times New Roman"/>
                <w:sz w:val="28"/>
                <w:szCs w:val="28"/>
                <w:lang w:val="ru-RU"/>
              </w:rPr>
            </w:pPr>
          </w:p>
        </w:tc>
      </w:tr>
    </w:tbl>
    <w:p w:rsidR="00F75A4A" w:rsidRPr="006F1AAE" w:rsidRDefault="00F75A4A" w:rsidP="00657DF0">
      <w:pPr>
        <w:widowControl w:val="0"/>
        <w:tabs>
          <w:tab w:val="left" w:pos="14034"/>
        </w:tabs>
        <w:autoSpaceDE w:val="0"/>
        <w:autoSpaceDN w:val="0"/>
        <w:spacing w:after="0" w:line="273" w:lineRule="exact"/>
        <w:ind w:left="140"/>
        <w:rPr>
          <w:rFonts w:ascii="Times New Roman" w:eastAsia="Times New Roman" w:hAnsi="Times New Roman" w:cs="Times New Roman"/>
          <w:sz w:val="28"/>
          <w:szCs w:val="28"/>
        </w:rPr>
        <w:sectPr w:rsidR="00F75A4A" w:rsidRPr="006F1AAE" w:rsidSect="00CD1877">
          <w:type w:val="continuous"/>
          <w:pgSz w:w="16840" w:h="11920" w:orient="landscape"/>
          <w:pgMar w:top="1134" w:right="678" w:bottom="1134" w:left="1134" w:header="0" w:footer="928" w:gutter="0"/>
          <w:cols w:space="720"/>
        </w:sectPr>
      </w:pPr>
    </w:p>
    <w:tbl>
      <w:tblPr>
        <w:tblStyle w:val="TableNormal1"/>
        <w:tblW w:w="15026" w:type="dxa"/>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835"/>
        <w:gridCol w:w="4242"/>
        <w:gridCol w:w="7949"/>
      </w:tblGrid>
      <w:tr w:rsidR="00657DF0" w:rsidRPr="00657DF0" w:rsidTr="00657DF0">
        <w:trPr>
          <w:trHeight w:val="3590"/>
        </w:trPr>
        <w:tc>
          <w:tcPr>
            <w:tcW w:w="2835" w:type="dxa"/>
          </w:tcPr>
          <w:p w:rsidR="00657DF0" w:rsidRPr="006F1AAE" w:rsidRDefault="00657DF0" w:rsidP="00657DF0">
            <w:pPr>
              <w:tabs>
                <w:tab w:val="left" w:pos="14034"/>
              </w:tabs>
              <w:spacing w:line="273" w:lineRule="exact"/>
              <w:ind w:left="140"/>
              <w:rPr>
                <w:rFonts w:ascii="Times New Roman" w:eastAsia="Times New Roman" w:hAnsi="Times New Roman" w:cs="Times New Roman"/>
                <w:sz w:val="28"/>
                <w:szCs w:val="28"/>
                <w:lang w:val="ru-RU"/>
              </w:rPr>
            </w:pPr>
          </w:p>
        </w:tc>
        <w:tc>
          <w:tcPr>
            <w:tcW w:w="4242" w:type="dxa"/>
          </w:tcPr>
          <w:p w:rsidR="00657DF0" w:rsidRPr="006F1AAE" w:rsidRDefault="00657DF0" w:rsidP="00657DF0">
            <w:pPr>
              <w:tabs>
                <w:tab w:val="left" w:pos="14034"/>
              </w:tabs>
              <w:spacing w:line="273" w:lineRule="exact"/>
              <w:ind w:left="140"/>
              <w:rPr>
                <w:rFonts w:ascii="Times New Roman" w:eastAsia="Times New Roman" w:hAnsi="Times New Roman" w:cs="Times New Roman"/>
                <w:sz w:val="28"/>
                <w:szCs w:val="28"/>
                <w:lang w:val="ru-RU"/>
              </w:rPr>
            </w:pPr>
          </w:p>
        </w:tc>
        <w:tc>
          <w:tcPr>
            <w:tcW w:w="7949" w:type="dxa"/>
          </w:tcPr>
          <w:p w:rsidR="00657DF0" w:rsidRPr="006F1AAE"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6F1AAE">
              <w:rPr>
                <w:rFonts w:ascii="Times New Roman" w:eastAsia="Times New Roman" w:hAnsi="Times New Roman" w:cs="Times New Roman"/>
                <w:sz w:val="28"/>
                <w:szCs w:val="28"/>
                <w:lang w:val="ru-RU"/>
              </w:rPr>
              <w:t>формулировать вопросы по тексту произведения;</w:t>
            </w:r>
          </w:p>
          <w:p w:rsidR="00657DF0" w:rsidRPr="00106571"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характеризовать и сопоставлять основных героев рассказа, выявлять художественные средства их создания;</w:t>
            </w:r>
          </w:p>
          <w:p w:rsidR="00657DF0" w:rsidRPr="00106571"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различать образы рассказчика и автора-повествователя;</w:t>
            </w:r>
          </w:p>
          <w:p w:rsidR="00657DF0" w:rsidRPr="00106571"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анализировать форму выражения авторской позиции;</w:t>
            </w:r>
          </w:p>
          <w:p w:rsidR="00657DF0" w:rsidRPr="00106571"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выявлять особенности жанра рассказа-эпопеи;</w:t>
            </w:r>
          </w:p>
          <w:p w:rsidR="00657DF0" w:rsidRPr="00106571"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соотносить содержание произведения с реалистическими принципами изображения жизни и человека;</w:t>
            </w:r>
          </w:p>
          <w:p w:rsidR="00657DF0" w:rsidRPr="00657DF0" w:rsidRDefault="00657DF0" w:rsidP="00657DF0">
            <w:pPr>
              <w:tabs>
                <w:tab w:val="left" w:pos="14034"/>
              </w:tabs>
              <w:spacing w:line="273" w:lineRule="exact"/>
              <w:ind w:left="140"/>
              <w:rPr>
                <w:rFonts w:ascii="Times New Roman" w:eastAsia="Times New Roman" w:hAnsi="Times New Roman" w:cs="Times New Roman"/>
                <w:sz w:val="28"/>
                <w:szCs w:val="28"/>
                <w:lang w:val="ru-RU"/>
              </w:rPr>
            </w:pPr>
            <w:r w:rsidRPr="00657DF0">
              <w:rPr>
                <w:rFonts w:ascii="Times New Roman" w:eastAsia="Times New Roman" w:hAnsi="Times New Roman" w:cs="Times New Roman"/>
                <w:sz w:val="28"/>
                <w:szCs w:val="28"/>
                <w:lang w:val="ru-RU"/>
              </w:rPr>
              <w:t>давать аргументированный письменный ответ на проблемный вопрос;</w:t>
            </w:r>
            <w:r>
              <w:rPr>
                <w:rFonts w:ascii="Times New Roman" w:eastAsia="Times New Roman" w:hAnsi="Times New Roman" w:cs="Times New Roman"/>
                <w:sz w:val="28"/>
                <w:szCs w:val="28"/>
                <w:lang w:val="ru-RU"/>
              </w:rPr>
              <w:t xml:space="preserve"> </w:t>
            </w:r>
            <w:r w:rsidRPr="00657DF0">
              <w:rPr>
                <w:rFonts w:ascii="Times New Roman" w:eastAsia="Times New Roman" w:hAnsi="Times New Roman" w:cs="Times New Roman"/>
                <w:sz w:val="28"/>
                <w:szCs w:val="28"/>
                <w:lang w:val="ru-RU"/>
              </w:rPr>
              <w:t>сопоставлять текст произведения с его экранизацией, обсуждать и воспринимать и выразительно читать литературное произведение;</w:t>
            </w:r>
          </w:p>
        </w:tc>
      </w:tr>
      <w:tr w:rsidR="006F1AAE" w:rsidRPr="00657DF0" w:rsidTr="00657DF0">
        <w:trPr>
          <w:trHeight w:val="3590"/>
        </w:trPr>
        <w:tc>
          <w:tcPr>
            <w:tcW w:w="2835" w:type="dxa"/>
          </w:tcPr>
          <w:p w:rsidR="006F1AAE" w:rsidRPr="00106571" w:rsidRDefault="006F1AAE" w:rsidP="006F1AAE">
            <w:pPr>
              <w:tabs>
                <w:tab w:val="left" w:pos="14034"/>
              </w:tabs>
              <w:spacing w:line="273" w:lineRule="exact"/>
              <w:ind w:left="140"/>
              <w:rPr>
                <w:rFonts w:ascii="Times New Roman" w:eastAsia="Times New Roman" w:hAnsi="Times New Roman" w:cs="Times New Roman"/>
                <w:sz w:val="28"/>
                <w:szCs w:val="28"/>
                <w:lang w:val="ru-RU"/>
              </w:rPr>
            </w:pPr>
          </w:p>
        </w:tc>
        <w:tc>
          <w:tcPr>
            <w:tcW w:w="4242" w:type="dxa"/>
          </w:tcPr>
          <w:p w:rsidR="006F1AAE" w:rsidRPr="00106571"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А. И. Солженицын. Рассказ</w:t>
            </w:r>
          </w:p>
          <w:p w:rsidR="006F1AAE" w:rsidRPr="00106571"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«Матрёнин двор» (2 ч.)</w:t>
            </w:r>
          </w:p>
        </w:tc>
        <w:tc>
          <w:tcPr>
            <w:tcW w:w="7949" w:type="dxa"/>
          </w:tcPr>
          <w:p w:rsidR="006F1AAE" w:rsidRPr="00106571"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выражать личное читательское отношение к прочитанному;</w:t>
            </w:r>
          </w:p>
          <w:p w:rsidR="006F1AAE" w:rsidRPr="006F1AAE"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6F1AAE">
              <w:rPr>
                <w:rFonts w:ascii="Times New Roman" w:eastAsia="Times New Roman" w:hAnsi="Times New Roman" w:cs="Times New Roman"/>
                <w:sz w:val="28"/>
                <w:szCs w:val="28"/>
                <w:lang w:val="ru-RU"/>
              </w:rPr>
              <w:t xml:space="preserve">устно </w:t>
            </w:r>
            <w:r>
              <w:rPr>
                <w:rFonts w:ascii="Times New Roman" w:eastAsia="Times New Roman" w:hAnsi="Times New Roman" w:cs="Times New Roman"/>
                <w:sz w:val="28"/>
                <w:szCs w:val="28"/>
                <w:lang w:val="ru-RU"/>
              </w:rPr>
              <w:t xml:space="preserve">или письменно отвечать на вопросы (с использованием цитирования); </w:t>
            </w:r>
            <w:r w:rsidRPr="006F1AAE">
              <w:rPr>
                <w:rFonts w:ascii="Times New Roman" w:eastAsia="Times New Roman" w:hAnsi="Times New Roman" w:cs="Times New Roman"/>
                <w:sz w:val="28"/>
                <w:szCs w:val="28"/>
                <w:lang w:val="ru-RU"/>
              </w:rPr>
              <w:t>участвовать в коллективном диалоге;</w:t>
            </w:r>
          </w:p>
          <w:p w:rsidR="006F1AAE" w:rsidRPr="00106571"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составлять лексические и историко-культурные комментарии;</w:t>
            </w:r>
          </w:p>
          <w:p w:rsidR="006F1AAE" w:rsidRPr="00106571"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обобщать материал о писателе и истории создания произведения с использованием статьи учебника, справочной литературы и ресурсов сети «Интернет»;</w:t>
            </w:r>
          </w:p>
          <w:p w:rsidR="006F1AAE" w:rsidRPr="00106571"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анализировать сюжет, тематику, проблематику, идейно-художественное содержание рассказа;</w:t>
            </w:r>
          </w:p>
          <w:p w:rsidR="006F1AAE" w:rsidRPr="00106571"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формулировать вопросы по тексту произведения;</w:t>
            </w:r>
          </w:p>
          <w:p w:rsidR="006F1AAE" w:rsidRPr="00106571"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характеризовать и сопоставлять основных героев произведения, выявлять художественные средства их создания;</w:t>
            </w:r>
          </w:p>
          <w:p w:rsidR="006F1AAE" w:rsidRPr="00106571"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различать образы рассказчика и автора-повествователя;</w:t>
            </w:r>
          </w:p>
          <w:p w:rsidR="006F1AAE" w:rsidRPr="00106571"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анализировать форму выражения авторской позиции;</w:t>
            </w:r>
          </w:p>
          <w:p w:rsidR="006F1AAE" w:rsidRPr="00106571"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соотносить содержание произведения с реалистическими принципами изображения жизни и человека;</w:t>
            </w:r>
          </w:p>
          <w:p w:rsidR="006F1AAE" w:rsidRPr="006F1AAE"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6F1AAE">
              <w:rPr>
                <w:rFonts w:ascii="Times New Roman" w:eastAsia="Times New Roman" w:hAnsi="Times New Roman" w:cs="Times New Roman"/>
                <w:sz w:val="28"/>
                <w:szCs w:val="28"/>
                <w:lang w:val="ru-RU"/>
              </w:rPr>
              <w:t>давать аргументированный письменный ответ на проблемный вопрос;</w:t>
            </w:r>
            <w:r>
              <w:rPr>
                <w:rFonts w:ascii="Times New Roman" w:eastAsia="Times New Roman" w:hAnsi="Times New Roman" w:cs="Times New Roman"/>
                <w:sz w:val="28"/>
                <w:szCs w:val="28"/>
                <w:lang w:val="ru-RU"/>
              </w:rPr>
              <w:t xml:space="preserve"> </w:t>
            </w:r>
            <w:r w:rsidRPr="006F1AAE">
              <w:rPr>
                <w:rFonts w:ascii="Times New Roman" w:eastAsia="Times New Roman" w:hAnsi="Times New Roman" w:cs="Times New Roman"/>
                <w:sz w:val="28"/>
                <w:szCs w:val="28"/>
                <w:lang w:val="ru-RU"/>
              </w:rPr>
              <w:t>планировать своё досуговое чтение, обогащать свой круг чтения по рекомендациям учителя и сверстников.</w:t>
            </w:r>
          </w:p>
        </w:tc>
      </w:tr>
    </w:tbl>
    <w:p w:rsidR="00F75A4A" w:rsidRPr="00657DF0" w:rsidRDefault="00F75A4A" w:rsidP="00657DF0">
      <w:pPr>
        <w:widowControl w:val="0"/>
        <w:tabs>
          <w:tab w:val="left" w:pos="14034"/>
        </w:tabs>
        <w:autoSpaceDE w:val="0"/>
        <w:autoSpaceDN w:val="0"/>
        <w:spacing w:after="0" w:line="273" w:lineRule="exact"/>
        <w:ind w:left="140"/>
        <w:rPr>
          <w:rFonts w:ascii="Times New Roman" w:eastAsia="Times New Roman" w:hAnsi="Times New Roman" w:cs="Times New Roman"/>
          <w:sz w:val="28"/>
          <w:szCs w:val="28"/>
        </w:rPr>
        <w:sectPr w:rsidR="00F75A4A" w:rsidRPr="00657DF0" w:rsidSect="00CD1877">
          <w:type w:val="continuous"/>
          <w:pgSz w:w="16840" w:h="11920" w:orient="landscape"/>
          <w:pgMar w:top="1134" w:right="678" w:bottom="1134" w:left="1134" w:header="0" w:footer="928" w:gutter="0"/>
          <w:cols w:space="720"/>
        </w:sectPr>
      </w:pPr>
    </w:p>
    <w:tbl>
      <w:tblPr>
        <w:tblStyle w:val="TableNormal1"/>
        <w:tblW w:w="14862" w:type="dxa"/>
        <w:tblInd w:w="14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680"/>
        <w:gridCol w:w="4240"/>
        <w:gridCol w:w="7942"/>
      </w:tblGrid>
      <w:tr w:rsidR="006F1AAE" w:rsidRPr="006F1AAE" w:rsidTr="00F453E8">
        <w:trPr>
          <w:trHeight w:val="5214"/>
        </w:trPr>
        <w:tc>
          <w:tcPr>
            <w:tcW w:w="2680" w:type="dxa"/>
            <w:vMerge w:val="restart"/>
            <w:tcBorders>
              <w:top w:val="single" w:sz="4" w:space="0" w:color="auto"/>
            </w:tcBorders>
          </w:tcPr>
          <w:p w:rsidR="006F1AAE" w:rsidRPr="00657DF0" w:rsidRDefault="006F1AAE" w:rsidP="006F1AAE">
            <w:pPr>
              <w:tabs>
                <w:tab w:val="left" w:pos="14034"/>
              </w:tabs>
              <w:spacing w:line="273" w:lineRule="exact"/>
              <w:ind w:left="140"/>
              <w:rPr>
                <w:rFonts w:ascii="Times New Roman" w:eastAsia="Times New Roman" w:hAnsi="Times New Roman" w:cs="Times New Roman"/>
                <w:sz w:val="28"/>
                <w:szCs w:val="28"/>
                <w:lang w:val="ru-RU"/>
              </w:rPr>
            </w:pPr>
          </w:p>
        </w:tc>
        <w:tc>
          <w:tcPr>
            <w:tcW w:w="4240" w:type="dxa"/>
          </w:tcPr>
          <w:p w:rsidR="006F1AAE" w:rsidRPr="00C660A9" w:rsidRDefault="006F1AAE" w:rsidP="006F1AAE">
            <w:pPr>
              <w:tabs>
                <w:tab w:val="left" w:pos="14034"/>
              </w:tabs>
              <w:spacing w:line="273" w:lineRule="exact"/>
              <w:ind w:left="140"/>
              <w:rPr>
                <w:rFonts w:ascii="Times New Roman" w:eastAsia="Times New Roman" w:hAnsi="Times New Roman" w:cs="Times New Roman"/>
                <w:sz w:val="28"/>
                <w:szCs w:val="28"/>
              </w:rPr>
            </w:pPr>
            <w:r w:rsidRPr="00106571">
              <w:rPr>
                <w:rFonts w:ascii="Times New Roman" w:eastAsia="Times New Roman" w:hAnsi="Times New Roman" w:cs="Times New Roman"/>
                <w:sz w:val="28"/>
                <w:szCs w:val="28"/>
                <w:lang w:val="ru-RU"/>
              </w:rPr>
              <w:t xml:space="preserve">Произведения отечественных прозаиков второй половины </w:t>
            </w:r>
            <w:r w:rsidRPr="00C660A9">
              <w:rPr>
                <w:rFonts w:ascii="Times New Roman" w:eastAsia="Times New Roman" w:hAnsi="Times New Roman" w:cs="Times New Roman"/>
                <w:sz w:val="28"/>
                <w:szCs w:val="28"/>
              </w:rPr>
              <w:t>XX</w:t>
            </w:r>
            <w:r w:rsidRPr="00106571">
              <w:rPr>
                <w:rFonts w:ascii="Times New Roman" w:eastAsia="Times New Roman" w:hAnsi="Times New Roman" w:cs="Times New Roman"/>
                <w:sz w:val="28"/>
                <w:szCs w:val="28"/>
                <w:lang w:val="ru-RU"/>
              </w:rPr>
              <w:t>—</w:t>
            </w:r>
            <w:r w:rsidRPr="00C660A9">
              <w:rPr>
                <w:rFonts w:ascii="Times New Roman" w:eastAsia="Times New Roman" w:hAnsi="Times New Roman" w:cs="Times New Roman"/>
                <w:sz w:val="28"/>
                <w:szCs w:val="28"/>
              </w:rPr>
              <w:t>XXI</w:t>
            </w:r>
            <w:r w:rsidRPr="00106571">
              <w:rPr>
                <w:rFonts w:ascii="Times New Roman" w:eastAsia="Times New Roman" w:hAnsi="Times New Roman" w:cs="Times New Roman"/>
                <w:sz w:val="28"/>
                <w:szCs w:val="28"/>
                <w:lang w:val="ru-RU"/>
              </w:rPr>
              <w:t xml:space="preserve"> века (не менее двух). Например, произведения Е. И. Носова, А. Н. и Б. Н. Стругацких, В. Ф. Тендрякова, Б. П. Екимова и др. </w:t>
            </w:r>
            <w:r w:rsidRPr="00C660A9">
              <w:rPr>
                <w:rFonts w:ascii="Times New Roman" w:eastAsia="Times New Roman" w:hAnsi="Times New Roman" w:cs="Times New Roman"/>
                <w:sz w:val="28"/>
                <w:szCs w:val="28"/>
              </w:rPr>
              <w:t>(2 ч.)</w:t>
            </w:r>
          </w:p>
        </w:tc>
        <w:tc>
          <w:tcPr>
            <w:tcW w:w="7942" w:type="dxa"/>
          </w:tcPr>
          <w:p w:rsidR="006F1AAE" w:rsidRPr="00106571"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эмоционально воспринимать и выразительно читать литературные произведения;</w:t>
            </w:r>
          </w:p>
          <w:p w:rsidR="006F1AAE" w:rsidRPr="00106571"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выражать личное читательское отношение к прочитанному;</w:t>
            </w:r>
          </w:p>
          <w:p w:rsidR="006F1AAE" w:rsidRPr="006F1AAE"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6F1AAE">
              <w:rPr>
                <w:rFonts w:ascii="Times New Roman" w:eastAsia="Times New Roman" w:hAnsi="Times New Roman" w:cs="Times New Roman"/>
                <w:sz w:val="28"/>
                <w:szCs w:val="28"/>
                <w:lang w:val="ru-RU"/>
              </w:rPr>
              <w:t xml:space="preserve">устно </w:t>
            </w:r>
            <w:r>
              <w:rPr>
                <w:rFonts w:ascii="Times New Roman" w:eastAsia="Times New Roman" w:hAnsi="Times New Roman" w:cs="Times New Roman"/>
                <w:sz w:val="28"/>
                <w:szCs w:val="28"/>
                <w:lang w:val="ru-RU"/>
              </w:rPr>
              <w:t xml:space="preserve">или письменно отвечать на вопросы (с использованием цитирования); </w:t>
            </w:r>
            <w:r w:rsidRPr="006F1AAE">
              <w:rPr>
                <w:rFonts w:ascii="Times New Roman" w:eastAsia="Times New Roman" w:hAnsi="Times New Roman" w:cs="Times New Roman"/>
                <w:sz w:val="28"/>
                <w:szCs w:val="28"/>
                <w:lang w:val="ru-RU"/>
              </w:rPr>
              <w:t>использовать различные виды пересказа;</w:t>
            </w:r>
          </w:p>
          <w:p w:rsidR="006F1AAE" w:rsidRPr="006F1AAE"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6F1AAE">
              <w:rPr>
                <w:rFonts w:ascii="Times New Roman" w:eastAsia="Times New Roman" w:hAnsi="Times New Roman" w:cs="Times New Roman"/>
                <w:sz w:val="28"/>
                <w:szCs w:val="28"/>
                <w:lang w:val="ru-RU"/>
              </w:rPr>
              <w:t>участвовать в коллективном диалоге;</w:t>
            </w:r>
          </w:p>
          <w:p w:rsidR="006F1AAE" w:rsidRPr="00106571"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составлять лексические и историко-культурные комментарии;</w:t>
            </w:r>
          </w:p>
          <w:p w:rsidR="006F1AAE" w:rsidRPr="00106571"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обобщать материал о писателе и истории создания произведения с использованием статьи учебника, справочной литературы и ресурсов сети «Интернет»;</w:t>
            </w:r>
          </w:p>
          <w:p w:rsidR="006F1AAE" w:rsidRPr="006F1AAE"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6F1AAE">
              <w:rPr>
                <w:rFonts w:ascii="Times New Roman" w:eastAsia="Times New Roman" w:hAnsi="Times New Roman" w:cs="Times New Roman"/>
                <w:sz w:val="28"/>
                <w:szCs w:val="28"/>
                <w:lang w:val="ru-RU"/>
              </w:rPr>
              <w:t>анализировать  произведение с учётом его родо-жанровой принадлежности;</w:t>
            </w:r>
            <w:r>
              <w:rPr>
                <w:rFonts w:ascii="Times New Roman" w:eastAsia="Times New Roman" w:hAnsi="Times New Roman" w:cs="Times New Roman"/>
                <w:sz w:val="28"/>
                <w:szCs w:val="28"/>
                <w:lang w:val="ru-RU"/>
              </w:rPr>
              <w:t xml:space="preserve"> </w:t>
            </w:r>
            <w:r w:rsidRPr="006F1AAE">
              <w:rPr>
                <w:rFonts w:ascii="Times New Roman" w:eastAsia="Times New Roman" w:hAnsi="Times New Roman" w:cs="Times New Roman"/>
                <w:sz w:val="28"/>
                <w:szCs w:val="28"/>
                <w:lang w:val="ru-RU"/>
              </w:rPr>
              <w:t xml:space="preserve">характеризовать и сопоставлять героев произведения, определять художественные средства их </w:t>
            </w:r>
            <w:r>
              <w:rPr>
                <w:rFonts w:ascii="Times New Roman" w:eastAsia="Times New Roman" w:hAnsi="Times New Roman" w:cs="Times New Roman"/>
                <w:sz w:val="28"/>
                <w:szCs w:val="28"/>
                <w:lang w:val="ru-RU"/>
              </w:rPr>
              <w:t xml:space="preserve">создания; </w:t>
            </w:r>
            <w:r w:rsidRPr="006F1AAE">
              <w:rPr>
                <w:rFonts w:ascii="Times New Roman" w:eastAsia="Times New Roman" w:hAnsi="Times New Roman" w:cs="Times New Roman"/>
                <w:sz w:val="28"/>
                <w:szCs w:val="28"/>
                <w:lang w:val="ru-RU"/>
              </w:rPr>
              <w:t>выявлять нравственную проблематику произведения;</w:t>
            </w:r>
          </w:p>
          <w:p w:rsidR="006F1AAE" w:rsidRPr="006F1AAE"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6F1AAE">
              <w:rPr>
                <w:rFonts w:ascii="Times New Roman" w:eastAsia="Times New Roman" w:hAnsi="Times New Roman" w:cs="Times New Roman"/>
                <w:sz w:val="28"/>
                <w:szCs w:val="28"/>
                <w:lang w:val="ru-RU"/>
              </w:rPr>
              <w:t>анализировать различные формы выражения авторской позиции;</w:t>
            </w:r>
            <w:r>
              <w:rPr>
                <w:rFonts w:ascii="Times New Roman" w:eastAsia="Times New Roman" w:hAnsi="Times New Roman" w:cs="Times New Roman"/>
                <w:sz w:val="28"/>
                <w:szCs w:val="28"/>
                <w:lang w:val="ru-RU"/>
              </w:rPr>
              <w:t xml:space="preserve"> </w:t>
            </w:r>
            <w:r w:rsidRPr="006F1AAE">
              <w:rPr>
                <w:rFonts w:ascii="Times New Roman" w:eastAsia="Times New Roman" w:hAnsi="Times New Roman" w:cs="Times New Roman"/>
                <w:sz w:val="28"/>
                <w:szCs w:val="28"/>
                <w:lang w:val="ru-RU"/>
              </w:rPr>
              <w:t>давать аргументированный письменный ответ на проблемный вопрос;</w:t>
            </w:r>
            <w:r>
              <w:rPr>
                <w:rFonts w:ascii="Times New Roman" w:eastAsia="Times New Roman" w:hAnsi="Times New Roman" w:cs="Times New Roman"/>
                <w:sz w:val="28"/>
                <w:szCs w:val="28"/>
                <w:lang w:val="ru-RU"/>
              </w:rPr>
              <w:t xml:space="preserve"> </w:t>
            </w:r>
            <w:r w:rsidRPr="006F1AAE">
              <w:rPr>
                <w:rFonts w:ascii="Times New Roman" w:eastAsia="Times New Roman" w:hAnsi="Times New Roman" w:cs="Times New Roman"/>
                <w:sz w:val="28"/>
                <w:szCs w:val="28"/>
                <w:lang w:val="ru-RU"/>
              </w:rPr>
              <w:t>планировать своё досуговое чтение, обогащать свой круг чтения по рекомендациям учителя и сверстников</w:t>
            </w:r>
          </w:p>
        </w:tc>
      </w:tr>
      <w:tr w:rsidR="006F1AAE" w:rsidRPr="006F1AAE" w:rsidTr="00F453E8">
        <w:trPr>
          <w:trHeight w:val="1812"/>
        </w:trPr>
        <w:tc>
          <w:tcPr>
            <w:tcW w:w="2680" w:type="dxa"/>
            <w:vMerge/>
            <w:tcBorders>
              <w:top w:val="nil"/>
              <w:bottom w:val="single" w:sz="4" w:space="0" w:color="auto"/>
            </w:tcBorders>
          </w:tcPr>
          <w:p w:rsidR="006F1AAE" w:rsidRPr="006F1AAE" w:rsidRDefault="006F1AAE" w:rsidP="006F1AAE">
            <w:pPr>
              <w:tabs>
                <w:tab w:val="left" w:pos="14034"/>
              </w:tabs>
              <w:spacing w:line="273" w:lineRule="exact"/>
              <w:ind w:left="140"/>
              <w:rPr>
                <w:rFonts w:ascii="Times New Roman" w:eastAsia="Times New Roman" w:hAnsi="Times New Roman" w:cs="Times New Roman"/>
                <w:sz w:val="28"/>
                <w:szCs w:val="28"/>
                <w:lang w:val="ru-RU"/>
              </w:rPr>
            </w:pPr>
          </w:p>
        </w:tc>
        <w:tc>
          <w:tcPr>
            <w:tcW w:w="4240" w:type="dxa"/>
            <w:tcBorders>
              <w:bottom w:val="single" w:sz="4" w:space="0" w:color="auto"/>
            </w:tcBorders>
          </w:tcPr>
          <w:p w:rsidR="006F1AAE" w:rsidRPr="00C660A9" w:rsidRDefault="006F1AAE" w:rsidP="006F1AAE">
            <w:pPr>
              <w:tabs>
                <w:tab w:val="left" w:pos="14034"/>
              </w:tabs>
              <w:spacing w:line="273" w:lineRule="exact"/>
              <w:ind w:left="140"/>
              <w:rPr>
                <w:rFonts w:ascii="Times New Roman" w:eastAsia="Times New Roman" w:hAnsi="Times New Roman" w:cs="Times New Roman"/>
                <w:sz w:val="28"/>
                <w:szCs w:val="28"/>
              </w:rPr>
            </w:pPr>
            <w:r w:rsidRPr="006F1AAE">
              <w:rPr>
                <w:rFonts w:ascii="Times New Roman" w:eastAsia="Times New Roman" w:hAnsi="Times New Roman" w:cs="Times New Roman"/>
                <w:sz w:val="28"/>
                <w:szCs w:val="28"/>
                <w:lang w:val="ru-RU"/>
              </w:rPr>
              <w:t xml:space="preserve">Произведения отечественных и зарубежных прозаиков второй половины </w:t>
            </w:r>
            <w:r w:rsidRPr="00C660A9">
              <w:rPr>
                <w:rFonts w:ascii="Times New Roman" w:eastAsia="Times New Roman" w:hAnsi="Times New Roman" w:cs="Times New Roman"/>
                <w:sz w:val="28"/>
                <w:szCs w:val="28"/>
              </w:rPr>
              <w:t>XX</w:t>
            </w:r>
            <w:r w:rsidRPr="006F1AAE">
              <w:rPr>
                <w:rFonts w:ascii="Times New Roman" w:eastAsia="Times New Roman" w:hAnsi="Times New Roman" w:cs="Times New Roman"/>
                <w:sz w:val="28"/>
                <w:szCs w:val="28"/>
                <w:lang w:val="ru-RU"/>
              </w:rPr>
              <w:t>—</w:t>
            </w:r>
            <w:r w:rsidRPr="00C660A9">
              <w:rPr>
                <w:rFonts w:ascii="Times New Roman" w:eastAsia="Times New Roman" w:hAnsi="Times New Roman" w:cs="Times New Roman"/>
                <w:sz w:val="28"/>
                <w:szCs w:val="28"/>
              </w:rPr>
              <w:t>XXI</w:t>
            </w:r>
            <w:r w:rsidRPr="006F1AAE">
              <w:rPr>
                <w:rFonts w:ascii="Times New Roman" w:eastAsia="Times New Roman" w:hAnsi="Times New Roman" w:cs="Times New Roman"/>
                <w:sz w:val="28"/>
                <w:szCs w:val="28"/>
                <w:lang w:val="ru-RU"/>
              </w:rPr>
              <w:t xml:space="preserve"> века (не менее двух произведений на тему «Человек в ситуации нравственного выбора»). </w:t>
            </w:r>
            <w:r w:rsidRPr="00106571">
              <w:rPr>
                <w:rFonts w:ascii="Times New Roman" w:eastAsia="Times New Roman" w:hAnsi="Times New Roman" w:cs="Times New Roman"/>
                <w:sz w:val="28"/>
                <w:szCs w:val="28"/>
                <w:lang w:val="ru-RU"/>
              </w:rPr>
              <w:t xml:space="preserve">Например, произведения В. П. Астафьева, Ю. В. Бондарева, Н. С. Дашевской, Дж. </w:t>
            </w:r>
            <w:r w:rsidRPr="00C660A9">
              <w:rPr>
                <w:rFonts w:ascii="Times New Roman" w:eastAsia="Times New Roman" w:hAnsi="Times New Roman" w:cs="Times New Roman"/>
                <w:sz w:val="28"/>
                <w:szCs w:val="28"/>
              </w:rPr>
              <w:t>Сэлинджера,</w:t>
            </w:r>
            <w:r w:rsidRPr="00657DF0">
              <w:rPr>
                <w:rFonts w:ascii="Times New Roman" w:eastAsia="Times New Roman" w:hAnsi="Times New Roman" w:cs="Times New Roman"/>
                <w:sz w:val="28"/>
                <w:szCs w:val="28"/>
              </w:rPr>
              <w:t xml:space="preserve"> </w:t>
            </w:r>
            <w:r w:rsidRPr="00C660A9">
              <w:rPr>
                <w:rFonts w:ascii="Times New Roman" w:eastAsia="Times New Roman" w:hAnsi="Times New Roman" w:cs="Times New Roman"/>
                <w:sz w:val="28"/>
                <w:szCs w:val="28"/>
              </w:rPr>
              <w:t>К.</w:t>
            </w:r>
            <w:r w:rsidRPr="00657DF0">
              <w:rPr>
                <w:rFonts w:ascii="Times New Roman" w:eastAsia="Times New Roman" w:hAnsi="Times New Roman" w:cs="Times New Roman"/>
                <w:sz w:val="28"/>
                <w:szCs w:val="28"/>
              </w:rPr>
              <w:t xml:space="preserve"> </w:t>
            </w:r>
            <w:r w:rsidRPr="00C660A9">
              <w:rPr>
                <w:rFonts w:ascii="Times New Roman" w:eastAsia="Times New Roman" w:hAnsi="Times New Roman" w:cs="Times New Roman"/>
                <w:sz w:val="28"/>
                <w:szCs w:val="28"/>
              </w:rPr>
              <w:t>Патерсон,</w:t>
            </w:r>
            <w:r w:rsidRPr="00657DF0">
              <w:rPr>
                <w:rFonts w:ascii="Times New Roman" w:eastAsia="Times New Roman" w:hAnsi="Times New Roman" w:cs="Times New Roman"/>
                <w:sz w:val="28"/>
                <w:szCs w:val="28"/>
              </w:rPr>
              <w:t xml:space="preserve"> </w:t>
            </w:r>
            <w:r w:rsidRPr="00C660A9">
              <w:rPr>
                <w:rFonts w:ascii="Times New Roman" w:eastAsia="Times New Roman" w:hAnsi="Times New Roman" w:cs="Times New Roman"/>
                <w:sz w:val="28"/>
                <w:szCs w:val="28"/>
              </w:rPr>
              <w:t>Б.</w:t>
            </w:r>
            <w:r w:rsidRPr="00657DF0">
              <w:rPr>
                <w:rFonts w:ascii="Times New Roman" w:eastAsia="Times New Roman" w:hAnsi="Times New Roman" w:cs="Times New Roman"/>
                <w:sz w:val="28"/>
                <w:szCs w:val="28"/>
              </w:rPr>
              <w:t xml:space="preserve"> </w:t>
            </w:r>
            <w:r w:rsidRPr="00C660A9">
              <w:rPr>
                <w:rFonts w:ascii="Times New Roman" w:eastAsia="Times New Roman" w:hAnsi="Times New Roman" w:cs="Times New Roman"/>
                <w:sz w:val="28"/>
                <w:szCs w:val="28"/>
              </w:rPr>
              <w:t>Кауфман</w:t>
            </w:r>
            <w:r w:rsidRPr="00657DF0">
              <w:rPr>
                <w:rFonts w:ascii="Times New Roman" w:eastAsia="Times New Roman" w:hAnsi="Times New Roman" w:cs="Times New Roman"/>
                <w:sz w:val="28"/>
                <w:szCs w:val="28"/>
              </w:rPr>
              <w:t xml:space="preserve"> </w:t>
            </w:r>
            <w:r w:rsidRPr="00C660A9">
              <w:rPr>
                <w:rFonts w:ascii="Times New Roman" w:eastAsia="Times New Roman" w:hAnsi="Times New Roman" w:cs="Times New Roman"/>
                <w:sz w:val="28"/>
                <w:szCs w:val="28"/>
              </w:rPr>
              <w:t>и</w:t>
            </w:r>
            <w:r w:rsidRPr="00657DF0">
              <w:rPr>
                <w:rFonts w:ascii="Times New Roman" w:eastAsia="Times New Roman" w:hAnsi="Times New Roman" w:cs="Times New Roman"/>
                <w:sz w:val="28"/>
                <w:szCs w:val="28"/>
              </w:rPr>
              <w:t xml:space="preserve"> </w:t>
            </w:r>
            <w:r w:rsidRPr="00C660A9">
              <w:rPr>
                <w:rFonts w:ascii="Times New Roman" w:eastAsia="Times New Roman" w:hAnsi="Times New Roman" w:cs="Times New Roman"/>
                <w:sz w:val="28"/>
                <w:szCs w:val="28"/>
              </w:rPr>
              <w:t>др.).</w:t>
            </w:r>
            <w:r w:rsidRPr="00657DF0">
              <w:rPr>
                <w:rFonts w:ascii="Times New Roman" w:eastAsia="Times New Roman" w:hAnsi="Times New Roman" w:cs="Times New Roman"/>
                <w:sz w:val="28"/>
                <w:szCs w:val="28"/>
              </w:rPr>
              <w:t xml:space="preserve"> </w:t>
            </w:r>
            <w:r w:rsidRPr="00C660A9">
              <w:rPr>
                <w:rFonts w:ascii="Times New Roman" w:eastAsia="Times New Roman" w:hAnsi="Times New Roman" w:cs="Times New Roman"/>
                <w:sz w:val="28"/>
                <w:szCs w:val="28"/>
              </w:rPr>
              <w:t>(2</w:t>
            </w:r>
            <w:r w:rsidRPr="00657DF0">
              <w:rPr>
                <w:rFonts w:ascii="Times New Roman" w:eastAsia="Times New Roman" w:hAnsi="Times New Roman" w:cs="Times New Roman"/>
                <w:sz w:val="28"/>
                <w:szCs w:val="28"/>
              </w:rPr>
              <w:t xml:space="preserve"> </w:t>
            </w:r>
            <w:r w:rsidRPr="00C660A9">
              <w:rPr>
                <w:rFonts w:ascii="Times New Roman" w:eastAsia="Times New Roman" w:hAnsi="Times New Roman" w:cs="Times New Roman"/>
                <w:sz w:val="28"/>
                <w:szCs w:val="28"/>
              </w:rPr>
              <w:t>ч.)</w:t>
            </w:r>
          </w:p>
        </w:tc>
        <w:tc>
          <w:tcPr>
            <w:tcW w:w="7942" w:type="dxa"/>
          </w:tcPr>
          <w:p w:rsidR="006F1AAE" w:rsidRPr="006F1AAE"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6F1AAE">
              <w:rPr>
                <w:rFonts w:ascii="Times New Roman" w:eastAsia="Times New Roman" w:hAnsi="Times New Roman" w:cs="Times New Roman"/>
                <w:sz w:val="28"/>
                <w:szCs w:val="28"/>
                <w:lang w:val="ru-RU"/>
              </w:rPr>
              <w:t>эмоционально воспринимать и выразительно читать литературные произведения;</w:t>
            </w:r>
            <w:r>
              <w:rPr>
                <w:rFonts w:ascii="Times New Roman" w:eastAsia="Times New Roman" w:hAnsi="Times New Roman" w:cs="Times New Roman"/>
                <w:sz w:val="28"/>
                <w:szCs w:val="28"/>
                <w:lang w:val="ru-RU"/>
              </w:rPr>
              <w:t xml:space="preserve"> </w:t>
            </w:r>
            <w:r w:rsidRPr="006F1AAE">
              <w:rPr>
                <w:rFonts w:ascii="Times New Roman" w:eastAsia="Times New Roman" w:hAnsi="Times New Roman" w:cs="Times New Roman"/>
                <w:sz w:val="28"/>
                <w:szCs w:val="28"/>
                <w:lang w:val="ru-RU"/>
              </w:rPr>
              <w:t>выражать личное читательское отношение к прочитанному;</w:t>
            </w:r>
            <w:r>
              <w:rPr>
                <w:rFonts w:ascii="Times New Roman" w:eastAsia="Times New Roman" w:hAnsi="Times New Roman" w:cs="Times New Roman"/>
                <w:sz w:val="28"/>
                <w:szCs w:val="28"/>
                <w:lang w:val="ru-RU"/>
              </w:rPr>
              <w:t xml:space="preserve"> </w:t>
            </w:r>
            <w:r w:rsidRPr="006F1AAE">
              <w:rPr>
                <w:rFonts w:ascii="Times New Roman" w:eastAsia="Times New Roman" w:hAnsi="Times New Roman" w:cs="Times New Roman"/>
                <w:sz w:val="28"/>
                <w:szCs w:val="28"/>
                <w:lang w:val="ru-RU"/>
              </w:rPr>
              <w:t xml:space="preserve">устно </w:t>
            </w:r>
            <w:r>
              <w:rPr>
                <w:rFonts w:ascii="Times New Roman" w:eastAsia="Times New Roman" w:hAnsi="Times New Roman" w:cs="Times New Roman"/>
                <w:sz w:val="28"/>
                <w:szCs w:val="28"/>
                <w:lang w:val="ru-RU"/>
              </w:rPr>
              <w:t xml:space="preserve">или письменно отвечать на вопрос  (с использованием цитирования); </w:t>
            </w:r>
            <w:r w:rsidRPr="006F1AAE">
              <w:rPr>
                <w:rFonts w:ascii="Times New Roman" w:eastAsia="Times New Roman" w:hAnsi="Times New Roman" w:cs="Times New Roman"/>
                <w:sz w:val="28"/>
                <w:szCs w:val="28"/>
                <w:lang w:val="ru-RU"/>
              </w:rPr>
              <w:t>использовать различные виды пересказа;</w:t>
            </w:r>
            <w:r>
              <w:rPr>
                <w:rFonts w:ascii="Times New Roman" w:eastAsia="Times New Roman" w:hAnsi="Times New Roman" w:cs="Times New Roman"/>
                <w:sz w:val="28"/>
                <w:szCs w:val="28"/>
                <w:lang w:val="ru-RU"/>
              </w:rPr>
              <w:t xml:space="preserve"> </w:t>
            </w:r>
            <w:r w:rsidRPr="006F1AAE">
              <w:rPr>
                <w:rFonts w:ascii="Times New Roman" w:eastAsia="Times New Roman" w:hAnsi="Times New Roman" w:cs="Times New Roman"/>
                <w:sz w:val="28"/>
                <w:szCs w:val="28"/>
                <w:lang w:val="ru-RU"/>
              </w:rPr>
              <w:t xml:space="preserve">участвовать в коллективном </w:t>
            </w:r>
            <w:r>
              <w:rPr>
                <w:rFonts w:ascii="Times New Roman" w:eastAsia="Times New Roman" w:hAnsi="Times New Roman" w:cs="Times New Roman"/>
                <w:sz w:val="28"/>
                <w:szCs w:val="28"/>
                <w:lang w:val="ru-RU"/>
              </w:rPr>
              <w:t xml:space="preserve">диалоге; </w:t>
            </w:r>
            <w:r w:rsidRPr="006F1AAE">
              <w:rPr>
                <w:rFonts w:ascii="Times New Roman" w:eastAsia="Times New Roman" w:hAnsi="Times New Roman" w:cs="Times New Roman"/>
                <w:sz w:val="28"/>
                <w:szCs w:val="28"/>
                <w:lang w:val="ru-RU"/>
              </w:rPr>
              <w:t>составлять лексические и и</w:t>
            </w:r>
            <w:r>
              <w:rPr>
                <w:rFonts w:ascii="Times New Roman" w:eastAsia="Times New Roman" w:hAnsi="Times New Roman" w:cs="Times New Roman"/>
                <w:sz w:val="28"/>
                <w:szCs w:val="28"/>
                <w:lang w:val="ru-RU"/>
              </w:rPr>
              <w:t xml:space="preserve">сторико-культурные комментарии; </w:t>
            </w:r>
            <w:r w:rsidRPr="006F1AAE">
              <w:rPr>
                <w:rFonts w:ascii="Times New Roman" w:eastAsia="Times New Roman" w:hAnsi="Times New Roman" w:cs="Times New Roman"/>
                <w:sz w:val="28"/>
                <w:szCs w:val="28"/>
                <w:lang w:val="ru-RU"/>
              </w:rPr>
              <w:t>обобщать материал о писателе и истории создания произведения с использованием статьи учебника, справочной литературы и ресурсов сети «Интернет»;</w:t>
            </w:r>
          </w:p>
          <w:p w:rsidR="006F1AAE" w:rsidRPr="006F1AAE"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6F1AAE">
              <w:rPr>
                <w:rFonts w:ascii="Times New Roman" w:eastAsia="Times New Roman" w:hAnsi="Times New Roman" w:cs="Times New Roman"/>
                <w:sz w:val="28"/>
                <w:szCs w:val="28"/>
                <w:lang w:val="ru-RU"/>
              </w:rPr>
              <w:t>анализировать произведение с учётом его родо-жанровой принадлежности;</w:t>
            </w:r>
            <w:r>
              <w:rPr>
                <w:rFonts w:ascii="Times New Roman" w:eastAsia="Times New Roman" w:hAnsi="Times New Roman" w:cs="Times New Roman"/>
                <w:sz w:val="28"/>
                <w:szCs w:val="28"/>
                <w:lang w:val="ru-RU"/>
              </w:rPr>
              <w:t xml:space="preserve"> </w:t>
            </w:r>
            <w:r w:rsidRPr="006F1AAE">
              <w:rPr>
                <w:rFonts w:ascii="Times New Roman" w:eastAsia="Times New Roman" w:hAnsi="Times New Roman" w:cs="Times New Roman"/>
                <w:sz w:val="28"/>
                <w:szCs w:val="28"/>
                <w:lang w:val="ru-RU"/>
              </w:rPr>
              <w:t>характеризовать и сопоставлять героев произведения, определять художественные средства их создания;</w:t>
            </w:r>
            <w:r>
              <w:rPr>
                <w:rFonts w:ascii="Times New Roman" w:eastAsia="Times New Roman" w:hAnsi="Times New Roman" w:cs="Times New Roman"/>
                <w:sz w:val="28"/>
                <w:szCs w:val="28"/>
                <w:lang w:val="ru-RU"/>
              </w:rPr>
              <w:t xml:space="preserve"> </w:t>
            </w:r>
            <w:r w:rsidRPr="006F1AAE">
              <w:rPr>
                <w:rFonts w:ascii="Times New Roman" w:eastAsia="Times New Roman" w:hAnsi="Times New Roman" w:cs="Times New Roman"/>
                <w:sz w:val="28"/>
                <w:szCs w:val="28"/>
                <w:lang w:val="ru-RU"/>
              </w:rPr>
              <w:t>выявлять нравственную проблематику произведения;</w:t>
            </w:r>
          </w:p>
          <w:p w:rsidR="006F1AAE" w:rsidRPr="006F1AAE"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6F1AAE">
              <w:rPr>
                <w:rFonts w:ascii="Times New Roman" w:eastAsia="Times New Roman" w:hAnsi="Times New Roman" w:cs="Times New Roman"/>
                <w:sz w:val="28"/>
                <w:szCs w:val="28"/>
                <w:lang w:val="ru-RU"/>
              </w:rPr>
              <w:t>анализировать различные формы выражения авторской позиции;</w:t>
            </w:r>
          </w:p>
        </w:tc>
      </w:tr>
      <w:tr w:rsidR="006F1AAE" w:rsidRPr="006F1AAE" w:rsidTr="00F453E8">
        <w:trPr>
          <w:trHeight w:val="1812"/>
        </w:trPr>
        <w:tc>
          <w:tcPr>
            <w:tcW w:w="2680" w:type="dxa"/>
            <w:tcBorders>
              <w:top w:val="single" w:sz="4" w:space="0" w:color="auto"/>
              <w:bottom w:val="single" w:sz="4" w:space="0" w:color="auto"/>
            </w:tcBorders>
          </w:tcPr>
          <w:p w:rsidR="006F1AAE" w:rsidRPr="006F1AAE" w:rsidRDefault="006F1AAE" w:rsidP="006F1AAE">
            <w:pPr>
              <w:tabs>
                <w:tab w:val="left" w:pos="14034"/>
              </w:tabs>
              <w:spacing w:line="273" w:lineRule="exact"/>
              <w:ind w:left="140"/>
              <w:rPr>
                <w:rFonts w:ascii="Times New Roman" w:eastAsia="Times New Roman" w:hAnsi="Times New Roman" w:cs="Times New Roman"/>
                <w:sz w:val="28"/>
                <w:szCs w:val="28"/>
                <w:lang w:val="ru-RU"/>
              </w:rPr>
            </w:pPr>
          </w:p>
        </w:tc>
        <w:tc>
          <w:tcPr>
            <w:tcW w:w="4240" w:type="dxa"/>
          </w:tcPr>
          <w:p w:rsidR="006F1AAE" w:rsidRPr="00106571"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 xml:space="preserve">Поэзия   второй   половины   </w:t>
            </w:r>
            <w:r w:rsidRPr="00C660A9">
              <w:rPr>
                <w:rFonts w:ascii="Times New Roman" w:eastAsia="Times New Roman" w:hAnsi="Times New Roman" w:cs="Times New Roman"/>
                <w:sz w:val="28"/>
                <w:szCs w:val="28"/>
              </w:rPr>
              <w:t>XX</w:t>
            </w:r>
            <w:r w:rsidRPr="00106571">
              <w:rPr>
                <w:rFonts w:ascii="Times New Roman" w:eastAsia="Times New Roman" w:hAnsi="Times New Roman" w:cs="Times New Roman"/>
                <w:sz w:val="28"/>
                <w:szCs w:val="28"/>
                <w:lang w:val="ru-RU"/>
              </w:rPr>
              <w:t xml:space="preserve">   —начала </w:t>
            </w:r>
            <w:r w:rsidRPr="00C660A9">
              <w:rPr>
                <w:rFonts w:ascii="Times New Roman" w:eastAsia="Times New Roman" w:hAnsi="Times New Roman" w:cs="Times New Roman"/>
                <w:sz w:val="28"/>
                <w:szCs w:val="28"/>
              </w:rPr>
              <w:t>X</w:t>
            </w:r>
            <w:r w:rsidRPr="00106571">
              <w:rPr>
                <w:rFonts w:ascii="Times New Roman" w:eastAsia="Times New Roman" w:hAnsi="Times New Roman" w:cs="Times New Roman"/>
                <w:sz w:val="28"/>
                <w:szCs w:val="28"/>
                <w:lang w:val="ru-RU"/>
              </w:rPr>
              <w:t xml:space="preserve"> </w:t>
            </w:r>
            <w:r w:rsidRPr="00C660A9">
              <w:rPr>
                <w:rFonts w:ascii="Times New Roman" w:eastAsia="Times New Roman" w:hAnsi="Times New Roman" w:cs="Times New Roman"/>
                <w:sz w:val="28"/>
                <w:szCs w:val="28"/>
              </w:rPr>
              <w:t>XI</w:t>
            </w:r>
            <w:r w:rsidRPr="00106571">
              <w:rPr>
                <w:rFonts w:ascii="Times New Roman" w:eastAsia="Times New Roman" w:hAnsi="Times New Roman" w:cs="Times New Roman"/>
                <w:sz w:val="28"/>
                <w:szCs w:val="28"/>
                <w:lang w:val="ru-RU"/>
              </w:rPr>
              <w:t xml:space="preserve"> века (не менее трёх стихотворений). Например,</w:t>
            </w:r>
          </w:p>
          <w:p w:rsidR="006F1AAE" w:rsidRPr="00C660A9" w:rsidRDefault="006F1AAE" w:rsidP="006F1AAE">
            <w:pPr>
              <w:tabs>
                <w:tab w:val="left" w:pos="14034"/>
              </w:tabs>
              <w:spacing w:line="273" w:lineRule="exact"/>
              <w:ind w:left="140"/>
              <w:rPr>
                <w:rFonts w:ascii="Times New Roman" w:eastAsia="Times New Roman" w:hAnsi="Times New Roman" w:cs="Times New Roman"/>
                <w:sz w:val="28"/>
                <w:szCs w:val="28"/>
              </w:rPr>
            </w:pPr>
            <w:r w:rsidRPr="00106571">
              <w:rPr>
                <w:rFonts w:ascii="Times New Roman" w:eastAsia="Times New Roman" w:hAnsi="Times New Roman" w:cs="Times New Roman"/>
                <w:sz w:val="28"/>
                <w:szCs w:val="28"/>
                <w:lang w:val="ru-RU"/>
              </w:rPr>
              <w:t xml:space="preserve">стихотворения Н. А. Заболоцкого, М.А.Светлова, М. В. Исаковского, К.М. Симонова,  Р.Г.Гамзатова, Б. Ш. Окуджавы, В. С. Высоцкого, А. А. Вознесенского, Е. А. Евтушенко, Р. И. Рождественского, И. А. Бродского, А. С. Кушнера и др. </w:t>
            </w:r>
            <w:r w:rsidRPr="00C660A9">
              <w:rPr>
                <w:rFonts w:ascii="Times New Roman" w:eastAsia="Times New Roman" w:hAnsi="Times New Roman" w:cs="Times New Roman"/>
                <w:sz w:val="28"/>
                <w:szCs w:val="28"/>
              </w:rPr>
              <w:t>(1 ч.)</w:t>
            </w:r>
          </w:p>
        </w:tc>
        <w:tc>
          <w:tcPr>
            <w:tcW w:w="7942" w:type="dxa"/>
          </w:tcPr>
          <w:p w:rsidR="006F1AAE" w:rsidRPr="00106571"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эмоционально воспринимать и выразительно читать стихотворение (в том числе по наизусть);</w:t>
            </w:r>
          </w:p>
          <w:p w:rsidR="006F1AAE" w:rsidRPr="00106571"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выражать личное читательское отношение к прочитанному;</w:t>
            </w:r>
          </w:p>
          <w:p w:rsidR="006F1AAE" w:rsidRPr="00106571"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подбирать и обобщать материалы о поэте с использованием статьи учебника, справочной литературы и ресурсов сети «Интернет»; устно или письменно отвечать на вопросы (с использованием цитирования);</w:t>
            </w:r>
          </w:p>
          <w:p w:rsidR="006F1AAE" w:rsidRPr="00106571"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участвовать в коллективном диалоге;</w:t>
            </w:r>
          </w:p>
          <w:p w:rsidR="006F1AAE" w:rsidRPr="00106571"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составлять лексические и историко-культурные комментарии; анализировать тематику, проблематику, художественные особенности лирического произведения;</w:t>
            </w:r>
          </w:p>
          <w:p w:rsidR="006F1AAE" w:rsidRPr="00106571"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характеризовать лирического героя стихотворения;</w:t>
            </w:r>
          </w:p>
          <w:p w:rsidR="006F1AAE" w:rsidRPr="00106571"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сопоставлять стихотворения одного и разных авторов по заданным основаниям;</w:t>
            </w:r>
          </w:p>
          <w:p w:rsidR="006F1AAE" w:rsidRPr="00106571"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планировать своё досуговое чтение, обогащать свой круг чтения по рекомендациям учителя и сверстников;</w:t>
            </w:r>
          </w:p>
          <w:p w:rsidR="006F1AAE" w:rsidRPr="00106571" w:rsidRDefault="006F1AAE" w:rsidP="006F1AAE">
            <w:pPr>
              <w:tabs>
                <w:tab w:val="left" w:pos="14034"/>
              </w:tabs>
              <w:spacing w:line="273" w:lineRule="exact"/>
              <w:ind w:left="140"/>
              <w:rPr>
                <w:rFonts w:ascii="Times New Roman" w:eastAsia="Times New Roman" w:hAnsi="Times New Roman" w:cs="Times New Roman"/>
                <w:sz w:val="28"/>
                <w:szCs w:val="28"/>
                <w:lang w:val="ru-RU"/>
              </w:rPr>
            </w:pPr>
            <w:r w:rsidRPr="00106571">
              <w:rPr>
                <w:rFonts w:ascii="Times New Roman" w:eastAsia="Times New Roman" w:hAnsi="Times New Roman" w:cs="Times New Roman"/>
                <w:sz w:val="28"/>
                <w:szCs w:val="28"/>
                <w:lang w:val="ru-RU"/>
              </w:rPr>
              <w:t>участвовать в разработке проектов по литературе ХХ века (по выбору обучающихся).</w:t>
            </w:r>
          </w:p>
        </w:tc>
      </w:tr>
    </w:tbl>
    <w:p w:rsidR="00CC46AB" w:rsidRPr="00C660A9" w:rsidRDefault="00CC46AB" w:rsidP="006F1AAE">
      <w:pPr>
        <w:tabs>
          <w:tab w:val="left" w:pos="14034"/>
        </w:tabs>
        <w:spacing w:after="0" w:line="240" w:lineRule="auto"/>
        <w:ind w:left="142"/>
        <w:rPr>
          <w:rFonts w:ascii="Times New Roman" w:hAnsi="Times New Roman" w:cs="Times New Roman"/>
          <w:b/>
          <w:sz w:val="28"/>
          <w:szCs w:val="28"/>
        </w:rPr>
      </w:pPr>
    </w:p>
    <w:sectPr w:rsidR="00CC46AB" w:rsidRPr="00C660A9" w:rsidSect="00CD1877">
      <w:footerReference w:type="default" r:id="rId9"/>
      <w:type w:val="continuous"/>
      <w:pgSz w:w="16838" w:h="11906" w:orient="landscape"/>
      <w:pgMar w:top="1134" w:right="678" w:bottom="1134" w:left="1134"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5866" w:rsidRDefault="00D45866" w:rsidP="00FC7350">
      <w:pPr>
        <w:spacing w:after="0" w:line="240" w:lineRule="auto"/>
      </w:pPr>
      <w:r>
        <w:separator/>
      </w:r>
    </w:p>
  </w:endnote>
  <w:endnote w:type="continuationSeparator" w:id="0">
    <w:p w:rsidR="00D45866" w:rsidRDefault="00D45866" w:rsidP="00FC73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Times New Roman"/>
    <w:charset w:val="00"/>
    <w:family w:val="auto"/>
    <w:pitch w:val="variable"/>
    <w:sig w:usb0="00000003"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Franklin Gothic Demi">
    <w:charset w:val="CC"/>
    <w:family w:val="swiss"/>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9421434"/>
      <w:docPartObj>
        <w:docPartGallery w:val="Page Numbers (Bottom of Page)"/>
        <w:docPartUnique/>
      </w:docPartObj>
    </w:sdtPr>
    <w:sdtEndPr/>
    <w:sdtContent>
      <w:p w:rsidR="00657DF0" w:rsidRDefault="00657DF0">
        <w:pPr>
          <w:pStyle w:val="af7"/>
          <w:jc w:val="right"/>
        </w:pPr>
        <w:r>
          <w:fldChar w:fldCharType="begin"/>
        </w:r>
        <w:r>
          <w:instrText>PAGE   \* MERGEFORMAT</w:instrText>
        </w:r>
        <w:r>
          <w:fldChar w:fldCharType="separate"/>
        </w:r>
        <w:r w:rsidR="00106571">
          <w:rPr>
            <w:noProof/>
          </w:rPr>
          <w:t>3</w:t>
        </w:r>
        <w:r>
          <w:fldChar w:fldCharType="end"/>
        </w:r>
      </w:p>
    </w:sdtContent>
  </w:sdt>
  <w:p w:rsidR="00657DF0" w:rsidRDefault="00657DF0" w:rsidP="00C75E1D">
    <w:pPr>
      <w:pStyle w:val="af7"/>
      <w:ind w:firstLine="70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5866" w:rsidRDefault="00D45866" w:rsidP="00FC7350">
      <w:pPr>
        <w:spacing w:after="0" w:line="240" w:lineRule="auto"/>
      </w:pPr>
      <w:r>
        <w:separator/>
      </w:r>
    </w:p>
  </w:footnote>
  <w:footnote w:type="continuationSeparator" w:id="0">
    <w:p w:rsidR="00D45866" w:rsidRDefault="00D45866" w:rsidP="00FC7350">
      <w:pPr>
        <w:spacing w:after="0" w:line="240" w:lineRule="auto"/>
      </w:pPr>
      <w:r>
        <w:continuationSeparator/>
      </w:r>
    </w:p>
  </w:footnote>
  <w:footnote w:id="1">
    <w:p w:rsidR="00657DF0" w:rsidRPr="00B41B10" w:rsidRDefault="00657DF0" w:rsidP="006755C8">
      <w:pPr>
        <w:pStyle w:val="a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720"/>
        </w:tabs>
        <w:ind w:left="720" w:hanging="360"/>
      </w:pPr>
      <w:rPr>
        <w:rFonts w:ascii="OpenSymbol" w:hAnsi="OpenSymbol" w:cs="OpenSymbol"/>
      </w:rPr>
    </w:lvl>
    <w:lvl w:ilvl="2">
      <w:start w:val="1"/>
      <w:numFmt w:val="bullet"/>
      <w:lvlText w:val="▪"/>
      <w:lvlJc w:val="left"/>
      <w:pPr>
        <w:tabs>
          <w:tab w:val="num" w:pos="1080"/>
        </w:tabs>
        <w:ind w:left="1080" w:hanging="360"/>
      </w:pPr>
      <w:rPr>
        <w:rFonts w:ascii="OpenSymbol" w:hAnsi="Open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OpenSymbol" w:hAnsi="OpenSymbol" w:cs="OpenSymbol"/>
      </w:rPr>
    </w:lvl>
    <w:lvl w:ilvl="5">
      <w:start w:val="1"/>
      <w:numFmt w:val="bullet"/>
      <w:lvlText w:val="▪"/>
      <w:lvlJc w:val="left"/>
      <w:pPr>
        <w:tabs>
          <w:tab w:val="num" w:pos="2160"/>
        </w:tabs>
        <w:ind w:left="2160" w:hanging="360"/>
      </w:pPr>
      <w:rPr>
        <w:rFonts w:ascii="OpenSymbol" w:hAnsi="Open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OpenSymbol" w:hAnsi="OpenSymbol" w:cs="OpenSymbol"/>
      </w:rPr>
    </w:lvl>
    <w:lvl w:ilvl="8">
      <w:start w:val="1"/>
      <w:numFmt w:val="bullet"/>
      <w:lvlText w:val="▪"/>
      <w:lvlJc w:val="left"/>
      <w:pPr>
        <w:tabs>
          <w:tab w:val="num" w:pos="3240"/>
        </w:tabs>
        <w:ind w:left="3240" w:hanging="360"/>
      </w:pPr>
      <w:rPr>
        <w:rFonts w:ascii="OpenSymbol" w:hAnsi="OpenSymbol" w:cs="OpenSymbol"/>
      </w:rPr>
    </w:lvl>
  </w:abstractNum>
  <w:abstractNum w:abstractNumId="1" w15:restartNumberingAfterBreak="0">
    <w:nsid w:val="00000009"/>
    <w:multiLevelType w:val="multilevel"/>
    <w:tmpl w:val="00000009"/>
    <w:name w:val="WWNum20"/>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F"/>
    <w:multiLevelType w:val="multilevel"/>
    <w:tmpl w:val="0000000F"/>
    <w:name w:val="WWNum3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2.%3."/>
      <w:lvlJc w:val="righ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3" w15:restartNumberingAfterBreak="0">
    <w:nsid w:val="00000010"/>
    <w:multiLevelType w:val="multilevel"/>
    <w:tmpl w:val="00000010"/>
    <w:name w:val="WWNum35"/>
    <w:lvl w:ilvl="0">
      <w:start w:val="1"/>
      <w:numFmt w:val="bullet"/>
      <w:lvlText w:val=""/>
      <w:lvlJc w:val="left"/>
      <w:pPr>
        <w:tabs>
          <w:tab w:val="num" w:pos="0"/>
        </w:tabs>
        <w:ind w:left="360" w:hanging="360"/>
      </w:pPr>
      <w:rPr>
        <w:rFonts w:ascii="Symbol" w:hAnsi="Symbol"/>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4" w15:restartNumberingAfterBreak="0">
    <w:nsid w:val="00000011"/>
    <w:multiLevelType w:val="multilevel"/>
    <w:tmpl w:val="00000011"/>
    <w:name w:val="WWNum37"/>
    <w:lvl w:ilvl="0">
      <w:start w:val="1"/>
      <w:numFmt w:val="bullet"/>
      <w:lvlText w:val=""/>
      <w:lvlJc w:val="left"/>
      <w:pPr>
        <w:tabs>
          <w:tab w:val="num" w:pos="0"/>
        </w:tabs>
        <w:ind w:left="360" w:hanging="360"/>
      </w:pPr>
      <w:rPr>
        <w:rFonts w:ascii="Symbol" w:hAnsi="Symbol"/>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5" w15:restartNumberingAfterBreak="0">
    <w:nsid w:val="00C95532"/>
    <w:multiLevelType w:val="hybridMultilevel"/>
    <w:tmpl w:val="735E6566"/>
    <w:lvl w:ilvl="0" w:tplc="5D3E96F0">
      <w:numFmt w:val="bullet"/>
      <w:lvlText w:val="●"/>
      <w:lvlJc w:val="left"/>
      <w:pPr>
        <w:ind w:left="571" w:hanging="345"/>
      </w:pPr>
      <w:rPr>
        <w:rFonts w:ascii="Microsoft Sans Serif" w:eastAsia="Microsoft Sans Serif" w:hAnsi="Microsoft Sans Serif" w:cs="Microsoft Sans Serif" w:hint="default"/>
        <w:w w:val="100"/>
        <w:sz w:val="24"/>
        <w:szCs w:val="24"/>
        <w:lang w:val="ru-RU" w:eastAsia="en-US" w:bidi="ar-SA"/>
      </w:rPr>
    </w:lvl>
    <w:lvl w:ilvl="1" w:tplc="FA46EFE2">
      <w:numFmt w:val="bullet"/>
      <w:lvlText w:val="•"/>
      <w:lvlJc w:val="left"/>
      <w:pPr>
        <w:ind w:left="1339" w:hanging="345"/>
      </w:pPr>
      <w:rPr>
        <w:rFonts w:hint="default"/>
        <w:lang w:val="ru-RU" w:eastAsia="en-US" w:bidi="ar-SA"/>
      </w:rPr>
    </w:lvl>
    <w:lvl w:ilvl="2" w:tplc="366E7E9A">
      <w:numFmt w:val="bullet"/>
      <w:lvlText w:val="•"/>
      <w:lvlJc w:val="left"/>
      <w:pPr>
        <w:ind w:left="2098" w:hanging="345"/>
      </w:pPr>
      <w:rPr>
        <w:rFonts w:hint="default"/>
        <w:lang w:val="ru-RU" w:eastAsia="en-US" w:bidi="ar-SA"/>
      </w:rPr>
    </w:lvl>
    <w:lvl w:ilvl="3" w:tplc="363ABEB2">
      <w:numFmt w:val="bullet"/>
      <w:lvlText w:val="•"/>
      <w:lvlJc w:val="left"/>
      <w:pPr>
        <w:ind w:left="2857" w:hanging="345"/>
      </w:pPr>
      <w:rPr>
        <w:rFonts w:hint="default"/>
        <w:lang w:val="ru-RU" w:eastAsia="en-US" w:bidi="ar-SA"/>
      </w:rPr>
    </w:lvl>
    <w:lvl w:ilvl="4" w:tplc="22AA2166">
      <w:numFmt w:val="bullet"/>
      <w:lvlText w:val="•"/>
      <w:lvlJc w:val="left"/>
      <w:pPr>
        <w:ind w:left="3616" w:hanging="345"/>
      </w:pPr>
      <w:rPr>
        <w:rFonts w:hint="default"/>
        <w:lang w:val="ru-RU" w:eastAsia="en-US" w:bidi="ar-SA"/>
      </w:rPr>
    </w:lvl>
    <w:lvl w:ilvl="5" w:tplc="BDE6A04C">
      <w:numFmt w:val="bullet"/>
      <w:lvlText w:val="•"/>
      <w:lvlJc w:val="left"/>
      <w:pPr>
        <w:ind w:left="4375" w:hanging="345"/>
      </w:pPr>
      <w:rPr>
        <w:rFonts w:hint="default"/>
        <w:lang w:val="ru-RU" w:eastAsia="en-US" w:bidi="ar-SA"/>
      </w:rPr>
    </w:lvl>
    <w:lvl w:ilvl="6" w:tplc="32F8BC4E">
      <w:numFmt w:val="bullet"/>
      <w:lvlText w:val="•"/>
      <w:lvlJc w:val="left"/>
      <w:pPr>
        <w:ind w:left="5134" w:hanging="345"/>
      </w:pPr>
      <w:rPr>
        <w:rFonts w:hint="default"/>
        <w:lang w:val="ru-RU" w:eastAsia="en-US" w:bidi="ar-SA"/>
      </w:rPr>
    </w:lvl>
    <w:lvl w:ilvl="7" w:tplc="7A56C846">
      <w:numFmt w:val="bullet"/>
      <w:lvlText w:val="•"/>
      <w:lvlJc w:val="left"/>
      <w:pPr>
        <w:ind w:left="5893" w:hanging="345"/>
      </w:pPr>
      <w:rPr>
        <w:rFonts w:hint="default"/>
        <w:lang w:val="ru-RU" w:eastAsia="en-US" w:bidi="ar-SA"/>
      </w:rPr>
    </w:lvl>
    <w:lvl w:ilvl="8" w:tplc="D3620F4E">
      <w:numFmt w:val="bullet"/>
      <w:lvlText w:val="•"/>
      <w:lvlJc w:val="left"/>
      <w:pPr>
        <w:ind w:left="6652" w:hanging="345"/>
      </w:pPr>
      <w:rPr>
        <w:rFonts w:hint="default"/>
        <w:lang w:val="ru-RU" w:eastAsia="en-US" w:bidi="ar-SA"/>
      </w:rPr>
    </w:lvl>
  </w:abstractNum>
  <w:abstractNum w:abstractNumId="6" w15:restartNumberingAfterBreak="0">
    <w:nsid w:val="05460AA6"/>
    <w:multiLevelType w:val="hybridMultilevel"/>
    <w:tmpl w:val="85A48DD4"/>
    <w:lvl w:ilvl="0" w:tplc="642C6248">
      <w:numFmt w:val="bullet"/>
      <w:lvlText w:val="●"/>
      <w:lvlJc w:val="left"/>
      <w:pPr>
        <w:ind w:left="571" w:hanging="345"/>
      </w:pPr>
      <w:rPr>
        <w:rFonts w:ascii="Microsoft Sans Serif" w:eastAsia="Microsoft Sans Serif" w:hAnsi="Microsoft Sans Serif" w:cs="Microsoft Sans Serif" w:hint="default"/>
        <w:w w:val="100"/>
        <w:sz w:val="24"/>
        <w:szCs w:val="24"/>
        <w:lang w:val="ru-RU" w:eastAsia="en-US" w:bidi="ar-SA"/>
      </w:rPr>
    </w:lvl>
    <w:lvl w:ilvl="1" w:tplc="E2DEDF9C">
      <w:numFmt w:val="bullet"/>
      <w:lvlText w:val="•"/>
      <w:lvlJc w:val="left"/>
      <w:pPr>
        <w:ind w:left="1339" w:hanging="345"/>
      </w:pPr>
      <w:rPr>
        <w:rFonts w:hint="default"/>
        <w:lang w:val="ru-RU" w:eastAsia="en-US" w:bidi="ar-SA"/>
      </w:rPr>
    </w:lvl>
    <w:lvl w:ilvl="2" w:tplc="189C76E0">
      <w:numFmt w:val="bullet"/>
      <w:lvlText w:val="•"/>
      <w:lvlJc w:val="left"/>
      <w:pPr>
        <w:ind w:left="2098" w:hanging="345"/>
      </w:pPr>
      <w:rPr>
        <w:rFonts w:hint="default"/>
        <w:lang w:val="ru-RU" w:eastAsia="en-US" w:bidi="ar-SA"/>
      </w:rPr>
    </w:lvl>
    <w:lvl w:ilvl="3" w:tplc="EC96F13E">
      <w:numFmt w:val="bullet"/>
      <w:lvlText w:val="•"/>
      <w:lvlJc w:val="left"/>
      <w:pPr>
        <w:ind w:left="2857" w:hanging="345"/>
      </w:pPr>
      <w:rPr>
        <w:rFonts w:hint="default"/>
        <w:lang w:val="ru-RU" w:eastAsia="en-US" w:bidi="ar-SA"/>
      </w:rPr>
    </w:lvl>
    <w:lvl w:ilvl="4" w:tplc="80444F1E">
      <w:numFmt w:val="bullet"/>
      <w:lvlText w:val="•"/>
      <w:lvlJc w:val="left"/>
      <w:pPr>
        <w:ind w:left="3616" w:hanging="345"/>
      </w:pPr>
      <w:rPr>
        <w:rFonts w:hint="default"/>
        <w:lang w:val="ru-RU" w:eastAsia="en-US" w:bidi="ar-SA"/>
      </w:rPr>
    </w:lvl>
    <w:lvl w:ilvl="5" w:tplc="8F38ECA6">
      <w:numFmt w:val="bullet"/>
      <w:lvlText w:val="•"/>
      <w:lvlJc w:val="left"/>
      <w:pPr>
        <w:ind w:left="4375" w:hanging="345"/>
      </w:pPr>
      <w:rPr>
        <w:rFonts w:hint="default"/>
        <w:lang w:val="ru-RU" w:eastAsia="en-US" w:bidi="ar-SA"/>
      </w:rPr>
    </w:lvl>
    <w:lvl w:ilvl="6" w:tplc="4D202A8A">
      <w:numFmt w:val="bullet"/>
      <w:lvlText w:val="•"/>
      <w:lvlJc w:val="left"/>
      <w:pPr>
        <w:ind w:left="5134" w:hanging="345"/>
      </w:pPr>
      <w:rPr>
        <w:rFonts w:hint="default"/>
        <w:lang w:val="ru-RU" w:eastAsia="en-US" w:bidi="ar-SA"/>
      </w:rPr>
    </w:lvl>
    <w:lvl w:ilvl="7" w:tplc="713EF3F8">
      <w:numFmt w:val="bullet"/>
      <w:lvlText w:val="•"/>
      <w:lvlJc w:val="left"/>
      <w:pPr>
        <w:ind w:left="5893" w:hanging="345"/>
      </w:pPr>
      <w:rPr>
        <w:rFonts w:hint="default"/>
        <w:lang w:val="ru-RU" w:eastAsia="en-US" w:bidi="ar-SA"/>
      </w:rPr>
    </w:lvl>
    <w:lvl w:ilvl="8" w:tplc="FFC251C0">
      <w:numFmt w:val="bullet"/>
      <w:lvlText w:val="•"/>
      <w:lvlJc w:val="left"/>
      <w:pPr>
        <w:ind w:left="6652" w:hanging="345"/>
      </w:pPr>
      <w:rPr>
        <w:rFonts w:hint="default"/>
        <w:lang w:val="ru-RU" w:eastAsia="en-US" w:bidi="ar-SA"/>
      </w:rPr>
    </w:lvl>
  </w:abstractNum>
  <w:abstractNum w:abstractNumId="7" w15:restartNumberingAfterBreak="0">
    <w:nsid w:val="05651829"/>
    <w:multiLevelType w:val="hybridMultilevel"/>
    <w:tmpl w:val="48427BA2"/>
    <w:lvl w:ilvl="0" w:tplc="626C5DB2">
      <w:numFmt w:val="bullet"/>
      <w:lvlText w:val="●"/>
      <w:lvlJc w:val="left"/>
      <w:pPr>
        <w:ind w:left="571" w:hanging="345"/>
      </w:pPr>
      <w:rPr>
        <w:rFonts w:ascii="Microsoft Sans Serif" w:eastAsia="Microsoft Sans Serif" w:hAnsi="Microsoft Sans Serif" w:cs="Microsoft Sans Serif" w:hint="default"/>
        <w:w w:val="100"/>
        <w:sz w:val="24"/>
        <w:szCs w:val="24"/>
        <w:lang w:val="ru-RU" w:eastAsia="en-US" w:bidi="ar-SA"/>
      </w:rPr>
    </w:lvl>
    <w:lvl w:ilvl="1" w:tplc="E370FF06">
      <w:numFmt w:val="bullet"/>
      <w:lvlText w:val="•"/>
      <w:lvlJc w:val="left"/>
      <w:pPr>
        <w:ind w:left="1339" w:hanging="345"/>
      </w:pPr>
      <w:rPr>
        <w:rFonts w:hint="default"/>
        <w:lang w:val="ru-RU" w:eastAsia="en-US" w:bidi="ar-SA"/>
      </w:rPr>
    </w:lvl>
    <w:lvl w:ilvl="2" w:tplc="425059CC">
      <w:numFmt w:val="bullet"/>
      <w:lvlText w:val="•"/>
      <w:lvlJc w:val="left"/>
      <w:pPr>
        <w:ind w:left="2098" w:hanging="345"/>
      </w:pPr>
      <w:rPr>
        <w:rFonts w:hint="default"/>
        <w:lang w:val="ru-RU" w:eastAsia="en-US" w:bidi="ar-SA"/>
      </w:rPr>
    </w:lvl>
    <w:lvl w:ilvl="3" w:tplc="40EE694A">
      <w:numFmt w:val="bullet"/>
      <w:lvlText w:val="•"/>
      <w:lvlJc w:val="left"/>
      <w:pPr>
        <w:ind w:left="2857" w:hanging="345"/>
      </w:pPr>
      <w:rPr>
        <w:rFonts w:hint="default"/>
        <w:lang w:val="ru-RU" w:eastAsia="en-US" w:bidi="ar-SA"/>
      </w:rPr>
    </w:lvl>
    <w:lvl w:ilvl="4" w:tplc="C67619B4">
      <w:numFmt w:val="bullet"/>
      <w:lvlText w:val="•"/>
      <w:lvlJc w:val="left"/>
      <w:pPr>
        <w:ind w:left="3616" w:hanging="345"/>
      </w:pPr>
      <w:rPr>
        <w:rFonts w:hint="default"/>
        <w:lang w:val="ru-RU" w:eastAsia="en-US" w:bidi="ar-SA"/>
      </w:rPr>
    </w:lvl>
    <w:lvl w:ilvl="5" w:tplc="8E141B9A">
      <w:numFmt w:val="bullet"/>
      <w:lvlText w:val="•"/>
      <w:lvlJc w:val="left"/>
      <w:pPr>
        <w:ind w:left="4375" w:hanging="345"/>
      </w:pPr>
      <w:rPr>
        <w:rFonts w:hint="default"/>
        <w:lang w:val="ru-RU" w:eastAsia="en-US" w:bidi="ar-SA"/>
      </w:rPr>
    </w:lvl>
    <w:lvl w:ilvl="6" w:tplc="41F0019C">
      <w:numFmt w:val="bullet"/>
      <w:lvlText w:val="•"/>
      <w:lvlJc w:val="left"/>
      <w:pPr>
        <w:ind w:left="5134" w:hanging="345"/>
      </w:pPr>
      <w:rPr>
        <w:rFonts w:hint="default"/>
        <w:lang w:val="ru-RU" w:eastAsia="en-US" w:bidi="ar-SA"/>
      </w:rPr>
    </w:lvl>
    <w:lvl w:ilvl="7" w:tplc="FE0A63FE">
      <w:numFmt w:val="bullet"/>
      <w:lvlText w:val="•"/>
      <w:lvlJc w:val="left"/>
      <w:pPr>
        <w:ind w:left="5893" w:hanging="345"/>
      </w:pPr>
      <w:rPr>
        <w:rFonts w:hint="default"/>
        <w:lang w:val="ru-RU" w:eastAsia="en-US" w:bidi="ar-SA"/>
      </w:rPr>
    </w:lvl>
    <w:lvl w:ilvl="8" w:tplc="71E6E650">
      <w:numFmt w:val="bullet"/>
      <w:lvlText w:val="•"/>
      <w:lvlJc w:val="left"/>
      <w:pPr>
        <w:ind w:left="6652" w:hanging="345"/>
      </w:pPr>
      <w:rPr>
        <w:rFonts w:hint="default"/>
        <w:lang w:val="ru-RU" w:eastAsia="en-US" w:bidi="ar-SA"/>
      </w:rPr>
    </w:lvl>
  </w:abstractNum>
  <w:abstractNum w:abstractNumId="8" w15:restartNumberingAfterBreak="0">
    <w:nsid w:val="06FD513E"/>
    <w:multiLevelType w:val="hybridMultilevel"/>
    <w:tmpl w:val="D65061A4"/>
    <w:lvl w:ilvl="0" w:tplc="24EA7A14">
      <w:numFmt w:val="bullet"/>
      <w:lvlText w:val="●"/>
      <w:lvlJc w:val="left"/>
      <w:pPr>
        <w:ind w:left="466" w:hanging="360"/>
      </w:pPr>
      <w:rPr>
        <w:rFonts w:ascii="Microsoft Sans Serif" w:eastAsia="Microsoft Sans Serif" w:hAnsi="Microsoft Sans Serif" w:cs="Microsoft Sans Serif" w:hint="default"/>
        <w:w w:val="100"/>
        <w:sz w:val="24"/>
        <w:szCs w:val="24"/>
        <w:lang w:val="ru-RU" w:eastAsia="en-US" w:bidi="ar-SA"/>
      </w:rPr>
    </w:lvl>
    <w:lvl w:ilvl="1" w:tplc="C5D4FE34">
      <w:numFmt w:val="bullet"/>
      <w:lvlText w:val="•"/>
      <w:lvlJc w:val="left"/>
      <w:pPr>
        <w:ind w:left="1173" w:hanging="360"/>
      </w:pPr>
      <w:rPr>
        <w:rFonts w:hint="default"/>
        <w:lang w:val="ru-RU" w:eastAsia="en-US" w:bidi="ar-SA"/>
      </w:rPr>
    </w:lvl>
    <w:lvl w:ilvl="2" w:tplc="DDA47D42">
      <w:numFmt w:val="bullet"/>
      <w:lvlText w:val="•"/>
      <w:lvlJc w:val="left"/>
      <w:pPr>
        <w:ind w:left="1886" w:hanging="360"/>
      </w:pPr>
      <w:rPr>
        <w:rFonts w:hint="default"/>
        <w:lang w:val="ru-RU" w:eastAsia="en-US" w:bidi="ar-SA"/>
      </w:rPr>
    </w:lvl>
    <w:lvl w:ilvl="3" w:tplc="C41E656C">
      <w:numFmt w:val="bullet"/>
      <w:lvlText w:val="•"/>
      <w:lvlJc w:val="left"/>
      <w:pPr>
        <w:ind w:left="2599" w:hanging="360"/>
      </w:pPr>
      <w:rPr>
        <w:rFonts w:hint="default"/>
        <w:lang w:val="ru-RU" w:eastAsia="en-US" w:bidi="ar-SA"/>
      </w:rPr>
    </w:lvl>
    <w:lvl w:ilvl="4" w:tplc="5B9A7DBC">
      <w:numFmt w:val="bullet"/>
      <w:lvlText w:val="•"/>
      <w:lvlJc w:val="left"/>
      <w:pPr>
        <w:ind w:left="3312" w:hanging="360"/>
      </w:pPr>
      <w:rPr>
        <w:rFonts w:hint="default"/>
        <w:lang w:val="ru-RU" w:eastAsia="en-US" w:bidi="ar-SA"/>
      </w:rPr>
    </w:lvl>
    <w:lvl w:ilvl="5" w:tplc="0D9C60FC">
      <w:numFmt w:val="bullet"/>
      <w:lvlText w:val="•"/>
      <w:lvlJc w:val="left"/>
      <w:pPr>
        <w:ind w:left="4025" w:hanging="360"/>
      </w:pPr>
      <w:rPr>
        <w:rFonts w:hint="default"/>
        <w:lang w:val="ru-RU" w:eastAsia="en-US" w:bidi="ar-SA"/>
      </w:rPr>
    </w:lvl>
    <w:lvl w:ilvl="6" w:tplc="1FDEFA64">
      <w:numFmt w:val="bullet"/>
      <w:lvlText w:val="•"/>
      <w:lvlJc w:val="left"/>
      <w:pPr>
        <w:ind w:left="4738" w:hanging="360"/>
      </w:pPr>
      <w:rPr>
        <w:rFonts w:hint="default"/>
        <w:lang w:val="ru-RU" w:eastAsia="en-US" w:bidi="ar-SA"/>
      </w:rPr>
    </w:lvl>
    <w:lvl w:ilvl="7" w:tplc="648843C0">
      <w:numFmt w:val="bullet"/>
      <w:lvlText w:val="•"/>
      <w:lvlJc w:val="left"/>
      <w:pPr>
        <w:ind w:left="5451" w:hanging="360"/>
      </w:pPr>
      <w:rPr>
        <w:rFonts w:hint="default"/>
        <w:lang w:val="ru-RU" w:eastAsia="en-US" w:bidi="ar-SA"/>
      </w:rPr>
    </w:lvl>
    <w:lvl w:ilvl="8" w:tplc="ABD0CCF4">
      <w:numFmt w:val="bullet"/>
      <w:lvlText w:val="•"/>
      <w:lvlJc w:val="left"/>
      <w:pPr>
        <w:ind w:left="6164" w:hanging="360"/>
      </w:pPr>
      <w:rPr>
        <w:rFonts w:hint="default"/>
        <w:lang w:val="ru-RU" w:eastAsia="en-US" w:bidi="ar-SA"/>
      </w:rPr>
    </w:lvl>
  </w:abstractNum>
  <w:abstractNum w:abstractNumId="9" w15:restartNumberingAfterBreak="0">
    <w:nsid w:val="0F421B66"/>
    <w:multiLevelType w:val="hybridMultilevel"/>
    <w:tmpl w:val="778CC882"/>
    <w:lvl w:ilvl="0" w:tplc="B3427D14">
      <w:numFmt w:val="bullet"/>
      <w:lvlText w:val="●"/>
      <w:lvlJc w:val="left"/>
      <w:pPr>
        <w:ind w:left="571" w:hanging="345"/>
      </w:pPr>
      <w:rPr>
        <w:rFonts w:ascii="Microsoft Sans Serif" w:eastAsia="Microsoft Sans Serif" w:hAnsi="Microsoft Sans Serif" w:cs="Microsoft Sans Serif" w:hint="default"/>
        <w:w w:val="100"/>
        <w:sz w:val="24"/>
        <w:szCs w:val="24"/>
        <w:lang w:val="ru-RU" w:eastAsia="en-US" w:bidi="ar-SA"/>
      </w:rPr>
    </w:lvl>
    <w:lvl w:ilvl="1" w:tplc="EA042530">
      <w:numFmt w:val="bullet"/>
      <w:lvlText w:val="•"/>
      <w:lvlJc w:val="left"/>
      <w:pPr>
        <w:ind w:left="1339" w:hanging="345"/>
      </w:pPr>
      <w:rPr>
        <w:rFonts w:hint="default"/>
        <w:lang w:val="ru-RU" w:eastAsia="en-US" w:bidi="ar-SA"/>
      </w:rPr>
    </w:lvl>
    <w:lvl w:ilvl="2" w:tplc="289E811E">
      <w:numFmt w:val="bullet"/>
      <w:lvlText w:val="•"/>
      <w:lvlJc w:val="left"/>
      <w:pPr>
        <w:ind w:left="2098" w:hanging="345"/>
      </w:pPr>
      <w:rPr>
        <w:rFonts w:hint="default"/>
        <w:lang w:val="ru-RU" w:eastAsia="en-US" w:bidi="ar-SA"/>
      </w:rPr>
    </w:lvl>
    <w:lvl w:ilvl="3" w:tplc="FF46D8FC">
      <w:numFmt w:val="bullet"/>
      <w:lvlText w:val="•"/>
      <w:lvlJc w:val="left"/>
      <w:pPr>
        <w:ind w:left="2857" w:hanging="345"/>
      </w:pPr>
      <w:rPr>
        <w:rFonts w:hint="default"/>
        <w:lang w:val="ru-RU" w:eastAsia="en-US" w:bidi="ar-SA"/>
      </w:rPr>
    </w:lvl>
    <w:lvl w:ilvl="4" w:tplc="F2A8A69E">
      <w:numFmt w:val="bullet"/>
      <w:lvlText w:val="•"/>
      <w:lvlJc w:val="left"/>
      <w:pPr>
        <w:ind w:left="3616" w:hanging="345"/>
      </w:pPr>
      <w:rPr>
        <w:rFonts w:hint="default"/>
        <w:lang w:val="ru-RU" w:eastAsia="en-US" w:bidi="ar-SA"/>
      </w:rPr>
    </w:lvl>
    <w:lvl w:ilvl="5" w:tplc="9094211A">
      <w:numFmt w:val="bullet"/>
      <w:lvlText w:val="•"/>
      <w:lvlJc w:val="left"/>
      <w:pPr>
        <w:ind w:left="4375" w:hanging="345"/>
      </w:pPr>
      <w:rPr>
        <w:rFonts w:hint="default"/>
        <w:lang w:val="ru-RU" w:eastAsia="en-US" w:bidi="ar-SA"/>
      </w:rPr>
    </w:lvl>
    <w:lvl w:ilvl="6" w:tplc="55589410">
      <w:numFmt w:val="bullet"/>
      <w:lvlText w:val="•"/>
      <w:lvlJc w:val="left"/>
      <w:pPr>
        <w:ind w:left="5134" w:hanging="345"/>
      </w:pPr>
      <w:rPr>
        <w:rFonts w:hint="default"/>
        <w:lang w:val="ru-RU" w:eastAsia="en-US" w:bidi="ar-SA"/>
      </w:rPr>
    </w:lvl>
    <w:lvl w:ilvl="7" w:tplc="A7AA8FC8">
      <w:numFmt w:val="bullet"/>
      <w:lvlText w:val="•"/>
      <w:lvlJc w:val="left"/>
      <w:pPr>
        <w:ind w:left="5893" w:hanging="345"/>
      </w:pPr>
      <w:rPr>
        <w:rFonts w:hint="default"/>
        <w:lang w:val="ru-RU" w:eastAsia="en-US" w:bidi="ar-SA"/>
      </w:rPr>
    </w:lvl>
    <w:lvl w:ilvl="8" w:tplc="8BB8B816">
      <w:numFmt w:val="bullet"/>
      <w:lvlText w:val="•"/>
      <w:lvlJc w:val="left"/>
      <w:pPr>
        <w:ind w:left="6652" w:hanging="345"/>
      </w:pPr>
      <w:rPr>
        <w:rFonts w:hint="default"/>
        <w:lang w:val="ru-RU" w:eastAsia="en-US" w:bidi="ar-SA"/>
      </w:rPr>
    </w:lvl>
  </w:abstractNum>
  <w:abstractNum w:abstractNumId="10" w15:restartNumberingAfterBreak="0">
    <w:nsid w:val="13FE20A2"/>
    <w:multiLevelType w:val="hybridMultilevel"/>
    <w:tmpl w:val="2346AA84"/>
    <w:lvl w:ilvl="0" w:tplc="F8C41B6C">
      <w:numFmt w:val="bullet"/>
      <w:lvlText w:val="●"/>
      <w:lvlJc w:val="left"/>
      <w:pPr>
        <w:ind w:left="466" w:hanging="360"/>
      </w:pPr>
      <w:rPr>
        <w:rFonts w:ascii="Microsoft Sans Serif" w:eastAsia="Microsoft Sans Serif" w:hAnsi="Microsoft Sans Serif" w:cs="Microsoft Sans Serif" w:hint="default"/>
        <w:w w:val="100"/>
        <w:sz w:val="24"/>
        <w:szCs w:val="24"/>
        <w:lang w:val="ru-RU" w:eastAsia="en-US" w:bidi="ar-SA"/>
      </w:rPr>
    </w:lvl>
    <w:lvl w:ilvl="1" w:tplc="6EB0E3FC">
      <w:numFmt w:val="bullet"/>
      <w:lvlText w:val="•"/>
      <w:lvlJc w:val="left"/>
      <w:pPr>
        <w:ind w:left="1173" w:hanging="360"/>
      </w:pPr>
      <w:rPr>
        <w:rFonts w:hint="default"/>
        <w:lang w:val="ru-RU" w:eastAsia="en-US" w:bidi="ar-SA"/>
      </w:rPr>
    </w:lvl>
    <w:lvl w:ilvl="2" w:tplc="DDFE025A">
      <w:numFmt w:val="bullet"/>
      <w:lvlText w:val="•"/>
      <w:lvlJc w:val="left"/>
      <w:pPr>
        <w:ind w:left="1886" w:hanging="360"/>
      </w:pPr>
      <w:rPr>
        <w:rFonts w:hint="default"/>
        <w:lang w:val="ru-RU" w:eastAsia="en-US" w:bidi="ar-SA"/>
      </w:rPr>
    </w:lvl>
    <w:lvl w:ilvl="3" w:tplc="B9381618">
      <w:numFmt w:val="bullet"/>
      <w:lvlText w:val="•"/>
      <w:lvlJc w:val="left"/>
      <w:pPr>
        <w:ind w:left="2599" w:hanging="360"/>
      </w:pPr>
      <w:rPr>
        <w:rFonts w:hint="default"/>
        <w:lang w:val="ru-RU" w:eastAsia="en-US" w:bidi="ar-SA"/>
      </w:rPr>
    </w:lvl>
    <w:lvl w:ilvl="4" w:tplc="E6B2E5BE">
      <w:numFmt w:val="bullet"/>
      <w:lvlText w:val="•"/>
      <w:lvlJc w:val="left"/>
      <w:pPr>
        <w:ind w:left="3312" w:hanging="360"/>
      </w:pPr>
      <w:rPr>
        <w:rFonts w:hint="default"/>
        <w:lang w:val="ru-RU" w:eastAsia="en-US" w:bidi="ar-SA"/>
      </w:rPr>
    </w:lvl>
    <w:lvl w:ilvl="5" w:tplc="3544FDB8">
      <w:numFmt w:val="bullet"/>
      <w:lvlText w:val="•"/>
      <w:lvlJc w:val="left"/>
      <w:pPr>
        <w:ind w:left="4025" w:hanging="360"/>
      </w:pPr>
      <w:rPr>
        <w:rFonts w:hint="default"/>
        <w:lang w:val="ru-RU" w:eastAsia="en-US" w:bidi="ar-SA"/>
      </w:rPr>
    </w:lvl>
    <w:lvl w:ilvl="6" w:tplc="013A8238">
      <w:numFmt w:val="bullet"/>
      <w:lvlText w:val="•"/>
      <w:lvlJc w:val="left"/>
      <w:pPr>
        <w:ind w:left="4738" w:hanging="360"/>
      </w:pPr>
      <w:rPr>
        <w:rFonts w:hint="default"/>
        <w:lang w:val="ru-RU" w:eastAsia="en-US" w:bidi="ar-SA"/>
      </w:rPr>
    </w:lvl>
    <w:lvl w:ilvl="7" w:tplc="2FDC507E">
      <w:numFmt w:val="bullet"/>
      <w:lvlText w:val="•"/>
      <w:lvlJc w:val="left"/>
      <w:pPr>
        <w:ind w:left="5451" w:hanging="360"/>
      </w:pPr>
      <w:rPr>
        <w:rFonts w:hint="default"/>
        <w:lang w:val="ru-RU" w:eastAsia="en-US" w:bidi="ar-SA"/>
      </w:rPr>
    </w:lvl>
    <w:lvl w:ilvl="8" w:tplc="53185928">
      <w:numFmt w:val="bullet"/>
      <w:lvlText w:val="•"/>
      <w:lvlJc w:val="left"/>
      <w:pPr>
        <w:ind w:left="6164" w:hanging="360"/>
      </w:pPr>
      <w:rPr>
        <w:rFonts w:hint="default"/>
        <w:lang w:val="ru-RU" w:eastAsia="en-US" w:bidi="ar-SA"/>
      </w:rPr>
    </w:lvl>
  </w:abstractNum>
  <w:abstractNum w:abstractNumId="11" w15:restartNumberingAfterBreak="0">
    <w:nsid w:val="15E77EA0"/>
    <w:multiLevelType w:val="hybridMultilevel"/>
    <w:tmpl w:val="B652DA3A"/>
    <w:lvl w:ilvl="0" w:tplc="2A8475CC">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1763613B"/>
    <w:multiLevelType w:val="hybridMultilevel"/>
    <w:tmpl w:val="BA0C026C"/>
    <w:lvl w:ilvl="0" w:tplc="615EE8A0">
      <w:numFmt w:val="bullet"/>
      <w:lvlText w:val="●"/>
      <w:lvlJc w:val="left"/>
      <w:pPr>
        <w:ind w:left="571" w:hanging="345"/>
      </w:pPr>
      <w:rPr>
        <w:rFonts w:ascii="Microsoft Sans Serif" w:eastAsia="Microsoft Sans Serif" w:hAnsi="Microsoft Sans Serif" w:cs="Microsoft Sans Serif" w:hint="default"/>
        <w:w w:val="100"/>
        <w:sz w:val="24"/>
        <w:szCs w:val="24"/>
        <w:lang w:val="ru-RU" w:eastAsia="en-US" w:bidi="ar-SA"/>
      </w:rPr>
    </w:lvl>
    <w:lvl w:ilvl="1" w:tplc="E9C00C7E">
      <w:numFmt w:val="bullet"/>
      <w:lvlText w:val="•"/>
      <w:lvlJc w:val="left"/>
      <w:pPr>
        <w:ind w:left="1339" w:hanging="345"/>
      </w:pPr>
      <w:rPr>
        <w:rFonts w:hint="default"/>
        <w:lang w:val="ru-RU" w:eastAsia="en-US" w:bidi="ar-SA"/>
      </w:rPr>
    </w:lvl>
    <w:lvl w:ilvl="2" w:tplc="BC106C4E">
      <w:numFmt w:val="bullet"/>
      <w:lvlText w:val="•"/>
      <w:lvlJc w:val="left"/>
      <w:pPr>
        <w:ind w:left="2098" w:hanging="345"/>
      </w:pPr>
      <w:rPr>
        <w:rFonts w:hint="default"/>
        <w:lang w:val="ru-RU" w:eastAsia="en-US" w:bidi="ar-SA"/>
      </w:rPr>
    </w:lvl>
    <w:lvl w:ilvl="3" w:tplc="440857BA">
      <w:numFmt w:val="bullet"/>
      <w:lvlText w:val="•"/>
      <w:lvlJc w:val="left"/>
      <w:pPr>
        <w:ind w:left="2857" w:hanging="345"/>
      </w:pPr>
      <w:rPr>
        <w:rFonts w:hint="default"/>
        <w:lang w:val="ru-RU" w:eastAsia="en-US" w:bidi="ar-SA"/>
      </w:rPr>
    </w:lvl>
    <w:lvl w:ilvl="4" w:tplc="117E5672">
      <w:numFmt w:val="bullet"/>
      <w:lvlText w:val="•"/>
      <w:lvlJc w:val="left"/>
      <w:pPr>
        <w:ind w:left="3616" w:hanging="345"/>
      </w:pPr>
      <w:rPr>
        <w:rFonts w:hint="default"/>
        <w:lang w:val="ru-RU" w:eastAsia="en-US" w:bidi="ar-SA"/>
      </w:rPr>
    </w:lvl>
    <w:lvl w:ilvl="5" w:tplc="AC9EBA62">
      <w:numFmt w:val="bullet"/>
      <w:lvlText w:val="•"/>
      <w:lvlJc w:val="left"/>
      <w:pPr>
        <w:ind w:left="4375" w:hanging="345"/>
      </w:pPr>
      <w:rPr>
        <w:rFonts w:hint="default"/>
        <w:lang w:val="ru-RU" w:eastAsia="en-US" w:bidi="ar-SA"/>
      </w:rPr>
    </w:lvl>
    <w:lvl w:ilvl="6" w:tplc="BE6256AA">
      <w:numFmt w:val="bullet"/>
      <w:lvlText w:val="•"/>
      <w:lvlJc w:val="left"/>
      <w:pPr>
        <w:ind w:left="5134" w:hanging="345"/>
      </w:pPr>
      <w:rPr>
        <w:rFonts w:hint="default"/>
        <w:lang w:val="ru-RU" w:eastAsia="en-US" w:bidi="ar-SA"/>
      </w:rPr>
    </w:lvl>
    <w:lvl w:ilvl="7" w:tplc="445268E6">
      <w:numFmt w:val="bullet"/>
      <w:lvlText w:val="•"/>
      <w:lvlJc w:val="left"/>
      <w:pPr>
        <w:ind w:left="5893" w:hanging="345"/>
      </w:pPr>
      <w:rPr>
        <w:rFonts w:hint="default"/>
        <w:lang w:val="ru-RU" w:eastAsia="en-US" w:bidi="ar-SA"/>
      </w:rPr>
    </w:lvl>
    <w:lvl w:ilvl="8" w:tplc="A22AB062">
      <w:numFmt w:val="bullet"/>
      <w:lvlText w:val="•"/>
      <w:lvlJc w:val="left"/>
      <w:pPr>
        <w:ind w:left="6652" w:hanging="345"/>
      </w:pPr>
      <w:rPr>
        <w:rFonts w:hint="default"/>
        <w:lang w:val="ru-RU" w:eastAsia="en-US" w:bidi="ar-SA"/>
      </w:rPr>
    </w:lvl>
  </w:abstractNum>
  <w:abstractNum w:abstractNumId="13" w15:restartNumberingAfterBreak="0">
    <w:nsid w:val="189E0977"/>
    <w:multiLevelType w:val="hybridMultilevel"/>
    <w:tmpl w:val="80466F28"/>
    <w:lvl w:ilvl="0" w:tplc="B616DB48">
      <w:numFmt w:val="bullet"/>
      <w:lvlText w:val="●"/>
      <w:lvlJc w:val="left"/>
      <w:pPr>
        <w:ind w:left="571" w:hanging="345"/>
      </w:pPr>
      <w:rPr>
        <w:rFonts w:ascii="Microsoft Sans Serif" w:eastAsia="Microsoft Sans Serif" w:hAnsi="Microsoft Sans Serif" w:cs="Microsoft Sans Serif" w:hint="default"/>
        <w:w w:val="100"/>
        <w:sz w:val="24"/>
        <w:szCs w:val="24"/>
        <w:lang w:val="ru-RU" w:eastAsia="en-US" w:bidi="ar-SA"/>
      </w:rPr>
    </w:lvl>
    <w:lvl w:ilvl="1" w:tplc="E69205AA">
      <w:numFmt w:val="bullet"/>
      <w:lvlText w:val="•"/>
      <w:lvlJc w:val="left"/>
      <w:pPr>
        <w:ind w:left="1339" w:hanging="345"/>
      </w:pPr>
      <w:rPr>
        <w:rFonts w:hint="default"/>
        <w:lang w:val="ru-RU" w:eastAsia="en-US" w:bidi="ar-SA"/>
      </w:rPr>
    </w:lvl>
    <w:lvl w:ilvl="2" w:tplc="87FA1A2E">
      <w:numFmt w:val="bullet"/>
      <w:lvlText w:val="•"/>
      <w:lvlJc w:val="left"/>
      <w:pPr>
        <w:ind w:left="2098" w:hanging="345"/>
      </w:pPr>
      <w:rPr>
        <w:rFonts w:hint="default"/>
        <w:lang w:val="ru-RU" w:eastAsia="en-US" w:bidi="ar-SA"/>
      </w:rPr>
    </w:lvl>
    <w:lvl w:ilvl="3" w:tplc="DB1C7B78">
      <w:numFmt w:val="bullet"/>
      <w:lvlText w:val="•"/>
      <w:lvlJc w:val="left"/>
      <w:pPr>
        <w:ind w:left="2857" w:hanging="345"/>
      </w:pPr>
      <w:rPr>
        <w:rFonts w:hint="default"/>
        <w:lang w:val="ru-RU" w:eastAsia="en-US" w:bidi="ar-SA"/>
      </w:rPr>
    </w:lvl>
    <w:lvl w:ilvl="4" w:tplc="343C4B14">
      <w:numFmt w:val="bullet"/>
      <w:lvlText w:val="•"/>
      <w:lvlJc w:val="left"/>
      <w:pPr>
        <w:ind w:left="3616" w:hanging="345"/>
      </w:pPr>
      <w:rPr>
        <w:rFonts w:hint="default"/>
        <w:lang w:val="ru-RU" w:eastAsia="en-US" w:bidi="ar-SA"/>
      </w:rPr>
    </w:lvl>
    <w:lvl w:ilvl="5" w:tplc="928EFF9E">
      <w:numFmt w:val="bullet"/>
      <w:lvlText w:val="•"/>
      <w:lvlJc w:val="left"/>
      <w:pPr>
        <w:ind w:left="4375" w:hanging="345"/>
      </w:pPr>
      <w:rPr>
        <w:rFonts w:hint="default"/>
        <w:lang w:val="ru-RU" w:eastAsia="en-US" w:bidi="ar-SA"/>
      </w:rPr>
    </w:lvl>
    <w:lvl w:ilvl="6" w:tplc="F35A82BC">
      <w:numFmt w:val="bullet"/>
      <w:lvlText w:val="•"/>
      <w:lvlJc w:val="left"/>
      <w:pPr>
        <w:ind w:left="5134" w:hanging="345"/>
      </w:pPr>
      <w:rPr>
        <w:rFonts w:hint="default"/>
        <w:lang w:val="ru-RU" w:eastAsia="en-US" w:bidi="ar-SA"/>
      </w:rPr>
    </w:lvl>
    <w:lvl w:ilvl="7" w:tplc="D528E946">
      <w:numFmt w:val="bullet"/>
      <w:lvlText w:val="•"/>
      <w:lvlJc w:val="left"/>
      <w:pPr>
        <w:ind w:left="5893" w:hanging="345"/>
      </w:pPr>
      <w:rPr>
        <w:rFonts w:hint="default"/>
        <w:lang w:val="ru-RU" w:eastAsia="en-US" w:bidi="ar-SA"/>
      </w:rPr>
    </w:lvl>
    <w:lvl w:ilvl="8" w:tplc="E864C6D0">
      <w:numFmt w:val="bullet"/>
      <w:lvlText w:val="•"/>
      <w:lvlJc w:val="left"/>
      <w:pPr>
        <w:ind w:left="6652" w:hanging="345"/>
      </w:pPr>
      <w:rPr>
        <w:rFonts w:hint="default"/>
        <w:lang w:val="ru-RU" w:eastAsia="en-US" w:bidi="ar-SA"/>
      </w:rPr>
    </w:lvl>
  </w:abstractNum>
  <w:abstractNum w:abstractNumId="14" w15:restartNumberingAfterBreak="0">
    <w:nsid w:val="1A185210"/>
    <w:multiLevelType w:val="hybridMultilevel"/>
    <w:tmpl w:val="0ED8B0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AA1A7B"/>
    <w:multiLevelType w:val="hybridMultilevel"/>
    <w:tmpl w:val="16703A72"/>
    <w:lvl w:ilvl="0" w:tplc="AAA4DDFA">
      <w:numFmt w:val="bullet"/>
      <w:lvlText w:val="●"/>
      <w:lvlJc w:val="left"/>
      <w:pPr>
        <w:ind w:left="571" w:hanging="345"/>
      </w:pPr>
      <w:rPr>
        <w:rFonts w:ascii="Microsoft Sans Serif" w:eastAsia="Microsoft Sans Serif" w:hAnsi="Microsoft Sans Serif" w:cs="Microsoft Sans Serif" w:hint="default"/>
        <w:w w:val="100"/>
        <w:sz w:val="24"/>
        <w:szCs w:val="24"/>
        <w:lang w:val="ru-RU" w:eastAsia="en-US" w:bidi="ar-SA"/>
      </w:rPr>
    </w:lvl>
    <w:lvl w:ilvl="1" w:tplc="4B22B882">
      <w:numFmt w:val="bullet"/>
      <w:lvlText w:val="•"/>
      <w:lvlJc w:val="left"/>
      <w:pPr>
        <w:ind w:left="1339" w:hanging="345"/>
      </w:pPr>
      <w:rPr>
        <w:rFonts w:hint="default"/>
        <w:lang w:val="ru-RU" w:eastAsia="en-US" w:bidi="ar-SA"/>
      </w:rPr>
    </w:lvl>
    <w:lvl w:ilvl="2" w:tplc="F00A4CB0">
      <w:numFmt w:val="bullet"/>
      <w:lvlText w:val="•"/>
      <w:lvlJc w:val="left"/>
      <w:pPr>
        <w:ind w:left="2098" w:hanging="345"/>
      </w:pPr>
      <w:rPr>
        <w:rFonts w:hint="default"/>
        <w:lang w:val="ru-RU" w:eastAsia="en-US" w:bidi="ar-SA"/>
      </w:rPr>
    </w:lvl>
    <w:lvl w:ilvl="3" w:tplc="92CE6D30">
      <w:numFmt w:val="bullet"/>
      <w:lvlText w:val="•"/>
      <w:lvlJc w:val="left"/>
      <w:pPr>
        <w:ind w:left="2857" w:hanging="345"/>
      </w:pPr>
      <w:rPr>
        <w:rFonts w:hint="default"/>
        <w:lang w:val="ru-RU" w:eastAsia="en-US" w:bidi="ar-SA"/>
      </w:rPr>
    </w:lvl>
    <w:lvl w:ilvl="4" w:tplc="4778157C">
      <w:numFmt w:val="bullet"/>
      <w:lvlText w:val="•"/>
      <w:lvlJc w:val="left"/>
      <w:pPr>
        <w:ind w:left="3616" w:hanging="345"/>
      </w:pPr>
      <w:rPr>
        <w:rFonts w:hint="default"/>
        <w:lang w:val="ru-RU" w:eastAsia="en-US" w:bidi="ar-SA"/>
      </w:rPr>
    </w:lvl>
    <w:lvl w:ilvl="5" w:tplc="A5320E78">
      <w:numFmt w:val="bullet"/>
      <w:lvlText w:val="•"/>
      <w:lvlJc w:val="left"/>
      <w:pPr>
        <w:ind w:left="4375" w:hanging="345"/>
      </w:pPr>
      <w:rPr>
        <w:rFonts w:hint="default"/>
        <w:lang w:val="ru-RU" w:eastAsia="en-US" w:bidi="ar-SA"/>
      </w:rPr>
    </w:lvl>
    <w:lvl w:ilvl="6" w:tplc="8368CDA4">
      <w:numFmt w:val="bullet"/>
      <w:lvlText w:val="•"/>
      <w:lvlJc w:val="left"/>
      <w:pPr>
        <w:ind w:left="5134" w:hanging="345"/>
      </w:pPr>
      <w:rPr>
        <w:rFonts w:hint="default"/>
        <w:lang w:val="ru-RU" w:eastAsia="en-US" w:bidi="ar-SA"/>
      </w:rPr>
    </w:lvl>
    <w:lvl w:ilvl="7" w:tplc="89F2AB14">
      <w:numFmt w:val="bullet"/>
      <w:lvlText w:val="•"/>
      <w:lvlJc w:val="left"/>
      <w:pPr>
        <w:ind w:left="5893" w:hanging="345"/>
      </w:pPr>
      <w:rPr>
        <w:rFonts w:hint="default"/>
        <w:lang w:val="ru-RU" w:eastAsia="en-US" w:bidi="ar-SA"/>
      </w:rPr>
    </w:lvl>
    <w:lvl w:ilvl="8" w:tplc="999C75A4">
      <w:numFmt w:val="bullet"/>
      <w:lvlText w:val="•"/>
      <w:lvlJc w:val="left"/>
      <w:pPr>
        <w:ind w:left="6652" w:hanging="345"/>
      </w:pPr>
      <w:rPr>
        <w:rFonts w:hint="default"/>
        <w:lang w:val="ru-RU" w:eastAsia="en-US" w:bidi="ar-SA"/>
      </w:rPr>
    </w:lvl>
  </w:abstractNum>
  <w:abstractNum w:abstractNumId="16" w15:restartNumberingAfterBreak="0">
    <w:nsid w:val="1C116019"/>
    <w:multiLevelType w:val="hybridMultilevel"/>
    <w:tmpl w:val="FA66DC74"/>
    <w:lvl w:ilvl="0" w:tplc="ED00DFBA">
      <w:numFmt w:val="bullet"/>
      <w:lvlText w:val="●"/>
      <w:lvlJc w:val="left"/>
      <w:pPr>
        <w:ind w:left="466" w:hanging="360"/>
      </w:pPr>
      <w:rPr>
        <w:rFonts w:ascii="Microsoft Sans Serif" w:eastAsia="Microsoft Sans Serif" w:hAnsi="Microsoft Sans Serif" w:cs="Microsoft Sans Serif" w:hint="default"/>
        <w:w w:val="100"/>
        <w:sz w:val="24"/>
        <w:szCs w:val="24"/>
        <w:lang w:val="ru-RU" w:eastAsia="en-US" w:bidi="ar-SA"/>
      </w:rPr>
    </w:lvl>
    <w:lvl w:ilvl="1" w:tplc="8ADC9688">
      <w:numFmt w:val="bullet"/>
      <w:lvlText w:val="•"/>
      <w:lvlJc w:val="left"/>
      <w:pPr>
        <w:ind w:left="1173" w:hanging="360"/>
      </w:pPr>
      <w:rPr>
        <w:rFonts w:hint="default"/>
        <w:lang w:val="ru-RU" w:eastAsia="en-US" w:bidi="ar-SA"/>
      </w:rPr>
    </w:lvl>
    <w:lvl w:ilvl="2" w:tplc="58FACA4E">
      <w:numFmt w:val="bullet"/>
      <w:lvlText w:val="•"/>
      <w:lvlJc w:val="left"/>
      <w:pPr>
        <w:ind w:left="1886" w:hanging="360"/>
      </w:pPr>
      <w:rPr>
        <w:rFonts w:hint="default"/>
        <w:lang w:val="ru-RU" w:eastAsia="en-US" w:bidi="ar-SA"/>
      </w:rPr>
    </w:lvl>
    <w:lvl w:ilvl="3" w:tplc="A498D686">
      <w:numFmt w:val="bullet"/>
      <w:lvlText w:val="•"/>
      <w:lvlJc w:val="left"/>
      <w:pPr>
        <w:ind w:left="2599" w:hanging="360"/>
      </w:pPr>
      <w:rPr>
        <w:rFonts w:hint="default"/>
        <w:lang w:val="ru-RU" w:eastAsia="en-US" w:bidi="ar-SA"/>
      </w:rPr>
    </w:lvl>
    <w:lvl w:ilvl="4" w:tplc="5C6C13AE">
      <w:numFmt w:val="bullet"/>
      <w:lvlText w:val="•"/>
      <w:lvlJc w:val="left"/>
      <w:pPr>
        <w:ind w:left="3312" w:hanging="360"/>
      </w:pPr>
      <w:rPr>
        <w:rFonts w:hint="default"/>
        <w:lang w:val="ru-RU" w:eastAsia="en-US" w:bidi="ar-SA"/>
      </w:rPr>
    </w:lvl>
    <w:lvl w:ilvl="5" w:tplc="42BC864C">
      <w:numFmt w:val="bullet"/>
      <w:lvlText w:val="•"/>
      <w:lvlJc w:val="left"/>
      <w:pPr>
        <w:ind w:left="4025" w:hanging="360"/>
      </w:pPr>
      <w:rPr>
        <w:rFonts w:hint="default"/>
        <w:lang w:val="ru-RU" w:eastAsia="en-US" w:bidi="ar-SA"/>
      </w:rPr>
    </w:lvl>
    <w:lvl w:ilvl="6" w:tplc="8CA04992">
      <w:numFmt w:val="bullet"/>
      <w:lvlText w:val="•"/>
      <w:lvlJc w:val="left"/>
      <w:pPr>
        <w:ind w:left="4738" w:hanging="360"/>
      </w:pPr>
      <w:rPr>
        <w:rFonts w:hint="default"/>
        <w:lang w:val="ru-RU" w:eastAsia="en-US" w:bidi="ar-SA"/>
      </w:rPr>
    </w:lvl>
    <w:lvl w:ilvl="7" w:tplc="F0C420E6">
      <w:numFmt w:val="bullet"/>
      <w:lvlText w:val="•"/>
      <w:lvlJc w:val="left"/>
      <w:pPr>
        <w:ind w:left="5451" w:hanging="360"/>
      </w:pPr>
      <w:rPr>
        <w:rFonts w:hint="default"/>
        <w:lang w:val="ru-RU" w:eastAsia="en-US" w:bidi="ar-SA"/>
      </w:rPr>
    </w:lvl>
    <w:lvl w:ilvl="8" w:tplc="5CB4BE70">
      <w:numFmt w:val="bullet"/>
      <w:lvlText w:val="•"/>
      <w:lvlJc w:val="left"/>
      <w:pPr>
        <w:ind w:left="6164" w:hanging="360"/>
      </w:pPr>
      <w:rPr>
        <w:rFonts w:hint="default"/>
        <w:lang w:val="ru-RU" w:eastAsia="en-US" w:bidi="ar-SA"/>
      </w:rPr>
    </w:lvl>
  </w:abstractNum>
  <w:abstractNum w:abstractNumId="17" w15:restartNumberingAfterBreak="0">
    <w:nsid w:val="1CEF446D"/>
    <w:multiLevelType w:val="hybridMultilevel"/>
    <w:tmpl w:val="BB009E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E537A49"/>
    <w:multiLevelType w:val="hybridMultilevel"/>
    <w:tmpl w:val="3A427DB6"/>
    <w:lvl w:ilvl="0" w:tplc="30860704">
      <w:numFmt w:val="bullet"/>
      <w:lvlText w:val="●"/>
      <w:lvlJc w:val="left"/>
      <w:pPr>
        <w:ind w:left="466" w:hanging="360"/>
      </w:pPr>
      <w:rPr>
        <w:rFonts w:ascii="Microsoft Sans Serif" w:eastAsia="Microsoft Sans Serif" w:hAnsi="Microsoft Sans Serif" w:cs="Microsoft Sans Serif" w:hint="default"/>
        <w:w w:val="100"/>
        <w:sz w:val="24"/>
        <w:szCs w:val="24"/>
        <w:lang w:val="ru-RU" w:eastAsia="en-US" w:bidi="ar-SA"/>
      </w:rPr>
    </w:lvl>
    <w:lvl w:ilvl="1" w:tplc="8CBA3C3A">
      <w:numFmt w:val="bullet"/>
      <w:lvlText w:val="•"/>
      <w:lvlJc w:val="left"/>
      <w:pPr>
        <w:ind w:left="1173" w:hanging="360"/>
      </w:pPr>
      <w:rPr>
        <w:rFonts w:hint="default"/>
        <w:lang w:val="ru-RU" w:eastAsia="en-US" w:bidi="ar-SA"/>
      </w:rPr>
    </w:lvl>
    <w:lvl w:ilvl="2" w:tplc="FD7C1568">
      <w:numFmt w:val="bullet"/>
      <w:lvlText w:val="•"/>
      <w:lvlJc w:val="left"/>
      <w:pPr>
        <w:ind w:left="1886" w:hanging="360"/>
      </w:pPr>
      <w:rPr>
        <w:rFonts w:hint="default"/>
        <w:lang w:val="ru-RU" w:eastAsia="en-US" w:bidi="ar-SA"/>
      </w:rPr>
    </w:lvl>
    <w:lvl w:ilvl="3" w:tplc="B094C126">
      <w:numFmt w:val="bullet"/>
      <w:lvlText w:val="•"/>
      <w:lvlJc w:val="left"/>
      <w:pPr>
        <w:ind w:left="2599" w:hanging="360"/>
      </w:pPr>
      <w:rPr>
        <w:rFonts w:hint="default"/>
        <w:lang w:val="ru-RU" w:eastAsia="en-US" w:bidi="ar-SA"/>
      </w:rPr>
    </w:lvl>
    <w:lvl w:ilvl="4" w:tplc="5D840248">
      <w:numFmt w:val="bullet"/>
      <w:lvlText w:val="•"/>
      <w:lvlJc w:val="left"/>
      <w:pPr>
        <w:ind w:left="3312" w:hanging="360"/>
      </w:pPr>
      <w:rPr>
        <w:rFonts w:hint="default"/>
        <w:lang w:val="ru-RU" w:eastAsia="en-US" w:bidi="ar-SA"/>
      </w:rPr>
    </w:lvl>
    <w:lvl w:ilvl="5" w:tplc="E3CEDB28">
      <w:numFmt w:val="bullet"/>
      <w:lvlText w:val="•"/>
      <w:lvlJc w:val="left"/>
      <w:pPr>
        <w:ind w:left="4025" w:hanging="360"/>
      </w:pPr>
      <w:rPr>
        <w:rFonts w:hint="default"/>
        <w:lang w:val="ru-RU" w:eastAsia="en-US" w:bidi="ar-SA"/>
      </w:rPr>
    </w:lvl>
    <w:lvl w:ilvl="6" w:tplc="2294FB94">
      <w:numFmt w:val="bullet"/>
      <w:lvlText w:val="•"/>
      <w:lvlJc w:val="left"/>
      <w:pPr>
        <w:ind w:left="4738" w:hanging="360"/>
      </w:pPr>
      <w:rPr>
        <w:rFonts w:hint="default"/>
        <w:lang w:val="ru-RU" w:eastAsia="en-US" w:bidi="ar-SA"/>
      </w:rPr>
    </w:lvl>
    <w:lvl w:ilvl="7" w:tplc="28C0C560">
      <w:numFmt w:val="bullet"/>
      <w:lvlText w:val="•"/>
      <w:lvlJc w:val="left"/>
      <w:pPr>
        <w:ind w:left="5451" w:hanging="360"/>
      </w:pPr>
      <w:rPr>
        <w:rFonts w:hint="default"/>
        <w:lang w:val="ru-RU" w:eastAsia="en-US" w:bidi="ar-SA"/>
      </w:rPr>
    </w:lvl>
    <w:lvl w:ilvl="8" w:tplc="66DCA152">
      <w:numFmt w:val="bullet"/>
      <w:lvlText w:val="•"/>
      <w:lvlJc w:val="left"/>
      <w:pPr>
        <w:ind w:left="6164" w:hanging="360"/>
      </w:pPr>
      <w:rPr>
        <w:rFonts w:hint="default"/>
        <w:lang w:val="ru-RU" w:eastAsia="en-US" w:bidi="ar-SA"/>
      </w:rPr>
    </w:lvl>
  </w:abstractNum>
  <w:abstractNum w:abstractNumId="19" w15:restartNumberingAfterBreak="0">
    <w:nsid w:val="1F3E55A1"/>
    <w:multiLevelType w:val="hybridMultilevel"/>
    <w:tmpl w:val="AA08999E"/>
    <w:lvl w:ilvl="0" w:tplc="DCF0896C">
      <w:numFmt w:val="bullet"/>
      <w:lvlText w:val="●"/>
      <w:lvlJc w:val="left"/>
      <w:pPr>
        <w:ind w:left="466" w:hanging="360"/>
      </w:pPr>
      <w:rPr>
        <w:rFonts w:ascii="Microsoft Sans Serif" w:eastAsia="Microsoft Sans Serif" w:hAnsi="Microsoft Sans Serif" w:cs="Microsoft Sans Serif" w:hint="default"/>
        <w:w w:val="100"/>
        <w:sz w:val="24"/>
        <w:szCs w:val="24"/>
        <w:lang w:val="ru-RU" w:eastAsia="en-US" w:bidi="ar-SA"/>
      </w:rPr>
    </w:lvl>
    <w:lvl w:ilvl="1" w:tplc="7C6242C4">
      <w:numFmt w:val="bullet"/>
      <w:lvlText w:val="•"/>
      <w:lvlJc w:val="left"/>
      <w:pPr>
        <w:ind w:left="1173" w:hanging="360"/>
      </w:pPr>
      <w:rPr>
        <w:rFonts w:hint="default"/>
        <w:lang w:val="ru-RU" w:eastAsia="en-US" w:bidi="ar-SA"/>
      </w:rPr>
    </w:lvl>
    <w:lvl w:ilvl="2" w:tplc="ACF2741A">
      <w:numFmt w:val="bullet"/>
      <w:lvlText w:val="•"/>
      <w:lvlJc w:val="left"/>
      <w:pPr>
        <w:ind w:left="1886" w:hanging="360"/>
      </w:pPr>
      <w:rPr>
        <w:rFonts w:hint="default"/>
        <w:lang w:val="ru-RU" w:eastAsia="en-US" w:bidi="ar-SA"/>
      </w:rPr>
    </w:lvl>
    <w:lvl w:ilvl="3" w:tplc="93F240F8">
      <w:numFmt w:val="bullet"/>
      <w:lvlText w:val="•"/>
      <w:lvlJc w:val="left"/>
      <w:pPr>
        <w:ind w:left="2599" w:hanging="360"/>
      </w:pPr>
      <w:rPr>
        <w:rFonts w:hint="default"/>
        <w:lang w:val="ru-RU" w:eastAsia="en-US" w:bidi="ar-SA"/>
      </w:rPr>
    </w:lvl>
    <w:lvl w:ilvl="4" w:tplc="EEF83942">
      <w:numFmt w:val="bullet"/>
      <w:lvlText w:val="•"/>
      <w:lvlJc w:val="left"/>
      <w:pPr>
        <w:ind w:left="3312" w:hanging="360"/>
      </w:pPr>
      <w:rPr>
        <w:rFonts w:hint="default"/>
        <w:lang w:val="ru-RU" w:eastAsia="en-US" w:bidi="ar-SA"/>
      </w:rPr>
    </w:lvl>
    <w:lvl w:ilvl="5" w:tplc="EF92414E">
      <w:numFmt w:val="bullet"/>
      <w:lvlText w:val="•"/>
      <w:lvlJc w:val="left"/>
      <w:pPr>
        <w:ind w:left="4025" w:hanging="360"/>
      </w:pPr>
      <w:rPr>
        <w:rFonts w:hint="default"/>
        <w:lang w:val="ru-RU" w:eastAsia="en-US" w:bidi="ar-SA"/>
      </w:rPr>
    </w:lvl>
    <w:lvl w:ilvl="6" w:tplc="E25EC03E">
      <w:numFmt w:val="bullet"/>
      <w:lvlText w:val="•"/>
      <w:lvlJc w:val="left"/>
      <w:pPr>
        <w:ind w:left="4738" w:hanging="360"/>
      </w:pPr>
      <w:rPr>
        <w:rFonts w:hint="default"/>
        <w:lang w:val="ru-RU" w:eastAsia="en-US" w:bidi="ar-SA"/>
      </w:rPr>
    </w:lvl>
    <w:lvl w:ilvl="7" w:tplc="B52CF8AE">
      <w:numFmt w:val="bullet"/>
      <w:lvlText w:val="•"/>
      <w:lvlJc w:val="left"/>
      <w:pPr>
        <w:ind w:left="5451" w:hanging="360"/>
      </w:pPr>
      <w:rPr>
        <w:rFonts w:hint="default"/>
        <w:lang w:val="ru-RU" w:eastAsia="en-US" w:bidi="ar-SA"/>
      </w:rPr>
    </w:lvl>
    <w:lvl w:ilvl="8" w:tplc="EE68B5CE">
      <w:numFmt w:val="bullet"/>
      <w:lvlText w:val="•"/>
      <w:lvlJc w:val="left"/>
      <w:pPr>
        <w:ind w:left="6164" w:hanging="360"/>
      </w:pPr>
      <w:rPr>
        <w:rFonts w:hint="default"/>
        <w:lang w:val="ru-RU" w:eastAsia="en-US" w:bidi="ar-SA"/>
      </w:rPr>
    </w:lvl>
  </w:abstractNum>
  <w:abstractNum w:abstractNumId="20" w15:restartNumberingAfterBreak="0">
    <w:nsid w:val="1FD0245A"/>
    <w:multiLevelType w:val="hybridMultilevel"/>
    <w:tmpl w:val="A2E6EF7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2174158E"/>
    <w:multiLevelType w:val="hybridMultilevel"/>
    <w:tmpl w:val="5372B9A2"/>
    <w:lvl w:ilvl="0" w:tplc="1658B054">
      <w:numFmt w:val="bullet"/>
      <w:lvlText w:val="●"/>
      <w:lvlJc w:val="left"/>
      <w:pPr>
        <w:ind w:left="466" w:hanging="360"/>
      </w:pPr>
      <w:rPr>
        <w:rFonts w:ascii="Microsoft Sans Serif" w:eastAsia="Microsoft Sans Serif" w:hAnsi="Microsoft Sans Serif" w:cs="Microsoft Sans Serif" w:hint="default"/>
        <w:w w:val="100"/>
        <w:sz w:val="24"/>
        <w:szCs w:val="24"/>
        <w:lang w:val="ru-RU" w:eastAsia="en-US" w:bidi="ar-SA"/>
      </w:rPr>
    </w:lvl>
    <w:lvl w:ilvl="1" w:tplc="24C2A5D4">
      <w:numFmt w:val="bullet"/>
      <w:lvlText w:val="•"/>
      <w:lvlJc w:val="left"/>
      <w:pPr>
        <w:ind w:left="1173" w:hanging="360"/>
      </w:pPr>
      <w:rPr>
        <w:rFonts w:hint="default"/>
        <w:lang w:val="ru-RU" w:eastAsia="en-US" w:bidi="ar-SA"/>
      </w:rPr>
    </w:lvl>
    <w:lvl w:ilvl="2" w:tplc="21A0483C">
      <w:numFmt w:val="bullet"/>
      <w:lvlText w:val="•"/>
      <w:lvlJc w:val="left"/>
      <w:pPr>
        <w:ind w:left="1886" w:hanging="360"/>
      </w:pPr>
      <w:rPr>
        <w:rFonts w:hint="default"/>
        <w:lang w:val="ru-RU" w:eastAsia="en-US" w:bidi="ar-SA"/>
      </w:rPr>
    </w:lvl>
    <w:lvl w:ilvl="3" w:tplc="8EC82A96">
      <w:numFmt w:val="bullet"/>
      <w:lvlText w:val="•"/>
      <w:lvlJc w:val="left"/>
      <w:pPr>
        <w:ind w:left="2599" w:hanging="360"/>
      </w:pPr>
      <w:rPr>
        <w:rFonts w:hint="default"/>
        <w:lang w:val="ru-RU" w:eastAsia="en-US" w:bidi="ar-SA"/>
      </w:rPr>
    </w:lvl>
    <w:lvl w:ilvl="4" w:tplc="2596324C">
      <w:numFmt w:val="bullet"/>
      <w:lvlText w:val="•"/>
      <w:lvlJc w:val="left"/>
      <w:pPr>
        <w:ind w:left="3312" w:hanging="360"/>
      </w:pPr>
      <w:rPr>
        <w:rFonts w:hint="default"/>
        <w:lang w:val="ru-RU" w:eastAsia="en-US" w:bidi="ar-SA"/>
      </w:rPr>
    </w:lvl>
    <w:lvl w:ilvl="5" w:tplc="1D220184">
      <w:numFmt w:val="bullet"/>
      <w:lvlText w:val="•"/>
      <w:lvlJc w:val="left"/>
      <w:pPr>
        <w:ind w:left="4025" w:hanging="360"/>
      </w:pPr>
      <w:rPr>
        <w:rFonts w:hint="default"/>
        <w:lang w:val="ru-RU" w:eastAsia="en-US" w:bidi="ar-SA"/>
      </w:rPr>
    </w:lvl>
    <w:lvl w:ilvl="6" w:tplc="686C4E32">
      <w:numFmt w:val="bullet"/>
      <w:lvlText w:val="•"/>
      <w:lvlJc w:val="left"/>
      <w:pPr>
        <w:ind w:left="4738" w:hanging="360"/>
      </w:pPr>
      <w:rPr>
        <w:rFonts w:hint="default"/>
        <w:lang w:val="ru-RU" w:eastAsia="en-US" w:bidi="ar-SA"/>
      </w:rPr>
    </w:lvl>
    <w:lvl w:ilvl="7" w:tplc="3FA289D4">
      <w:numFmt w:val="bullet"/>
      <w:lvlText w:val="•"/>
      <w:lvlJc w:val="left"/>
      <w:pPr>
        <w:ind w:left="5451" w:hanging="360"/>
      </w:pPr>
      <w:rPr>
        <w:rFonts w:hint="default"/>
        <w:lang w:val="ru-RU" w:eastAsia="en-US" w:bidi="ar-SA"/>
      </w:rPr>
    </w:lvl>
    <w:lvl w:ilvl="8" w:tplc="301267C0">
      <w:numFmt w:val="bullet"/>
      <w:lvlText w:val="•"/>
      <w:lvlJc w:val="left"/>
      <w:pPr>
        <w:ind w:left="6164" w:hanging="360"/>
      </w:pPr>
      <w:rPr>
        <w:rFonts w:hint="default"/>
        <w:lang w:val="ru-RU" w:eastAsia="en-US" w:bidi="ar-SA"/>
      </w:rPr>
    </w:lvl>
  </w:abstractNum>
  <w:abstractNum w:abstractNumId="22" w15:restartNumberingAfterBreak="0">
    <w:nsid w:val="28C24FD1"/>
    <w:multiLevelType w:val="hybridMultilevel"/>
    <w:tmpl w:val="916E8BAC"/>
    <w:lvl w:ilvl="0" w:tplc="A8040BBA">
      <w:numFmt w:val="bullet"/>
      <w:lvlText w:val="●"/>
      <w:lvlJc w:val="left"/>
      <w:pPr>
        <w:ind w:left="571" w:hanging="345"/>
      </w:pPr>
      <w:rPr>
        <w:rFonts w:ascii="Microsoft Sans Serif" w:eastAsia="Microsoft Sans Serif" w:hAnsi="Microsoft Sans Serif" w:cs="Microsoft Sans Serif" w:hint="default"/>
        <w:w w:val="100"/>
        <w:sz w:val="24"/>
        <w:szCs w:val="24"/>
        <w:lang w:val="ru-RU" w:eastAsia="en-US" w:bidi="ar-SA"/>
      </w:rPr>
    </w:lvl>
    <w:lvl w:ilvl="1" w:tplc="5440B028">
      <w:numFmt w:val="bullet"/>
      <w:lvlText w:val="•"/>
      <w:lvlJc w:val="left"/>
      <w:pPr>
        <w:ind w:left="1339" w:hanging="345"/>
      </w:pPr>
      <w:rPr>
        <w:rFonts w:hint="default"/>
        <w:lang w:val="ru-RU" w:eastAsia="en-US" w:bidi="ar-SA"/>
      </w:rPr>
    </w:lvl>
    <w:lvl w:ilvl="2" w:tplc="8118D84A">
      <w:numFmt w:val="bullet"/>
      <w:lvlText w:val="•"/>
      <w:lvlJc w:val="left"/>
      <w:pPr>
        <w:ind w:left="2098" w:hanging="345"/>
      </w:pPr>
      <w:rPr>
        <w:rFonts w:hint="default"/>
        <w:lang w:val="ru-RU" w:eastAsia="en-US" w:bidi="ar-SA"/>
      </w:rPr>
    </w:lvl>
    <w:lvl w:ilvl="3" w:tplc="18105DC8">
      <w:numFmt w:val="bullet"/>
      <w:lvlText w:val="•"/>
      <w:lvlJc w:val="left"/>
      <w:pPr>
        <w:ind w:left="2857" w:hanging="345"/>
      </w:pPr>
      <w:rPr>
        <w:rFonts w:hint="default"/>
        <w:lang w:val="ru-RU" w:eastAsia="en-US" w:bidi="ar-SA"/>
      </w:rPr>
    </w:lvl>
    <w:lvl w:ilvl="4" w:tplc="208CE524">
      <w:numFmt w:val="bullet"/>
      <w:lvlText w:val="•"/>
      <w:lvlJc w:val="left"/>
      <w:pPr>
        <w:ind w:left="3616" w:hanging="345"/>
      </w:pPr>
      <w:rPr>
        <w:rFonts w:hint="default"/>
        <w:lang w:val="ru-RU" w:eastAsia="en-US" w:bidi="ar-SA"/>
      </w:rPr>
    </w:lvl>
    <w:lvl w:ilvl="5" w:tplc="5B0C3062">
      <w:numFmt w:val="bullet"/>
      <w:lvlText w:val="•"/>
      <w:lvlJc w:val="left"/>
      <w:pPr>
        <w:ind w:left="4375" w:hanging="345"/>
      </w:pPr>
      <w:rPr>
        <w:rFonts w:hint="default"/>
        <w:lang w:val="ru-RU" w:eastAsia="en-US" w:bidi="ar-SA"/>
      </w:rPr>
    </w:lvl>
    <w:lvl w:ilvl="6" w:tplc="7D467B22">
      <w:numFmt w:val="bullet"/>
      <w:lvlText w:val="•"/>
      <w:lvlJc w:val="left"/>
      <w:pPr>
        <w:ind w:left="5134" w:hanging="345"/>
      </w:pPr>
      <w:rPr>
        <w:rFonts w:hint="default"/>
        <w:lang w:val="ru-RU" w:eastAsia="en-US" w:bidi="ar-SA"/>
      </w:rPr>
    </w:lvl>
    <w:lvl w:ilvl="7" w:tplc="45D43E8C">
      <w:numFmt w:val="bullet"/>
      <w:lvlText w:val="•"/>
      <w:lvlJc w:val="left"/>
      <w:pPr>
        <w:ind w:left="5893" w:hanging="345"/>
      </w:pPr>
      <w:rPr>
        <w:rFonts w:hint="default"/>
        <w:lang w:val="ru-RU" w:eastAsia="en-US" w:bidi="ar-SA"/>
      </w:rPr>
    </w:lvl>
    <w:lvl w:ilvl="8" w:tplc="15886D1A">
      <w:numFmt w:val="bullet"/>
      <w:lvlText w:val="•"/>
      <w:lvlJc w:val="left"/>
      <w:pPr>
        <w:ind w:left="6652" w:hanging="345"/>
      </w:pPr>
      <w:rPr>
        <w:rFonts w:hint="default"/>
        <w:lang w:val="ru-RU" w:eastAsia="en-US" w:bidi="ar-SA"/>
      </w:rPr>
    </w:lvl>
  </w:abstractNum>
  <w:abstractNum w:abstractNumId="23" w15:restartNumberingAfterBreak="0">
    <w:nsid w:val="28DE7B8E"/>
    <w:multiLevelType w:val="hybridMultilevel"/>
    <w:tmpl w:val="79BA5BE6"/>
    <w:lvl w:ilvl="0" w:tplc="F02EC038">
      <w:numFmt w:val="bullet"/>
      <w:lvlText w:val="●"/>
      <w:lvlJc w:val="left"/>
      <w:pPr>
        <w:ind w:left="571" w:hanging="345"/>
      </w:pPr>
      <w:rPr>
        <w:rFonts w:ascii="Microsoft Sans Serif" w:eastAsia="Microsoft Sans Serif" w:hAnsi="Microsoft Sans Serif" w:cs="Microsoft Sans Serif" w:hint="default"/>
        <w:w w:val="100"/>
        <w:sz w:val="24"/>
        <w:szCs w:val="24"/>
        <w:lang w:val="ru-RU" w:eastAsia="en-US" w:bidi="ar-SA"/>
      </w:rPr>
    </w:lvl>
    <w:lvl w:ilvl="1" w:tplc="A0124530">
      <w:numFmt w:val="bullet"/>
      <w:lvlText w:val="•"/>
      <w:lvlJc w:val="left"/>
      <w:pPr>
        <w:ind w:left="1339" w:hanging="345"/>
      </w:pPr>
      <w:rPr>
        <w:rFonts w:hint="default"/>
        <w:lang w:val="ru-RU" w:eastAsia="en-US" w:bidi="ar-SA"/>
      </w:rPr>
    </w:lvl>
    <w:lvl w:ilvl="2" w:tplc="ACBE7F7E">
      <w:numFmt w:val="bullet"/>
      <w:lvlText w:val="•"/>
      <w:lvlJc w:val="left"/>
      <w:pPr>
        <w:ind w:left="2098" w:hanging="345"/>
      </w:pPr>
      <w:rPr>
        <w:rFonts w:hint="default"/>
        <w:lang w:val="ru-RU" w:eastAsia="en-US" w:bidi="ar-SA"/>
      </w:rPr>
    </w:lvl>
    <w:lvl w:ilvl="3" w:tplc="7D2C81BA">
      <w:numFmt w:val="bullet"/>
      <w:lvlText w:val="•"/>
      <w:lvlJc w:val="left"/>
      <w:pPr>
        <w:ind w:left="2857" w:hanging="345"/>
      </w:pPr>
      <w:rPr>
        <w:rFonts w:hint="default"/>
        <w:lang w:val="ru-RU" w:eastAsia="en-US" w:bidi="ar-SA"/>
      </w:rPr>
    </w:lvl>
    <w:lvl w:ilvl="4" w:tplc="49EEBB26">
      <w:numFmt w:val="bullet"/>
      <w:lvlText w:val="•"/>
      <w:lvlJc w:val="left"/>
      <w:pPr>
        <w:ind w:left="3616" w:hanging="345"/>
      </w:pPr>
      <w:rPr>
        <w:rFonts w:hint="default"/>
        <w:lang w:val="ru-RU" w:eastAsia="en-US" w:bidi="ar-SA"/>
      </w:rPr>
    </w:lvl>
    <w:lvl w:ilvl="5" w:tplc="13F61438">
      <w:numFmt w:val="bullet"/>
      <w:lvlText w:val="•"/>
      <w:lvlJc w:val="left"/>
      <w:pPr>
        <w:ind w:left="4375" w:hanging="345"/>
      </w:pPr>
      <w:rPr>
        <w:rFonts w:hint="default"/>
        <w:lang w:val="ru-RU" w:eastAsia="en-US" w:bidi="ar-SA"/>
      </w:rPr>
    </w:lvl>
    <w:lvl w:ilvl="6" w:tplc="21F87726">
      <w:numFmt w:val="bullet"/>
      <w:lvlText w:val="•"/>
      <w:lvlJc w:val="left"/>
      <w:pPr>
        <w:ind w:left="5134" w:hanging="345"/>
      </w:pPr>
      <w:rPr>
        <w:rFonts w:hint="default"/>
        <w:lang w:val="ru-RU" w:eastAsia="en-US" w:bidi="ar-SA"/>
      </w:rPr>
    </w:lvl>
    <w:lvl w:ilvl="7" w:tplc="49606068">
      <w:numFmt w:val="bullet"/>
      <w:lvlText w:val="•"/>
      <w:lvlJc w:val="left"/>
      <w:pPr>
        <w:ind w:left="5893" w:hanging="345"/>
      </w:pPr>
      <w:rPr>
        <w:rFonts w:hint="default"/>
        <w:lang w:val="ru-RU" w:eastAsia="en-US" w:bidi="ar-SA"/>
      </w:rPr>
    </w:lvl>
    <w:lvl w:ilvl="8" w:tplc="10F4D61A">
      <w:numFmt w:val="bullet"/>
      <w:lvlText w:val="•"/>
      <w:lvlJc w:val="left"/>
      <w:pPr>
        <w:ind w:left="6652" w:hanging="345"/>
      </w:pPr>
      <w:rPr>
        <w:rFonts w:hint="default"/>
        <w:lang w:val="ru-RU" w:eastAsia="en-US" w:bidi="ar-SA"/>
      </w:rPr>
    </w:lvl>
  </w:abstractNum>
  <w:abstractNum w:abstractNumId="24" w15:restartNumberingAfterBreak="0">
    <w:nsid w:val="2F5D4AB5"/>
    <w:multiLevelType w:val="hybridMultilevel"/>
    <w:tmpl w:val="8A5204C6"/>
    <w:lvl w:ilvl="0" w:tplc="900229F8">
      <w:numFmt w:val="bullet"/>
      <w:lvlText w:val="●"/>
      <w:lvlJc w:val="left"/>
      <w:pPr>
        <w:ind w:left="571" w:hanging="345"/>
      </w:pPr>
      <w:rPr>
        <w:rFonts w:ascii="Microsoft Sans Serif" w:eastAsia="Microsoft Sans Serif" w:hAnsi="Microsoft Sans Serif" w:cs="Microsoft Sans Serif" w:hint="default"/>
        <w:w w:val="100"/>
        <w:sz w:val="24"/>
        <w:szCs w:val="24"/>
        <w:lang w:val="ru-RU" w:eastAsia="en-US" w:bidi="ar-SA"/>
      </w:rPr>
    </w:lvl>
    <w:lvl w:ilvl="1" w:tplc="652237A6">
      <w:numFmt w:val="bullet"/>
      <w:lvlText w:val="•"/>
      <w:lvlJc w:val="left"/>
      <w:pPr>
        <w:ind w:left="1339" w:hanging="345"/>
      </w:pPr>
      <w:rPr>
        <w:rFonts w:hint="default"/>
        <w:lang w:val="ru-RU" w:eastAsia="en-US" w:bidi="ar-SA"/>
      </w:rPr>
    </w:lvl>
    <w:lvl w:ilvl="2" w:tplc="230A939E">
      <w:numFmt w:val="bullet"/>
      <w:lvlText w:val="•"/>
      <w:lvlJc w:val="left"/>
      <w:pPr>
        <w:ind w:left="2098" w:hanging="345"/>
      </w:pPr>
      <w:rPr>
        <w:rFonts w:hint="default"/>
        <w:lang w:val="ru-RU" w:eastAsia="en-US" w:bidi="ar-SA"/>
      </w:rPr>
    </w:lvl>
    <w:lvl w:ilvl="3" w:tplc="7DA49712">
      <w:numFmt w:val="bullet"/>
      <w:lvlText w:val="•"/>
      <w:lvlJc w:val="left"/>
      <w:pPr>
        <w:ind w:left="2857" w:hanging="345"/>
      </w:pPr>
      <w:rPr>
        <w:rFonts w:hint="default"/>
        <w:lang w:val="ru-RU" w:eastAsia="en-US" w:bidi="ar-SA"/>
      </w:rPr>
    </w:lvl>
    <w:lvl w:ilvl="4" w:tplc="22B4A13C">
      <w:numFmt w:val="bullet"/>
      <w:lvlText w:val="•"/>
      <w:lvlJc w:val="left"/>
      <w:pPr>
        <w:ind w:left="3616" w:hanging="345"/>
      </w:pPr>
      <w:rPr>
        <w:rFonts w:hint="default"/>
        <w:lang w:val="ru-RU" w:eastAsia="en-US" w:bidi="ar-SA"/>
      </w:rPr>
    </w:lvl>
    <w:lvl w:ilvl="5" w:tplc="0A7A673A">
      <w:numFmt w:val="bullet"/>
      <w:lvlText w:val="•"/>
      <w:lvlJc w:val="left"/>
      <w:pPr>
        <w:ind w:left="4375" w:hanging="345"/>
      </w:pPr>
      <w:rPr>
        <w:rFonts w:hint="default"/>
        <w:lang w:val="ru-RU" w:eastAsia="en-US" w:bidi="ar-SA"/>
      </w:rPr>
    </w:lvl>
    <w:lvl w:ilvl="6" w:tplc="791E16A4">
      <w:numFmt w:val="bullet"/>
      <w:lvlText w:val="•"/>
      <w:lvlJc w:val="left"/>
      <w:pPr>
        <w:ind w:left="5134" w:hanging="345"/>
      </w:pPr>
      <w:rPr>
        <w:rFonts w:hint="default"/>
        <w:lang w:val="ru-RU" w:eastAsia="en-US" w:bidi="ar-SA"/>
      </w:rPr>
    </w:lvl>
    <w:lvl w:ilvl="7" w:tplc="F4585A06">
      <w:numFmt w:val="bullet"/>
      <w:lvlText w:val="•"/>
      <w:lvlJc w:val="left"/>
      <w:pPr>
        <w:ind w:left="5893" w:hanging="345"/>
      </w:pPr>
      <w:rPr>
        <w:rFonts w:hint="default"/>
        <w:lang w:val="ru-RU" w:eastAsia="en-US" w:bidi="ar-SA"/>
      </w:rPr>
    </w:lvl>
    <w:lvl w:ilvl="8" w:tplc="F864CD2E">
      <w:numFmt w:val="bullet"/>
      <w:lvlText w:val="•"/>
      <w:lvlJc w:val="left"/>
      <w:pPr>
        <w:ind w:left="6652" w:hanging="345"/>
      </w:pPr>
      <w:rPr>
        <w:rFonts w:hint="default"/>
        <w:lang w:val="ru-RU" w:eastAsia="en-US" w:bidi="ar-SA"/>
      </w:rPr>
    </w:lvl>
  </w:abstractNum>
  <w:abstractNum w:abstractNumId="25" w15:restartNumberingAfterBreak="0">
    <w:nsid w:val="2F730C75"/>
    <w:multiLevelType w:val="hybridMultilevel"/>
    <w:tmpl w:val="3DE85D0C"/>
    <w:lvl w:ilvl="0" w:tplc="0FC2F57E">
      <w:numFmt w:val="bullet"/>
      <w:lvlText w:val="●"/>
      <w:lvlJc w:val="left"/>
      <w:pPr>
        <w:ind w:left="466" w:hanging="360"/>
      </w:pPr>
      <w:rPr>
        <w:rFonts w:ascii="Microsoft Sans Serif" w:eastAsia="Microsoft Sans Serif" w:hAnsi="Microsoft Sans Serif" w:cs="Microsoft Sans Serif" w:hint="default"/>
        <w:w w:val="100"/>
        <w:sz w:val="24"/>
        <w:szCs w:val="24"/>
        <w:lang w:val="ru-RU" w:eastAsia="en-US" w:bidi="ar-SA"/>
      </w:rPr>
    </w:lvl>
    <w:lvl w:ilvl="1" w:tplc="8E8C2024">
      <w:numFmt w:val="bullet"/>
      <w:lvlText w:val="•"/>
      <w:lvlJc w:val="left"/>
      <w:pPr>
        <w:ind w:left="1173" w:hanging="360"/>
      </w:pPr>
      <w:rPr>
        <w:rFonts w:hint="default"/>
        <w:lang w:val="ru-RU" w:eastAsia="en-US" w:bidi="ar-SA"/>
      </w:rPr>
    </w:lvl>
    <w:lvl w:ilvl="2" w:tplc="517EA198">
      <w:numFmt w:val="bullet"/>
      <w:lvlText w:val="•"/>
      <w:lvlJc w:val="left"/>
      <w:pPr>
        <w:ind w:left="1886" w:hanging="360"/>
      </w:pPr>
      <w:rPr>
        <w:rFonts w:hint="default"/>
        <w:lang w:val="ru-RU" w:eastAsia="en-US" w:bidi="ar-SA"/>
      </w:rPr>
    </w:lvl>
    <w:lvl w:ilvl="3" w:tplc="AC1E7C78">
      <w:numFmt w:val="bullet"/>
      <w:lvlText w:val="•"/>
      <w:lvlJc w:val="left"/>
      <w:pPr>
        <w:ind w:left="2599" w:hanging="360"/>
      </w:pPr>
      <w:rPr>
        <w:rFonts w:hint="default"/>
        <w:lang w:val="ru-RU" w:eastAsia="en-US" w:bidi="ar-SA"/>
      </w:rPr>
    </w:lvl>
    <w:lvl w:ilvl="4" w:tplc="A11C4610">
      <w:numFmt w:val="bullet"/>
      <w:lvlText w:val="•"/>
      <w:lvlJc w:val="left"/>
      <w:pPr>
        <w:ind w:left="3312" w:hanging="360"/>
      </w:pPr>
      <w:rPr>
        <w:rFonts w:hint="default"/>
        <w:lang w:val="ru-RU" w:eastAsia="en-US" w:bidi="ar-SA"/>
      </w:rPr>
    </w:lvl>
    <w:lvl w:ilvl="5" w:tplc="44FE2E60">
      <w:numFmt w:val="bullet"/>
      <w:lvlText w:val="•"/>
      <w:lvlJc w:val="left"/>
      <w:pPr>
        <w:ind w:left="4025" w:hanging="360"/>
      </w:pPr>
      <w:rPr>
        <w:rFonts w:hint="default"/>
        <w:lang w:val="ru-RU" w:eastAsia="en-US" w:bidi="ar-SA"/>
      </w:rPr>
    </w:lvl>
    <w:lvl w:ilvl="6" w:tplc="8F86ABF0">
      <w:numFmt w:val="bullet"/>
      <w:lvlText w:val="•"/>
      <w:lvlJc w:val="left"/>
      <w:pPr>
        <w:ind w:left="4738" w:hanging="360"/>
      </w:pPr>
      <w:rPr>
        <w:rFonts w:hint="default"/>
        <w:lang w:val="ru-RU" w:eastAsia="en-US" w:bidi="ar-SA"/>
      </w:rPr>
    </w:lvl>
    <w:lvl w:ilvl="7" w:tplc="9FA2AF7E">
      <w:numFmt w:val="bullet"/>
      <w:lvlText w:val="•"/>
      <w:lvlJc w:val="left"/>
      <w:pPr>
        <w:ind w:left="5451" w:hanging="360"/>
      </w:pPr>
      <w:rPr>
        <w:rFonts w:hint="default"/>
        <w:lang w:val="ru-RU" w:eastAsia="en-US" w:bidi="ar-SA"/>
      </w:rPr>
    </w:lvl>
    <w:lvl w:ilvl="8" w:tplc="FC3C45F4">
      <w:numFmt w:val="bullet"/>
      <w:lvlText w:val="•"/>
      <w:lvlJc w:val="left"/>
      <w:pPr>
        <w:ind w:left="6164" w:hanging="360"/>
      </w:pPr>
      <w:rPr>
        <w:rFonts w:hint="default"/>
        <w:lang w:val="ru-RU" w:eastAsia="en-US" w:bidi="ar-SA"/>
      </w:rPr>
    </w:lvl>
  </w:abstractNum>
  <w:abstractNum w:abstractNumId="26" w15:restartNumberingAfterBreak="0">
    <w:nsid w:val="32342114"/>
    <w:multiLevelType w:val="hybridMultilevel"/>
    <w:tmpl w:val="64D0FEBC"/>
    <w:lvl w:ilvl="0" w:tplc="0D665382">
      <w:numFmt w:val="bullet"/>
      <w:lvlText w:val="●"/>
      <w:lvlJc w:val="left"/>
      <w:pPr>
        <w:ind w:left="466" w:hanging="360"/>
      </w:pPr>
      <w:rPr>
        <w:rFonts w:ascii="Microsoft Sans Serif" w:eastAsia="Microsoft Sans Serif" w:hAnsi="Microsoft Sans Serif" w:cs="Microsoft Sans Serif" w:hint="default"/>
        <w:w w:val="100"/>
        <w:sz w:val="24"/>
        <w:szCs w:val="24"/>
        <w:lang w:val="ru-RU" w:eastAsia="en-US" w:bidi="ar-SA"/>
      </w:rPr>
    </w:lvl>
    <w:lvl w:ilvl="1" w:tplc="34C60538">
      <w:numFmt w:val="bullet"/>
      <w:lvlText w:val="•"/>
      <w:lvlJc w:val="left"/>
      <w:pPr>
        <w:ind w:left="1173" w:hanging="360"/>
      </w:pPr>
      <w:rPr>
        <w:rFonts w:hint="default"/>
        <w:lang w:val="ru-RU" w:eastAsia="en-US" w:bidi="ar-SA"/>
      </w:rPr>
    </w:lvl>
    <w:lvl w:ilvl="2" w:tplc="742C5712">
      <w:numFmt w:val="bullet"/>
      <w:lvlText w:val="•"/>
      <w:lvlJc w:val="left"/>
      <w:pPr>
        <w:ind w:left="1886" w:hanging="360"/>
      </w:pPr>
      <w:rPr>
        <w:rFonts w:hint="default"/>
        <w:lang w:val="ru-RU" w:eastAsia="en-US" w:bidi="ar-SA"/>
      </w:rPr>
    </w:lvl>
    <w:lvl w:ilvl="3" w:tplc="BF6C4654">
      <w:numFmt w:val="bullet"/>
      <w:lvlText w:val="•"/>
      <w:lvlJc w:val="left"/>
      <w:pPr>
        <w:ind w:left="2599" w:hanging="360"/>
      </w:pPr>
      <w:rPr>
        <w:rFonts w:hint="default"/>
        <w:lang w:val="ru-RU" w:eastAsia="en-US" w:bidi="ar-SA"/>
      </w:rPr>
    </w:lvl>
    <w:lvl w:ilvl="4" w:tplc="97A0463A">
      <w:numFmt w:val="bullet"/>
      <w:lvlText w:val="•"/>
      <w:lvlJc w:val="left"/>
      <w:pPr>
        <w:ind w:left="3312" w:hanging="360"/>
      </w:pPr>
      <w:rPr>
        <w:rFonts w:hint="default"/>
        <w:lang w:val="ru-RU" w:eastAsia="en-US" w:bidi="ar-SA"/>
      </w:rPr>
    </w:lvl>
    <w:lvl w:ilvl="5" w:tplc="936AAF40">
      <w:numFmt w:val="bullet"/>
      <w:lvlText w:val="•"/>
      <w:lvlJc w:val="left"/>
      <w:pPr>
        <w:ind w:left="4025" w:hanging="360"/>
      </w:pPr>
      <w:rPr>
        <w:rFonts w:hint="default"/>
        <w:lang w:val="ru-RU" w:eastAsia="en-US" w:bidi="ar-SA"/>
      </w:rPr>
    </w:lvl>
    <w:lvl w:ilvl="6" w:tplc="9CAE42E4">
      <w:numFmt w:val="bullet"/>
      <w:lvlText w:val="•"/>
      <w:lvlJc w:val="left"/>
      <w:pPr>
        <w:ind w:left="4738" w:hanging="360"/>
      </w:pPr>
      <w:rPr>
        <w:rFonts w:hint="default"/>
        <w:lang w:val="ru-RU" w:eastAsia="en-US" w:bidi="ar-SA"/>
      </w:rPr>
    </w:lvl>
    <w:lvl w:ilvl="7" w:tplc="93129030">
      <w:numFmt w:val="bullet"/>
      <w:lvlText w:val="•"/>
      <w:lvlJc w:val="left"/>
      <w:pPr>
        <w:ind w:left="5451" w:hanging="360"/>
      </w:pPr>
      <w:rPr>
        <w:rFonts w:hint="default"/>
        <w:lang w:val="ru-RU" w:eastAsia="en-US" w:bidi="ar-SA"/>
      </w:rPr>
    </w:lvl>
    <w:lvl w:ilvl="8" w:tplc="FD3A2FD2">
      <w:numFmt w:val="bullet"/>
      <w:lvlText w:val="•"/>
      <w:lvlJc w:val="left"/>
      <w:pPr>
        <w:ind w:left="6164" w:hanging="360"/>
      </w:pPr>
      <w:rPr>
        <w:rFonts w:hint="default"/>
        <w:lang w:val="ru-RU" w:eastAsia="en-US" w:bidi="ar-SA"/>
      </w:rPr>
    </w:lvl>
  </w:abstractNum>
  <w:abstractNum w:abstractNumId="27" w15:restartNumberingAfterBreak="0">
    <w:nsid w:val="33587C7E"/>
    <w:multiLevelType w:val="hybridMultilevel"/>
    <w:tmpl w:val="7E2E148A"/>
    <w:lvl w:ilvl="0" w:tplc="65665086">
      <w:numFmt w:val="bullet"/>
      <w:lvlText w:val="●"/>
      <w:lvlJc w:val="left"/>
      <w:pPr>
        <w:ind w:left="571" w:hanging="345"/>
      </w:pPr>
      <w:rPr>
        <w:rFonts w:ascii="Microsoft Sans Serif" w:eastAsia="Microsoft Sans Serif" w:hAnsi="Microsoft Sans Serif" w:cs="Microsoft Sans Serif" w:hint="default"/>
        <w:w w:val="100"/>
        <w:sz w:val="24"/>
        <w:szCs w:val="24"/>
        <w:lang w:val="ru-RU" w:eastAsia="en-US" w:bidi="ar-SA"/>
      </w:rPr>
    </w:lvl>
    <w:lvl w:ilvl="1" w:tplc="8FE4BCFC">
      <w:numFmt w:val="bullet"/>
      <w:lvlText w:val="•"/>
      <w:lvlJc w:val="left"/>
      <w:pPr>
        <w:ind w:left="1339" w:hanging="345"/>
      </w:pPr>
      <w:rPr>
        <w:rFonts w:hint="default"/>
        <w:lang w:val="ru-RU" w:eastAsia="en-US" w:bidi="ar-SA"/>
      </w:rPr>
    </w:lvl>
    <w:lvl w:ilvl="2" w:tplc="AA04FCA4">
      <w:numFmt w:val="bullet"/>
      <w:lvlText w:val="•"/>
      <w:lvlJc w:val="left"/>
      <w:pPr>
        <w:ind w:left="2098" w:hanging="345"/>
      </w:pPr>
      <w:rPr>
        <w:rFonts w:hint="default"/>
        <w:lang w:val="ru-RU" w:eastAsia="en-US" w:bidi="ar-SA"/>
      </w:rPr>
    </w:lvl>
    <w:lvl w:ilvl="3" w:tplc="C638DDDA">
      <w:numFmt w:val="bullet"/>
      <w:lvlText w:val="•"/>
      <w:lvlJc w:val="left"/>
      <w:pPr>
        <w:ind w:left="2857" w:hanging="345"/>
      </w:pPr>
      <w:rPr>
        <w:rFonts w:hint="default"/>
        <w:lang w:val="ru-RU" w:eastAsia="en-US" w:bidi="ar-SA"/>
      </w:rPr>
    </w:lvl>
    <w:lvl w:ilvl="4" w:tplc="A558B808">
      <w:numFmt w:val="bullet"/>
      <w:lvlText w:val="•"/>
      <w:lvlJc w:val="left"/>
      <w:pPr>
        <w:ind w:left="3616" w:hanging="345"/>
      </w:pPr>
      <w:rPr>
        <w:rFonts w:hint="default"/>
        <w:lang w:val="ru-RU" w:eastAsia="en-US" w:bidi="ar-SA"/>
      </w:rPr>
    </w:lvl>
    <w:lvl w:ilvl="5" w:tplc="BE20522A">
      <w:numFmt w:val="bullet"/>
      <w:lvlText w:val="•"/>
      <w:lvlJc w:val="left"/>
      <w:pPr>
        <w:ind w:left="4375" w:hanging="345"/>
      </w:pPr>
      <w:rPr>
        <w:rFonts w:hint="default"/>
        <w:lang w:val="ru-RU" w:eastAsia="en-US" w:bidi="ar-SA"/>
      </w:rPr>
    </w:lvl>
    <w:lvl w:ilvl="6" w:tplc="AB1E4158">
      <w:numFmt w:val="bullet"/>
      <w:lvlText w:val="•"/>
      <w:lvlJc w:val="left"/>
      <w:pPr>
        <w:ind w:left="5134" w:hanging="345"/>
      </w:pPr>
      <w:rPr>
        <w:rFonts w:hint="default"/>
        <w:lang w:val="ru-RU" w:eastAsia="en-US" w:bidi="ar-SA"/>
      </w:rPr>
    </w:lvl>
    <w:lvl w:ilvl="7" w:tplc="29B2FE7E">
      <w:numFmt w:val="bullet"/>
      <w:lvlText w:val="•"/>
      <w:lvlJc w:val="left"/>
      <w:pPr>
        <w:ind w:left="5893" w:hanging="345"/>
      </w:pPr>
      <w:rPr>
        <w:rFonts w:hint="default"/>
        <w:lang w:val="ru-RU" w:eastAsia="en-US" w:bidi="ar-SA"/>
      </w:rPr>
    </w:lvl>
    <w:lvl w:ilvl="8" w:tplc="DF3245B0">
      <w:numFmt w:val="bullet"/>
      <w:lvlText w:val="•"/>
      <w:lvlJc w:val="left"/>
      <w:pPr>
        <w:ind w:left="6652" w:hanging="345"/>
      </w:pPr>
      <w:rPr>
        <w:rFonts w:hint="default"/>
        <w:lang w:val="ru-RU" w:eastAsia="en-US" w:bidi="ar-SA"/>
      </w:rPr>
    </w:lvl>
  </w:abstractNum>
  <w:abstractNum w:abstractNumId="28" w15:restartNumberingAfterBreak="0">
    <w:nsid w:val="33FC772C"/>
    <w:multiLevelType w:val="hybridMultilevel"/>
    <w:tmpl w:val="61E63EFE"/>
    <w:lvl w:ilvl="0" w:tplc="090C77AE">
      <w:numFmt w:val="bullet"/>
      <w:lvlText w:val="●"/>
      <w:lvlJc w:val="left"/>
      <w:pPr>
        <w:ind w:left="571" w:hanging="345"/>
      </w:pPr>
      <w:rPr>
        <w:rFonts w:ascii="Microsoft Sans Serif" w:eastAsia="Microsoft Sans Serif" w:hAnsi="Microsoft Sans Serif" w:cs="Microsoft Sans Serif" w:hint="default"/>
        <w:w w:val="100"/>
        <w:sz w:val="24"/>
        <w:szCs w:val="24"/>
        <w:lang w:val="ru-RU" w:eastAsia="en-US" w:bidi="ar-SA"/>
      </w:rPr>
    </w:lvl>
    <w:lvl w:ilvl="1" w:tplc="B04E2576">
      <w:numFmt w:val="bullet"/>
      <w:lvlText w:val="•"/>
      <w:lvlJc w:val="left"/>
      <w:pPr>
        <w:ind w:left="1339" w:hanging="345"/>
      </w:pPr>
      <w:rPr>
        <w:rFonts w:hint="default"/>
        <w:lang w:val="ru-RU" w:eastAsia="en-US" w:bidi="ar-SA"/>
      </w:rPr>
    </w:lvl>
    <w:lvl w:ilvl="2" w:tplc="86561A5C">
      <w:numFmt w:val="bullet"/>
      <w:lvlText w:val="•"/>
      <w:lvlJc w:val="left"/>
      <w:pPr>
        <w:ind w:left="2098" w:hanging="345"/>
      </w:pPr>
      <w:rPr>
        <w:rFonts w:hint="default"/>
        <w:lang w:val="ru-RU" w:eastAsia="en-US" w:bidi="ar-SA"/>
      </w:rPr>
    </w:lvl>
    <w:lvl w:ilvl="3" w:tplc="A9C8C73C">
      <w:numFmt w:val="bullet"/>
      <w:lvlText w:val="•"/>
      <w:lvlJc w:val="left"/>
      <w:pPr>
        <w:ind w:left="2857" w:hanging="345"/>
      </w:pPr>
      <w:rPr>
        <w:rFonts w:hint="default"/>
        <w:lang w:val="ru-RU" w:eastAsia="en-US" w:bidi="ar-SA"/>
      </w:rPr>
    </w:lvl>
    <w:lvl w:ilvl="4" w:tplc="C6D2E254">
      <w:numFmt w:val="bullet"/>
      <w:lvlText w:val="•"/>
      <w:lvlJc w:val="left"/>
      <w:pPr>
        <w:ind w:left="3616" w:hanging="345"/>
      </w:pPr>
      <w:rPr>
        <w:rFonts w:hint="default"/>
        <w:lang w:val="ru-RU" w:eastAsia="en-US" w:bidi="ar-SA"/>
      </w:rPr>
    </w:lvl>
    <w:lvl w:ilvl="5" w:tplc="65527620">
      <w:numFmt w:val="bullet"/>
      <w:lvlText w:val="•"/>
      <w:lvlJc w:val="left"/>
      <w:pPr>
        <w:ind w:left="4375" w:hanging="345"/>
      </w:pPr>
      <w:rPr>
        <w:rFonts w:hint="default"/>
        <w:lang w:val="ru-RU" w:eastAsia="en-US" w:bidi="ar-SA"/>
      </w:rPr>
    </w:lvl>
    <w:lvl w:ilvl="6" w:tplc="185E2FD6">
      <w:numFmt w:val="bullet"/>
      <w:lvlText w:val="•"/>
      <w:lvlJc w:val="left"/>
      <w:pPr>
        <w:ind w:left="5134" w:hanging="345"/>
      </w:pPr>
      <w:rPr>
        <w:rFonts w:hint="default"/>
        <w:lang w:val="ru-RU" w:eastAsia="en-US" w:bidi="ar-SA"/>
      </w:rPr>
    </w:lvl>
    <w:lvl w:ilvl="7" w:tplc="978C3F50">
      <w:numFmt w:val="bullet"/>
      <w:lvlText w:val="•"/>
      <w:lvlJc w:val="left"/>
      <w:pPr>
        <w:ind w:left="5893" w:hanging="345"/>
      </w:pPr>
      <w:rPr>
        <w:rFonts w:hint="default"/>
        <w:lang w:val="ru-RU" w:eastAsia="en-US" w:bidi="ar-SA"/>
      </w:rPr>
    </w:lvl>
    <w:lvl w:ilvl="8" w:tplc="574C68E8">
      <w:numFmt w:val="bullet"/>
      <w:lvlText w:val="•"/>
      <w:lvlJc w:val="left"/>
      <w:pPr>
        <w:ind w:left="6652" w:hanging="345"/>
      </w:pPr>
      <w:rPr>
        <w:rFonts w:hint="default"/>
        <w:lang w:val="ru-RU" w:eastAsia="en-US" w:bidi="ar-SA"/>
      </w:rPr>
    </w:lvl>
  </w:abstractNum>
  <w:abstractNum w:abstractNumId="29" w15:restartNumberingAfterBreak="0">
    <w:nsid w:val="35BB05EB"/>
    <w:multiLevelType w:val="hybridMultilevel"/>
    <w:tmpl w:val="80D861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76842C6"/>
    <w:multiLevelType w:val="hybridMultilevel"/>
    <w:tmpl w:val="EE4CA1DE"/>
    <w:lvl w:ilvl="0" w:tplc="4A0E84E6">
      <w:numFmt w:val="bullet"/>
      <w:lvlText w:val="●"/>
      <w:lvlJc w:val="left"/>
      <w:pPr>
        <w:ind w:left="466" w:hanging="360"/>
      </w:pPr>
      <w:rPr>
        <w:rFonts w:ascii="Microsoft Sans Serif" w:eastAsia="Microsoft Sans Serif" w:hAnsi="Microsoft Sans Serif" w:cs="Microsoft Sans Serif" w:hint="default"/>
        <w:w w:val="100"/>
        <w:sz w:val="24"/>
        <w:szCs w:val="24"/>
        <w:lang w:val="ru-RU" w:eastAsia="en-US" w:bidi="ar-SA"/>
      </w:rPr>
    </w:lvl>
    <w:lvl w:ilvl="1" w:tplc="F7806D9C">
      <w:numFmt w:val="bullet"/>
      <w:lvlText w:val="•"/>
      <w:lvlJc w:val="left"/>
      <w:pPr>
        <w:ind w:left="1173" w:hanging="360"/>
      </w:pPr>
      <w:rPr>
        <w:rFonts w:hint="default"/>
        <w:lang w:val="ru-RU" w:eastAsia="en-US" w:bidi="ar-SA"/>
      </w:rPr>
    </w:lvl>
    <w:lvl w:ilvl="2" w:tplc="85CE9EB2">
      <w:numFmt w:val="bullet"/>
      <w:lvlText w:val="•"/>
      <w:lvlJc w:val="left"/>
      <w:pPr>
        <w:ind w:left="1886" w:hanging="360"/>
      </w:pPr>
      <w:rPr>
        <w:rFonts w:hint="default"/>
        <w:lang w:val="ru-RU" w:eastAsia="en-US" w:bidi="ar-SA"/>
      </w:rPr>
    </w:lvl>
    <w:lvl w:ilvl="3" w:tplc="7C98403E">
      <w:numFmt w:val="bullet"/>
      <w:lvlText w:val="•"/>
      <w:lvlJc w:val="left"/>
      <w:pPr>
        <w:ind w:left="2599" w:hanging="360"/>
      </w:pPr>
      <w:rPr>
        <w:rFonts w:hint="default"/>
        <w:lang w:val="ru-RU" w:eastAsia="en-US" w:bidi="ar-SA"/>
      </w:rPr>
    </w:lvl>
    <w:lvl w:ilvl="4" w:tplc="03B47EA0">
      <w:numFmt w:val="bullet"/>
      <w:lvlText w:val="•"/>
      <w:lvlJc w:val="left"/>
      <w:pPr>
        <w:ind w:left="3312" w:hanging="360"/>
      </w:pPr>
      <w:rPr>
        <w:rFonts w:hint="default"/>
        <w:lang w:val="ru-RU" w:eastAsia="en-US" w:bidi="ar-SA"/>
      </w:rPr>
    </w:lvl>
    <w:lvl w:ilvl="5" w:tplc="65CA7580">
      <w:numFmt w:val="bullet"/>
      <w:lvlText w:val="•"/>
      <w:lvlJc w:val="left"/>
      <w:pPr>
        <w:ind w:left="4025" w:hanging="360"/>
      </w:pPr>
      <w:rPr>
        <w:rFonts w:hint="default"/>
        <w:lang w:val="ru-RU" w:eastAsia="en-US" w:bidi="ar-SA"/>
      </w:rPr>
    </w:lvl>
    <w:lvl w:ilvl="6" w:tplc="39C24F78">
      <w:numFmt w:val="bullet"/>
      <w:lvlText w:val="•"/>
      <w:lvlJc w:val="left"/>
      <w:pPr>
        <w:ind w:left="4738" w:hanging="360"/>
      </w:pPr>
      <w:rPr>
        <w:rFonts w:hint="default"/>
        <w:lang w:val="ru-RU" w:eastAsia="en-US" w:bidi="ar-SA"/>
      </w:rPr>
    </w:lvl>
    <w:lvl w:ilvl="7" w:tplc="09123A0A">
      <w:numFmt w:val="bullet"/>
      <w:lvlText w:val="•"/>
      <w:lvlJc w:val="left"/>
      <w:pPr>
        <w:ind w:left="5451" w:hanging="360"/>
      </w:pPr>
      <w:rPr>
        <w:rFonts w:hint="default"/>
        <w:lang w:val="ru-RU" w:eastAsia="en-US" w:bidi="ar-SA"/>
      </w:rPr>
    </w:lvl>
    <w:lvl w:ilvl="8" w:tplc="128276DE">
      <w:numFmt w:val="bullet"/>
      <w:lvlText w:val="•"/>
      <w:lvlJc w:val="left"/>
      <w:pPr>
        <w:ind w:left="6164" w:hanging="360"/>
      </w:pPr>
      <w:rPr>
        <w:rFonts w:hint="default"/>
        <w:lang w:val="ru-RU" w:eastAsia="en-US" w:bidi="ar-SA"/>
      </w:rPr>
    </w:lvl>
  </w:abstractNum>
  <w:abstractNum w:abstractNumId="31" w15:restartNumberingAfterBreak="0">
    <w:nsid w:val="37B429E3"/>
    <w:multiLevelType w:val="hybridMultilevel"/>
    <w:tmpl w:val="3718ED5C"/>
    <w:lvl w:ilvl="0" w:tplc="7FB26E6C">
      <w:numFmt w:val="bullet"/>
      <w:lvlText w:val="●"/>
      <w:lvlJc w:val="left"/>
      <w:pPr>
        <w:ind w:left="466" w:hanging="360"/>
      </w:pPr>
      <w:rPr>
        <w:rFonts w:ascii="Microsoft Sans Serif" w:eastAsia="Microsoft Sans Serif" w:hAnsi="Microsoft Sans Serif" w:cs="Microsoft Sans Serif" w:hint="default"/>
        <w:w w:val="100"/>
        <w:sz w:val="24"/>
        <w:szCs w:val="24"/>
        <w:lang w:val="ru-RU" w:eastAsia="en-US" w:bidi="ar-SA"/>
      </w:rPr>
    </w:lvl>
    <w:lvl w:ilvl="1" w:tplc="82D211EC">
      <w:numFmt w:val="bullet"/>
      <w:lvlText w:val="•"/>
      <w:lvlJc w:val="left"/>
      <w:pPr>
        <w:ind w:left="1173" w:hanging="360"/>
      </w:pPr>
      <w:rPr>
        <w:rFonts w:hint="default"/>
        <w:lang w:val="ru-RU" w:eastAsia="en-US" w:bidi="ar-SA"/>
      </w:rPr>
    </w:lvl>
    <w:lvl w:ilvl="2" w:tplc="DD76A700">
      <w:numFmt w:val="bullet"/>
      <w:lvlText w:val="•"/>
      <w:lvlJc w:val="left"/>
      <w:pPr>
        <w:ind w:left="1886" w:hanging="360"/>
      </w:pPr>
      <w:rPr>
        <w:rFonts w:hint="default"/>
        <w:lang w:val="ru-RU" w:eastAsia="en-US" w:bidi="ar-SA"/>
      </w:rPr>
    </w:lvl>
    <w:lvl w:ilvl="3" w:tplc="51BE5292">
      <w:numFmt w:val="bullet"/>
      <w:lvlText w:val="•"/>
      <w:lvlJc w:val="left"/>
      <w:pPr>
        <w:ind w:left="2599" w:hanging="360"/>
      </w:pPr>
      <w:rPr>
        <w:rFonts w:hint="default"/>
        <w:lang w:val="ru-RU" w:eastAsia="en-US" w:bidi="ar-SA"/>
      </w:rPr>
    </w:lvl>
    <w:lvl w:ilvl="4" w:tplc="4014B9B4">
      <w:numFmt w:val="bullet"/>
      <w:lvlText w:val="•"/>
      <w:lvlJc w:val="left"/>
      <w:pPr>
        <w:ind w:left="3312" w:hanging="360"/>
      </w:pPr>
      <w:rPr>
        <w:rFonts w:hint="default"/>
        <w:lang w:val="ru-RU" w:eastAsia="en-US" w:bidi="ar-SA"/>
      </w:rPr>
    </w:lvl>
    <w:lvl w:ilvl="5" w:tplc="A05C9B08">
      <w:numFmt w:val="bullet"/>
      <w:lvlText w:val="•"/>
      <w:lvlJc w:val="left"/>
      <w:pPr>
        <w:ind w:left="4025" w:hanging="360"/>
      </w:pPr>
      <w:rPr>
        <w:rFonts w:hint="default"/>
        <w:lang w:val="ru-RU" w:eastAsia="en-US" w:bidi="ar-SA"/>
      </w:rPr>
    </w:lvl>
    <w:lvl w:ilvl="6" w:tplc="1A627F32">
      <w:numFmt w:val="bullet"/>
      <w:lvlText w:val="•"/>
      <w:lvlJc w:val="left"/>
      <w:pPr>
        <w:ind w:left="4738" w:hanging="360"/>
      </w:pPr>
      <w:rPr>
        <w:rFonts w:hint="default"/>
        <w:lang w:val="ru-RU" w:eastAsia="en-US" w:bidi="ar-SA"/>
      </w:rPr>
    </w:lvl>
    <w:lvl w:ilvl="7" w:tplc="49ACE214">
      <w:numFmt w:val="bullet"/>
      <w:lvlText w:val="•"/>
      <w:lvlJc w:val="left"/>
      <w:pPr>
        <w:ind w:left="5451" w:hanging="360"/>
      </w:pPr>
      <w:rPr>
        <w:rFonts w:hint="default"/>
        <w:lang w:val="ru-RU" w:eastAsia="en-US" w:bidi="ar-SA"/>
      </w:rPr>
    </w:lvl>
    <w:lvl w:ilvl="8" w:tplc="ACB427C6">
      <w:numFmt w:val="bullet"/>
      <w:lvlText w:val="•"/>
      <w:lvlJc w:val="left"/>
      <w:pPr>
        <w:ind w:left="6164" w:hanging="360"/>
      </w:pPr>
      <w:rPr>
        <w:rFonts w:hint="default"/>
        <w:lang w:val="ru-RU" w:eastAsia="en-US" w:bidi="ar-SA"/>
      </w:rPr>
    </w:lvl>
  </w:abstractNum>
  <w:abstractNum w:abstractNumId="32" w15:restartNumberingAfterBreak="0">
    <w:nsid w:val="387229E5"/>
    <w:multiLevelType w:val="hybridMultilevel"/>
    <w:tmpl w:val="CC5A49C6"/>
    <w:lvl w:ilvl="0" w:tplc="A932649C">
      <w:numFmt w:val="bullet"/>
      <w:lvlText w:val="●"/>
      <w:lvlJc w:val="left"/>
      <w:pPr>
        <w:ind w:left="571" w:hanging="345"/>
      </w:pPr>
      <w:rPr>
        <w:rFonts w:ascii="Microsoft Sans Serif" w:eastAsia="Microsoft Sans Serif" w:hAnsi="Microsoft Sans Serif" w:cs="Microsoft Sans Serif" w:hint="default"/>
        <w:w w:val="100"/>
        <w:sz w:val="24"/>
        <w:szCs w:val="24"/>
        <w:lang w:val="ru-RU" w:eastAsia="en-US" w:bidi="ar-SA"/>
      </w:rPr>
    </w:lvl>
    <w:lvl w:ilvl="1" w:tplc="2B1A1410">
      <w:numFmt w:val="bullet"/>
      <w:lvlText w:val="•"/>
      <w:lvlJc w:val="left"/>
      <w:pPr>
        <w:ind w:left="1339" w:hanging="345"/>
      </w:pPr>
      <w:rPr>
        <w:rFonts w:hint="default"/>
        <w:lang w:val="ru-RU" w:eastAsia="en-US" w:bidi="ar-SA"/>
      </w:rPr>
    </w:lvl>
    <w:lvl w:ilvl="2" w:tplc="23527B54">
      <w:numFmt w:val="bullet"/>
      <w:lvlText w:val="•"/>
      <w:lvlJc w:val="left"/>
      <w:pPr>
        <w:ind w:left="2098" w:hanging="345"/>
      </w:pPr>
      <w:rPr>
        <w:rFonts w:hint="default"/>
        <w:lang w:val="ru-RU" w:eastAsia="en-US" w:bidi="ar-SA"/>
      </w:rPr>
    </w:lvl>
    <w:lvl w:ilvl="3" w:tplc="CCFC673A">
      <w:numFmt w:val="bullet"/>
      <w:lvlText w:val="•"/>
      <w:lvlJc w:val="left"/>
      <w:pPr>
        <w:ind w:left="2857" w:hanging="345"/>
      </w:pPr>
      <w:rPr>
        <w:rFonts w:hint="default"/>
        <w:lang w:val="ru-RU" w:eastAsia="en-US" w:bidi="ar-SA"/>
      </w:rPr>
    </w:lvl>
    <w:lvl w:ilvl="4" w:tplc="AB44FA10">
      <w:numFmt w:val="bullet"/>
      <w:lvlText w:val="•"/>
      <w:lvlJc w:val="left"/>
      <w:pPr>
        <w:ind w:left="3616" w:hanging="345"/>
      </w:pPr>
      <w:rPr>
        <w:rFonts w:hint="default"/>
        <w:lang w:val="ru-RU" w:eastAsia="en-US" w:bidi="ar-SA"/>
      </w:rPr>
    </w:lvl>
    <w:lvl w:ilvl="5" w:tplc="C3FA01C6">
      <w:numFmt w:val="bullet"/>
      <w:lvlText w:val="•"/>
      <w:lvlJc w:val="left"/>
      <w:pPr>
        <w:ind w:left="4375" w:hanging="345"/>
      </w:pPr>
      <w:rPr>
        <w:rFonts w:hint="default"/>
        <w:lang w:val="ru-RU" w:eastAsia="en-US" w:bidi="ar-SA"/>
      </w:rPr>
    </w:lvl>
    <w:lvl w:ilvl="6" w:tplc="5956B82E">
      <w:numFmt w:val="bullet"/>
      <w:lvlText w:val="•"/>
      <w:lvlJc w:val="left"/>
      <w:pPr>
        <w:ind w:left="5134" w:hanging="345"/>
      </w:pPr>
      <w:rPr>
        <w:rFonts w:hint="default"/>
        <w:lang w:val="ru-RU" w:eastAsia="en-US" w:bidi="ar-SA"/>
      </w:rPr>
    </w:lvl>
    <w:lvl w:ilvl="7" w:tplc="4B14C42E">
      <w:numFmt w:val="bullet"/>
      <w:lvlText w:val="•"/>
      <w:lvlJc w:val="left"/>
      <w:pPr>
        <w:ind w:left="5893" w:hanging="345"/>
      </w:pPr>
      <w:rPr>
        <w:rFonts w:hint="default"/>
        <w:lang w:val="ru-RU" w:eastAsia="en-US" w:bidi="ar-SA"/>
      </w:rPr>
    </w:lvl>
    <w:lvl w:ilvl="8" w:tplc="AB9CF970">
      <w:numFmt w:val="bullet"/>
      <w:lvlText w:val="•"/>
      <w:lvlJc w:val="left"/>
      <w:pPr>
        <w:ind w:left="6652" w:hanging="345"/>
      </w:pPr>
      <w:rPr>
        <w:rFonts w:hint="default"/>
        <w:lang w:val="ru-RU" w:eastAsia="en-US" w:bidi="ar-SA"/>
      </w:rPr>
    </w:lvl>
  </w:abstractNum>
  <w:abstractNum w:abstractNumId="33" w15:restartNumberingAfterBreak="0">
    <w:nsid w:val="39E70CF3"/>
    <w:multiLevelType w:val="hybridMultilevel"/>
    <w:tmpl w:val="CBD67CCA"/>
    <w:lvl w:ilvl="0" w:tplc="B0EA89EC">
      <w:numFmt w:val="bullet"/>
      <w:lvlText w:val="●"/>
      <w:lvlJc w:val="left"/>
      <w:pPr>
        <w:ind w:left="466" w:hanging="360"/>
      </w:pPr>
      <w:rPr>
        <w:rFonts w:ascii="Microsoft Sans Serif" w:eastAsia="Microsoft Sans Serif" w:hAnsi="Microsoft Sans Serif" w:cs="Microsoft Sans Serif" w:hint="default"/>
        <w:w w:val="100"/>
        <w:sz w:val="24"/>
        <w:szCs w:val="24"/>
        <w:lang w:val="ru-RU" w:eastAsia="en-US" w:bidi="ar-SA"/>
      </w:rPr>
    </w:lvl>
    <w:lvl w:ilvl="1" w:tplc="B2B8E91E">
      <w:numFmt w:val="bullet"/>
      <w:lvlText w:val="•"/>
      <w:lvlJc w:val="left"/>
      <w:pPr>
        <w:ind w:left="1173" w:hanging="360"/>
      </w:pPr>
      <w:rPr>
        <w:rFonts w:hint="default"/>
        <w:lang w:val="ru-RU" w:eastAsia="en-US" w:bidi="ar-SA"/>
      </w:rPr>
    </w:lvl>
    <w:lvl w:ilvl="2" w:tplc="CD5487D8">
      <w:numFmt w:val="bullet"/>
      <w:lvlText w:val="•"/>
      <w:lvlJc w:val="left"/>
      <w:pPr>
        <w:ind w:left="1886" w:hanging="360"/>
      </w:pPr>
      <w:rPr>
        <w:rFonts w:hint="default"/>
        <w:lang w:val="ru-RU" w:eastAsia="en-US" w:bidi="ar-SA"/>
      </w:rPr>
    </w:lvl>
    <w:lvl w:ilvl="3" w:tplc="E12ACE30">
      <w:numFmt w:val="bullet"/>
      <w:lvlText w:val="•"/>
      <w:lvlJc w:val="left"/>
      <w:pPr>
        <w:ind w:left="2599" w:hanging="360"/>
      </w:pPr>
      <w:rPr>
        <w:rFonts w:hint="default"/>
        <w:lang w:val="ru-RU" w:eastAsia="en-US" w:bidi="ar-SA"/>
      </w:rPr>
    </w:lvl>
    <w:lvl w:ilvl="4" w:tplc="B41C225A">
      <w:numFmt w:val="bullet"/>
      <w:lvlText w:val="•"/>
      <w:lvlJc w:val="left"/>
      <w:pPr>
        <w:ind w:left="3312" w:hanging="360"/>
      </w:pPr>
      <w:rPr>
        <w:rFonts w:hint="default"/>
        <w:lang w:val="ru-RU" w:eastAsia="en-US" w:bidi="ar-SA"/>
      </w:rPr>
    </w:lvl>
    <w:lvl w:ilvl="5" w:tplc="32D0BAF0">
      <w:numFmt w:val="bullet"/>
      <w:lvlText w:val="•"/>
      <w:lvlJc w:val="left"/>
      <w:pPr>
        <w:ind w:left="4025" w:hanging="360"/>
      </w:pPr>
      <w:rPr>
        <w:rFonts w:hint="default"/>
        <w:lang w:val="ru-RU" w:eastAsia="en-US" w:bidi="ar-SA"/>
      </w:rPr>
    </w:lvl>
    <w:lvl w:ilvl="6" w:tplc="00F89AB2">
      <w:numFmt w:val="bullet"/>
      <w:lvlText w:val="•"/>
      <w:lvlJc w:val="left"/>
      <w:pPr>
        <w:ind w:left="4738" w:hanging="360"/>
      </w:pPr>
      <w:rPr>
        <w:rFonts w:hint="default"/>
        <w:lang w:val="ru-RU" w:eastAsia="en-US" w:bidi="ar-SA"/>
      </w:rPr>
    </w:lvl>
    <w:lvl w:ilvl="7" w:tplc="4FD4F842">
      <w:numFmt w:val="bullet"/>
      <w:lvlText w:val="•"/>
      <w:lvlJc w:val="left"/>
      <w:pPr>
        <w:ind w:left="5451" w:hanging="360"/>
      </w:pPr>
      <w:rPr>
        <w:rFonts w:hint="default"/>
        <w:lang w:val="ru-RU" w:eastAsia="en-US" w:bidi="ar-SA"/>
      </w:rPr>
    </w:lvl>
    <w:lvl w:ilvl="8" w:tplc="ADB45FA8">
      <w:numFmt w:val="bullet"/>
      <w:lvlText w:val="•"/>
      <w:lvlJc w:val="left"/>
      <w:pPr>
        <w:ind w:left="6164" w:hanging="360"/>
      </w:pPr>
      <w:rPr>
        <w:rFonts w:hint="default"/>
        <w:lang w:val="ru-RU" w:eastAsia="en-US" w:bidi="ar-SA"/>
      </w:rPr>
    </w:lvl>
  </w:abstractNum>
  <w:abstractNum w:abstractNumId="34" w15:restartNumberingAfterBreak="0">
    <w:nsid w:val="3ABC7850"/>
    <w:multiLevelType w:val="hybridMultilevel"/>
    <w:tmpl w:val="EE4685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3D467828"/>
    <w:multiLevelType w:val="hybridMultilevel"/>
    <w:tmpl w:val="C87E2F42"/>
    <w:lvl w:ilvl="0" w:tplc="75D27920">
      <w:numFmt w:val="bullet"/>
      <w:lvlText w:val="●"/>
      <w:lvlJc w:val="left"/>
      <w:pPr>
        <w:ind w:left="466" w:hanging="360"/>
      </w:pPr>
      <w:rPr>
        <w:rFonts w:ascii="Microsoft Sans Serif" w:eastAsia="Microsoft Sans Serif" w:hAnsi="Microsoft Sans Serif" w:cs="Microsoft Sans Serif" w:hint="default"/>
        <w:w w:val="100"/>
        <w:sz w:val="24"/>
        <w:szCs w:val="24"/>
        <w:lang w:val="ru-RU" w:eastAsia="en-US" w:bidi="ar-SA"/>
      </w:rPr>
    </w:lvl>
    <w:lvl w:ilvl="1" w:tplc="5D46AB7E">
      <w:numFmt w:val="bullet"/>
      <w:lvlText w:val="•"/>
      <w:lvlJc w:val="left"/>
      <w:pPr>
        <w:ind w:left="1173" w:hanging="360"/>
      </w:pPr>
      <w:rPr>
        <w:rFonts w:hint="default"/>
        <w:lang w:val="ru-RU" w:eastAsia="en-US" w:bidi="ar-SA"/>
      </w:rPr>
    </w:lvl>
    <w:lvl w:ilvl="2" w:tplc="84E24D42">
      <w:numFmt w:val="bullet"/>
      <w:lvlText w:val="•"/>
      <w:lvlJc w:val="left"/>
      <w:pPr>
        <w:ind w:left="1886" w:hanging="360"/>
      </w:pPr>
      <w:rPr>
        <w:rFonts w:hint="default"/>
        <w:lang w:val="ru-RU" w:eastAsia="en-US" w:bidi="ar-SA"/>
      </w:rPr>
    </w:lvl>
    <w:lvl w:ilvl="3" w:tplc="42BA6D22">
      <w:numFmt w:val="bullet"/>
      <w:lvlText w:val="•"/>
      <w:lvlJc w:val="left"/>
      <w:pPr>
        <w:ind w:left="2599" w:hanging="360"/>
      </w:pPr>
      <w:rPr>
        <w:rFonts w:hint="default"/>
        <w:lang w:val="ru-RU" w:eastAsia="en-US" w:bidi="ar-SA"/>
      </w:rPr>
    </w:lvl>
    <w:lvl w:ilvl="4" w:tplc="373C4104">
      <w:numFmt w:val="bullet"/>
      <w:lvlText w:val="•"/>
      <w:lvlJc w:val="left"/>
      <w:pPr>
        <w:ind w:left="3312" w:hanging="360"/>
      </w:pPr>
      <w:rPr>
        <w:rFonts w:hint="default"/>
        <w:lang w:val="ru-RU" w:eastAsia="en-US" w:bidi="ar-SA"/>
      </w:rPr>
    </w:lvl>
    <w:lvl w:ilvl="5" w:tplc="904EA7A0">
      <w:numFmt w:val="bullet"/>
      <w:lvlText w:val="•"/>
      <w:lvlJc w:val="left"/>
      <w:pPr>
        <w:ind w:left="4025" w:hanging="360"/>
      </w:pPr>
      <w:rPr>
        <w:rFonts w:hint="default"/>
        <w:lang w:val="ru-RU" w:eastAsia="en-US" w:bidi="ar-SA"/>
      </w:rPr>
    </w:lvl>
    <w:lvl w:ilvl="6" w:tplc="179AF468">
      <w:numFmt w:val="bullet"/>
      <w:lvlText w:val="•"/>
      <w:lvlJc w:val="left"/>
      <w:pPr>
        <w:ind w:left="4738" w:hanging="360"/>
      </w:pPr>
      <w:rPr>
        <w:rFonts w:hint="default"/>
        <w:lang w:val="ru-RU" w:eastAsia="en-US" w:bidi="ar-SA"/>
      </w:rPr>
    </w:lvl>
    <w:lvl w:ilvl="7" w:tplc="B99635B6">
      <w:numFmt w:val="bullet"/>
      <w:lvlText w:val="•"/>
      <w:lvlJc w:val="left"/>
      <w:pPr>
        <w:ind w:left="5451" w:hanging="360"/>
      </w:pPr>
      <w:rPr>
        <w:rFonts w:hint="default"/>
        <w:lang w:val="ru-RU" w:eastAsia="en-US" w:bidi="ar-SA"/>
      </w:rPr>
    </w:lvl>
    <w:lvl w:ilvl="8" w:tplc="151C5A1C">
      <w:numFmt w:val="bullet"/>
      <w:lvlText w:val="•"/>
      <w:lvlJc w:val="left"/>
      <w:pPr>
        <w:ind w:left="6164" w:hanging="360"/>
      </w:pPr>
      <w:rPr>
        <w:rFonts w:hint="default"/>
        <w:lang w:val="ru-RU" w:eastAsia="en-US" w:bidi="ar-SA"/>
      </w:rPr>
    </w:lvl>
  </w:abstractNum>
  <w:abstractNum w:abstractNumId="36" w15:restartNumberingAfterBreak="0">
    <w:nsid w:val="42FA246E"/>
    <w:multiLevelType w:val="hybridMultilevel"/>
    <w:tmpl w:val="83A25768"/>
    <w:lvl w:ilvl="0" w:tplc="8C120A46">
      <w:numFmt w:val="bullet"/>
      <w:lvlText w:val="●"/>
      <w:lvlJc w:val="left"/>
      <w:pPr>
        <w:ind w:left="466" w:hanging="360"/>
      </w:pPr>
      <w:rPr>
        <w:rFonts w:ascii="Microsoft Sans Serif" w:eastAsia="Microsoft Sans Serif" w:hAnsi="Microsoft Sans Serif" w:cs="Microsoft Sans Serif" w:hint="default"/>
        <w:w w:val="100"/>
        <w:sz w:val="24"/>
        <w:szCs w:val="24"/>
        <w:lang w:val="ru-RU" w:eastAsia="en-US" w:bidi="ar-SA"/>
      </w:rPr>
    </w:lvl>
    <w:lvl w:ilvl="1" w:tplc="9390A806">
      <w:numFmt w:val="bullet"/>
      <w:lvlText w:val="•"/>
      <w:lvlJc w:val="left"/>
      <w:pPr>
        <w:ind w:left="1173" w:hanging="360"/>
      </w:pPr>
      <w:rPr>
        <w:rFonts w:hint="default"/>
        <w:lang w:val="ru-RU" w:eastAsia="en-US" w:bidi="ar-SA"/>
      </w:rPr>
    </w:lvl>
    <w:lvl w:ilvl="2" w:tplc="6106AAA2">
      <w:numFmt w:val="bullet"/>
      <w:lvlText w:val="•"/>
      <w:lvlJc w:val="left"/>
      <w:pPr>
        <w:ind w:left="1886" w:hanging="360"/>
      </w:pPr>
      <w:rPr>
        <w:rFonts w:hint="default"/>
        <w:lang w:val="ru-RU" w:eastAsia="en-US" w:bidi="ar-SA"/>
      </w:rPr>
    </w:lvl>
    <w:lvl w:ilvl="3" w:tplc="98A46F76">
      <w:numFmt w:val="bullet"/>
      <w:lvlText w:val="•"/>
      <w:lvlJc w:val="left"/>
      <w:pPr>
        <w:ind w:left="2599" w:hanging="360"/>
      </w:pPr>
      <w:rPr>
        <w:rFonts w:hint="default"/>
        <w:lang w:val="ru-RU" w:eastAsia="en-US" w:bidi="ar-SA"/>
      </w:rPr>
    </w:lvl>
    <w:lvl w:ilvl="4" w:tplc="5BCCFD3A">
      <w:numFmt w:val="bullet"/>
      <w:lvlText w:val="•"/>
      <w:lvlJc w:val="left"/>
      <w:pPr>
        <w:ind w:left="3312" w:hanging="360"/>
      </w:pPr>
      <w:rPr>
        <w:rFonts w:hint="default"/>
        <w:lang w:val="ru-RU" w:eastAsia="en-US" w:bidi="ar-SA"/>
      </w:rPr>
    </w:lvl>
    <w:lvl w:ilvl="5" w:tplc="5D90D5B0">
      <w:numFmt w:val="bullet"/>
      <w:lvlText w:val="•"/>
      <w:lvlJc w:val="left"/>
      <w:pPr>
        <w:ind w:left="4025" w:hanging="360"/>
      </w:pPr>
      <w:rPr>
        <w:rFonts w:hint="default"/>
        <w:lang w:val="ru-RU" w:eastAsia="en-US" w:bidi="ar-SA"/>
      </w:rPr>
    </w:lvl>
    <w:lvl w:ilvl="6" w:tplc="5B761938">
      <w:numFmt w:val="bullet"/>
      <w:lvlText w:val="•"/>
      <w:lvlJc w:val="left"/>
      <w:pPr>
        <w:ind w:left="4738" w:hanging="360"/>
      </w:pPr>
      <w:rPr>
        <w:rFonts w:hint="default"/>
        <w:lang w:val="ru-RU" w:eastAsia="en-US" w:bidi="ar-SA"/>
      </w:rPr>
    </w:lvl>
    <w:lvl w:ilvl="7" w:tplc="BF408D4C">
      <w:numFmt w:val="bullet"/>
      <w:lvlText w:val="•"/>
      <w:lvlJc w:val="left"/>
      <w:pPr>
        <w:ind w:left="5451" w:hanging="360"/>
      </w:pPr>
      <w:rPr>
        <w:rFonts w:hint="default"/>
        <w:lang w:val="ru-RU" w:eastAsia="en-US" w:bidi="ar-SA"/>
      </w:rPr>
    </w:lvl>
    <w:lvl w:ilvl="8" w:tplc="1C3CAFE0">
      <w:numFmt w:val="bullet"/>
      <w:lvlText w:val="•"/>
      <w:lvlJc w:val="left"/>
      <w:pPr>
        <w:ind w:left="6164" w:hanging="360"/>
      </w:pPr>
      <w:rPr>
        <w:rFonts w:hint="default"/>
        <w:lang w:val="ru-RU" w:eastAsia="en-US" w:bidi="ar-SA"/>
      </w:rPr>
    </w:lvl>
  </w:abstractNum>
  <w:abstractNum w:abstractNumId="37" w15:restartNumberingAfterBreak="0">
    <w:nsid w:val="46E86CD0"/>
    <w:multiLevelType w:val="hybridMultilevel"/>
    <w:tmpl w:val="5E56A3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7BD51B7"/>
    <w:multiLevelType w:val="hybridMultilevel"/>
    <w:tmpl w:val="429CDDAA"/>
    <w:lvl w:ilvl="0" w:tplc="776CDB64">
      <w:numFmt w:val="bullet"/>
      <w:lvlText w:val="●"/>
      <w:lvlJc w:val="left"/>
      <w:pPr>
        <w:ind w:left="466" w:hanging="360"/>
      </w:pPr>
      <w:rPr>
        <w:rFonts w:ascii="Microsoft Sans Serif" w:eastAsia="Microsoft Sans Serif" w:hAnsi="Microsoft Sans Serif" w:cs="Microsoft Sans Serif" w:hint="default"/>
        <w:w w:val="100"/>
        <w:sz w:val="24"/>
        <w:szCs w:val="24"/>
        <w:lang w:val="ru-RU" w:eastAsia="en-US" w:bidi="ar-SA"/>
      </w:rPr>
    </w:lvl>
    <w:lvl w:ilvl="1" w:tplc="10D8B36A">
      <w:numFmt w:val="bullet"/>
      <w:lvlText w:val="•"/>
      <w:lvlJc w:val="left"/>
      <w:pPr>
        <w:ind w:left="1173" w:hanging="360"/>
      </w:pPr>
      <w:rPr>
        <w:rFonts w:hint="default"/>
        <w:lang w:val="ru-RU" w:eastAsia="en-US" w:bidi="ar-SA"/>
      </w:rPr>
    </w:lvl>
    <w:lvl w:ilvl="2" w:tplc="57060D52">
      <w:numFmt w:val="bullet"/>
      <w:lvlText w:val="•"/>
      <w:lvlJc w:val="left"/>
      <w:pPr>
        <w:ind w:left="1886" w:hanging="360"/>
      </w:pPr>
      <w:rPr>
        <w:rFonts w:hint="default"/>
        <w:lang w:val="ru-RU" w:eastAsia="en-US" w:bidi="ar-SA"/>
      </w:rPr>
    </w:lvl>
    <w:lvl w:ilvl="3" w:tplc="51408192">
      <w:numFmt w:val="bullet"/>
      <w:lvlText w:val="•"/>
      <w:lvlJc w:val="left"/>
      <w:pPr>
        <w:ind w:left="2599" w:hanging="360"/>
      </w:pPr>
      <w:rPr>
        <w:rFonts w:hint="default"/>
        <w:lang w:val="ru-RU" w:eastAsia="en-US" w:bidi="ar-SA"/>
      </w:rPr>
    </w:lvl>
    <w:lvl w:ilvl="4" w:tplc="52AC2B50">
      <w:numFmt w:val="bullet"/>
      <w:lvlText w:val="•"/>
      <w:lvlJc w:val="left"/>
      <w:pPr>
        <w:ind w:left="3312" w:hanging="360"/>
      </w:pPr>
      <w:rPr>
        <w:rFonts w:hint="default"/>
        <w:lang w:val="ru-RU" w:eastAsia="en-US" w:bidi="ar-SA"/>
      </w:rPr>
    </w:lvl>
    <w:lvl w:ilvl="5" w:tplc="F30A6580">
      <w:numFmt w:val="bullet"/>
      <w:lvlText w:val="•"/>
      <w:lvlJc w:val="left"/>
      <w:pPr>
        <w:ind w:left="4025" w:hanging="360"/>
      </w:pPr>
      <w:rPr>
        <w:rFonts w:hint="default"/>
        <w:lang w:val="ru-RU" w:eastAsia="en-US" w:bidi="ar-SA"/>
      </w:rPr>
    </w:lvl>
    <w:lvl w:ilvl="6" w:tplc="46EAD44C">
      <w:numFmt w:val="bullet"/>
      <w:lvlText w:val="•"/>
      <w:lvlJc w:val="left"/>
      <w:pPr>
        <w:ind w:left="4738" w:hanging="360"/>
      </w:pPr>
      <w:rPr>
        <w:rFonts w:hint="default"/>
        <w:lang w:val="ru-RU" w:eastAsia="en-US" w:bidi="ar-SA"/>
      </w:rPr>
    </w:lvl>
    <w:lvl w:ilvl="7" w:tplc="0B52ACD2">
      <w:numFmt w:val="bullet"/>
      <w:lvlText w:val="•"/>
      <w:lvlJc w:val="left"/>
      <w:pPr>
        <w:ind w:left="5451" w:hanging="360"/>
      </w:pPr>
      <w:rPr>
        <w:rFonts w:hint="default"/>
        <w:lang w:val="ru-RU" w:eastAsia="en-US" w:bidi="ar-SA"/>
      </w:rPr>
    </w:lvl>
    <w:lvl w:ilvl="8" w:tplc="A64E86D0">
      <w:numFmt w:val="bullet"/>
      <w:lvlText w:val="•"/>
      <w:lvlJc w:val="left"/>
      <w:pPr>
        <w:ind w:left="6164" w:hanging="360"/>
      </w:pPr>
      <w:rPr>
        <w:rFonts w:hint="default"/>
        <w:lang w:val="ru-RU" w:eastAsia="en-US" w:bidi="ar-SA"/>
      </w:rPr>
    </w:lvl>
  </w:abstractNum>
  <w:abstractNum w:abstractNumId="39" w15:restartNumberingAfterBreak="0">
    <w:nsid w:val="4A317285"/>
    <w:multiLevelType w:val="hybridMultilevel"/>
    <w:tmpl w:val="D3CCDC86"/>
    <w:lvl w:ilvl="0" w:tplc="AF0AC7C6">
      <w:start w:val="1"/>
      <w:numFmt w:val="decimal"/>
      <w:lvlText w:val="%1."/>
      <w:lvlJc w:val="left"/>
      <w:pPr>
        <w:ind w:left="360" w:hanging="360"/>
      </w:pPr>
      <w:rPr>
        <w:rFonts w:ascii="Times New Roman" w:hAnsi="Times New Roman" w:cs="Times New Roman" w:hint="default"/>
        <w:b/>
        <w:i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0" w15:restartNumberingAfterBreak="0">
    <w:nsid w:val="4A87519E"/>
    <w:multiLevelType w:val="hybridMultilevel"/>
    <w:tmpl w:val="DFA43C8C"/>
    <w:lvl w:ilvl="0" w:tplc="3A343FBC">
      <w:numFmt w:val="bullet"/>
      <w:lvlText w:val="●"/>
      <w:lvlJc w:val="left"/>
      <w:pPr>
        <w:ind w:left="466" w:hanging="360"/>
      </w:pPr>
      <w:rPr>
        <w:rFonts w:ascii="Microsoft Sans Serif" w:eastAsia="Microsoft Sans Serif" w:hAnsi="Microsoft Sans Serif" w:cs="Microsoft Sans Serif" w:hint="default"/>
        <w:w w:val="100"/>
        <w:sz w:val="24"/>
        <w:szCs w:val="24"/>
        <w:lang w:val="ru-RU" w:eastAsia="en-US" w:bidi="ar-SA"/>
      </w:rPr>
    </w:lvl>
    <w:lvl w:ilvl="1" w:tplc="6DFCBCD0">
      <w:numFmt w:val="bullet"/>
      <w:lvlText w:val="•"/>
      <w:lvlJc w:val="left"/>
      <w:pPr>
        <w:ind w:left="1173" w:hanging="360"/>
      </w:pPr>
      <w:rPr>
        <w:rFonts w:hint="default"/>
        <w:lang w:val="ru-RU" w:eastAsia="en-US" w:bidi="ar-SA"/>
      </w:rPr>
    </w:lvl>
    <w:lvl w:ilvl="2" w:tplc="F04C2CD6">
      <w:numFmt w:val="bullet"/>
      <w:lvlText w:val="•"/>
      <w:lvlJc w:val="left"/>
      <w:pPr>
        <w:ind w:left="1886" w:hanging="360"/>
      </w:pPr>
      <w:rPr>
        <w:rFonts w:hint="default"/>
        <w:lang w:val="ru-RU" w:eastAsia="en-US" w:bidi="ar-SA"/>
      </w:rPr>
    </w:lvl>
    <w:lvl w:ilvl="3" w:tplc="868050C4">
      <w:numFmt w:val="bullet"/>
      <w:lvlText w:val="•"/>
      <w:lvlJc w:val="left"/>
      <w:pPr>
        <w:ind w:left="2599" w:hanging="360"/>
      </w:pPr>
      <w:rPr>
        <w:rFonts w:hint="default"/>
        <w:lang w:val="ru-RU" w:eastAsia="en-US" w:bidi="ar-SA"/>
      </w:rPr>
    </w:lvl>
    <w:lvl w:ilvl="4" w:tplc="F3BAE14C">
      <w:numFmt w:val="bullet"/>
      <w:lvlText w:val="•"/>
      <w:lvlJc w:val="left"/>
      <w:pPr>
        <w:ind w:left="3312" w:hanging="360"/>
      </w:pPr>
      <w:rPr>
        <w:rFonts w:hint="default"/>
        <w:lang w:val="ru-RU" w:eastAsia="en-US" w:bidi="ar-SA"/>
      </w:rPr>
    </w:lvl>
    <w:lvl w:ilvl="5" w:tplc="E3BC3E94">
      <w:numFmt w:val="bullet"/>
      <w:lvlText w:val="•"/>
      <w:lvlJc w:val="left"/>
      <w:pPr>
        <w:ind w:left="4025" w:hanging="360"/>
      </w:pPr>
      <w:rPr>
        <w:rFonts w:hint="default"/>
        <w:lang w:val="ru-RU" w:eastAsia="en-US" w:bidi="ar-SA"/>
      </w:rPr>
    </w:lvl>
    <w:lvl w:ilvl="6" w:tplc="2E920304">
      <w:numFmt w:val="bullet"/>
      <w:lvlText w:val="•"/>
      <w:lvlJc w:val="left"/>
      <w:pPr>
        <w:ind w:left="4738" w:hanging="360"/>
      </w:pPr>
      <w:rPr>
        <w:rFonts w:hint="default"/>
        <w:lang w:val="ru-RU" w:eastAsia="en-US" w:bidi="ar-SA"/>
      </w:rPr>
    </w:lvl>
    <w:lvl w:ilvl="7" w:tplc="0CC4111C">
      <w:numFmt w:val="bullet"/>
      <w:lvlText w:val="•"/>
      <w:lvlJc w:val="left"/>
      <w:pPr>
        <w:ind w:left="5451" w:hanging="360"/>
      </w:pPr>
      <w:rPr>
        <w:rFonts w:hint="default"/>
        <w:lang w:val="ru-RU" w:eastAsia="en-US" w:bidi="ar-SA"/>
      </w:rPr>
    </w:lvl>
    <w:lvl w:ilvl="8" w:tplc="AC9C8460">
      <w:numFmt w:val="bullet"/>
      <w:lvlText w:val="•"/>
      <w:lvlJc w:val="left"/>
      <w:pPr>
        <w:ind w:left="6164" w:hanging="360"/>
      </w:pPr>
      <w:rPr>
        <w:rFonts w:hint="default"/>
        <w:lang w:val="ru-RU" w:eastAsia="en-US" w:bidi="ar-SA"/>
      </w:rPr>
    </w:lvl>
  </w:abstractNum>
  <w:abstractNum w:abstractNumId="41" w15:restartNumberingAfterBreak="0">
    <w:nsid w:val="4C3E2A9A"/>
    <w:multiLevelType w:val="hybridMultilevel"/>
    <w:tmpl w:val="E40C2666"/>
    <w:lvl w:ilvl="0" w:tplc="C3261B84">
      <w:numFmt w:val="bullet"/>
      <w:lvlText w:val="●"/>
      <w:lvlJc w:val="left"/>
      <w:pPr>
        <w:ind w:left="466" w:hanging="360"/>
      </w:pPr>
      <w:rPr>
        <w:rFonts w:ascii="Microsoft Sans Serif" w:eastAsia="Microsoft Sans Serif" w:hAnsi="Microsoft Sans Serif" w:cs="Microsoft Sans Serif" w:hint="default"/>
        <w:w w:val="100"/>
        <w:sz w:val="24"/>
        <w:szCs w:val="24"/>
        <w:lang w:val="ru-RU" w:eastAsia="en-US" w:bidi="ar-SA"/>
      </w:rPr>
    </w:lvl>
    <w:lvl w:ilvl="1" w:tplc="F5C2D950">
      <w:numFmt w:val="bullet"/>
      <w:lvlText w:val="•"/>
      <w:lvlJc w:val="left"/>
      <w:pPr>
        <w:ind w:left="1173" w:hanging="360"/>
      </w:pPr>
      <w:rPr>
        <w:rFonts w:hint="default"/>
        <w:lang w:val="ru-RU" w:eastAsia="en-US" w:bidi="ar-SA"/>
      </w:rPr>
    </w:lvl>
    <w:lvl w:ilvl="2" w:tplc="63C01E40">
      <w:numFmt w:val="bullet"/>
      <w:lvlText w:val="•"/>
      <w:lvlJc w:val="left"/>
      <w:pPr>
        <w:ind w:left="1886" w:hanging="360"/>
      </w:pPr>
      <w:rPr>
        <w:rFonts w:hint="default"/>
        <w:lang w:val="ru-RU" w:eastAsia="en-US" w:bidi="ar-SA"/>
      </w:rPr>
    </w:lvl>
    <w:lvl w:ilvl="3" w:tplc="F03CF0FC">
      <w:numFmt w:val="bullet"/>
      <w:lvlText w:val="•"/>
      <w:lvlJc w:val="left"/>
      <w:pPr>
        <w:ind w:left="2599" w:hanging="360"/>
      </w:pPr>
      <w:rPr>
        <w:rFonts w:hint="default"/>
        <w:lang w:val="ru-RU" w:eastAsia="en-US" w:bidi="ar-SA"/>
      </w:rPr>
    </w:lvl>
    <w:lvl w:ilvl="4" w:tplc="BA107046">
      <w:numFmt w:val="bullet"/>
      <w:lvlText w:val="•"/>
      <w:lvlJc w:val="left"/>
      <w:pPr>
        <w:ind w:left="3312" w:hanging="360"/>
      </w:pPr>
      <w:rPr>
        <w:rFonts w:hint="default"/>
        <w:lang w:val="ru-RU" w:eastAsia="en-US" w:bidi="ar-SA"/>
      </w:rPr>
    </w:lvl>
    <w:lvl w:ilvl="5" w:tplc="A48035C0">
      <w:numFmt w:val="bullet"/>
      <w:lvlText w:val="•"/>
      <w:lvlJc w:val="left"/>
      <w:pPr>
        <w:ind w:left="4025" w:hanging="360"/>
      </w:pPr>
      <w:rPr>
        <w:rFonts w:hint="default"/>
        <w:lang w:val="ru-RU" w:eastAsia="en-US" w:bidi="ar-SA"/>
      </w:rPr>
    </w:lvl>
    <w:lvl w:ilvl="6" w:tplc="7540996E">
      <w:numFmt w:val="bullet"/>
      <w:lvlText w:val="•"/>
      <w:lvlJc w:val="left"/>
      <w:pPr>
        <w:ind w:left="4738" w:hanging="360"/>
      </w:pPr>
      <w:rPr>
        <w:rFonts w:hint="default"/>
        <w:lang w:val="ru-RU" w:eastAsia="en-US" w:bidi="ar-SA"/>
      </w:rPr>
    </w:lvl>
    <w:lvl w:ilvl="7" w:tplc="C0F02B22">
      <w:numFmt w:val="bullet"/>
      <w:lvlText w:val="•"/>
      <w:lvlJc w:val="left"/>
      <w:pPr>
        <w:ind w:left="5451" w:hanging="360"/>
      </w:pPr>
      <w:rPr>
        <w:rFonts w:hint="default"/>
        <w:lang w:val="ru-RU" w:eastAsia="en-US" w:bidi="ar-SA"/>
      </w:rPr>
    </w:lvl>
    <w:lvl w:ilvl="8" w:tplc="3F84F722">
      <w:numFmt w:val="bullet"/>
      <w:lvlText w:val="•"/>
      <w:lvlJc w:val="left"/>
      <w:pPr>
        <w:ind w:left="6164" w:hanging="360"/>
      </w:pPr>
      <w:rPr>
        <w:rFonts w:hint="default"/>
        <w:lang w:val="ru-RU" w:eastAsia="en-US" w:bidi="ar-SA"/>
      </w:rPr>
    </w:lvl>
  </w:abstractNum>
  <w:abstractNum w:abstractNumId="42" w15:restartNumberingAfterBreak="0">
    <w:nsid w:val="516B40BA"/>
    <w:multiLevelType w:val="hybridMultilevel"/>
    <w:tmpl w:val="AE3E1498"/>
    <w:lvl w:ilvl="0" w:tplc="5F04A2F6">
      <w:numFmt w:val="bullet"/>
      <w:lvlText w:val="●"/>
      <w:lvlJc w:val="left"/>
      <w:pPr>
        <w:ind w:left="466" w:hanging="360"/>
      </w:pPr>
      <w:rPr>
        <w:rFonts w:ascii="Microsoft Sans Serif" w:eastAsia="Microsoft Sans Serif" w:hAnsi="Microsoft Sans Serif" w:cs="Microsoft Sans Serif" w:hint="default"/>
        <w:w w:val="100"/>
        <w:sz w:val="24"/>
        <w:szCs w:val="24"/>
        <w:lang w:val="ru-RU" w:eastAsia="en-US" w:bidi="ar-SA"/>
      </w:rPr>
    </w:lvl>
    <w:lvl w:ilvl="1" w:tplc="2A86AD0A">
      <w:numFmt w:val="bullet"/>
      <w:lvlText w:val="•"/>
      <w:lvlJc w:val="left"/>
      <w:pPr>
        <w:ind w:left="1173" w:hanging="360"/>
      </w:pPr>
      <w:rPr>
        <w:rFonts w:hint="default"/>
        <w:lang w:val="ru-RU" w:eastAsia="en-US" w:bidi="ar-SA"/>
      </w:rPr>
    </w:lvl>
    <w:lvl w:ilvl="2" w:tplc="0090E0DA">
      <w:numFmt w:val="bullet"/>
      <w:lvlText w:val="•"/>
      <w:lvlJc w:val="left"/>
      <w:pPr>
        <w:ind w:left="1886" w:hanging="360"/>
      </w:pPr>
      <w:rPr>
        <w:rFonts w:hint="default"/>
        <w:lang w:val="ru-RU" w:eastAsia="en-US" w:bidi="ar-SA"/>
      </w:rPr>
    </w:lvl>
    <w:lvl w:ilvl="3" w:tplc="A9580B6A">
      <w:numFmt w:val="bullet"/>
      <w:lvlText w:val="•"/>
      <w:lvlJc w:val="left"/>
      <w:pPr>
        <w:ind w:left="2599" w:hanging="360"/>
      </w:pPr>
      <w:rPr>
        <w:rFonts w:hint="default"/>
        <w:lang w:val="ru-RU" w:eastAsia="en-US" w:bidi="ar-SA"/>
      </w:rPr>
    </w:lvl>
    <w:lvl w:ilvl="4" w:tplc="245E759A">
      <w:numFmt w:val="bullet"/>
      <w:lvlText w:val="•"/>
      <w:lvlJc w:val="left"/>
      <w:pPr>
        <w:ind w:left="3312" w:hanging="360"/>
      </w:pPr>
      <w:rPr>
        <w:rFonts w:hint="default"/>
        <w:lang w:val="ru-RU" w:eastAsia="en-US" w:bidi="ar-SA"/>
      </w:rPr>
    </w:lvl>
    <w:lvl w:ilvl="5" w:tplc="3AD4563A">
      <w:numFmt w:val="bullet"/>
      <w:lvlText w:val="•"/>
      <w:lvlJc w:val="left"/>
      <w:pPr>
        <w:ind w:left="4025" w:hanging="360"/>
      </w:pPr>
      <w:rPr>
        <w:rFonts w:hint="default"/>
        <w:lang w:val="ru-RU" w:eastAsia="en-US" w:bidi="ar-SA"/>
      </w:rPr>
    </w:lvl>
    <w:lvl w:ilvl="6" w:tplc="75E41650">
      <w:numFmt w:val="bullet"/>
      <w:lvlText w:val="•"/>
      <w:lvlJc w:val="left"/>
      <w:pPr>
        <w:ind w:left="4738" w:hanging="360"/>
      </w:pPr>
      <w:rPr>
        <w:rFonts w:hint="default"/>
        <w:lang w:val="ru-RU" w:eastAsia="en-US" w:bidi="ar-SA"/>
      </w:rPr>
    </w:lvl>
    <w:lvl w:ilvl="7" w:tplc="7084F242">
      <w:numFmt w:val="bullet"/>
      <w:lvlText w:val="•"/>
      <w:lvlJc w:val="left"/>
      <w:pPr>
        <w:ind w:left="5451" w:hanging="360"/>
      </w:pPr>
      <w:rPr>
        <w:rFonts w:hint="default"/>
        <w:lang w:val="ru-RU" w:eastAsia="en-US" w:bidi="ar-SA"/>
      </w:rPr>
    </w:lvl>
    <w:lvl w:ilvl="8" w:tplc="590A5868">
      <w:numFmt w:val="bullet"/>
      <w:lvlText w:val="•"/>
      <w:lvlJc w:val="left"/>
      <w:pPr>
        <w:ind w:left="6164" w:hanging="360"/>
      </w:pPr>
      <w:rPr>
        <w:rFonts w:hint="default"/>
        <w:lang w:val="ru-RU" w:eastAsia="en-US" w:bidi="ar-SA"/>
      </w:rPr>
    </w:lvl>
  </w:abstractNum>
  <w:abstractNum w:abstractNumId="43" w15:restartNumberingAfterBreak="0">
    <w:nsid w:val="550264BC"/>
    <w:multiLevelType w:val="hybridMultilevel"/>
    <w:tmpl w:val="8B6A01C0"/>
    <w:lvl w:ilvl="0" w:tplc="6E7ACB06">
      <w:numFmt w:val="bullet"/>
      <w:lvlText w:val="●"/>
      <w:lvlJc w:val="left"/>
      <w:pPr>
        <w:ind w:left="466" w:hanging="360"/>
      </w:pPr>
      <w:rPr>
        <w:rFonts w:ascii="Microsoft Sans Serif" w:eastAsia="Microsoft Sans Serif" w:hAnsi="Microsoft Sans Serif" w:cs="Microsoft Sans Serif" w:hint="default"/>
        <w:w w:val="100"/>
        <w:sz w:val="24"/>
        <w:szCs w:val="24"/>
        <w:lang w:val="ru-RU" w:eastAsia="en-US" w:bidi="ar-SA"/>
      </w:rPr>
    </w:lvl>
    <w:lvl w:ilvl="1" w:tplc="56C4EDE6">
      <w:numFmt w:val="bullet"/>
      <w:lvlText w:val="•"/>
      <w:lvlJc w:val="left"/>
      <w:pPr>
        <w:ind w:left="1173" w:hanging="360"/>
      </w:pPr>
      <w:rPr>
        <w:rFonts w:hint="default"/>
        <w:lang w:val="ru-RU" w:eastAsia="en-US" w:bidi="ar-SA"/>
      </w:rPr>
    </w:lvl>
    <w:lvl w:ilvl="2" w:tplc="17CA0FFE">
      <w:numFmt w:val="bullet"/>
      <w:lvlText w:val="•"/>
      <w:lvlJc w:val="left"/>
      <w:pPr>
        <w:ind w:left="1886" w:hanging="360"/>
      </w:pPr>
      <w:rPr>
        <w:rFonts w:hint="default"/>
        <w:lang w:val="ru-RU" w:eastAsia="en-US" w:bidi="ar-SA"/>
      </w:rPr>
    </w:lvl>
    <w:lvl w:ilvl="3" w:tplc="F196A112">
      <w:numFmt w:val="bullet"/>
      <w:lvlText w:val="•"/>
      <w:lvlJc w:val="left"/>
      <w:pPr>
        <w:ind w:left="2599" w:hanging="360"/>
      </w:pPr>
      <w:rPr>
        <w:rFonts w:hint="default"/>
        <w:lang w:val="ru-RU" w:eastAsia="en-US" w:bidi="ar-SA"/>
      </w:rPr>
    </w:lvl>
    <w:lvl w:ilvl="4" w:tplc="D5EC7A3C">
      <w:numFmt w:val="bullet"/>
      <w:lvlText w:val="•"/>
      <w:lvlJc w:val="left"/>
      <w:pPr>
        <w:ind w:left="3312" w:hanging="360"/>
      </w:pPr>
      <w:rPr>
        <w:rFonts w:hint="default"/>
        <w:lang w:val="ru-RU" w:eastAsia="en-US" w:bidi="ar-SA"/>
      </w:rPr>
    </w:lvl>
    <w:lvl w:ilvl="5" w:tplc="C7A82BD4">
      <w:numFmt w:val="bullet"/>
      <w:lvlText w:val="•"/>
      <w:lvlJc w:val="left"/>
      <w:pPr>
        <w:ind w:left="4025" w:hanging="360"/>
      </w:pPr>
      <w:rPr>
        <w:rFonts w:hint="default"/>
        <w:lang w:val="ru-RU" w:eastAsia="en-US" w:bidi="ar-SA"/>
      </w:rPr>
    </w:lvl>
    <w:lvl w:ilvl="6" w:tplc="ED2A26D2">
      <w:numFmt w:val="bullet"/>
      <w:lvlText w:val="•"/>
      <w:lvlJc w:val="left"/>
      <w:pPr>
        <w:ind w:left="4738" w:hanging="360"/>
      </w:pPr>
      <w:rPr>
        <w:rFonts w:hint="default"/>
        <w:lang w:val="ru-RU" w:eastAsia="en-US" w:bidi="ar-SA"/>
      </w:rPr>
    </w:lvl>
    <w:lvl w:ilvl="7" w:tplc="BF5A5410">
      <w:numFmt w:val="bullet"/>
      <w:lvlText w:val="•"/>
      <w:lvlJc w:val="left"/>
      <w:pPr>
        <w:ind w:left="5451" w:hanging="360"/>
      </w:pPr>
      <w:rPr>
        <w:rFonts w:hint="default"/>
        <w:lang w:val="ru-RU" w:eastAsia="en-US" w:bidi="ar-SA"/>
      </w:rPr>
    </w:lvl>
    <w:lvl w:ilvl="8" w:tplc="7C72C88E">
      <w:numFmt w:val="bullet"/>
      <w:lvlText w:val="•"/>
      <w:lvlJc w:val="left"/>
      <w:pPr>
        <w:ind w:left="6164" w:hanging="360"/>
      </w:pPr>
      <w:rPr>
        <w:rFonts w:hint="default"/>
        <w:lang w:val="ru-RU" w:eastAsia="en-US" w:bidi="ar-SA"/>
      </w:rPr>
    </w:lvl>
  </w:abstractNum>
  <w:abstractNum w:abstractNumId="44" w15:restartNumberingAfterBreak="0">
    <w:nsid w:val="59D16376"/>
    <w:multiLevelType w:val="hybridMultilevel"/>
    <w:tmpl w:val="076AE6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AB23501"/>
    <w:multiLevelType w:val="hybridMultilevel"/>
    <w:tmpl w:val="55921F9E"/>
    <w:lvl w:ilvl="0" w:tplc="51B4DAC0">
      <w:numFmt w:val="bullet"/>
      <w:lvlText w:val="●"/>
      <w:lvlJc w:val="left"/>
      <w:pPr>
        <w:ind w:left="466" w:hanging="360"/>
      </w:pPr>
      <w:rPr>
        <w:rFonts w:ascii="Microsoft Sans Serif" w:eastAsia="Microsoft Sans Serif" w:hAnsi="Microsoft Sans Serif" w:cs="Microsoft Sans Serif" w:hint="default"/>
        <w:w w:val="100"/>
        <w:sz w:val="24"/>
        <w:szCs w:val="24"/>
        <w:lang w:val="ru-RU" w:eastAsia="en-US" w:bidi="ar-SA"/>
      </w:rPr>
    </w:lvl>
    <w:lvl w:ilvl="1" w:tplc="8A882874">
      <w:numFmt w:val="bullet"/>
      <w:lvlText w:val="•"/>
      <w:lvlJc w:val="left"/>
      <w:pPr>
        <w:ind w:left="1173" w:hanging="360"/>
      </w:pPr>
      <w:rPr>
        <w:rFonts w:hint="default"/>
        <w:lang w:val="ru-RU" w:eastAsia="en-US" w:bidi="ar-SA"/>
      </w:rPr>
    </w:lvl>
    <w:lvl w:ilvl="2" w:tplc="774E5E6A">
      <w:numFmt w:val="bullet"/>
      <w:lvlText w:val="•"/>
      <w:lvlJc w:val="left"/>
      <w:pPr>
        <w:ind w:left="1886" w:hanging="360"/>
      </w:pPr>
      <w:rPr>
        <w:rFonts w:hint="default"/>
        <w:lang w:val="ru-RU" w:eastAsia="en-US" w:bidi="ar-SA"/>
      </w:rPr>
    </w:lvl>
    <w:lvl w:ilvl="3" w:tplc="5B52F46A">
      <w:numFmt w:val="bullet"/>
      <w:lvlText w:val="•"/>
      <w:lvlJc w:val="left"/>
      <w:pPr>
        <w:ind w:left="2599" w:hanging="360"/>
      </w:pPr>
      <w:rPr>
        <w:rFonts w:hint="default"/>
        <w:lang w:val="ru-RU" w:eastAsia="en-US" w:bidi="ar-SA"/>
      </w:rPr>
    </w:lvl>
    <w:lvl w:ilvl="4" w:tplc="3CD07438">
      <w:numFmt w:val="bullet"/>
      <w:lvlText w:val="•"/>
      <w:lvlJc w:val="left"/>
      <w:pPr>
        <w:ind w:left="3312" w:hanging="360"/>
      </w:pPr>
      <w:rPr>
        <w:rFonts w:hint="default"/>
        <w:lang w:val="ru-RU" w:eastAsia="en-US" w:bidi="ar-SA"/>
      </w:rPr>
    </w:lvl>
    <w:lvl w:ilvl="5" w:tplc="EA0677F2">
      <w:numFmt w:val="bullet"/>
      <w:lvlText w:val="•"/>
      <w:lvlJc w:val="left"/>
      <w:pPr>
        <w:ind w:left="4025" w:hanging="360"/>
      </w:pPr>
      <w:rPr>
        <w:rFonts w:hint="default"/>
        <w:lang w:val="ru-RU" w:eastAsia="en-US" w:bidi="ar-SA"/>
      </w:rPr>
    </w:lvl>
    <w:lvl w:ilvl="6" w:tplc="E47E3C2E">
      <w:numFmt w:val="bullet"/>
      <w:lvlText w:val="•"/>
      <w:lvlJc w:val="left"/>
      <w:pPr>
        <w:ind w:left="4738" w:hanging="360"/>
      </w:pPr>
      <w:rPr>
        <w:rFonts w:hint="default"/>
        <w:lang w:val="ru-RU" w:eastAsia="en-US" w:bidi="ar-SA"/>
      </w:rPr>
    </w:lvl>
    <w:lvl w:ilvl="7" w:tplc="418C1624">
      <w:numFmt w:val="bullet"/>
      <w:lvlText w:val="•"/>
      <w:lvlJc w:val="left"/>
      <w:pPr>
        <w:ind w:left="5451" w:hanging="360"/>
      </w:pPr>
      <w:rPr>
        <w:rFonts w:hint="default"/>
        <w:lang w:val="ru-RU" w:eastAsia="en-US" w:bidi="ar-SA"/>
      </w:rPr>
    </w:lvl>
    <w:lvl w:ilvl="8" w:tplc="AE9E7C10">
      <w:numFmt w:val="bullet"/>
      <w:lvlText w:val="•"/>
      <w:lvlJc w:val="left"/>
      <w:pPr>
        <w:ind w:left="6164" w:hanging="360"/>
      </w:pPr>
      <w:rPr>
        <w:rFonts w:hint="default"/>
        <w:lang w:val="ru-RU" w:eastAsia="en-US" w:bidi="ar-SA"/>
      </w:rPr>
    </w:lvl>
  </w:abstractNum>
  <w:abstractNum w:abstractNumId="46" w15:restartNumberingAfterBreak="0">
    <w:nsid w:val="5C92073A"/>
    <w:multiLevelType w:val="hybridMultilevel"/>
    <w:tmpl w:val="D8AE3DEE"/>
    <w:lvl w:ilvl="0" w:tplc="65D883CC">
      <w:numFmt w:val="bullet"/>
      <w:lvlText w:val="●"/>
      <w:lvlJc w:val="left"/>
      <w:pPr>
        <w:ind w:left="466" w:hanging="360"/>
      </w:pPr>
      <w:rPr>
        <w:rFonts w:ascii="Microsoft Sans Serif" w:eastAsia="Microsoft Sans Serif" w:hAnsi="Microsoft Sans Serif" w:cs="Microsoft Sans Serif" w:hint="default"/>
        <w:w w:val="100"/>
        <w:sz w:val="24"/>
        <w:szCs w:val="24"/>
        <w:lang w:val="ru-RU" w:eastAsia="en-US" w:bidi="ar-SA"/>
      </w:rPr>
    </w:lvl>
    <w:lvl w:ilvl="1" w:tplc="BF96619E">
      <w:numFmt w:val="bullet"/>
      <w:lvlText w:val="•"/>
      <w:lvlJc w:val="left"/>
      <w:pPr>
        <w:ind w:left="1173" w:hanging="360"/>
      </w:pPr>
      <w:rPr>
        <w:rFonts w:hint="default"/>
        <w:lang w:val="ru-RU" w:eastAsia="en-US" w:bidi="ar-SA"/>
      </w:rPr>
    </w:lvl>
    <w:lvl w:ilvl="2" w:tplc="7ED068F2">
      <w:numFmt w:val="bullet"/>
      <w:lvlText w:val="•"/>
      <w:lvlJc w:val="left"/>
      <w:pPr>
        <w:ind w:left="1886" w:hanging="360"/>
      </w:pPr>
      <w:rPr>
        <w:rFonts w:hint="default"/>
        <w:lang w:val="ru-RU" w:eastAsia="en-US" w:bidi="ar-SA"/>
      </w:rPr>
    </w:lvl>
    <w:lvl w:ilvl="3" w:tplc="89448940">
      <w:numFmt w:val="bullet"/>
      <w:lvlText w:val="•"/>
      <w:lvlJc w:val="left"/>
      <w:pPr>
        <w:ind w:left="2599" w:hanging="360"/>
      </w:pPr>
      <w:rPr>
        <w:rFonts w:hint="default"/>
        <w:lang w:val="ru-RU" w:eastAsia="en-US" w:bidi="ar-SA"/>
      </w:rPr>
    </w:lvl>
    <w:lvl w:ilvl="4" w:tplc="ED22CC60">
      <w:numFmt w:val="bullet"/>
      <w:lvlText w:val="•"/>
      <w:lvlJc w:val="left"/>
      <w:pPr>
        <w:ind w:left="3312" w:hanging="360"/>
      </w:pPr>
      <w:rPr>
        <w:rFonts w:hint="default"/>
        <w:lang w:val="ru-RU" w:eastAsia="en-US" w:bidi="ar-SA"/>
      </w:rPr>
    </w:lvl>
    <w:lvl w:ilvl="5" w:tplc="3D4CD6FC">
      <w:numFmt w:val="bullet"/>
      <w:lvlText w:val="•"/>
      <w:lvlJc w:val="left"/>
      <w:pPr>
        <w:ind w:left="4025" w:hanging="360"/>
      </w:pPr>
      <w:rPr>
        <w:rFonts w:hint="default"/>
        <w:lang w:val="ru-RU" w:eastAsia="en-US" w:bidi="ar-SA"/>
      </w:rPr>
    </w:lvl>
    <w:lvl w:ilvl="6" w:tplc="18A822A2">
      <w:numFmt w:val="bullet"/>
      <w:lvlText w:val="•"/>
      <w:lvlJc w:val="left"/>
      <w:pPr>
        <w:ind w:left="4738" w:hanging="360"/>
      </w:pPr>
      <w:rPr>
        <w:rFonts w:hint="default"/>
        <w:lang w:val="ru-RU" w:eastAsia="en-US" w:bidi="ar-SA"/>
      </w:rPr>
    </w:lvl>
    <w:lvl w:ilvl="7" w:tplc="FE1E49BC">
      <w:numFmt w:val="bullet"/>
      <w:lvlText w:val="•"/>
      <w:lvlJc w:val="left"/>
      <w:pPr>
        <w:ind w:left="5451" w:hanging="360"/>
      </w:pPr>
      <w:rPr>
        <w:rFonts w:hint="default"/>
        <w:lang w:val="ru-RU" w:eastAsia="en-US" w:bidi="ar-SA"/>
      </w:rPr>
    </w:lvl>
    <w:lvl w:ilvl="8" w:tplc="FE92D10E">
      <w:numFmt w:val="bullet"/>
      <w:lvlText w:val="•"/>
      <w:lvlJc w:val="left"/>
      <w:pPr>
        <w:ind w:left="6164" w:hanging="360"/>
      </w:pPr>
      <w:rPr>
        <w:rFonts w:hint="default"/>
        <w:lang w:val="ru-RU" w:eastAsia="en-US" w:bidi="ar-SA"/>
      </w:rPr>
    </w:lvl>
  </w:abstractNum>
  <w:abstractNum w:abstractNumId="47" w15:restartNumberingAfterBreak="0">
    <w:nsid w:val="5D2233B6"/>
    <w:multiLevelType w:val="hybridMultilevel"/>
    <w:tmpl w:val="F56855E8"/>
    <w:lvl w:ilvl="0" w:tplc="361C29FE">
      <w:numFmt w:val="bullet"/>
      <w:lvlText w:val="●"/>
      <w:lvlJc w:val="left"/>
      <w:pPr>
        <w:ind w:left="571" w:hanging="345"/>
      </w:pPr>
      <w:rPr>
        <w:rFonts w:ascii="Microsoft Sans Serif" w:eastAsia="Microsoft Sans Serif" w:hAnsi="Microsoft Sans Serif" w:cs="Microsoft Sans Serif" w:hint="default"/>
        <w:w w:val="100"/>
        <w:sz w:val="24"/>
        <w:szCs w:val="24"/>
        <w:lang w:val="ru-RU" w:eastAsia="en-US" w:bidi="ar-SA"/>
      </w:rPr>
    </w:lvl>
    <w:lvl w:ilvl="1" w:tplc="6AB87614">
      <w:numFmt w:val="bullet"/>
      <w:lvlText w:val="•"/>
      <w:lvlJc w:val="left"/>
      <w:pPr>
        <w:ind w:left="1339" w:hanging="345"/>
      </w:pPr>
      <w:rPr>
        <w:rFonts w:hint="default"/>
        <w:lang w:val="ru-RU" w:eastAsia="en-US" w:bidi="ar-SA"/>
      </w:rPr>
    </w:lvl>
    <w:lvl w:ilvl="2" w:tplc="61CE9EE4">
      <w:numFmt w:val="bullet"/>
      <w:lvlText w:val="•"/>
      <w:lvlJc w:val="left"/>
      <w:pPr>
        <w:ind w:left="2098" w:hanging="345"/>
      </w:pPr>
      <w:rPr>
        <w:rFonts w:hint="default"/>
        <w:lang w:val="ru-RU" w:eastAsia="en-US" w:bidi="ar-SA"/>
      </w:rPr>
    </w:lvl>
    <w:lvl w:ilvl="3" w:tplc="317814BC">
      <w:numFmt w:val="bullet"/>
      <w:lvlText w:val="•"/>
      <w:lvlJc w:val="left"/>
      <w:pPr>
        <w:ind w:left="2857" w:hanging="345"/>
      </w:pPr>
      <w:rPr>
        <w:rFonts w:hint="default"/>
        <w:lang w:val="ru-RU" w:eastAsia="en-US" w:bidi="ar-SA"/>
      </w:rPr>
    </w:lvl>
    <w:lvl w:ilvl="4" w:tplc="F0B881BC">
      <w:numFmt w:val="bullet"/>
      <w:lvlText w:val="•"/>
      <w:lvlJc w:val="left"/>
      <w:pPr>
        <w:ind w:left="3616" w:hanging="345"/>
      </w:pPr>
      <w:rPr>
        <w:rFonts w:hint="default"/>
        <w:lang w:val="ru-RU" w:eastAsia="en-US" w:bidi="ar-SA"/>
      </w:rPr>
    </w:lvl>
    <w:lvl w:ilvl="5" w:tplc="970635D2">
      <w:numFmt w:val="bullet"/>
      <w:lvlText w:val="•"/>
      <w:lvlJc w:val="left"/>
      <w:pPr>
        <w:ind w:left="4375" w:hanging="345"/>
      </w:pPr>
      <w:rPr>
        <w:rFonts w:hint="default"/>
        <w:lang w:val="ru-RU" w:eastAsia="en-US" w:bidi="ar-SA"/>
      </w:rPr>
    </w:lvl>
    <w:lvl w:ilvl="6" w:tplc="37B20590">
      <w:numFmt w:val="bullet"/>
      <w:lvlText w:val="•"/>
      <w:lvlJc w:val="left"/>
      <w:pPr>
        <w:ind w:left="5134" w:hanging="345"/>
      </w:pPr>
      <w:rPr>
        <w:rFonts w:hint="default"/>
        <w:lang w:val="ru-RU" w:eastAsia="en-US" w:bidi="ar-SA"/>
      </w:rPr>
    </w:lvl>
    <w:lvl w:ilvl="7" w:tplc="DEFC25B8">
      <w:numFmt w:val="bullet"/>
      <w:lvlText w:val="•"/>
      <w:lvlJc w:val="left"/>
      <w:pPr>
        <w:ind w:left="5893" w:hanging="345"/>
      </w:pPr>
      <w:rPr>
        <w:rFonts w:hint="default"/>
        <w:lang w:val="ru-RU" w:eastAsia="en-US" w:bidi="ar-SA"/>
      </w:rPr>
    </w:lvl>
    <w:lvl w:ilvl="8" w:tplc="5D7E1852">
      <w:numFmt w:val="bullet"/>
      <w:lvlText w:val="•"/>
      <w:lvlJc w:val="left"/>
      <w:pPr>
        <w:ind w:left="6652" w:hanging="345"/>
      </w:pPr>
      <w:rPr>
        <w:rFonts w:hint="default"/>
        <w:lang w:val="ru-RU" w:eastAsia="en-US" w:bidi="ar-SA"/>
      </w:rPr>
    </w:lvl>
  </w:abstractNum>
  <w:abstractNum w:abstractNumId="48" w15:restartNumberingAfterBreak="0">
    <w:nsid w:val="5F1E41E4"/>
    <w:multiLevelType w:val="hybridMultilevel"/>
    <w:tmpl w:val="331AC268"/>
    <w:lvl w:ilvl="0" w:tplc="B83C668A">
      <w:numFmt w:val="bullet"/>
      <w:lvlText w:val="●"/>
      <w:lvlJc w:val="left"/>
      <w:pPr>
        <w:ind w:left="466" w:hanging="360"/>
      </w:pPr>
      <w:rPr>
        <w:rFonts w:ascii="Microsoft Sans Serif" w:eastAsia="Microsoft Sans Serif" w:hAnsi="Microsoft Sans Serif" w:cs="Microsoft Sans Serif" w:hint="default"/>
        <w:w w:val="100"/>
        <w:sz w:val="24"/>
        <w:szCs w:val="24"/>
        <w:lang w:val="ru-RU" w:eastAsia="en-US" w:bidi="ar-SA"/>
      </w:rPr>
    </w:lvl>
    <w:lvl w:ilvl="1" w:tplc="1CD8CC96">
      <w:numFmt w:val="bullet"/>
      <w:lvlText w:val="•"/>
      <w:lvlJc w:val="left"/>
      <w:pPr>
        <w:ind w:left="1173" w:hanging="360"/>
      </w:pPr>
      <w:rPr>
        <w:rFonts w:hint="default"/>
        <w:lang w:val="ru-RU" w:eastAsia="en-US" w:bidi="ar-SA"/>
      </w:rPr>
    </w:lvl>
    <w:lvl w:ilvl="2" w:tplc="10CCD192">
      <w:numFmt w:val="bullet"/>
      <w:lvlText w:val="•"/>
      <w:lvlJc w:val="left"/>
      <w:pPr>
        <w:ind w:left="1886" w:hanging="360"/>
      </w:pPr>
      <w:rPr>
        <w:rFonts w:hint="default"/>
        <w:lang w:val="ru-RU" w:eastAsia="en-US" w:bidi="ar-SA"/>
      </w:rPr>
    </w:lvl>
    <w:lvl w:ilvl="3" w:tplc="64ACAB64">
      <w:numFmt w:val="bullet"/>
      <w:lvlText w:val="•"/>
      <w:lvlJc w:val="left"/>
      <w:pPr>
        <w:ind w:left="2599" w:hanging="360"/>
      </w:pPr>
      <w:rPr>
        <w:rFonts w:hint="default"/>
        <w:lang w:val="ru-RU" w:eastAsia="en-US" w:bidi="ar-SA"/>
      </w:rPr>
    </w:lvl>
    <w:lvl w:ilvl="4" w:tplc="8E92E634">
      <w:numFmt w:val="bullet"/>
      <w:lvlText w:val="•"/>
      <w:lvlJc w:val="left"/>
      <w:pPr>
        <w:ind w:left="3312" w:hanging="360"/>
      </w:pPr>
      <w:rPr>
        <w:rFonts w:hint="default"/>
        <w:lang w:val="ru-RU" w:eastAsia="en-US" w:bidi="ar-SA"/>
      </w:rPr>
    </w:lvl>
    <w:lvl w:ilvl="5" w:tplc="E0ACD7C0">
      <w:numFmt w:val="bullet"/>
      <w:lvlText w:val="•"/>
      <w:lvlJc w:val="left"/>
      <w:pPr>
        <w:ind w:left="4025" w:hanging="360"/>
      </w:pPr>
      <w:rPr>
        <w:rFonts w:hint="default"/>
        <w:lang w:val="ru-RU" w:eastAsia="en-US" w:bidi="ar-SA"/>
      </w:rPr>
    </w:lvl>
    <w:lvl w:ilvl="6" w:tplc="983E22F8">
      <w:numFmt w:val="bullet"/>
      <w:lvlText w:val="•"/>
      <w:lvlJc w:val="left"/>
      <w:pPr>
        <w:ind w:left="4738" w:hanging="360"/>
      </w:pPr>
      <w:rPr>
        <w:rFonts w:hint="default"/>
        <w:lang w:val="ru-RU" w:eastAsia="en-US" w:bidi="ar-SA"/>
      </w:rPr>
    </w:lvl>
    <w:lvl w:ilvl="7" w:tplc="F686F610">
      <w:numFmt w:val="bullet"/>
      <w:lvlText w:val="•"/>
      <w:lvlJc w:val="left"/>
      <w:pPr>
        <w:ind w:left="5451" w:hanging="360"/>
      </w:pPr>
      <w:rPr>
        <w:rFonts w:hint="default"/>
        <w:lang w:val="ru-RU" w:eastAsia="en-US" w:bidi="ar-SA"/>
      </w:rPr>
    </w:lvl>
    <w:lvl w:ilvl="8" w:tplc="6284BBAC">
      <w:numFmt w:val="bullet"/>
      <w:lvlText w:val="•"/>
      <w:lvlJc w:val="left"/>
      <w:pPr>
        <w:ind w:left="6164" w:hanging="360"/>
      </w:pPr>
      <w:rPr>
        <w:rFonts w:hint="default"/>
        <w:lang w:val="ru-RU" w:eastAsia="en-US" w:bidi="ar-SA"/>
      </w:rPr>
    </w:lvl>
  </w:abstractNum>
  <w:abstractNum w:abstractNumId="49" w15:restartNumberingAfterBreak="0">
    <w:nsid w:val="60E57D22"/>
    <w:multiLevelType w:val="hybridMultilevel"/>
    <w:tmpl w:val="AA0AD840"/>
    <w:lvl w:ilvl="0" w:tplc="A484E0C0">
      <w:numFmt w:val="bullet"/>
      <w:lvlText w:val="●"/>
      <w:lvlJc w:val="left"/>
      <w:pPr>
        <w:ind w:left="466" w:hanging="360"/>
      </w:pPr>
      <w:rPr>
        <w:rFonts w:ascii="Microsoft Sans Serif" w:eastAsia="Microsoft Sans Serif" w:hAnsi="Microsoft Sans Serif" w:cs="Microsoft Sans Serif" w:hint="default"/>
        <w:w w:val="100"/>
        <w:sz w:val="24"/>
        <w:szCs w:val="24"/>
        <w:lang w:val="ru-RU" w:eastAsia="en-US" w:bidi="ar-SA"/>
      </w:rPr>
    </w:lvl>
    <w:lvl w:ilvl="1" w:tplc="D810567C">
      <w:numFmt w:val="bullet"/>
      <w:lvlText w:val="•"/>
      <w:lvlJc w:val="left"/>
      <w:pPr>
        <w:ind w:left="1173" w:hanging="360"/>
      </w:pPr>
      <w:rPr>
        <w:rFonts w:hint="default"/>
        <w:lang w:val="ru-RU" w:eastAsia="en-US" w:bidi="ar-SA"/>
      </w:rPr>
    </w:lvl>
    <w:lvl w:ilvl="2" w:tplc="60B45768">
      <w:numFmt w:val="bullet"/>
      <w:lvlText w:val="•"/>
      <w:lvlJc w:val="left"/>
      <w:pPr>
        <w:ind w:left="1886" w:hanging="360"/>
      </w:pPr>
      <w:rPr>
        <w:rFonts w:hint="default"/>
        <w:lang w:val="ru-RU" w:eastAsia="en-US" w:bidi="ar-SA"/>
      </w:rPr>
    </w:lvl>
    <w:lvl w:ilvl="3" w:tplc="A19C6A72">
      <w:numFmt w:val="bullet"/>
      <w:lvlText w:val="•"/>
      <w:lvlJc w:val="left"/>
      <w:pPr>
        <w:ind w:left="2599" w:hanging="360"/>
      </w:pPr>
      <w:rPr>
        <w:rFonts w:hint="default"/>
        <w:lang w:val="ru-RU" w:eastAsia="en-US" w:bidi="ar-SA"/>
      </w:rPr>
    </w:lvl>
    <w:lvl w:ilvl="4" w:tplc="226283B8">
      <w:numFmt w:val="bullet"/>
      <w:lvlText w:val="•"/>
      <w:lvlJc w:val="left"/>
      <w:pPr>
        <w:ind w:left="3312" w:hanging="360"/>
      </w:pPr>
      <w:rPr>
        <w:rFonts w:hint="default"/>
        <w:lang w:val="ru-RU" w:eastAsia="en-US" w:bidi="ar-SA"/>
      </w:rPr>
    </w:lvl>
    <w:lvl w:ilvl="5" w:tplc="B3FEB38C">
      <w:numFmt w:val="bullet"/>
      <w:lvlText w:val="•"/>
      <w:lvlJc w:val="left"/>
      <w:pPr>
        <w:ind w:left="4025" w:hanging="360"/>
      </w:pPr>
      <w:rPr>
        <w:rFonts w:hint="default"/>
        <w:lang w:val="ru-RU" w:eastAsia="en-US" w:bidi="ar-SA"/>
      </w:rPr>
    </w:lvl>
    <w:lvl w:ilvl="6" w:tplc="9C362CCE">
      <w:numFmt w:val="bullet"/>
      <w:lvlText w:val="•"/>
      <w:lvlJc w:val="left"/>
      <w:pPr>
        <w:ind w:left="4738" w:hanging="360"/>
      </w:pPr>
      <w:rPr>
        <w:rFonts w:hint="default"/>
        <w:lang w:val="ru-RU" w:eastAsia="en-US" w:bidi="ar-SA"/>
      </w:rPr>
    </w:lvl>
    <w:lvl w:ilvl="7" w:tplc="36A855FA">
      <w:numFmt w:val="bullet"/>
      <w:lvlText w:val="•"/>
      <w:lvlJc w:val="left"/>
      <w:pPr>
        <w:ind w:left="5451" w:hanging="360"/>
      </w:pPr>
      <w:rPr>
        <w:rFonts w:hint="default"/>
        <w:lang w:val="ru-RU" w:eastAsia="en-US" w:bidi="ar-SA"/>
      </w:rPr>
    </w:lvl>
    <w:lvl w:ilvl="8" w:tplc="A8AEA3EA">
      <w:numFmt w:val="bullet"/>
      <w:lvlText w:val="•"/>
      <w:lvlJc w:val="left"/>
      <w:pPr>
        <w:ind w:left="6164" w:hanging="360"/>
      </w:pPr>
      <w:rPr>
        <w:rFonts w:hint="default"/>
        <w:lang w:val="ru-RU" w:eastAsia="en-US" w:bidi="ar-SA"/>
      </w:rPr>
    </w:lvl>
  </w:abstractNum>
  <w:abstractNum w:abstractNumId="50" w15:restartNumberingAfterBreak="0">
    <w:nsid w:val="61001415"/>
    <w:multiLevelType w:val="hybridMultilevel"/>
    <w:tmpl w:val="33ACD548"/>
    <w:lvl w:ilvl="0" w:tplc="A704F244">
      <w:numFmt w:val="bullet"/>
      <w:lvlText w:val="●"/>
      <w:lvlJc w:val="left"/>
      <w:pPr>
        <w:ind w:left="466" w:hanging="360"/>
      </w:pPr>
      <w:rPr>
        <w:rFonts w:ascii="Microsoft Sans Serif" w:eastAsia="Microsoft Sans Serif" w:hAnsi="Microsoft Sans Serif" w:cs="Microsoft Sans Serif" w:hint="default"/>
        <w:w w:val="100"/>
        <w:sz w:val="24"/>
        <w:szCs w:val="24"/>
        <w:lang w:val="ru-RU" w:eastAsia="en-US" w:bidi="ar-SA"/>
      </w:rPr>
    </w:lvl>
    <w:lvl w:ilvl="1" w:tplc="BAE096E2">
      <w:numFmt w:val="bullet"/>
      <w:lvlText w:val="•"/>
      <w:lvlJc w:val="left"/>
      <w:pPr>
        <w:ind w:left="1173" w:hanging="360"/>
      </w:pPr>
      <w:rPr>
        <w:rFonts w:hint="default"/>
        <w:lang w:val="ru-RU" w:eastAsia="en-US" w:bidi="ar-SA"/>
      </w:rPr>
    </w:lvl>
    <w:lvl w:ilvl="2" w:tplc="E058153A">
      <w:numFmt w:val="bullet"/>
      <w:lvlText w:val="•"/>
      <w:lvlJc w:val="left"/>
      <w:pPr>
        <w:ind w:left="1886" w:hanging="360"/>
      </w:pPr>
      <w:rPr>
        <w:rFonts w:hint="default"/>
        <w:lang w:val="ru-RU" w:eastAsia="en-US" w:bidi="ar-SA"/>
      </w:rPr>
    </w:lvl>
    <w:lvl w:ilvl="3" w:tplc="B284FE6E">
      <w:numFmt w:val="bullet"/>
      <w:lvlText w:val="•"/>
      <w:lvlJc w:val="left"/>
      <w:pPr>
        <w:ind w:left="2599" w:hanging="360"/>
      </w:pPr>
      <w:rPr>
        <w:rFonts w:hint="default"/>
        <w:lang w:val="ru-RU" w:eastAsia="en-US" w:bidi="ar-SA"/>
      </w:rPr>
    </w:lvl>
    <w:lvl w:ilvl="4" w:tplc="6D106E92">
      <w:numFmt w:val="bullet"/>
      <w:lvlText w:val="•"/>
      <w:lvlJc w:val="left"/>
      <w:pPr>
        <w:ind w:left="3312" w:hanging="360"/>
      </w:pPr>
      <w:rPr>
        <w:rFonts w:hint="default"/>
        <w:lang w:val="ru-RU" w:eastAsia="en-US" w:bidi="ar-SA"/>
      </w:rPr>
    </w:lvl>
    <w:lvl w:ilvl="5" w:tplc="71A896F8">
      <w:numFmt w:val="bullet"/>
      <w:lvlText w:val="•"/>
      <w:lvlJc w:val="left"/>
      <w:pPr>
        <w:ind w:left="4025" w:hanging="360"/>
      </w:pPr>
      <w:rPr>
        <w:rFonts w:hint="default"/>
        <w:lang w:val="ru-RU" w:eastAsia="en-US" w:bidi="ar-SA"/>
      </w:rPr>
    </w:lvl>
    <w:lvl w:ilvl="6" w:tplc="148C85A4">
      <w:numFmt w:val="bullet"/>
      <w:lvlText w:val="•"/>
      <w:lvlJc w:val="left"/>
      <w:pPr>
        <w:ind w:left="4738" w:hanging="360"/>
      </w:pPr>
      <w:rPr>
        <w:rFonts w:hint="default"/>
        <w:lang w:val="ru-RU" w:eastAsia="en-US" w:bidi="ar-SA"/>
      </w:rPr>
    </w:lvl>
    <w:lvl w:ilvl="7" w:tplc="5CE64976">
      <w:numFmt w:val="bullet"/>
      <w:lvlText w:val="•"/>
      <w:lvlJc w:val="left"/>
      <w:pPr>
        <w:ind w:left="5451" w:hanging="360"/>
      </w:pPr>
      <w:rPr>
        <w:rFonts w:hint="default"/>
        <w:lang w:val="ru-RU" w:eastAsia="en-US" w:bidi="ar-SA"/>
      </w:rPr>
    </w:lvl>
    <w:lvl w:ilvl="8" w:tplc="C05AEA06">
      <w:numFmt w:val="bullet"/>
      <w:lvlText w:val="•"/>
      <w:lvlJc w:val="left"/>
      <w:pPr>
        <w:ind w:left="6164" w:hanging="360"/>
      </w:pPr>
      <w:rPr>
        <w:rFonts w:hint="default"/>
        <w:lang w:val="ru-RU" w:eastAsia="en-US" w:bidi="ar-SA"/>
      </w:rPr>
    </w:lvl>
  </w:abstractNum>
  <w:abstractNum w:abstractNumId="51" w15:restartNumberingAfterBreak="0">
    <w:nsid w:val="61F82DEC"/>
    <w:multiLevelType w:val="hybridMultilevel"/>
    <w:tmpl w:val="BF605C78"/>
    <w:lvl w:ilvl="0" w:tplc="D736F2DC">
      <w:numFmt w:val="bullet"/>
      <w:lvlText w:val="●"/>
      <w:lvlJc w:val="left"/>
      <w:pPr>
        <w:ind w:left="466" w:hanging="360"/>
      </w:pPr>
      <w:rPr>
        <w:rFonts w:ascii="Microsoft Sans Serif" w:eastAsia="Microsoft Sans Serif" w:hAnsi="Microsoft Sans Serif" w:cs="Microsoft Sans Serif" w:hint="default"/>
        <w:w w:val="100"/>
        <w:sz w:val="24"/>
        <w:szCs w:val="24"/>
        <w:lang w:val="ru-RU" w:eastAsia="en-US" w:bidi="ar-SA"/>
      </w:rPr>
    </w:lvl>
    <w:lvl w:ilvl="1" w:tplc="92FAF424">
      <w:numFmt w:val="bullet"/>
      <w:lvlText w:val="•"/>
      <w:lvlJc w:val="left"/>
      <w:pPr>
        <w:ind w:left="1173" w:hanging="360"/>
      </w:pPr>
      <w:rPr>
        <w:rFonts w:hint="default"/>
        <w:lang w:val="ru-RU" w:eastAsia="en-US" w:bidi="ar-SA"/>
      </w:rPr>
    </w:lvl>
    <w:lvl w:ilvl="2" w:tplc="8D8EFF98">
      <w:numFmt w:val="bullet"/>
      <w:lvlText w:val="•"/>
      <w:lvlJc w:val="left"/>
      <w:pPr>
        <w:ind w:left="1886" w:hanging="360"/>
      </w:pPr>
      <w:rPr>
        <w:rFonts w:hint="default"/>
        <w:lang w:val="ru-RU" w:eastAsia="en-US" w:bidi="ar-SA"/>
      </w:rPr>
    </w:lvl>
    <w:lvl w:ilvl="3" w:tplc="0CBE3FB6">
      <w:numFmt w:val="bullet"/>
      <w:lvlText w:val="•"/>
      <w:lvlJc w:val="left"/>
      <w:pPr>
        <w:ind w:left="2599" w:hanging="360"/>
      </w:pPr>
      <w:rPr>
        <w:rFonts w:hint="default"/>
        <w:lang w:val="ru-RU" w:eastAsia="en-US" w:bidi="ar-SA"/>
      </w:rPr>
    </w:lvl>
    <w:lvl w:ilvl="4" w:tplc="BAB2B850">
      <w:numFmt w:val="bullet"/>
      <w:lvlText w:val="•"/>
      <w:lvlJc w:val="left"/>
      <w:pPr>
        <w:ind w:left="3312" w:hanging="360"/>
      </w:pPr>
      <w:rPr>
        <w:rFonts w:hint="default"/>
        <w:lang w:val="ru-RU" w:eastAsia="en-US" w:bidi="ar-SA"/>
      </w:rPr>
    </w:lvl>
    <w:lvl w:ilvl="5" w:tplc="5AE2F54C">
      <w:numFmt w:val="bullet"/>
      <w:lvlText w:val="•"/>
      <w:lvlJc w:val="left"/>
      <w:pPr>
        <w:ind w:left="4025" w:hanging="360"/>
      </w:pPr>
      <w:rPr>
        <w:rFonts w:hint="default"/>
        <w:lang w:val="ru-RU" w:eastAsia="en-US" w:bidi="ar-SA"/>
      </w:rPr>
    </w:lvl>
    <w:lvl w:ilvl="6" w:tplc="2A568800">
      <w:numFmt w:val="bullet"/>
      <w:lvlText w:val="•"/>
      <w:lvlJc w:val="left"/>
      <w:pPr>
        <w:ind w:left="4738" w:hanging="360"/>
      </w:pPr>
      <w:rPr>
        <w:rFonts w:hint="default"/>
        <w:lang w:val="ru-RU" w:eastAsia="en-US" w:bidi="ar-SA"/>
      </w:rPr>
    </w:lvl>
    <w:lvl w:ilvl="7" w:tplc="ED927F9C">
      <w:numFmt w:val="bullet"/>
      <w:lvlText w:val="•"/>
      <w:lvlJc w:val="left"/>
      <w:pPr>
        <w:ind w:left="5451" w:hanging="360"/>
      </w:pPr>
      <w:rPr>
        <w:rFonts w:hint="default"/>
        <w:lang w:val="ru-RU" w:eastAsia="en-US" w:bidi="ar-SA"/>
      </w:rPr>
    </w:lvl>
    <w:lvl w:ilvl="8" w:tplc="E9C6F6F2">
      <w:numFmt w:val="bullet"/>
      <w:lvlText w:val="•"/>
      <w:lvlJc w:val="left"/>
      <w:pPr>
        <w:ind w:left="6164" w:hanging="360"/>
      </w:pPr>
      <w:rPr>
        <w:rFonts w:hint="default"/>
        <w:lang w:val="ru-RU" w:eastAsia="en-US" w:bidi="ar-SA"/>
      </w:rPr>
    </w:lvl>
  </w:abstractNum>
  <w:abstractNum w:abstractNumId="52" w15:restartNumberingAfterBreak="0">
    <w:nsid w:val="623A21D6"/>
    <w:multiLevelType w:val="hybridMultilevel"/>
    <w:tmpl w:val="7E12FAB6"/>
    <w:lvl w:ilvl="0" w:tplc="CFCAFF8A">
      <w:numFmt w:val="bullet"/>
      <w:lvlText w:val="●"/>
      <w:lvlJc w:val="left"/>
      <w:pPr>
        <w:ind w:left="571" w:hanging="345"/>
      </w:pPr>
      <w:rPr>
        <w:rFonts w:ascii="Microsoft Sans Serif" w:eastAsia="Microsoft Sans Serif" w:hAnsi="Microsoft Sans Serif" w:cs="Microsoft Sans Serif" w:hint="default"/>
        <w:w w:val="100"/>
        <w:sz w:val="24"/>
        <w:szCs w:val="24"/>
        <w:lang w:val="ru-RU" w:eastAsia="en-US" w:bidi="ar-SA"/>
      </w:rPr>
    </w:lvl>
    <w:lvl w:ilvl="1" w:tplc="06623DFC">
      <w:numFmt w:val="bullet"/>
      <w:lvlText w:val="•"/>
      <w:lvlJc w:val="left"/>
      <w:pPr>
        <w:ind w:left="1339" w:hanging="345"/>
      </w:pPr>
      <w:rPr>
        <w:rFonts w:hint="default"/>
        <w:lang w:val="ru-RU" w:eastAsia="en-US" w:bidi="ar-SA"/>
      </w:rPr>
    </w:lvl>
    <w:lvl w:ilvl="2" w:tplc="596277AE">
      <w:numFmt w:val="bullet"/>
      <w:lvlText w:val="•"/>
      <w:lvlJc w:val="left"/>
      <w:pPr>
        <w:ind w:left="2098" w:hanging="345"/>
      </w:pPr>
      <w:rPr>
        <w:rFonts w:hint="default"/>
        <w:lang w:val="ru-RU" w:eastAsia="en-US" w:bidi="ar-SA"/>
      </w:rPr>
    </w:lvl>
    <w:lvl w:ilvl="3" w:tplc="DB363424">
      <w:numFmt w:val="bullet"/>
      <w:lvlText w:val="•"/>
      <w:lvlJc w:val="left"/>
      <w:pPr>
        <w:ind w:left="2857" w:hanging="345"/>
      </w:pPr>
      <w:rPr>
        <w:rFonts w:hint="default"/>
        <w:lang w:val="ru-RU" w:eastAsia="en-US" w:bidi="ar-SA"/>
      </w:rPr>
    </w:lvl>
    <w:lvl w:ilvl="4" w:tplc="9DE49C8E">
      <w:numFmt w:val="bullet"/>
      <w:lvlText w:val="•"/>
      <w:lvlJc w:val="left"/>
      <w:pPr>
        <w:ind w:left="3616" w:hanging="345"/>
      </w:pPr>
      <w:rPr>
        <w:rFonts w:hint="default"/>
        <w:lang w:val="ru-RU" w:eastAsia="en-US" w:bidi="ar-SA"/>
      </w:rPr>
    </w:lvl>
    <w:lvl w:ilvl="5" w:tplc="7D06F1B6">
      <w:numFmt w:val="bullet"/>
      <w:lvlText w:val="•"/>
      <w:lvlJc w:val="left"/>
      <w:pPr>
        <w:ind w:left="4375" w:hanging="345"/>
      </w:pPr>
      <w:rPr>
        <w:rFonts w:hint="default"/>
        <w:lang w:val="ru-RU" w:eastAsia="en-US" w:bidi="ar-SA"/>
      </w:rPr>
    </w:lvl>
    <w:lvl w:ilvl="6" w:tplc="67B2AF76">
      <w:numFmt w:val="bullet"/>
      <w:lvlText w:val="•"/>
      <w:lvlJc w:val="left"/>
      <w:pPr>
        <w:ind w:left="5134" w:hanging="345"/>
      </w:pPr>
      <w:rPr>
        <w:rFonts w:hint="default"/>
        <w:lang w:val="ru-RU" w:eastAsia="en-US" w:bidi="ar-SA"/>
      </w:rPr>
    </w:lvl>
    <w:lvl w:ilvl="7" w:tplc="C128964A">
      <w:numFmt w:val="bullet"/>
      <w:lvlText w:val="•"/>
      <w:lvlJc w:val="left"/>
      <w:pPr>
        <w:ind w:left="5893" w:hanging="345"/>
      </w:pPr>
      <w:rPr>
        <w:rFonts w:hint="default"/>
        <w:lang w:val="ru-RU" w:eastAsia="en-US" w:bidi="ar-SA"/>
      </w:rPr>
    </w:lvl>
    <w:lvl w:ilvl="8" w:tplc="1D02564E">
      <w:numFmt w:val="bullet"/>
      <w:lvlText w:val="•"/>
      <w:lvlJc w:val="left"/>
      <w:pPr>
        <w:ind w:left="6652" w:hanging="345"/>
      </w:pPr>
      <w:rPr>
        <w:rFonts w:hint="default"/>
        <w:lang w:val="ru-RU" w:eastAsia="en-US" w:bidi="ar-SA"/>
      </w:rPr>
    </w:lvl>
  </w:abstractNum>
  <w:abstractNum w:abstractNumId="53" w15:restartNumberingAfterBreak="0">
    <w:nsid w:val="64E319FB"/>
    <w:multiLevelType w:val="hybridMultilevel"/>
    <w:tmpl w:val="E7E6FF1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4" w15:restartNumberingAfterBreak="0">
    <w:nsid w:val="67C668D5"/>
    <w:multiLevelType w:val="hybridMultilevel"/>
    <w:tmpl w:val="15E41BEE"/>
    <w:lvl w:ilvl="0" w:tplc="F54045DA">
      <w:numFmt w:val="bullet"/>
      <w:lvlText w:val="●"/>
      <w:lvlJc w:val="left"/>
      <w:pPr>
        <w:ind w:left="571" w:hanging="345"/>
      </w:pPr>
      <w:rPr>
        <w:rFonts w:ascii="Microsoft Sans Serif" w:eastAsia="Microsoft Sans Serif" w:hAnsi="Microsoft Sans Serif" w:cs="Microsoft Sans Serif" w:hint="default"/>
        <w:w w:val="100"/>
        <w:sz w:val="24"/>
        <w:szCs w:val="24"/>
        <w:lang w:val="ru-RU" w:eastAsia="en-US" w:bidi="ar-SA"/>
      </w:rPr>
    </w:lvl>
    <w:lvl w:ilvl="1" w:tplc="2F6481F6">
      <w:numFmt w:val="bullet"/>
      <w:lvlText w:val="•"/>
      <w:lvlJc w:val="left"/>
      <w:pPr>
        <w:ind w:left="1339" w:hanging="345"/>
      </w:pPr>
      <w:rPr>
        <w:rFonts w:hint="default"/>
        <w:lang w:val="ru-RU" w:eastAsia="en-US" w:bidi="ar-SA"/>
      </w:rPr>
    </w:lvl>
    <w:lvl w:ilvl="2" w:tplc="61103474">
      <w:numFmt w:val="bullet"/>
      <w:lvlText w:val="•"/>
      <w:lvlJc w:val="left"/>
      <w:pPr>
        <w:ind w:left="2098" w:hanging="345"/>
      </w:pPr>
      <w:rPr>
        <w:rFonts w:hint="default"/>
        <w:lang w:val="ru-RU" w:eastAsia="en-US" w:bidi="ar-SA"/>
      </w:rPr>
    </w:lvl>
    <w:lvl w:ilvl="3" w:tplc="B678D168">
      <w:numFmt w:val="bullet"/>
      <w:lvlText w:val="•"/>
      <w:lvlJc w:val="left"/>
      <w:pPr>
        <w:ind w:left="2857" w:hanging="345"/>
      </w:pPr>
      <w:rPr>
        <w:rFonts w:hint="default"/>
        <w:lang w:val="ru-RU" w:eastAsia="en-US" w:bidi="ar-SA"/>
      </w:rPr>
    </w:lvl>
    <w:lvl w:ilvl="4" w:tplc="FA3A0B14">
      <w:numFmt w:val="bullet"/>
      <w:lvlText w:val="•"/>
      <w:lvlJc w:val="left"/>
      <w:pPr>
        <w:ind w:left="3616" w:hanging="345"/>
      </w:pPr>
      <w:rPr>
        <w:rFonts w:hint="default"/>
        <w:lang w:val="ru-RU" w:eastAsia="en-US" w:bidi="ar-SA"/>
      </w:rPr>
    </w:lvl>
    <w:lvl w:ilvl="5" w:tplc="4B08FFB2">
      <w:numFmt w:val="bullet"/>
      <w:lvlText w:val="•"/>
      <w:lvlJc w:val="left"/>
      <w:pPr>
        <w:ind w:left="4375" w:hanging="345"/>
      </w:pPr>
      <w:rPr>
        <w:rFonts w:hint="default"/>
        <w:lang w:val="ru-RU" w:eastAsia="en-US" w:bidi="ar-SA"/>
      </w:rPr>
    </w:lvl>
    <w:lvl w:ilvl="6" w:tplc="D49C059E">
      <w:numFmt w:val="bullet"/>
      <w:lvlText w:val="•"/>
      <w:lvlJc w:val="left"/>
      <w:pPr>
        <w:ind w:left="5134" w:hanging="345"/>
      </w:pPr>
      <w:rPr>
        <w:rFonts w:hint="default"/>
        <w:lang w:val="ru-RU" w:eastAsia="en-US" w:bidi="ar-SA"/>
      </w:rPr>
    </w:lvl>
    <w:lvl w:ilvl="7" w:tplc="EB56E510">
      <w:numFmt w:val="bullet"/>
      <w:lvlText w:val="•"/>
      <w:lvlJc w:val="left"/>
      <w:pPr>
        <w:ind w:left="5893" w:hanging="345"/>
      </w:pPr>
      <w:rPr>
        <w:rFonts w:hint="default"/>
        <w:lang w:val="ru-RU" w:eastAsia="en-US" w:bidi="ar-SA"/>
      </w:rPr>
    </w:lvl>
    <w:lvl w:ilvl="8" w:tplc="558A1FA2">
      <w:numFmt w:val="bullet"/>
      <w:lvlText w:val="•"/>
      <w:lvlJc w:val="left"/>
      <w:pPr>
        <w:ind w:left="6652" w:hanging="345"/>
      </w:pPr>
      <w:rPr>
        <w:rFonts w:hint="default"/>
        <w:lang w:val="ru-RU" w:eastAsia="en-US" w:bidi="ar-SA"/>
      </w:rPr>
    </w:lvl>
  </w:abstractNum>
  <w:abstractNum w:abstractNumId="55" w15:restartNumberingAfterBreak="0">
    <w:nsid w:val="6CEF6830"/>
    <w:multiLevelType w:val="hybridMultilevel"/>
    <w:tmpl w:val="7AC07CCC"/>
    <w:lvl w:ilvl="0" w:tplc="25D23DC8">
      <w:numFmt w:val="bullet"/>
      <w:lvlText w:val="●"/>
      <w:lvlJc w:val="left"/>
      <w:pPr>
        <w:ind w:left="571" w:hanging="345"/>
      </w:pPr>
      <w:rPr>
        <w:rFonts w:ascii="Microsoft Sans Serif" w:eastAsia="Microsoft Sans Serif" w:hAnsi="Microsoft Sans Serif" w:cs="Microsoft Sans Serif" w:hint="default"/>
        <w:w w:val="100"/>
        <w:sz w:val="24"/>
        <w:szCs w:val="24"/>
        <w:lang w:val="ru-RU" w:eastAsia="en-US" w:bidi="ar-SA"/>
      </w:rPr>
    </w:lvl>
    <w:lvl w:ilvl="1" w:tplc="78E8C1F8">
      <w:numFmt w:val="bullet"/>
      <w:lvlText w:val="•"/>
      <w:lvlJc w:val="left"/>
      <w:pPr>
        <w:ind w:left="1339" w:hanging="345"/>
      </w:pPr>
      <w:rPr>
        <w:rFonts w:hint="default"/>
        <w:lang w:val="ru-RU" w:eastAsia="en-US" w:bidi="ar-SA"/>
      </w:rPr>
    </w:lvl>
    <w:lvl w:ilvl="2" w:tplc="D4F8C23A">
      <w:numFmt w:val="bullet"/>
      <w:lvlText w:val="•"/>
      <w:lvlJc w:val="left"/>
      <w:pPr>
        <w:ind w:left="2098" w:hanging="345"/>
      </w:pPr>
      <w:rPr>
        <w:rFonts w:hint="default"/>
        <w:lang w:val="ru-RU" w:eastAsia="en-US" w:bidi="ar-SA"/>
      </w:rPr>
    </w:lvl>
    <w:lvl w:ilvl="3" w:tplc="E2D4612E">
      <w:numFmt w:val="bullet"/>
      <w:lvlText w:val="•"/>
      <w:lvlJc w:val="left"/>
      <w:pPr>
        <w:ind w:left="2857" w:hanging="345"/>
      </w:pPr>
      <w:rPr>
        <w:rFonts w:hint="default"/>
        <w:lang w:val="ru-RU" w:eastAsia="en-US" w:bidi="ar-SA"/>
      </w:rPr>
    </w:lvl>
    <w:lvl w:ilvl="4" w:tplc="93EA0230">
      <w:numFmt w:val="bullet"/>
      <w:lvlText w:val="•"/>
      <w:lvlJc w:val="left"/>
      <w:pPr>
        <w:ind w:left="3616" w:hanging="345"/>
      </w:pPr>
      <w:rPr>
        <w:rFonts w:hint="default"/>
        <w:lang w:val="ru-RU" w:eastAsia="en-US" w:bidi="ar-SA"/>
      </w:rPr>
    </w:lvl>
    <w:lvl w:ilvl="5" w:tplc="529811F2">
      <w:numFmt w:val="bullet"/>
      <w:lvlText w:val="•"/>
      <w:lvlJc w:val="left"/>
      <w:pPr>
        <w:ind w:left="4375" w:hanging="345"/>
      </w:pPr>
      <w:rPr>
        <w:rFonts w:hint="default"/>
        <w:lang w:val="ru-RU" w:eastAsia="en-US" w:bidi="ar-SA"/>
      </w:rPr>
    </w:lvl>
    <w:lvl w:ilvl="6" w:tplc="B34024EC">
      <w:numFmt w:val="bullet"/>
      <w:lvlText w:val="•"/>
      <w:lvlJc w:val="left"/>
      <w:pPr>
        <w:ind w:left="5134" w:hanging="345"/>
      </w:pPr>
      <w:rPr>
        <w:rFonts w:hint="default"/>
        <w:lang w:val="ru-RU" w:eastAsia="en-US" w:bidi="ar-SA"/>
      </w:rPr>
    </w:lvl>
    <w:lvl w:ilvl="7" w:tplc="DDDA9556">
      <w:numFmt w:val="bullet"/>
      <w:lvlText w:val="•"/>
      <w:lvlJc w:val="left"/>
      <w:pPr>
        <w:ind w:left="5893" w:hanging="345"/>
      </w:pPr>
      <w:rPr>
        <w:rFonts w:hint="default"/>
        <w:lang w:val="ru-RU" w:eastAsia="en-US" w:bidi="ar-SA"/>
      </w:rPr>
    </w:lvl>
    <w:lvl w:ilvl="8" w:tplc="9DF09704">
      <w:numFmt w:val="bullet"/>
      <w:lvlText w:val="•"/>
      <w:lvlJc w:val="left"/>
      <w:pPr>
        <w:ind w:left="6652" w:hanging="345"/>
      </w:pPr>
      <w:rPr>
        <w:rFonts w:hint="default"/>
        <w:lang w:val="ru-RU" w:eastAsia="en-US" w:bidi="ar-SA"/>
      </w:rPr>
    </w:lvl>
  </w:abstractNum>
  <w:abstractNum w:abstractNumId="56" w15:restartNumberingAfterBreak="0">
    <w:nsid w:val="7012401D"/>
    <w:multiLevelType w:val="hybridMultilevel"/>
    <w:tmpl w:val="B54463C0"/>
    <w:lvl w:ilvl="0" w:tplc="29B6A974">
      <w:numFmt w:val="bullet"/>
      <w:lvlText w:val="●"/>
      <w:lvlJc w:val="left"/>
      <w:pPr>
        <w:ind w:left="571" w:hanging="345"/>
      </w:pPr>
      <w:rPr>
        <w:rFonts w:ascii="Microsoft Sans Serif" w:eastAsia="Microsoft Sans Serif" w:hAnsi="Microsoft Sans Serif" w:cs="Microsoft Sans Serif" w:hint="default"/>
        <w:w w:val="100"/>
        <w:sz w:val="24"/>
        <w:szCs w:val="24"/>
        <w:lang w:val="ru-RU" w:eastAsia="en-US" w:bidi="ar-SA"/>
      </w:rPr>
    </w:lvl>
    <w:lvl w:ilvl="1" w:tplc="60E0DCB2">
      <w:numFmt w:val="bullet"/>
      <w:lvlText w:val="•"/>
      <w:lvlJc w:val="left"/>
      <w:pPr>
        <w:ind w:left="1339" w:hanging="345"/>
      </w:pPr>
      <w:rPr>
        <w:rFonts w:hint="default"/>
        <w:lang w:val="ru-RU" w:eastAsia="en-US" w:bidi="ar-SA"/>
      </w:rPr>
    </w:lvl>
    <w:lvl w:ilvl="2" w:tplc="58A640BA">
      <w:numFmt w:val="bullet"/>
      <w:lvlText w:val="•"/>
      <w:lvlJc w:val="left"/>
      <w:pPr>
        <w:ind w:left="2098" w:hanging="345"/>
      </w:pPr>
      <w:rPr>
        <w:rFonts w:hint="default"/>
        <w:lang w:val="ru-RU" w:eastAsia="en-US" w:bidi="ar-SA"/>
      </w:rPr>
    </w:lvl>
    <w:lvl w:ilvl="3" w:tplc="AD1C7B94">
      <w:numFmt w:val="bullet"/>
      <w:lvlText w:val="•"/>
      <w:lvlJc w:val="left"/>
      <w:pPr>
        <w:ind w:left="2857" w:hanging="345"/>
      </w:pPr>
      <w:rPr>
        <w:rFonts w:hint="default"/>
        <w:lang w:val="ru-RU" w:eastAsia="en-US" w:bidi="ar-SA"/>
      </w:rPr>
    </w:lvl>
    <w:lvl w:ilvl="4" w:tplc="530C7B3C">
      <w:numFmt w:val="bullet"/>
      <w:lvlText w:val="•"/>
      <w:lvlJc w:val="left"/>
      <w:pPr>
        <w:ind w:left="3616" w:hanging="345"/>
      </w:pPr>
      <w:rPr>
        <w:rFonts w:hint="default"/>
        <w:lang w:val="ru-RU" w:eastAsia="en-US" w:bidi="ar-SA"/>
      </w:rPr>
    </w:lvl>
    <w:lvl w:ilvl="5" w:tplc="4A367FF2">
      <w:numFmt w:val="bullet"/>
      <w:lvlText w:val="•"/>
      <w:lvlJc w:val="left"/>
      <w:pPr>
        <w:ind w:left="4375" w:hanging="345"/>
      </w:pPr>
      <w:rPr>
        <w:rFonts w:hint="default"/>
        <w:lang w:val="ru-RU" w:eastAsia="en-US" w:bidi="ar-SA"/>
      </w:rPr>
    </w:lvl>
    <w:lvl w:ilvl="6" w:tplc="CCA6BC22">
      <w:numFmt w:val="bullet"/>
      <w:lvlText w:val="•"/>
      <w:lvlJc w:val="left"/>
      <w:pPr>
        <w:ind w:left="5134" w:hanging="345"/>
      </w:pPr>
      <w:rPr>
        <w:rFonts w:hint="default"/>
        <w:lang w:val="ru-RU" w:eastAsia="en-US" w:bidi="ar-SA"/>
      </w:rPr>
    </w:lvl>
    <w:lvl w:ilvl="7" w:tplc="FA0C2BFE">
      <w:numFmt w:val="bullet"/>
      <w:lvlText w:val="•"/>
      <w:lvlJc w:val="left"/>
      <w:pPr>
        <w:ind w:left="5893" w:hanging="345"/>
      </w:pPr>
      <w:rPr>
        <w:rFonts w:hint="default"/>
        <w:lang w:val="ru-RU" w:eastAsia="en-US" w:bidi="ar-SA"/>
      </w:rPr>
    </w:lvl>
    <w:lvl w:ilvl="8" w:tplc="F7CA8E80">
      <w:numFmt w:val="bullet"/>
      <w:lvlText w:val="•"/>
      <w:lvlJc w:val="left"/>
      <w:pPr>
        <w:ind w:left="6652" w:hanging="345"/>
      </w:pPr>
      <w:rPr>
        <w:rFonts w:hint="default"/>
        <w:lang w:val="ru-RU" w:eastAsia="en-US" w:bidi="ar-SA"/>
      </w:rPr>
    </w:lvl>
  </w:abstractNum>
  <w:abstractNum w:abstractNumId="57" w15:restartNumberingAfterBreak="0">
    <w:nsid w:val="74930A7D"/>
    <w:multiLevelType w:val="hybridMultilevel"/>
    <w:tmpl w:val="00A631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76B55F1D"/>
    <w:multiLevelType w:val="hybridMultilevel"/>
    <w:tmpl w:val="6E508A76"/>
    <w:lvl w:ilvl="0" w:tplc="517EE5F8">
      <w:numFmt w:val="bullet"/>
      <w:lvlText w:val="●"/>
      <w:lvlJc w:val="left"/>
      <w:pPr>
        <w:ind w:left="466" w:hanging="360"/>
      </w:pPr>
      <w:rPr>
        <w:rFonts w:ascii="Microsoft Sans Serif" w:eastAsia="Microsoft Sans Serif" w:hAnsi="Microsoft Sans Serif" w:cs="Microsoft Sans Serif" w:hint="default"/>
        <w:w w:val="100"/>
        <w:sz w:val="24"/>
        <w:szCs w:val="24"/>
        <w:lang w:val="ru-RU" w:eastAsia="en-US" w:bidi="ar-SA"/>
      </w:rPr>
    </w:lvl>
    <w:lvl w:ilvl="1" w:tplc="EA207BFA">
      <w:numFmt w:val="bullet"/>
      <w:lvlText w:val="•"/>
      <w:lvlJc w:val="left"/>
      <w:pPr>
        <w:ind w:left="1173" w:hanging="360"/>
      </w:pPr>
      <w:rPr>
        <w:rFonts w:hint="default"/>
        <w:lang w:val="ru-RU" w:eastAsia="en-US" w:bidi="ar-SA"/>
      </w:rPr>
    </w:lvl>
    <w:lvl w:ilvl="2" w:tplc="8E0AA900">
      <w:numFmt w:val="bullet"/>
      <w:lvlText w:val="•"/>
      <w:lvlJc w:val="left"/>
      <w:pPr>
        <w:ind w:left="1886" w:hanging="360"/>
      </w:pPr>
      <w:rPr>
        <w:rFonts w:hint="default"/>
        <w:lang w:val="ru-RU" w:eastAsia="en-US" w:bidi="ar-SA"/>
      </w:rPr>
    </w:lvl>
    <w:lvl w:ilvl="3" w:tplc="E82EC836">
      <w:numFmt w:val="bullet"/>
      <w:lvlText w:val="•"/>
      <w:lvlJc w:val="left"/>
      <w:pPr>
        <w:ind w:left="2599" w:hanging="360"/>
      </w:pPr>
      <w:rPr>
        <w:rFonts w:hint="default"/>
        <w:lang w:val="ru-RU" w:eastAsia="en-US" w:bidi="ar-SA"/>
      </w:rPr>
    </w:lvl>
    <w:lvl w:ilvl="4" w:tplc="4EDCD3CC">
      <w:numFmt w:val="bullet"/>
      <w:lvlText w:val="•"/>
      <w:lvlJc w:val="left"/>
      <w:pPr>
        <w:ind w:left="3312" w:hanging="360"/>
      </w:pPr>
      <w:rPr>
        <w:rFonts w:hint="default"/>
        <w:lang w:val="ru-RU" w:eastAsia="en-US" w:bidi="ar-SA"/>
      </w:rPr>
    </w:lvl>
    <w:lvl w:ilvl="5" w:tplc="CC2AEABA">
      <w:numFmt w:val="bullet"/>
      <w:lvlText w:val="•"/>
      <w:lvlJc w:val="left"/>
      <w:pPr>
        <w:ind w:left="4025" w:hanging="360"/>
      </w:pPr>
      <w:rPr>
        <w:rFonts w:hint="default"/>
        <w:lang w:val="ru-RU" w:eastAsia="en-US" w:bidi="ar-SA"/>
      </w:rPr>
    </w:lvl>
    <w:lvl w:ilvl="6" w:tplc="9C644F40">
      <w:numFmt w:val="bullet"/>
      <w:lvlText w:val="•"/>
      <w:lvlJc w:val="left"/>
      <w:pPr>
        <w:ind w:left="4738" w:hanging="360"/>
      </w:pPr>
      <w:rPr>
        <w:rFonts w:hint="default"/>
        <w:lang w:val="ru-RU" w:eastAsia="en-US" w:bidi="ar-SA"/>
      </w:rPr>
    </w:lvl>
    <w:lvl w:ilvl="7" w:tplc="9C7CBAC6">
      <w:numFmt w:val="bullet"/>
      <w:lvlText w:val="•"/>
      <w:lvlJc w:val="left"/>
      <w:pPr>
        <w:ind w:left="5451" w:hanging="360"/>
      </w:pPr>
      <w:rPr>
        <w:rFonts w:hint="default"/>
        <w:lang w:val="ru-RU" w:eastAsia="en-US" w:bidi="ar-SA"/>
      </w:rPr>
    </w:lvl>
    <w:lvl w:ilvl="8" w:tplc="DFFECD38">
      <w:numFmt w:val="bullet"/>
      <w:lvlText w:val="•"/>
      <w:lvlJc w:val="left"/>
      <w:pPr>
        <w:ind w:left="6164" w:hanging="360"/>
      </w:pPr>
      <w:rPr>
        <w:rFonts w:hint="default"/>
        <w:lang w:val="ru-RU" w:eastAsia="en-US" w:bidi="ar-SA"/>
      </w:rPr>
    </w:lvl>
  </w:abstractNum>
  <w:abstractNum w:abstractNumId="59" w15:restartNumberingAfterBreak="0">
    <w:nsid w:val="7ADE5B22"/>
    <w:multiLevelType w:val="hybridMultilevel"/>
    <w:tmpl w:val="00448006"/>
    <w:lvl w:ilvl="0" w:tplc="F3D86238">
      <w:numFmt w:val="bullet"/>
      <w:lvlText w:val="●"/>
      <w:lvlJc w:val="left"/>
      <w:pPr>
        <w:ind w:left="466" w:hanging="360"/>
      </w:pPr>
      <w:rPr>
        <w:rFonts w:ascii="Microsoft Sans Serif" w:eastAsia="Microsoft Sans Serif" w:hAnsi="Microsoft Sans Serif" w:cs="Microsoft Sans Serif" w:hint="default"/>
        <w:w w:val="100"/>
        <w:sz w:val="24"/>
        <w:szCs w:val="24"/>
        <w:lang w:val="ru-RU" w:eastAsia="en-US" w:bidi="ar-SA"/>
      </w:rPr>
    </w:lvl>
    <w:lvl w:ilvl="1" w:tplc="55C8461E">
      <w:numFmt w:val="bullet"/>
      <w:lvlText w:val="•"/>
      <w:lvlJc w:val="left"/>
      <w:pPr>
        <w:ind w:left="1173" w:hanging="360"/>
      </w:pPr>
      <w:rPr>
        <w:rFonts w:hint="default"/>
        <w:lang w:val="ru-RU" w:eastAsia="en-US" w:bidi="ar-SA"/>
      </w:rPr>
    </w:lvl>
    <w:lvl w:ilvl="2" w:tplc="74EC24BC">
      <w:numFmt w:val="bullet"/>
      <w:lvlText w:val="•"/>
      <w:lvlJc w:val="left"/>
      <w:pPr>
        <w:ind w:left="1886" w:hanging="360"/>
      </w:pPr>
      <w:rPr>
        <w:rFonts w:hint="default"/>
        <w:lang w:val="ru-RU" w:eastAsia="en-US" w:bidi="ar-SA"/>
      </w:rPr>
    </w:lvl>
    <w:lvl w:ilvl="3" w:tplc="A67086F8">
      <w:numFmt w:val="bullet"/>
      <w:lvlText w:val="•"/>
      <w:lvlJc w:val="left"/>
      <w:pPr>
        <w:ind w:left="2599" w:hanging="360"/>
      </w:pPr>
      <w:rPr>
        <w:rFonts w:hint="default"/>
        <w:lang w:val="ru-RU" w:eastAsia="en-US" w:bidi="ar-SA"/>
      </w:rPr>
    </w:lvl>
    <w:lvl w:ilvl="4" w:tplc="6718736C">
      <w:numFmt w:val="bullet"/>
      <w:lvlText w:val="•"/>
      <w:lvlJc w:val="left"/>
      <w:pPr>
        <w:ind w:left="3312" w:hanging="360"/>
      </w:pPr>
      <w:rPr>
        <w:rFonts w:hint="default"/>
        <w:lang w:val="ru-RU" w:eastAsia="en-US" w:bidi="ar-SA"/>
      </w:rPr>
    </w:lvl>
    <w:lvl w:ilvl="5" w:tplc="76783A66">
      <w:numFmt w:val="bullet"/>
      <w:lvlText w:val="•"/>
      <w:lvlJc w:val="left"/>
      <w:pPr>
        <w:ind w:left="4025" w:hanging="360"/>
      </w:pPr>
      <w:rPr>
        <w:rFonts w:hint="default"/>
        <w:lang w:val="ru-RU" w:eastAsia="en-US" w:bidi="ar-SA"/>
      </w:rPr>
    </w:lvl>
    <w:lvl w:ilvl="6" w:tplc="EBE09262">
      <w:numFmt w:val="bullet"/>
      <w:lvlText w:val="•"/>
      <w:lvlJc w:val="left"/>
      <w:pPr>
        <w:ind w:left="4738" w:hanging="360"/>
      </w:pPr>
      <w:rPr>
        <w:rFonts w:hint="default"/>
        <w:lang w:val="ru-RU" w:eastAsia="en-US" w:bidi="ar-SA"/>
      </w:rPr>
    </w:lvl>
    <w:lvl w:ilvl="7" w:tplc="4A0E7E84">
      <w:numFmt w:val="bullet"/>
      <w:lvlText w:val="•"/>
      <w:lvlJc w:val="left"/>
      <w:pPr>
        <w:ind w:left="5451" w:hanging="360"/>
      </w:pPr>
      <w:rPr>
        <w:rFonts w:hint="default"/>
        <w:lang w:val="ru-RU" w:eastAsia="en-US" w:bidi="ar-SA"/>
      </w:rPr>
    </w:lvl>
    <w:lvl w:ilvl="8" w:tplc="FCA00DD2">
      <w:numFmt w:val="bullet"/>
      <w:lvlText w:val="•"/>
      <w:lvlJc w:val="left"/>
      <w:pPr>
        <w:ind w:left="6164" w:hanging="360"/>
      </w:pPr>
      <w:rPr>
        <w:rFonts w:hint="default"/>
        <w:lang w:val="ru-RU" w:eastAsia="en-US" w:bidi="ar-SA"/>
      </w:rPr>
    </w:lvl>
  </w:abstractNum>
  <w:abstractNum w:abstractNumId="60" w15:restartNumberingAfterBreak="0">
    <w:nsid w:val="7D6137E7"/>
    <w:multiLevelType w:val="hybridMultilevel"/>
    <w:tmpl w:val="C4FA4B58"/>
    <w:lvl w:ilvl="0" w:tplc="D2602CA8">
      <w:numFmt w:val="bullet"/>
      <w:lvlText w:val="●"/>
      <w:lvlJc w:val="left"/>
      <w:pPr>
        <w:ind w:left="571" w:hanging="345"/>
      </w:pPr>
      <w:rPr>
        <w:rFonts w:ascii="Microsoft Sans Serif" w:eastAsia="Microsoft Sans Serif" w:hAnsi="Microsoft Sans Serif" w:cs="Microsoft Sans Serif" w:hint="default"/>
        <w:w w:val="100"/>
        <w:sz w:val="24"/>
        <w:szCs w:val="24"/>
        <w:lang w:val="ru-RU" w:eastAsia="en-US" w:bidi="ar-SA"/>
      </w:rPr>
    </w:lvl>
    <w:lvl w:ilvl="1" w:tplc="A4D4CD1C">
      <w:numFmt w:val="bullet"/>
      <w:lvlText w:val="•"/>
      <w:lvlJc w:val="left"/>
      <w:pPr>
        <w:ind w:left="1339" w:hanging="345"/>
      </w:pPr>
      <w:rPr>
        <w:rFonts w:hint="default"/>
        <w:lang w:val="ru-RU" w:eastAsia="en-US" w:bidi="ar-SA"/>
      </w:rPr>
    </w:lvl>
    <w:lvl w:ilvl="2" w:tplc="49EA0E2A">
      <w:numFmt w:val="bullet"/>
      <w:lvlText w:val="•"/>
      <w:lvlJc w:val="left"/>
      <w:pPr>
        <w:ind w:left="2098" w:hanging="345"/>
      </w:pPr>
      <w:rPr>
        <w:rFonts w:hint="default"/>
        <w:lang w:val="ru-RU" w:eastAsia="en-US" w:bidi="ar-SA"/>
      </w:rPr>
    </w:lvl>
    <w:lvl w:ilvl="3" w:tplc="C8E2227E">
      <w:numFmt w:val="bullet"/>
      <w:lvlText w:val="•"/>
      <w:lvlJc w:val="left"/>
      <w:pPr>
        <w:ind w:left="2857" w:hanging="345"/>
      </w:pPr>
      <w:rPr>
        <w:rFonts w:hint="default"/>
        <w:lang w:val="ru-RU" w:eastAsia="en-US" w:bidi="ar-SA"/>
      </w:rPr>
    </w:lvl>
    <w:lvl w:ilvl="4" w:tplc="96803F36">
      <w:numFmt w:val="bullet"/>
      <w:lvlText w:val="•"/>
      <w:lvlJc w:val="left"/>
      <w:pPr>
        <w:ind w:left="3616" w:hanging="345"/>
      </w:pPr>
      <w:rPr>
        <w:rFonts w:hint="default"/>
        <w:lang w:val="ru-RU" w:eastAsia="en-US" w:bidi="ar-SA"/>
      </w:rPr>
    </w:lvl>
    <w:lvl w:ilvl="5" w:tplc="824C4344">
      <w:numFmt w:val="bullet"/>
      <w:lvlText w:val="•"/>
      <w:lvlJc w:val="left"/>
      <w:pPr>
        <w:ind w:left="4375" w:hanging="345"/>
      </w:pPr>
      <w:rPr>
        <w:rFonts w:hint="default"/>
        <w:lang w:val="ru-RU" w:eastAsia="en-US" w:bidi="ar-SA"/>
      </w:rPr>
    </w:lvl>
    <w:lvl w:ilvl="6" w:tplc="0B4E1F88">
      <w:numFmt w:val="bullet"/>
      <w:lvlText w:val="•"/>
      <w:lvlJc w:val="left"/>
      <w:pPr>
        <w:ind w:left="5134" w:hanging="345"/>
      </w:pPr>
      <w:rPr>
        <w:rFonts w:hint="default"/>
        <w:lang w:val="ru-RU" w:eastAsia="en-US" w:bidi="ar-SA"/>
      </w:rPr>
    </w:lvl>
    <w:lvl w:ilvl="7" w:tplc="220A3FE0">
      <w:numFmt w:val="bullet"/>
      <w:lvlText w:val="•"/>
      <w:lvlJc w:val="left"/>
      <w:pPr>
        <w:ind w:left="5893" w:hanging="345"/>
      </w:pPr>
      <w:rPr>
        <w:rFonts w:hint="default"/>
        <w:lang w:val="ru-RU" w:eastAsia="en-US" w:bidi="ar-SA"/>
      </w:rPr>
    </w:lvl>
    <w:lvl w:ilvl="8" w:tplc="D5F46ED4">
      <w:numFmt w:val="bullet"/>
      <w:lvlText w:val="•"/>
      <w:lvlJc w:val="left"/>
      <w:pPr>
        <w:ind w:left="6652" w:hanging="345"/>
      </w:pPr>
      <w:rPr>
        <w:rFonts w:hint="default"/>
        <w:lang w:val="ru-RU" w:eastAsia="en-US" w:bidi="ar-SA"/>
      </w:rPr>
    </w:lvl>
  </w:abstractNum>
  <w:num w:numId="1">
    <w:abstractNumId w:val="37"/>
  </w:num>
  <w:num w:numId="2">
    <w:abstractNumId w:val="14"/>
  </w:num>
  <w:num w:numId="3">
    <w:abstractNumId w:val="53"/>
  </w:num>
  <w:num w:numId="4">
    <w:abstractNumId w:val="20"/>
  </w:num>
  <w:num w:numId="5">
    <w:abstractNumId w:val="17"/>
  </w:num>
  <w:num w:numId="6">
    <w:abstractNumId w:val="0"/>
  </w:num>
  <w:num w:numId="7">
    <w:abstractNumId w:val="57"/>
  </w:num>
  <w:num w:numId="8">
    <w:abstractNumId w:val="29"/>
  </w:num>
  <w:num w:numId="9">
    <w:abstractNumId w:val="34"/>
  </w:num>
  <w:num w:numId="10">
    <w:abstractNumId w:val="44"/>
  </w:num>
  <w:num w:numId="11">
    <w:abstractNumId w:val="11"/>
  </w:num>
  <w:num w:numId="12">
    <w:abstractNumId w:val="50"/>
  </w:num>
  <w:num w:numId="13">
    <w:abstractNumId w:val="38"/>
  </w:num>
  <w:num w:numId="14">
    <w:abstractNumId w:val="31"/>
  </w:num>
  <w:num w:numId="15">
    <w:abstractNumId w:val="10"/>
  </w:num>
  <w:num w:numId="16">
    <w:abstractNumId w:val="43"/>
  </w:num>
  <w:num w:numId="17">
    <w:abstractNumId w:val="42"/>
  </w:num>
  <w:num w:numId="18">
    <w:abstractNumId w:val="58"/>
  </w:num>
  <w:num w:numId="19">
    <w:abstractNumId w:val="36"/>
  </w:num>
  <w:num w:numId="20">
    <w:abstractNumId w:val="49"/>
  </w:num>
  <w:num w:numId="21">
    <w:abstractNumId w:val="45"/>
  </w:num>
  <w:num w:numId="22">
    <w:abstractNumId w:val="59"/>
  </w:num>
  <w:num w:numId="23">
    <w:abstractNumId w:val="40"/>
  </w:num>
  <w:num w:numId="24">
    <w:abstractNumId w:val="48"/>
  </w:num>
  <w:num w:numId="25">
    <w:abstractNumId w:val="30"/>
  </w:num>
  <w:num w:numId="26">
    <w:abstractNumId w:val="51"/>
  </w:num>
  <w:num w:numId="27">
    <w:abstractNumId w:val="26"/>
  </w:num>
  <w:num w:numId="28">
    <w:abstractNumId w:val="35"/>
  </w:num>
  <w:num w:numId="29">
    <w:abstractNumId w:val="19"/>
  </w:num>
  <w:num w:numId="30">
    <w:abstractNumId w:val="16"/>
  </w:num>
  <w:num w:numId="31">
    <w:abstractNumId w:val="21"/>
  </w:num>
  <w:num w:numId="32">
    <w:abstractNumId w:val="46"/>
  </w:num>
  <w:num w:numId="33">
    <w:abstractNumId w:val="41"/>
  </w:num>
  <w:num w:numId="34">
    <w:abstractNumId w:val="33"/>
  </w:num>
  <w:num w:numId="35">
    <w:abstractNumId w:val="18"/>
  </w:num>
  <w:num w:numId="36">
    <w:abstractNumId w:val="25"/>
  </w:num>
  <w:num w:numId="37">
    <w:abstractNumId w:val="8"/>
  </w:num>
  <w:num w:numId="38">
    <w:abstractNumId w:val="39"/>
  </w:num>
  <w:num w:numId="39">
    <w:abstractNumId w:val="5"/>
  </w:num>
  <w:num w:numId="40">
    <w:abstractNumId w:val="32"/>
  </w:num>
  <w:num w:numId="41">
    <w:abstractNumId w:val="7"/>
  </w:num>
  <w:num w:numId="42">
    <w:abstractNumId w:val="15"/>
  </w:num>
  <w:num w:numId="43">
    <w:abstractNumId w:val="47"/>
  </w:num>
  <w:num w:numId="44">
    <w:abstractNumId w:val="23"/>
  </w:num>
  <w:num w:numId="45">
    <w:abstractNumId w:val="24"/>
  </w:num>
  <w:num w:numId="46">
    <w:abstractNumId w:val="60"/>
  </w:num>
  <w:num w:numId="47">
    <w:abstractNumId w:val="28"/>
  </w:num>
  <w:num w:numId="48">
    <w:abstractNumId w:val="6"/>
  </w:num>
  <w:num w:numId="49">
    <w:abstractNumId w:val="13"/>
  </w:num>
  <w:num w:numId="50">
    <w:abstractNumId w:val="54"/>
  </w:num>
  <w:num w:numId="51">
    <w:abstractNumId w:val="12"/>
  </w:num>
  <w:num w:numId="52">
    <w:abstractNumId w:val="27"/>
  </w:num>
  <w:num w:numId="53">
    <w:abstractNumId w:val="52"/>
  </w:num>
  <w:num w:numId="54">
    <w:abstractNumId w:val="22"/>
  </w:num>
  <w:num w:numId="55">
    <w:abstractNumId w:val="9"/>
  </w:num>
  <w:num w:numId="56">
    <w:abstractNumId w:val="55"/>
  </w:num>
  <w:num w:numId="57">
    <w:abstractNumId w:val="5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2B45"/>
    <w:rsid w:val="0000296E"/>
    <w:rsid w:val="00015540"/>
    <w:rsid w:val="00023EC9"/>
    <w:rsid w:val="00025F7C"/>
    <w:rsid w:val="00033C4B"/>
    <w:rsid w:val="00034242"/>
    <w:rsid w:val="00044D16"/>
    <w:rsid w:val="00050351"/>
    <w:rsid w:val="0005162F"/>
    <w:rsid w:val="0005312E"/>
    <w:rsid w:val="00055E96"/>
    <w:rsid w:val="00060233"/>
    <w:rsid w:val="00065FF6"/>
    <w:rsid w:val="00081E4D"/>
    <w:rsid w:val="00082028"/>
    <w:rsid w:val="00084F10"/>
    <w:rsid w:val="000903D1"/>
    <w:rsid w:val="00096B82"/>
    <w:rsid w:val="000A09EF"/>
    <w:rsid w:val="000B1E2D"/>
    <w:rsid w:val="000C0D9C"/>
    <w:rsid w:val="000C3342"/>
    <w:rsid w:val="000C3D04"/>
    <w:rsid w:val="000C604D"/>
    <w:rsid w:val="000D06CA"/>
    <w:rsid w:val="000D105B"/>
    <w:rsid w:val="000E245F"/>
    <w:rsid w:val="000F0C6C"/>
    <w:rsid w:val="000F17EB"/>
    <w:rsid w:val="000F3AEE"/>
    <w:rsid w:val="00106571"/>
    <w:rsid w:val="001076DB"/>
    <w:rsid w:val="0014261B"/>
    <w:rsid w:val="00160971"/>
    <w:rsid w:val="00161734"/>
    <w:rsid w:val="00165D74"/>
    <w:rsid w:val="00183D19"/>
    <w:rsid w:val="001A0107"/>
    <w:rsid w:val="001A0F47"/>
    <w:rsid w:val="001B01F9"/>
    <w:rsid w:val="001B07F4"/>
    <w:rsid w:val="001C1507"/>
    <w:rsid w:val="001D3C2E"/>
    <w:rsid w:val="001D68D3"/>
    <w:rsid w:val="001E4F34"/>
    <w:rsid w:val="001F08A8"/>
    <w:rsid w:val="0020713A"/>
    <w:rsid w:val="0021300C"/>
    <w:rsid w:val="002133BD"/>
    <w:rsid w:val="00223EC4"/>
    <w:rsid w:val="00226BBC"/>
    <w:rsid w:val="00234A43"/>
    <w:rsid w:val="00243599"/>
    <w:rsid w:val="00243A0B"/>
    <w:rsid w:val="00246442"/>
    <w:rsid w:val="00251E24"/>
    <w:rsid w:val="0025208D"/>
    <w:rsid w:val="00264F38"/>
    <w:rsid w:val="00272B45"/>
    <w:rsid w:val="002A39BF"/>
    <w:rsid w:val="002B0EA8"/>
    <w:rsid w:val="002B625B"/>
    <w:rsid w:val="002B7F0A"/>
    <w:rsid w:val="002D04C8"/>
    <w:rsid w:val="002D3B6C"/>
    <w:rsid w:val="002E17DB"/>
    <w:rsid w:val="0030075C"/>
    <w:rsid w:val="00302DCB"/>
    <w:rsid w:val="00305451"/>
    <w:rsid w:val="0033018D"/>
    <w:rsid w:val="00331822"/>
    <w:rsid w:val="003408F8"/>
    <w:rsid w:val="00344F51"/>
    <w:rsid w:val="003459C8"/>
    <w:rsid w:val="00353486"/>
    <w:rsid w:val="00354D1C"/>
    <w:rsid w:val="00362D2B"/>
    <w:rsid w:val="00363B72"/>
    <w:rsid w:val="00370464"/>
    <w:rsid w:val="00370DF4"/>
    <w:rsid w:val="0038200C"/>
    <w:rsid w:val="00390419"/>
    <w:rsid w:val="003A1D38"/>
    <w:rsid w:val="003A58B6"/>
    <w:rsid w:val="003A627E"/>
    <w:rsid w:val="003B1655"/>
    <w:rsid w:val="003C4B12"/>
    <w:rsid w:val="003D3C25"/>
    <w:rsid w:val="003F4876"/>
    <w:rsid w:val="004043DE"/>
    <w:rsid w:val="00431CB2"/>
    <w:rsid w:val="00432E2D"/>
    <w:rsid w:val="0043546D"/>
    <w:rsid w:val="0044093E"/>
    <w:rsid w:val="00441463"/>
    <w:rsid w:val="00451128"/>
    <w:rsid w:val="00451681"/>
    <w:rsid w:val="00452F5E"/>
    <w:rsid w:val="00454D74"/>
    <w:rsid w:val="004560EE"/>
    <w:rsid w:val="004718C1"/>
    <w:rsid w:val="00472E3D"/>
    <w:rsid w:val="00472E4E"/>
    <w:rsid w:val="00493A6E"/>
    <w:rsid w:val="004B03B6"/>
    <w:rsid w:val="004C4335"/>
    <w:rsid w:val="004D3469"/>
    <w:rsid w:val="004D41BA"/>
    <w:rsid w:val="004E7D0C"/>
    <w:rsid w:val="004F3BED"/>
    <w:rsid w:val="00504EE7"/>
    <w:rsid w:val="00512A34"/>
    <w:rsid w:val="0052048F"/>
    <w:rsid w:val="0053010E"/>
    <w:rsid w:val="005334E3"/>
    <w:rsid w:val="00563C2C"/>
    <w:rsid w:val="00564B03"/>
    <w:rsid w:val="005878BF"/>
    <w:rsid w:val="00593278"/>
    <w:rsid w:val="0059597C"/>
    <w:rsid w:val="005A0835"/>
    <w:rsid w:val="005A0BF4"/>
    <w:rsid w:val="005B2A26"/>
    <w:rsid w:val="005B5428"/>
    <w:rsid w:val="005E61C7"/>
    <w:rsid w:val="005F2C18"/>
    <w:rsid w:val="005F2CB1"/>
    <w:rsid w:val="005F2F7B"/>
    <w:rsid w:val="00603B9D"/>
    <w:rsid w:val="00603F4D"/>
    <w:rsid w:val="00607956"/>
    <w:rsid w:val="006136E8"/>
    <w:rsid w:val="00617728"/>
    <w:rsid w:val="00630F09"/>
    <w:rsid w:val="006350D8"/>
    <w:rsid w:val="00635BA6"/>
    <w:rsid w:val="00636BAD"/>
    <w:rsid w:val="00657DF0"/>
    <w:rsid w:val="00661EDE"/>
    <w:rsid w:val="006638B0"/>
    <w:rsid w:val="0066583D"/>
    <w:rsid w:val="006755C8"/>
    <w:rsid w:val="00675EB8"/>
    <w:rsid w:val="006834F8"/>
    <w:rsid w:val="00691152"/>
    <w:rsid w:val="0069265A"/>
    <w:rsid w:val="00693EDF"/>
    <w:rsid w:val="006A1A32"/>
    <w:rsid w:val="006A2814"/>
    <w:rsid w:val="006A6A25"/>
    <w:rsid w:val="006A6E09"/>
    <w:rsid w:val="006B152C"/>
    <w:rsid w:val="006B19B6"/>
    <w:rsid w:val="006B737A"/>
    <w:rsid w:val="006C6FA6"/>
    <w:rsid w:val="006F1AAE"/>
    <w:rsid w:val="00701425"/>
    <w:rsid w:val="007115BB"/>
    <w:rsid w:val="007147A7"/>
    <w:rsid w:val="007248C1"/>
    <w:rsid w:val="0072679A"/>
    <w:rsid w:val="00737901"/>
    <w:rsid w:val="007451FD"/>
    <w:rsid w:val="0075223B"/>
    <w:rsid w:val="00755CE1"/>
    <w:rsid w:val="00761185"/>
    <w:rsid w:val="00777A2F"/>
    <w:rsid w:val="007821E3"/>
    <w:rsid w:val="00790802"/>
    <w:rsid w:val="007B0D27"/>
    <w:rsid w:val="007B3085"/>
    <w:rsid w:val="007B3B75"/>
    <w:rsid w:val="007B7046"/>
    <w:rsid w:val="007C6681"/>
    <w:rsid w:val="007D003A"/>
    <w:rsid w:val="007D4014"/>
    <w:rsid w:val="007F1123"/>
    <w:rsid w:val="00805B85"/>
    <w:rsid w:val="008439F4"/>
    <w:rsid w:val="00852168"/>
    <w:rsid w:val="00855013"/>
    <w:rsid w:val="00861726"/>
    <w:rsid w:val="0086329B"/>
    <w:rsid w:val="008724B9"/>
    <w:rsid w:val="00872B97"/>
    <w:rsid w:val="00876EBC"/>
    <w:rsid w:val="008836D2"/>
    <w:rsid w:val="00892E64"/>
    <w:rsid w:val="008A3C3E"/>
    <w:rsid w:val="008C32C2"/>
    <w:rsid w:val="008D3F7E"/>
    <w:rsid w:val="008D7A24"/>
    <w:rsid w:val="008E68FF"/>
    <w:rsid w:val="008E71D6"/>
    <w:rsid w:val="008F16F5"/>
    <w:rsid w:val="008F25C2"/>
    <w:rsid w:val="00902EFA"/>
    <w:rsid w:val="00903302"/>
    <w:rsid w:val="0091276B"/>
    <w:rsid w:val="00926EB1"/>
    <w:rsid w:val="0093314A"/>
    <w:rsid w:val="0095744C"/>
    <w:rsid w:val="009651C1"/>
    <w:rsid w:val="009765F2"/>
    <w:rsid w:val="009B0232"/>
    <w:rsid w:val="009B241C"/>
    <w:rsid w:val="009B3BAD"/>
    <w:rsid w:val="009B5494"/>
    <w:rsid w:val="009E1408"/>
    <w:rsid w:val="009F15CA"/>
    <w:rsid w:val="00A020E6"/>
    <w:rsid w:val="00A05970"/>
    <w:rsid w:val="00A07FE3"/>
    <w:rsid w:val="00A1631E"/>
    <w:rsid w:val="00A2206A"/>
    <w:rsid w:val="00A2390A"/>
    <w:rsid w:val="00A32114"/>
    <w:rsid w:val="00A33241"/>
    <w:rsid w:val="00A55CB3"/>
    <w:rsid w:val="00A72B34"/>
    <w:rsid w:val="00A74C3D"/>
    <w:rsid w:val="00A91A0F"/>
    <w:rsid w:val="00A91E0D"/>
    <w:rsid w:val="00AB0FC2"/>
    <w:rsid w:val="00AB2A9B"/>
    <w:rsid w:val="00AB6C81"/>
    <w:rsid w:val="00AC1260"/>
    <w:rsid w:val="00AD6501"/>
    <w:rsid w:val="00AE55A9"/>
    <w:rsid w:val="00AF06B9"/>
    <w:rsid w:val="00B000EC"/>
    <w:rsid w:val="00B027FF"/>
    <w:rsid w:val="00B02F0A"/>
    <w:rsid w:val="00B07685"/>
    <w:rsid w:val="00B20987"/>
    <w:rsid w:val="00B36B1D"/>
    <w:rsid w:val="00B53B7F"/>
    <w:rsid w:val="00B671EC"/>
    <w:rsid w:val="00B75E5C"/>
    <w:rsid w:val="00B8363A"/>
    <w:rsid w:val="00B90245"/>
    <w:rsid w:val="00B90600"/>
    <w:rsid w:val="00BA2DAA"/>
    <w:rsid w:val="00BD5FCD"/>
    <w:rsid w:val="00BD60C8"/>
    <w:rsid w:val="00BE413A"/>
    <w:rsid w:val="00BF08E3"/>
    <w:rsid w:val="00BF0A3F"/>
    <w:rsid w:val="00BF17AE"/>
    <w:rsid w:val="00C000BE"/>
    <w:rsid w:val="00C0353F"/>
    <w:rsid w:val="00C0452A"/>
    <w:rsid w:val="00C04FC0"/>
    <w:rsid w:val="00C16672"/>
    <w:rsid w:val="00C24024"/>
    <w:rsid w:val="00C24050"/>
    <w:rsid w:val="00C25852"/>
    <w:rsid w:val="00C65F94"/>
    <w:rsid w:val="00C660A9"/>
    <w:rsid w:val="00C75E1D"/>
    <w:rsid w:val="00C80ABD"/>
    <w:rsid w:val="00C82600"/>
    <w:rsid w:val="00C86A5A"/>
    <w:rsid w:val="00C905A8"/>
    <w:rsid w:val="00C950E5"/>
    <w:rsid w:val="00CA0373"/>
    <w:rsid w:val="00CA27B9"/>
    <w:rsid w:val="00CC46AB"/>
    <w:rsid w:val="00CD1877"/>
    <w:rsid w:val="00CD4493"/>
    <w:rsid w:val="00CE7681"/>
    <w:rsid w:val="00CE7C85"/>
    <w:rsid w:val="00CF24D4"/>
    <w:rsid w:val="00D00F53"/>
    <w:rsid w:val="00D0681D"/>
    <w:rsid w:val="00D31E03"/>
    <w:rsid w:val="00D322FB"/>
    <w:rsid w:val="00D349C6"/>
    <w:rsid w:val="00D45866"/>
    <w:rsid w:val="00D6075B"/>
    <w:rsid w:val="00D60DB5"/>
    <w:rsid w:val="00D72196"/>
    <w:rsid w:val="00D7373B"/>
    <w:rsid w:val="00D7704D"/>
    <w:rsid w:val="00D847E3"/>
    <w:rsid w:val="00D872D2"/>
    <w:rsid w:val="00D90472"/>
    <w:rsid w:val="00D97172"/>
    <w:rsid w:val="00DA6ACD"/>
    <w:rsid w:val="00DA7E52"/>
    <w:rsid w:val="00DB17A8"/>
    <w:rsid w:val="00DD1567"/>
    <w:rsid w:val="00DD757C"/>
    <w:rsid w:val="00DE0293"/>
    <w:rsid w:val="00E0104A"/>
    <w:rsid w:val="00E07403"/>
    <w:rsid w:val="00E16A0A"/>
    <w:rsid w:val="00E23803"/>
    <w:rsid w:val="00E30367"/>
    <w:rsid w:val="00E31B94"/>
    <w:rsid w:val="00E548AF"/>
    <w:rsid w:val="00E578C2"/>
    <w:rsid w:val="00E704F3"/>
    <w:rsid w:val="00EA0676"/>
    <w:rsid w:val="00EA45B5"/>
    <w:rsid w:val="00EB5E12"/>
    <w:rsid w:val="00EB7387"/>
    <w:rsid w:val="00EC05C4"/>
    <w:rsid w:val="00EC1FD1"/>
    <w:rsid w:val="00EC6351"/>
    <w:rsid w:val="00ED4FAD"/>
    <w:rsid w:val="00ED67E5"/>
    <w:rsid w:val="00EE638A"/>
    <w:rsid w:val="00EF4537"/>
    <w:rsid w:val="00EF5C5A"/>
    <w:rsid w:val="00F00799"/>
    <w:rsid w:val="00F23530"/>
    <w:rsid w:val="00F23945"/>
    <w:rsid w:val="00F37EE3"/>
    <w:rsid w:val="00F453E8"/>
    <w:rsid w:val="00F51F8B"/>
    <w:rsid w:val="00F52861"/>
    <w:rsid w:val="00F53BDB"/>
    <w:rsid w:val="00F719C0"/>
    <w:rsid w:val="00F724E0"/>
    <w:rsid w:val="00F75A4A"/>
    <w:rsid w:val="00F80E67"/>
    <w:rsid w:val="00F8602A"/>
    <w:rsid w:val="00FA1BC6"/>
    <w:rsid w:val="00FB16F1"/>
    <w:rsid w:val="00FC3C43"/>
    <w:rsid w:val="00FC46A9"/>
    <w:rsid w:val="00FC73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FA977"/>
  <w15:docId w15:val="{A2FAC649-A5B6-41E4-8BCE-C8F9C1F48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5A4A"/>
  </w:style>
  <w:style w:type="paragraph" w:styleId="1">
    <w:name w:val="heading 1"/>
    <w:basedOn w:val="a"/>
    <w:next w:val="a"/>
    <w:link w:val="10"/>
    <w:uiPriority w:val="1"/>
    <w:qFormat/>
    <w:rsid w:val="00FC7350"/>
    <w:pPr>
      <w:keepNext/>
      <w:spacing w:after="0" w:line="240" w:lineRule="auto"/>
      <w:ind w:left="2160" w:firstLine="720"/>
      <w:jc w:val="both"/>
      <w:outlineLvl w:val="0"/>
    </w:pPr>
    <w:rPr>
      <w:rFonts w:ascii="NTTimes/Cyrillic" w:eastAsia="Times New Roman" w:hAnsi="NTTimes/Cyrillic" w:cs="Times New Roman"/>
      <w:b/>
      <w:sz w:val="40"/>
      <w:szCs w:val="20"/>
      <w:lang w:eastAsia="ru-RU"/>
    </w:rPr>
  </w:style>
  <w:style w:type="paragraph" w:styleId="2">
    <w:name w:val="heading 2"/>
    <w:basedOn w:val="a"/>
    <w:next w:val="a"/>
    <w:link w:val="20"/>
    <w:uiPriority w:val="9"/>
    <w:unhideWhenUsed/>
    <w:qFormat/>
    <w:rsid w:val="00FC7350"/>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next w:val="a"/>
    <w:link w:val="30"/>
    <w:uiPriority w:val="9"/>
    <w:semiHidden/>
    <w:unhideWhenUsed/>
    <w:qFormat/>
    <w:rsid w:val="00FC7350"/>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FC7350"/>
    <w:rPr>
      <w:rFonts w:ascii="NTTimes/Cyrillic" w:eastAsia="Times New Roman" w:hAnsi="NTTimes/Cyrillic" w:cs="Times New Roman"/>
      <w:b/>
      <w:sz w:val="40"/>
      <w:szCs w:val="20"/>
      <w:lang w:eastAsia="ru-RU"/>
    </w:rPr>
  </w:style>
  <w:style w:type="character" w:customStyle="1" w:styleId="20">
    <w:name w:val="Заголовок 2 Знак"/>
    <w:basedOn w:val="a0"/>
    <w:link w:val="2"/>
    <w:uiPriority w:val="9"/>
    <w:rsid w:val="00FC7350"/>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FC7350"/>
    <w:rPr>
      <w:rFonts w:asciiTheme="majorHAnsi" w:eastAsiaTheme="majorEastAsia" w:hAnsiTheme="majorHAnsi" w:cstheme="majorBidi"/>
      <w:b/>
      <w:bCs/>
      <w:color w:val="4F81BD" w:themeColor="accent1"/>
      <w:sz w:val="24"/>
      <w:szCs w:val="24"/>
      <w:lang w:eastAsia="ru-RU"/>
    </w:rPr>
  </w:style>
  <w:style w:type="numbering" w:customStyle="1" w:styleId="11">
    <w:name w:val="Нет списка1"/>
    <w:next w:val="a2"/>
    <w:uiPriority w:val="99"/>
    <w:semiHidden/>
    <w:unhideWhenUsed/>
    <w:rsid w:val="00FC7350"/>
  </w:style>
  <w:style w:type="paragraph" w:customStyle="1" w:styleId="a3">
    <w:name w:val="Выдержка"/>
    <w:basedOn w:val="a4"/>
    <w:link w:val="a5"/>
    <w:qFormat/>
    <w:rsid w:val="00FC7350"/>
    <w:pPr>
      <w:ind w:firstLine="567"/>
      <w:jc w:val="both"/>
    </w:pPr>
    <w:rPr>
      <w:sz w:val="20"/>
    </w:rPr>
  </w:style>
  <w:style w:type="character" w:customStyle="1" w:styleId="a5">
    <w:name w:val="Выдержка Знак"/>
    <w:basedOn w:val="a6"/>
    <w:link w:val="a3"/>
    <w:rsid w:val="00FC7350"/>
    <w:rPr>
      <w:rFonts w:ascii="Consolas" w:eastAsia="Times New Roman" w:hAnsi="Consolas" w:cs="Consolas"/>
      <w:sz w:val="20"/>
      <w:szCs w:val="21"/>
      <w:lang w:eastAsia="ru-RU"/>
    </w:rPr>
  </w:style>
  <w:style w:type="paragraph" w:styleId="a4">
    <w:name w:val="Plain Text"/>
    <w:basedOn w:val="a"/>
    <w:link w:val="a6"/>
    <w:uiPriority w:val="99"/>
    <w:semiHidden/>
    <w:unhideWhenUsed/>
    <w:rsid w:val="00FC7350"/>
    <w:pPr>
      <w:spacing w:after="0" w:line="240" w:lineRule="auto"/>
    </w:pPr>
    <w:rPr>
      <w:rFonts w:ascii="Consolas" w:eastAsia="Times New Roman" w:hAnsi="Consolas" w:cs="Consolas"/>
      <w:sz w:val="21"/>
      <w:szCs w:val="21"/>
      <w:lang w:eastAsia="ru-RU"/>
    </w:rPr>
  </w:style>
  <w:style w:type="character" w:customStyle="1" w:styleId="a6">
    <w:name w:val="Текст Знак"/>
    <w:basedOn w:val="a0"/>
    <w:link w:val="a4"/>
    <w:uiPriority w:val="99"/>
    <w:semiHidden/>
    <w:rsid w:val="00FC7350"/>
    <w:rPr>
      <w:rFonts w:ascii="Consolas" w:eastAsia="Times New Roman" w:hAnsi="Consolas" w:cs="Consolas"/>
      <w:sz w:val="21"/>
      <w:szCs w:val="21"/>
      <w:lang w:eastAsia="ru-RU"/>
    </w:rPr>
  </w:style>
  <w:style w:type="paragraph" w:customStyle="1" w:styleId="a7">
    <w:name w:val="Разрядка"/>
    <w:basedOn w:val="a"/>
    <w:link w:val="a8"/>
    <w:qFormat/>
    <w:rsid w:val="00FC7350"/>
    <w:pPr>
      <w:spacing w:after="0" w:line="240" w:lineRule="auto"/>
      <w:jc w:val="both"/>
    </w:pPr>
    <w:rPr>
      <w:rFonts w:ascii="Times New Roman" w:eastAsia="Times New Roman" w:hAnsi="Times New Roman" w:cs="Times New Roman"/>
      <w:sz w:val="24"/>
      <w:szCs w:val="24"/>
      <w:lang w:eastAsia="ru-RU"/>
    </w:rPr>
  </w:style>
  <w:style w:type="character" w:customStyle="1" w:styleId="a8">
    <w:name w:val="Разрядка Знак"/>
    <w:basedOn w:val="a0"/>
    <w:link w:val="a7"/>
    <w:rsid w:val="00FC7350"/>
    <w:rPr>
      <w:rFonts w:ascii="Times New Roman" w:eastAsia="Times New Roman" w:hAnsi="Times New Roman" w:cs="Times New Roman"/>
      <w:sz w:val="24"/>
      <w:szCs w:val="24"/>
      <w:lang w:eastAsia="ru-RU"/>
    </w:rPr>
  </w:style>
  <w:style w:type="character" w:styleId="a9">
    <w:name w:val="Strong"/>
    <w:basedOn w:val="a0"/>
    <w:uiPriority w:val="22"/>
    <w:qFormat/>
    <w:rsid w:val="00FC7350"/>
    <w:rPr>
      <w:b/>
      <w:bCs/>
    </w:rPr>
  </w:style>
  <w:style w:type="character" w:styleId="aa">
    <w:name w:val="Emphasis"/>
    <w:basedOn w:val="a0"/>
    <w:uiPriority w:val="20"/>
    <w:qFormat/>
    <w:rsid w:val="00FC7350"/>
    <w:rPr>
      <w:i/>
      <w:iCs/>
    </w:rPr>
  </w:style>
  <w:style w:type="paragraph" w:styleId="ab">
    <w:name w:val="List Paragraph"/>
    <w:basedOn w:val="a"/>
    <w:uiPriority w:val="1"/>
    <w:qFormat/>
    <w:rsid w:val="00FC7350"/>
    <w:pPr>
      <w:spacing w:after="0" w:line="240" w:lineRule="auto"/>
      <w:ind w:left="720"/>
      <w:contextualSpacing/>
    </w:pPr>
    <w:rPr>
      <w:rFonts w:ascii="Times New Roman" w:eastAsia="Times New Roman" w:hAnsi="Times New Roman" w:cs="Times New Roman"/>
      <w:sz w:val="24"/>
      <w:szCs w:val="24"/>
      <w:lang w:eastAsia="ru-RU"/>
    </w:rPr>
  </w:style>
  <w:style w:type="table" w:styleId="ac">
    <w:name w:val="Table Grid"/>
    <w:basedOn w:val="a1"/>
    <w:rsid w:val="00FC735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Normal (Web)"/>
    <w:basedOn w:val="a"/>
    <w:uiPriority w:val="99"/>
    <w:rsid w:val="00FC735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тиль1"/>
    <w:basedOn w:val="a1"/>
    <w:uiPriority w:val="99"/>
    <w:rsid w:val="00FC7350"/>
    <w:pPr>
      <w:spacing w:after="0" w:line="240" w:lineRule="auto"/>
    </w:pPr>
    <w:rPr>
      <w:rFonts w:ascii="Times New Roman" w:hAnsi="Times New Roman"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basedOn w:val="a"/>
    <w:link w:val="af"/>
    <w:uiPriority w:val="99"/>
    <w:semiHidden/>
    <w:unhideWhenUsed/>
    <w:rsid w:val="00FC7350"/>
    <w:pPr>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basedOn w:val="a0"/>
    <w:link w:val="ae"/>
    <w:uiPriority w:val="99"/>
    <w:semiHidden/>
    <w:rsid w:val="00FC7350"/>
    <w:rPr>
      <w:rFonts w:ascii="Times New Roman" w:eastAsia="Times New Roman" w:hAnsi="Times New Roman" w:cs="Times New Roman"/>
      <w:sz w:val="20"/>
      <w:szCs w:val="20"/>
      <w:lang w:eastAsia="ru-RU"/>
    </w:rPr>
  </w:style>
  <w:style w:type="character" w:styleId="af0">
    <w:name w:val="footnote reference"/>
    <w:basedOn w:val="a0"/>
    <w:uiPriority w:val="99"/>
    <w:semiHidden/>
    <w:unhideWhenUsed/>
    <w:rsid w:val="00FC7350"/>
    <w:rPr>
      <w:vertAlign w:val="superscript"/>
    </w:rPr>
  </w:style>
  <w:style w:type="paragraph" w:styleId="af1">
    <w:name w:val="Balloon Text"/>
    <w:basedOn w:val="a"/>
    <w:link w:val="af2"/>
    <w:uiPriority w:val="99"/>
    <w:semiHidden/>
    <w:unhideWhenUsed/>
    <w:rsid w:val="00FC7350"/>
    <w:pPr>
      <w:spacing w:after="0" w:line="240" w:lineRule="auto"/>
    </w:pPr>
    <w:rPr>
      <w:rFonts w:ascii="Tahoma" w:hAnsi="Tahoma" w:cs="Tahoma"/>
      <w:sz w:val="16"/>
      <w:szCs w:val="16"/>
      <w:lang w:eastAsia="ru-RU"/>
    </w:rPr>
  </w:style>
  <w:style w:type="character" w:customStyle="1" w:styleId="af2">
    <w:name w:val="Текст выноски Знак"/>
    <w:basedOn w:val="a0"/>
    <w:link w:val="af1"/>
    <w:uiPriority w:val="99"/>
    <w:semiHidden/>
    <w:rsid w:val="00FC7350"/>
    <w:rPr>
      <w:rFonts w:ascii="Tahoma" w:hAnsi="Tahoma" w:cs="Tahoma"/>
      <w:sz w:val="16"/>
      <w:szCs w:val="16"/>
      <w:lang w:eastAsia="ru-RU"/>
    </w:rPr>
  </w:style>
  <w:style w:type="paragraph" w:styleId="af3">
    <w:name w:val="Body Text"/>
    <w:basedOn w:val="a"/>
    <w:link w:val="af4"/>
    <w:uiPriority w:val="1"/>
    <w:unhideWhenUsed/>
    <w:qFormat/>
    <w:rsid w:val="00FC7350"/>
    <w:pPr>
      <w:spacing w:after="120" w:line="240" w:lineRule="auto"/>
    </w:pPr>
    <w:rPr>
      <w:rFonts w:ascii="Times New Roman" w:eastAsia="Times New Roman" w:hAnsi="Times New Roman" w:cs="Times New Roman"/>
      <w:sz w:val="24"/>
      <w:szCs w:val="24"/>
      <w:lang w:eastAsia="ru-RU"/>
    </w:rPr>
  </w:style>
  <w:style w:type="character" w:customStyle="1" w:styleId="af4">
    <w:name w:val="Основной текст Знак"/>
    <w:basedOn w:val="a0"/>
    <w:link w:val="af3"/>
    <w:uiPriority w:val="1"/>
    <w:rsid w:val="00FC7350"/>
    <w:rPr>
      <w:rFonts w:ascii="Times New Roman" w:eastAsia="Times New Roman" w:hAnsi="Times New Roman" w:cs="Times New Roman"/>
      <w:sz w:val="24"/>
      <w:szCs w:val="24"/>
      <w:lang w:eastAsia="ru-RU"/>
    </w:rPr>
  </w:style>
  <w:style w:type="paragraph" w:styleId="af5">
    <w:name w:val="header"/>
    <w:basedOn w:val="a"/>
    <w:link w:val="af6"/>
    <w:uiPriority w:val="99"/>
    <w:unhideWhenUsed/>
    <w:rsid w:val="00FC735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6">
    <w:name w:val="Верхний колонтитул Знак"/>
    <w:basedOn w:val="a0"/>
    <w:link w:val="af5"/>
    <w:uiPriority w:val="99"/>
    <w:rsid w:val="00FC7350"/>
    <w:rPr>
      <w:rFonts w:ascii="Times New Roman" w:eastAsia="Times New Roman" w:hAnsi="Times New Roman" w:cs="Times New Roman"/>
      <w:sz w:val="24"/>
      <w:szCs w:val="24"/>
      <w:lang w:eastAsia="ru-RU"/>
    </w:rPr>
  </w:style>
  <w:style w:type="paragraph" w:styleId="af7">
    <w:name w:val="footer"/>
    <w:basedOn w:val="a"/>
    <w:link w:val="af8"/>
    <w:uiPriority w:val="99"/>
    <w:unhideWhenUsed/>
    <w:rsid w:val="00FC735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Нижний колонтитул Знак"/>
    <w:basedOn w:val="a0"/>
    <w:link w:val="af7"/>
    <w:uiPriority w:val="99"/>
    <w:rsid w:val="00FC7350"/>
    <w:rPr>
      <w:rFonts w:ascii="Times New Roman" w:eastAsia="Times New Roman" w:hAnsi="Times New Roman" w:cs="Times New Roman"/>
      <w:sz w:val="24"/>
      <w:szCs w:val="24"/>
      <w:lang w:eastAsia="ru-RU"/>
    </w:rPr>
  </w:style>
  <w:style w:type="paragraph" w:customStyle="1" w:styleId="c21">
    <w:name w:val="c21"/>
    <w:basedOn w:val="a"/>
    <w:rsid w:val="00FC7350"/>
    <w:pPr>
      <w:spacing w:before="90" w:after="90" w:line="240" w:lineRule="auto"/>
    </w:pPr>
    <w:rPr>
      <w:rFonts w:ascii="Times New Roman" w:eastAsia="Times New Roman" w:hAnsi="Times New Roman" w:cs="Times New Roman"/>
      <w:sz w:val="24"/>
      <w:szCs w:val="24"/>
      <w:lang w:eastAsia="ru-RU"/>
    </w:rPr>
  </w:style>
  <w:style w:type="character" w:customStyle="1" w:styleId="c50">
    <w:name w:val="c50"/>
    <w:basedOn w:val="a0"/>
    <w:rsid w:val="00FC7350"/>
  </w:style>
  <w:style w:type="character" w:customStyle="1" w:styleId="c4">
    <w:name w:val="c4"/>
    <w:basedOn w:val="a0"/>
    <w:rsid w:val="00FC7350"/>
  </w:style>
  <w:style w:type="paragraph" w:customStyle="1" w:styleId="13">
    <w:name w:val="Абзац списка1"/>
    <w:basedOn w:val="a"/>
    <w:rsid w:val="00161734"/>
    <w:pPr>
      <w:suppressAutoHyphens/>
      <w:spacing w:after="0" w:line="240" w:lineRule="auto"/>
      <w:ind w:left="720"/>
    </w:pPr>
    <w:rPr>
      <w:rFonts w:ascii="Times New Roman" w:eastAsia="Times New Roman" w:hAnsi="Times New Roman" w:cs="Times New Roman"/>
      <w:sz w:val="24"/>
      <w:szCs w:val="24"/>
      <w:lang w:eastAsia="ar-SA"/>
    </w:rPr>
  </w:style>
  <w:style w:type="paragraph" w:customStyle="1" w:styleId="c32">
    <w:name w:val="c32"/>
    <w:basedOn w:val="a"/>
    <w:rsid w:val="001617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161734"/>
  </w:style>
  <w:style w:type="paragraph" w:customStyle="1" w:styleId="c2">
    <w:name w:val="c2"/>
    <w:basedOn w:val="a"/>
    <w:rsid w:val="001617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161734"/>
  </w:style>
  <w:style w:type="paragraph" w:customStyle="1" w:styleId="c13">
    <w:name w:val="c13"/>
    <w:basedOn w:val="a"/>
    <w:rsid w:val="001617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
    <w:name w:val="Абзац списка2"/>
    <w:basedOn w:val="a"/>
    <w:rsid w:val="00E0104A"/>
    <w:pPr>
      <w:suppressAutoHyphens/>
      <w:spacing w:after="0" w:line="240" w:lineRule="auto"/>
      <w:ind w:left="720"/>
    </w:pPr>
    <w:rPr>
      <w:rFonts w:ascii="Times New Roman" w:eastAsia="Times New Roman" w:hAnsi="Times New Roman" w:cs="Times New Roman"/>
      <w:sz w:val="24"/>
      <w:szCs w:val="24"/>
      <w:lang w:eastAsia="ar-SA"/>
    </w:rPr>
  </w:style>
  <w:style w:type="character" w:customStyle="1" w:styleId="af9">
    <w:name w:val="Основной текст_"/>
    <w:basedOn w:val="a0"/>
    <w:link w:val="22"/>
    <w:rsid w:val="00050351"/>
    <w:rPr>
      <w:rFonts w:ascii="Times New Roman" w:eastAsia="Times New Roman" w:hAnsi="Times New Roman" w:cs="Times New Roman"/>
      <w:spacing w:val="5"/>
      <w:sz w:val="18"/>
      <w:szCs w:val="18"/>
      <w:shd w:val="clear" w:color="auto" w:fill="FFFFFF"/>
    </w:rPr>
  </w:style>
  <w:style w:type="character" w:customStyle="1" w:styleId="7">
    <w:name w:val="Заголовок №7_"/>
    <w:basedOn w:val="a0"/>
    <w:link w:val="70"/>
    <w:rsid w:val="00050351"/>
    <w:rPr>
      <w:rFonts w:ascii="Times New Roman" w:eastAsia="Times New Roman" w:hAnsi="Times New Roman" w:cs="Times New Roman"/>
      <w:spacing w:val="5"/>
      <w:sz w:val="18"/>
      <w:szCs w:val="18"/>
      <w:shd w:val="clear" w:color="auto" w:fill="FFFFFF"/>
    </w:rPr>
  </w:style>
  <w:style w:type="character" w:customStyle="1" w:styleId="8">
    <w:name w:val="Заголовок №8_"/>
    <w:basedOn w:val="a0"/>
    <w:link w:val="80"/>
    <w:rsid w:val="00050351"/>
    <w:rPr>
      <w:rFonts w:ascii="Times New Roman" w:eastAsia="Times New Roman" w:hAnsi="Times New Roman" w:cs="Times New Roman"/>
      <w:spacing w:val="5"/>
      <w:sz w:val="18"/>
      <w:szCs w:val="18"/>
      <w:shd w:val="clear" w:color="auto" w:fill="FFFFFF"/>
    </w:rPr>
  </w:style>
  <w:style w:type="character" w:customStyle="1" w:styleId="1pt">
    <w:name w:val="Основной текст + Интервал 1 pt"/>
    <w:basedOn w:val="af9"/>
    <w:rsid w:val="00050351"/>
    <w:rPr>
      <w:rFonts w:ascii="Times New Roman" w:eastAsia="Times New Roman" w:hAnsi="Times New Roman" w:cs="Times New Roman"/>
      <w:color w:val="000000"/>
      <w:spacing w:val="34"/>
      <w:w w:val="100"/>
      <w:position w:val="0"/>
      <w:sz w:val="18"/>
      <w:szCs w:val="18"/>
      <w:shd w:val="clear" w:color="auto" w:fill="FFFFFF"/>
      <w:lang w:val="ru-RU" w:eastAsia="ru-RU" w:bidi="ru-RU"/>
    </w:rPr>
  </w:style>
  <w:style w:type="character" w:customStyle="1" w:styleId="14">
    <w:name w:val="Основной текст (14)_"/>
    <w:basedOn w:val="a0"/>
    <w:link w:val="140"/>
    <w:rsid w:val="00050351"/>
    <w:rPr>
      <w:rFonts w:ascii="Times New Roman" w:eastAsia="Times New Roman" w:hAnsi="Times New Roman" w:cs="Times New Roman"/>
      <w:b/>
      <w:bCs/>
      <w:i/>
      <w:iCs/>
      <w:spacing w:val="4"/>
      <w:sz w:val="18"/>
      <w:szCs w:val="18"/>
      <w:shd w:val="clear" w:color="auto" w:fill="FFFFFF"/>
    </w:rPr>
  </w:style>
  <w:style w:type="paragraph" w:customStyle="1" w:styleId="22">
    <w:name w:val="Основной текст2"/>
    <w:basedOn w:val="a"/>
    <w:link w:val="af9"/>
    <w:rsid w:val="00050351"/>
    <w:pPr>
      <w:widowControl w:val="0"/>
      <w:shd w:val="clear" w:color="auto" w:fill="FFFFFF"/>
      <w:spacing w:before="180" w:after="0" w:line="192" w:lineRule="exact"/>
      <w:jc w:val="both"/>
    </w:pPr>
    <w:rPr>
      <w:rFonts w:ascii="Times New Roman" w:eastAsia="Times New Roman" w:hAnsi="Times New Roman" w:cs="Times New Roman"/>
      <w:spacing w:val="5"/>
      <w:sz w:val="18"/>
      <w:szCs w:val="18"/>
    </w:rPr>
  </w:style>
  <w:style w:type="paragraph" w:customStyle="1" w:styleId="70">
    <w:name w:val="Заголовок №7"/>
    <w:basedOn w:val="a"/>
    <w:link w:val="7"/>
    <w:rsid w:val="00050351"/>
    <w:pPr>
      <w:widowControl w:val="0"/>
      <w:shd w:val="clear" w:color="auto" w:fill="FFFFFF"/>
      <w:spacing w:before="180" w:after="180" w:line="0" w:lineRule="atLeast"/>
      <w:jc w:val="center"/>
      <w:outlineLvl w:val="6"/>
    </w:pPr>
    <w:rPr>
      <w:rFonts w:ascii="Times New Roman" w:eastAsia="Times New Roman" w:hAnsi="Times New Roman" w:cs="Times New Roman"/>
      <w:spacing w:val="5"/>
      <w:sz w:val="18"/>
      <w:szCs w:val="18"/>
    </w:rPr>
  </w:style>
  <w:style w:type="paragraph" w:customStyle="1" w:styleId="80">
    <w:name w:val="Заголовок №8"/>
    <w:basedOn w:val="a"/>
    <w:link w:val="8"/>
    <w:rsid w:val="00050351"/>
    <w:pPr>
      <w:widowControl w:val="0"/>
      <w:shd w:val="clear" w:color="auto" w:fill="FFFFFF"/>
      <w:spacing w:before="180" w:after="180" w:line="0" w:lineRule="atLeast"/>
      <w:outlineLvl w:val="7"/>
    </w:pPr>
    <w:rPr>
      <w:rFonts w:ascii="Times New Roman" w:eastAsia="Times New Roman" w:hAnsi="Times New Roman" w:cs="Times New Roman"/>
      <w:spacing w:val="5"/>
      <w:sz w:val="18"/>
      <w:szCs w:val="18"/>
    </w:rPr>
  </w:style>
  <w:style w:type="paragraph" w:customStyle="1" w:styleId="140">
    <w:name w:val="Основной текст (14)"/>
    <w:basedOn w:val="a"/>
    <w:link w:val="14"/>
    <w:rsid w:val="00050351"/>
    <w:pPr>
      <w:widowControl w:val="0"/>
      <w:shd w:val="clear" w:color="auto" w:fill="FFFFFF"/>
      <w:spacing w:after="0" w:line="192" w:lineRule="exact"/>
      <w:jc w:val="both"/>
    </w:pPr>
    <w:rPr>
      <w:rFonts w:ascii="Times New Roman" w:eastAsia="Times New Roman" w:hAnsi="Times New Roman" w:cs="Times New Roman"/>
      <w:b/>
      <w:bCs/>
      <w:i/>
      <w:iCs/>
      <w:spacing w:val="4"/>
      <w:sz w:val="18"/>
      <w:szCs w:val="18"/>
    </w:rPr>
  </w:style>
  <w:style w:type="character" w:customStyle="1" w:styleId="8pt0pt">
    <w:name w:val="Основной текст + 8 pt;Интервал 0 pt"/>
    <w:basedOn w:val="af9"/>
    <w:rsid w:val="006755C8"/>
    <w:rPr>
      <w:rFonts w:ascii="Times New Roman" w:eastAsia="Times New Roman" w:hAnsi="Times New Roman" w:cs="Times New Roman"/>
      <w:b w:val="0"/>
      <w:bCs w:val="0"/>
      <w:i w:val="0"/>
      <w:iCs w:val="0"/>
      <w:smallCaps w:val="0"/>
      <w:strike w:val="0"/>
      <w:color w:val="000000"/>
      <w:spacing w:val="3"/>
      <w:w w:val="100"/>
      <w:position w:val="0"/>
      <w:sz w:val="16"/>
      <w:szCs w:val="16"/>
      <w:u w:val="none"/>
      <w:shd w:val="clear" w:color="auto" w:fill="FFFFFF"/>
      <w:lang w:val="ru-RU" w:eastAsia="ru-RU" w:bidi="ru-RU"/>
    </w:rPr>
  </w:style>
  <w:style w:type="character" w:customStyle="1" w:styleId="FranklinGothicDemi8pt0pt">
    <w:name w:val="Основной текст + Franklin Gothic Demi;8 pt;Интервал 0 pt"/>
    <w:basedOn w:val="af9"/>
    <w:rsid w:val="005878BF"/>
    <w:rPr>
      <w:rFonts w:ascii="Franklin Gothic Demi" w:eastAsia="Franklin Gothic Demi" w:hAnsi="Franklin Gothic Demi" w:cs="Franklin Gothic Demi"/>
      <w:b w:val="0"/>
      <w:bCs w:val="0"/>
      <w:i w:val="0"/>
      <w:iCs w:val="0"/>
      <w:smallCaps w:val="0"/>
      <w:strike w:val="0"/>
      <w:color w:val="000000"/>
      <w:spacing w:val="6"/>
      <w:w w:val="100"/>
      <w:position w:val="0"/>
      <w:sz w:val="16"/>
      <w:szCs w:val="16"/>
      <w:u w:val="none"/>
      <w:shd w:val="clear" w:color="auto" w:fill="FFFFFF"/>
      <w:lang w:val="ru-RU" w:eastAsia="ru-RU" w:bidi="ru-RU"/>
    </w:rPr>
  </w:style>
  <w:style w:type="character" w:customStyle="1" w:styleId="8pt0pt0">
    <w:name w:val="Основной текст + 8 pt;Полужирный;Интервал 0 pt"/>
    <w:basedOn w:val="af9"/>
    <w:rsid w:val="005878BF"/>
    <w:rPr>
      <w:rFonts w:ascii="Times New Roman" w:eastAsia="Times New Roman" w:hAnsi="Times New Roman" w:cs="Times New Roman"/>
      <w:b/>
      <w:bCs/>
      <w:i w:val="0"/>
      <w:iCs w:val="0"/>
      <w:smallCaps w:val="0"/>
      <w:strike w:val="0"/>
      <w:color w:val="000000"/>
      <w:spacing w:val="-3"/>
      <w:w w:val="100"/>
      <w:position w:val="0"/>
      <w:sz w:val="16"/>
      <w:szCs w:val="16"/>
      <w:u w:val="none"/>
      <w:shd w:val="clear" w:color="auto" w:fill="FFFFFF"/>
      <w:lang w:val="ru-RU" w:eastAsia="ru-RU" w:bidi="ru-RU"/>
    </w:rPr>
  </w:style>
  <w:style w:type="character" w:customStyle="1" w:styleId="120pt">
    <w:name w:val="Основной текст (12) + Полужирный;Интервал 0 pt"/>
    <w:basedOn w:val="a0"/>
    <w:rsid w:val="00243599"/>
    <w:rPr>
      <w:rFonts w:ascii="Times New Roman" w:eastAsia="Times New Roman" w:hAnsi="Times New Roman" w:cs="Times New Roman"/>
      <w:b/>
      <w:bCs/>
      <w:i w:val="0"/>
      <w:iCs w:val="0"/>
      <w:smallCaps w:val="0"/>
      <w:strike w:val="0"/>
      <w:color w:val="000000"/>
      <w:spacing w:val="-3"/>
      <w:w w:val="100"/>
      <w:position w:val="0"/>
      <w:sz w:val="16"/>
      <w:szCs w:val="16"/>
      <w:u w:val="none"/>
      <w:lang w:val="ru-RU" w:eastAsia="ru-RU" w:bidi="ru-RU"/>
    </w:rPr>
  </w:style>
  <w:style w:type="character" w:customStyle="1" w:styleId="8pt0pt1">
    <w:name w:val="Основной текст + 8 pt;Курсив;Интервал 0 pt"/>
    <w:basedOn w:val="af9"/>
    <w:rsid w:val="004B03B6"/>
    <w:rPr>
      <w:rFonts w:ascii="Times New Roman" w:eastAsia="Times New Roman" w:hAnsi="Times New Roman" w:cs="Times New Roman"/>
      <w:b w:val="0"/>
      <w:bCs w:val="0"/>
      <w:i/>
      <w:iCs/>
      <w:smallCaps w:val="0"/>
      <w:strike w:val="0"/>
      <w:color w:val="000000"/>
      <w:spacing w:val="2"/>
      <w:w w:val="100"/>
      <w:position w:val="0"/>
      <w:sz w:val="16"/>
      <w:szCs w:val="16"/>
      <w:u w:val="none"/>
      <w:shd w:val="clear" w:color="auto" w:fill="FFFFFF"/>
      <w:lang w:val="ru-RU" w:eastAsia="ru-RU" w:bidi="ru-RU"/>
    </w:rPr>
  </w:style>
  <w:style w:type="character" w:customStyle="1" w:styleId="8pt1pt">
    <w:name w:val="Основной текст + 8 pt;Интервал 1 pt"/>
    <w:basedOn w:val="af9"/>
    <w:rsid w:val="000F17EB"/>
    <w:rPr>
      <w:rFonts w:ascii="Times New Roman" w:eastAsia="Times New Roman" w:hAnsi="Times New Roman" w:cs="Times New Roman"/>
      <w:b w:val="0"/>
      <w:bCs w:val="0"/>
      <w:i w:val="0"/>
      <w:iCs w:val="0"/>
      <w:smallCaps w:val="0"/>
      <w:strike w:val="0"/>
      <w:color w:val="000000"/>
      <w:spacing w:val="34"/>
      <w:w w:val="100"/>
      <w:position w:val="0"/>
      <w:sz w:val="16"/>
      <w:szCs w:val="16"/>
      <w:u w:val="none"/>
      <w:shd w:val="clear" w:color="auto" w:fill="FFFFFF"/>
      <w:lang w:val="ru-RU" w:eastAsia="ru-RU" w:bidi="ru-RU"/>
    </w:rPr>
  </w:style>
  <w:style w:type="character" w:customStyle="1" w:styleId="15">
    <w:name w:val="Основной текст (15)_"/>
    <w:basedOn w:val="a0"/>
    <w:link w:val="150"/>
    <w:rsid w:val="004E7D0C"/>
    <w:rPr>
      <w:rFonts w:ascii="Times New Roman" w:eastAsia="Times New Roman" w:hAnsi="Times New Roman" w:cs="Times New Roman"/>
      <w:b/>
      <w:bCs/>
      <w:spacing w:val="-3"/>
      <w:sz w:val="16"/>
      <w:szCs w:val="16"/>
      <w:shd w:val="clear" w:color="auto" w:fill="FFFFFF"/>
    </w:rPr>
  </w:style>
  <w:style w:type="paragraph" w:customStyle="1" w:styleId="150">
    <w:name w:val="Основной текст (15)"/>
    <w:basedOn w:val="a"/>
    <w:link w:val="15"/>
    <w:rsid w:val="004E7D0C"/>
    <w:pPr>
      <w:widowControl w:val="0"/>
      <w:shd w:val="clear" w:color="auto" w:fill="FFFFFF"/>
      <w:spacing w:after="0" w:line="192" w:lineRule="exact"/>
      <w:jc w:val="both"/>
    </w:pPr>
    <w:rPr>
      <w:rFonts w:ascii="Times New Roman" w:eastAsia="Times New Roman" w:hAnsi="Times New Roman" w:cs="Times New Roman"/>
      <w:b/>
      <w:bCs/>
      <w:spacing w:val="-3"/>
      <w:sz w:val="16"/>
      <w:szCs w:val="16"/>
    </w:rPr>
  </w:style>
  <w:style w:type="character" w:customStyle="1" w:styleId="Gulim65pt0pt">
    <w:name w:val="Основной текст + Gulim;6;5 pt;Интервал 0 pt"/>
    <w:basedOn w:val="af9"/>
    <w:rsid w:val="00F23530"/>
    <w:rPr>
      <w:rFonts w:ascii="Gulim" w:eastAsia="Gulim" w:hAnsi="Gulim" w:cs="Gulim"/>
      <w:b w:val="0"/>
      <w:bCs w:val="0"/>
      <w:i w:val="0"/>
      <w:iCs w:val="0"/>
      <w:smallCaps w:val="0"/>
      <w:strike w:val="0"/>
      <w:color w:val="000000"/>
      <w:spacing w:val="7"/>
      <w:w w:val="100"/>
      <w:position w:val="0"/>
      <w:sz w:val="13"/>
      <w:szCs w:val="13"/>
      <w:u w:val="none"/>
      <w:shd w:val="clear" w:color="auto" w:fill="FFFFFF"/>
      <w:lang w:val="ru-RU" w:eastAsia="ru-RU" w:bidi="ru-RU"/>
    </w:rPr>
  </w:style>
  <w:style w:type="character" w:customStyle="1" w:styleId="8pt0pt2">
    <w:name w:val="Основной текст + 8 pt;Полужирный;Курсив;Интервал 0 pt"/>
    <w:basedOn w:val="af9"/>
    <w:rsid w:val="00F23530"/>
    <w:rPr>
      <w:rFonts w:ascii="Times New Roman" w:eastAsia="Times New Roman" w:hAnsi="Times New Roman" w:cs="Times New Roman"/>
      <w:b/>
      <w:bCs/>
      <w:i/>
      <w:iCs/>
      <w:smallCaps w:val="0"/>
      <w:strike w:val="0"/>
      <w:color w:val="000000"/>
      <w:spacing w:val="-2"/>
      <w:w w:val="100"/>
      <w:position w:val="0"/>
      <w:sz w:val="16"/>
      <w:szCs w:val="16"/>
      <w:u w:val="none"/>
      <w:shd w:val="clear" w:color="auto" w:fill="FFFFFF"/>
      <w:lang w:val="ru-RU" w:eastAsia="ru-RU" w:bidi="ru-RU"/>
    </w:rPr>
  </w:style>
  <w:style w:type="character" w:customStyle="1" w:styleId="120">
    <w:name w:val="Основной текст (12)_"/>
    <w:basedOn w:val="a0"/>
    <w:link w:val="121"/>
    <w:rsid w:val="00F80E67"/>
    <w:rPr>
      <w:rFonts w:ascii="Times New Roman" w:eastAsia="Times New Roman" w:hAnsi="Times New Roman" w:cs="Times New Roman"/>
      <w:spacing w:val="3"/>
      <w:sz w:val="16"/>
      <w:szCs w:val="16"/>
      <w:shd w:val="clear" w:color="auto" w:fill="FFFFFF"/>
    </w:rPr>
  </w:style>
  <w:style w:type="character" w:customStyle="1" w:styleId="120pt0">
    <w:name w:val="Основной текст (12) + Курсив;Интервал 0 pt"/>
    <w:basedOn w:val="120"/>
    <w:rsid w:val="00F80E67"/>
    <w:rPr>
      <w:rFonts w:ascii="Times New Roman" w:eastAsia="Times New Roman" w:hAnsi="Times New Roman" w:cs="Times New Roman"/>
      <w:i/>
      <w:iCs/>
      <w:color w:val="000000"/>
      <w:spacing w:val="1"/>
      <w:w w:val="100"/>
      <w:position w:val="0"/>
      <w:sz w:val="16"/>
      <w:szCs w:val="16"/>
      <w:shd w:val="clear" w:color="auto" w:fill="FFFFFF"/>
      <w:lang w:val="ru-RU" w:eastAsia="ru-RU" w:bidi="ru-RU"/>
    </w:rPr>
  </w:style>
  <w:style w:type="paragraph" w:customStyle="1" w:styleId="121">
    <w:name w:val="Основной текст (12)"/>
    <w:basedOn w:val="a"/>
    <w:link w:val="120"/>
    <w:rsid w:val="00F80E67"/>
    <w:pPr>
      <w:widowControl w:val="0"/>
      <w:shd w:val="clear" w:color="auto" w:fill="FFFFFF"/>
      <w:spacing w:before="1560" w:after="0" w:line="192" w:lineRule="exact"/>
      <w:jc w:val="both"/>
    </w:pPr>
    <w:rPr>
      <w:rFonts w:ascii="Times New Roman" w:eastAsia="Times New Roman" w:hAnsi="Times New Roman" w:cs="Times New Roman"/>
      <w:spacing w:val="3"/>
      <w:sz w:val="16"/>
      <w:szCs w:val="16"/>
    </w:rPr>
  </w:style>
  <w:style w:type="character" w:customStyle="1" w:styleId="1255pt0pt">
    <w:name w:val="Основной текст (12) + 5;5 pt;Полужирный;Интервал 0 pt"/>
    <w:basedOn w:val="120"/>
    <w:rsid w:val="00E16A0A"/>
    <w:rPr>
      <w:rFonts w:ascii="Times New Roman" w:eastAsia="Times New Roman" w:hAnsi="Times New Roman" w:cs="Times New Roman"/>
      <w:b/>
      <w:bCs/>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130">
    <w:name w:val="Основной текст (13)_"/>
    <w:basedOn w:val="a0"/>
    <w:link w:val="131"/>
    <w:rsid w:val="004043DE"/>
    <w:rPr>
      <w:rFonts w:ascii="Franklin Gothic Demi" w:eastAsia="Franklin Gothic Demi" w:hAnsi="Franklin Gothic Demi" w:cs="Franklin Gothic Demi"/>
      <w:spacing w:val="4"/>
      <w:sz w:val="38"/>
      <w:szCs w:val="38"/>
      <w:shd w:val="clear" w:color="auto" w:fill="FFFFFF"/>
    </w:rPr>
  </w:style>
  <w:style w:type="paragraph" w:customStyle="1" w:styleId="131">
    <w:name w:val="Основной текст (13)"/>
    <w:basedOn w:val="a"/>
    <w:link w:val="130"/>
    <w:rsid w:val="004043DE"/>
    <w:pPr>
      <w:widowControl w:val="0"/>
      <w:shd w:val="clear" w:color="auto" w:fill="FFFFFF"/>
      <w:spacing w:before="240" w:after="0" w:line="0" w:lineRule="atLeast"/>
    </w:pPr>
    <w:rPr>
      <w:rFonts w:ascii="Franklin Gothic Demi" w:eastAsia="Franklin Gothic Demi" w:hAnsi="Franklin Gothic Demi" w:cs="Franklin Gothic Demi"/>
      <w:spacing w:val="4"/>
      <w:sz w:val="38"/>
      <w:szCs w:val="38"/>
    </w:rPr>
  </w:style>
  <w:style w:type="character" w:customStyle="1" w:styleId="55pt0pt">
    <w:name w:val="Основной текст + 5;5 pt;Полужирный;Интервал 0 pt"/>
    <w:basedOn w:val="af9"/>
    <w:rsid w:val="004043DE"/>
    <w:rPr>
      <w:rFonts w:ascii="Times New Roman" w:eastAsia="Times New Roman" w:hAnsi="Times New Roman" w:cs="Times New Roman"/>
      <w:b/>
      <w:bCs/>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6pt0pt">
    <w:name w:val="Основной текст + 6 pt;Малые прописные;Интервал 0 pt"/>
    <w:basedOn w:val="af9"/>
    <w:rsid w:val="004043DE"/>
    <w:rPr>
      <w:rFonts w:ascii="Times New Roman" w:eastAsia="Times New Roman" w:hAnsi="Times New Roman" w:cs="Times New Roman"/>
      <w:b w:val="0"/>
      <w:bCs w:val="0"/>
      <w:i w:val="0"/>
      <w:iCs w:val="0"/>
      <w:smallCaps/>
      <w:strike w:val="0"/>
      <w:color w:val="000000"/>
      <w:spacing w:val="3"/>
      <w:w w:val="100"/>
      <w:position w:val="0"/>
      <w:sz w:val="12"/>
      <w:szCs w:val="12"/>
      <w:u w:val="none"/>
      <w:shd w:val="clear" w:color="auto" w:fill="FFFFFF"/>
      <w:lang w:val="ru-RU" w:eastAsia="ru-RU" w:bidi="ru-RU"/>
    </w:rPr>
  </w:style>
  <w:style w:type="paragraph" w:customStyle="1" w:styleId="pcenter">
    <w:name w:val="pcenter"/>
    <w:basedOn w:val="a"/>
    <w:uiPriority w:val="99"/>
    <w:rsid w:val="00165D7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a">
    <w:name w:val="No Spacing"/>
    <w:uiPriority w:val="1"/>
    <w:qFormat/>
    <w:rsid w:val="008439F4"/>
    <w:pPr>
      <w:spacing w:after="0" w:line="240" w:lineRule="auto"/>
    </w:pPr>
    <w:rPr>
      <w:rFonts w:ascii="Times New Roman" w:eastAsiaTheme="minorEastAsia" w:hAnsi="Times New Roman" w:cs="Times New Roman"/>
      <w:sz w:val="24"/>
      <w:szCs w:val="24"/>
      <w:lang w:eastAsia="ru-RU"/>
    </w:rPr>
  </w:style>
  <w:style w:type="paragraph" w:customStyle="1" w:styleId="c84">
    <w:name w:val="c84"/>
    <w:basedOn w:val="a"/>
    <w:rsid w:val="006926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2">
    <w:name w:val="c42"/>
    <w:basedOn w:val="a0"/>
    <w:rsid w:val="0069265A"/>
  </w:style>
  <w:style w:type="character" w:customStyle="1" w:styleId="c7">
    <w:name w:val="c7"/>
    <w:basedOn w:val="a0"/>
    <w:rsid w:val="0069265A"/>
  </w:style>
  <w:style w:type="table" w:customStyle="1" w:styleId="TableNormal">
    <w:name w:val="Table Normal"/>
    <w:uiPriority w:val="2"/>
    <w:semiHidden/>
    <w:unhideWhenUsed/>
    <w:qFormat/>
    <w:rsid w:val="0052048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6">
    <w:name w:val="toc 1"/>
    <w:basedOn w:val="a"/>
    <w:uiPriority w:val="1"/>
    <w:qFormat/>
    <w:rsid w:val="0052048F"/>
    <w:pPr>
      <w:widowControl w:val="0"/>
      <w:autoSpaceDE w:val="0"/>
      <w:autoSpaceDN w:val="0"/>
      <w:spacing w:after="0" w:line="240" w:lineRule="auto"/>
      <w:ind w:left="114"/>
    </w:pPr>
    <w:rPr>
      <w:rFonts w:ascii="Times New Roman" w:eastAsia="Times New Roman" w:hAnsi="Times New Roman" w:cs="Times New Roman"/>
      <w:sz w:val="28"/>
      <w:szCs w:val="28"/>
    </w:rPr>
  </w:style>
  <w:style w:type="paragraph" w:styleId="23">
    <w:name w:val="toc 2"/>
    <w:basedOn w:val="a"/>
    <w:uiPriority w:val="1"/>
    <w:qFormat/>
    <w:rsid w:val="0052048F"/>
    <w:pPr>
      <w:widowControl w:val="0"/>
      <w:autoSpaceDE w:val="0"/>
      <w:autoSpaceDN w:val="0"/>
      <w:spacing w:after="0" w:line="240" w:lineRule="auto"/>
      <w:ind w:left="650"/>
      <w:jc w:val="center"/>
    </w:pPr>
    <w:rPr>
      <w:rFonts w:ascii="Times New Roman" w:eastAsia="Times New Roman" w:hAnsi="Times New Roman" w:cs="Times New Roman"/>
      <w:sz w:val="28"/>
      <w:szCs w:val="28"/>
    </w:rPr>
  </w:style>
  <w:style w:type="paragraph" w:styleId="31">
    <w:name w:val="toc 3"/>
    <w:basedOn w:val="a"/>
    <w:uiPriority w:val="1"/>
    <w:qFormat/>
    <w:rsid w:val="0052048F"/>
    <w:pPr>
      <w:widowControl w:val="0"/>
      <w:autoSpaceDE w:val="0"/>
      <w:autoSpaceDN w:val="0"/>
      <w:spacing w:after="0" w:line="240" w:lineRule="auto"/>
      <w:ind w:left="1028" w:hanging="210"/>
    </w:pPr>
    <w:rPr>
      <w:rFonts w:ascii="Times New Roman" w:eastAsia="Times New Roman" w:hAnsi="Times New Roman" w:cs="Times New Roman"/>
      <w:sz w:val="28"/>
      <w:szCs w:val="28"/>
    </w:rPr>
  </w:style>
  <w:style w:type="paragraph" w:styleId="afb">
    <w:name w:val="Title"/>
    <w:basedOn w:val="a"/>
    <w:link w:val="afc"/>
    <w:uiPriority w:val="1"/>
    <w:qFormat/>
    <w:rsid w:val="0052048F"/>
    <w:pPr>
      <w:widowControl w:val="0"/>
      <w:autoSpaceDE w:val="0"/>
      <w:autoSpaceDN w:val="0"/>
      <w:spacing w:after="0" w:line="240" w:lineRule="auto"/>
      <w:ind w:left="623" w:right="675"/>
      <w:jc w:val="center"/>
    </w:pPr>
    <w:rPr>
      <w:rFonts w:ascii="Times New Roman" w:eastAsia="Times New Roman" w:hAnsi="Times New Roman" w:cs="Times New Roman"/>
      <w:b/>
      <w:bCs/>
      <w:sz w:val="32"/>
      <w:szCs w:val="32"/>
    </w:rPr>
  </w:style>
  <w:style w:type="character" w:customStyle="1" w:styleId="afc">
    <w:name w:val="Заголовок Знак"/>
    <w:basedOn w:val="a0"/>
    <w:link w:val="afb"/>
    <w:uiPriority w:val="1"/>
    <w:rsid w:val="0052048F"/>
    <w:rPr>
      <w:rFonts w:ascii="Times New Roman" w:eastAsia="Times New Roman" w:hAnsi="Times New Roman" w:cs="Times New Roman"/>
      <w:b/>
      <w:bCs/>
      <w:sz w:val="32"/>
      <w:szCs w:val="32"/>
    </w:rPr>
  </w:style>
  <w:style w:type="paragraph" w:customStyle="1" w:styleId="TableParagraph">
    <w:name w:val="Table Paragraph"/>
    <w:basedOn w:val="a"/>
    <w:uiPriority w:val="1"/>
    <w:qFormat/>
    <w:rsid w:val="0052048F"/>
    <w:pPr>
      <w:widowControl w:val="0"/>
      <w:autoSpaceDE w:val="0"/>
      <w:autoSpaceDN w:val="0"/>
      <w:spacing w:after="0" w:line="240" w:lineRule="auto"/>
      <w:ind w:left="570" w:hanging="345"/>
    </w:pPr>
    <w:rPr>
      <w:rFonts w:ascii="Times New Roman" w:eastAsia="Times New Roman" w:hAnsi="Times New Roman" w:cs="Times New Roman"/>
    </w:rPr>
  </w:style>
  <w:style w:type="character" w:customStyle="1" w:styleId="c0">
    <w:name w:val="c0"/>
    <w:basedOn w:val="a0"/>
    <w:rsid w:val="00D00F53"/>
  </w:style>
  <w:style w:type="character" w:customStyle="1" w:styleId="c1">
    <w:name w:val="c1"/>
    <w:basedOn w:val="a0"/>
    <w:rsid w:val="00D00F53"/>
  </w:style>
  <w:style w:type="numbering" w:customStyle="1" w:styleId="24">
    <w:name w:val="Нет списка2"/>
    <w:next w:val="a2"/>
    <w:uiPriority w:val="99"/>
    <w:semiHidden/>
    <w:unhideWhenUsed/>
    <w:rsid w:val="00F75A4A"/>
  </w:style>
  <w:style w:type="numbering" w:customStyle="1" w:styleId="110">
    <w:name w:val="Нет списка11"/>
    <w:next w:val="a2"/>
    <w:uiPriority w:val="99"/>
    <w:semiHidden/>
    <w:unhideWhenUsed/>
    <w:rsid w:val="00F75A4A"/>
  </w:style>
  <w:style w:type="table" w:customStyle="1" w:styleId="17">
    <w:name w:val="Сетка таблицы1"/>
    <w:basedOn w:val="a1"/>
    <w:next w:val="ac"/>
    <w:rsid w:val="00F75A4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1">
    <w:name w:val="Стиль11"/>
    <w:basedOn w:val="a1"/>
    <w:uiPriority w:val="99"/>
    <w:rsid w:val="00F75A4A"/>
    <w:pPr>
      <w:spacing w:after="0" w:line="240" w:lineRule="auto"/>
    </w:pPr>
    <w:rPr>
      <w:rFonts w:ascii="Times New Roman" w:hAnsi="Times New Roman"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3">
    <w:name w:val="CM3"/>
    <w:basedOn w:val="a"/>
    <w:next w:val="a"/>
    <w:rsid w:val="00F75A4A"/>
    <w:pPr>
      <w:widowControl w:val="0"/>
      <w:autoSpaceDE w:val="0"/>
      <w:autoSpaceDN w:val="0"/>
      <w:adjustRightInd w:val="0"/>
      <w:spacing w:after="0" w:line="271" w:lineRule="atLeast"/>
    </w:pPr>
    <w:rPr>
      <w:rFonts w:ascii="Arial" w:eastAsia="Times New Roman" w:hAnsi="Arial" w:cs="Times New Roman"/>
      <w:sz w:val="20"/>
      <w:szCs w:val="24"/>
      <w:lang w:eastAsia="ru-RU"/>
    </w:rPr>
  </w:style>
  <w:style w:type="character" w:customStyle="1" w:styleId="butback">
    <w:name w:val="butback"/>
    <w:basedOn w:val="a0"/>
    <w:rsid w:val="00F75A4A"/>
  </w:style>
  <w:style w:type="character" w:customStyle="1" w:styleId="submenu-table">
    <w:name w:val="submenu-table"/>
    <w:basedOn w:val="a0"/>
    <w:rsid w:val="00F75A4A"/>
  </w:style>
  <w:style w:type="paragraph" w:styleId="25">
    <w:name w:val="Body Text 2"/>
    <w:basedOn w:val="a"/>
    <w:link w:val="26"/>
    <w:uiPriority w:val="99"/>
    <w:semiHidden/>
    <w:unhideWhenUsed/>
    <w:rsid w:val="00F75A4A"/>
    <w:pPr>
      <w:spacing w:after="120" w:line="480" w:lineRule="auto"/>
    </w:pPr>
    <w:rPr>
      <w:rFonts w:ascii="Times New Roman" w:eastAsia="Times New Roman" w:hAnsi="Times New Roman" w:cs="Times New Roman"/>
      <w:sz w:val="24"/>
      <w:szCs w:val="24"/>
      <w:lang w:eastAsia="ru-RU"/>
    </w:rPr>
  </w:style>
  <w:style w:type="character" w:customStyle="1" w:styleId="26">
    <w:name w:val="Основной текст 2 Знак"/>
    <w:basedOn w:val="a0"/>
    <w:link w:val="25"/>
    <w:uiPriority w:val="99"/>
    <w:semiHidden/>
    <w:rsid w:val="00F75A4A"/>
    <w:rPr>
      <w:rFonts w:ascii="Times New Roman" w:eastAsia="Times New Roman" w:hAnsi="Times New Roman" w:cs="Times New Roman"/>
      <w:sz w:val="24"/>
      <w:szCs w:val="24"/>
      <w:lang w:eastAsia="ru-RU"/>
    </w:rPr>
  </w:style>
  <w:style w:type="table" w:customStyle="1" w:styleId="TableNormal1">
    <w:name w:val="Table Normal1"/>
    <w:uiPriority w:val="2"/>
    <w:semiHidden/>
    <w:unhideWhenUsed/>
    <w:qFormat/>
    <w:rsid w:val="00F75A4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765868">
      <w:bodyDiv w:val="1"/>
      <w:marLeft w:val="0"/>
      <w:marRight w:val="0"/>
      <w:marTop w:val="0"/>
      <w:marBottom w:val="0"/>
      <w:divBdr>
        <w:top w:val="none" w:sz="0" w:space="0" w:color="auto"/>
        <w:left w:val="none" w:sz="0" w:space="0" w:color="auto"/>
        <w:bottom w:val="none" w:sz="0" w:space="0" w:color="auto"/>
        <w:right w:val="none" w:sz="0" w:space="0" w:color="auto"/>
      </w:divBdr>
    </w:div>
    <w:div w:id="380792622">
      <w:bodyDiv w:val="1"/>
      <w:marLeft w:val="0"/>
      <w:marRight w:val="0"/>
      <w:marTop w:val="0"/>
      <w:marBottom w:val="0"/>
      <w:divBdr>
        <w:top w:val="none" w:sz="0" w:space="0" w:color="auto"/>
        <w:left w:val="none" w:sz="0" w:space="0" w:color="auto"/>
        <w:bottom w:val="none" w:sz="0" w:space="0" w:color="auto"/>
        <w:right w:val="none" w:sz="0" w:space="0" w:color="auto"/>
      </w:divBdr>
    </w:div>
    <w:div w:id="1148668891">
      <w:bodyDiv w:val="1"/>
      <w:marLeft w:val="0"/>
      <w:marRight w:val="0"/>
      <w:marTop w:val="0"/>
      <w:marBottom w:val="0"/>
      <w:divBdr>
        <w:top w:val="none" w:sz="0" w:space="0" w:color="auto"/>
        <w:left w:val="none" w:sz="0" w:space="0" w:color="auto"/>
        <w:bottom w:val="none" w:sz="0" w:space="0" w:color="auto"/>
        <w:right w:val="none" w:sz="0" w:space="0" w:color="auto"/>
      </w:divBdr>
    </w:div>
    <w:div w:id="1987585408">
      <w:bodyDiv w:val="1"/>
      <w:marLeft w:val="0"/>
      <w:marRight w:val="0"/>
      <w:marTop w:val="0"/>
      <w:marBottom w:val="0"/>
      <w:divBdr>
        <w:top w:val="none" w:sz="0" w:space="0" w:color="auto"/>
        <w:left w:val="none" w:sz="0" w:space="0" w:color="auto"/>
        <w:bottom w:val="none" w:sz="0" w:space="0" w:color="auto"/>
        <w:right w:val="none" w:sz="0" w:space="0" w:color="auto"/>
      </w:divBdr>
    </w:div>
    <w:div w:id="208806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y-shop.ru/shop/books/624444.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94ABF-6D75-476D-813D-950459696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3158</TotalTime>
  <Pages>43</Pages>
  <Words>11873</Words>
  <Characters>67678</Characters>
  <Application>Microsoft Office Word</Application>
  <DocSecurity>0</DocSecurity>
  <Lines>563</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79393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Kabinet310</dc:creator>
  <cp:keywords/>
  <dc:description/>
  <cp:lastModifiedBy>Марха</cp:lastModifiedBy>
  <cp:revision>45</cp:revision>
  <cp:lastPrinted>2021-09-04T08:35:00Z</cp:lastPrinted>
  <dcterms:created xsi:type="dcterms:W3CDTF">2017-07-04T19:28:00Z</dcterms:created>
  <dcterms:modified xsi:type="dcterms:W3CDTF">2022-08-17T06:39:00Z</dcterms:modified>
</cp:coreProperties>
</file>